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F3FC0" w14:textId="55A6DF1B" w:rsidR="0099455D" w:rsidRPr="005B0EF3" w:rsidRDefault="00B7768A" w:rsidP="005B0EF3">
      <w:pPr>
        <w:ind w:right="-41"/>
        <w:outlineLvl w:val="0"/>
        <w:rPr>
          <w:rFonts w:ascii="Tahoma" w:hAnsi="Tahoma" w:cs="Tahoma"/>
          <w:b/>
          <w:bCs/>
          <w:color w:val="000000" w:themeColor="text1"/>
          <w:sz w:val="22"/>
          <w:szCs w:val="22"/>
        </w:rPr>
      </w:pPr>
      <w:r>
        <w:rPr>
          <w:rFonts w:ascii="Tahoma" w:hAnsi="Tahoma" w:cs="Tahoma"/>
          <w:b/>
          <w:bCs/>
          <w:noProof/>
          <w:color w:val="000000" w:themeColor="text1"/>
          <w:sz w:val="22"/>
          <w:szCs w:val="22"/>
        </w:rPr>
        <w:drawing>
          <wp:inline distT="0" distB="0" distL="0" distR="0" wp14:anchorId="04646A86" wp14:editId="493BB82C">
            <wp:extent cx="1854200" cy="698500"/>
            <wp:effectExtent l="0" t="0" r="0" b="0"/>
            <wp:docPr id="1867358411" name="Image 1" descr="Une image contenant Police, logo,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58411" name="Image 1" descr="Une image contenant Police, logo, Graphique, graphisme&#10;&#10;Le contenu généré par l’IA peut être incorrect."/>
                    <pic:cNvPicPr/>
                  </pic:nvPicPr>
                  <pic:blipFill>
                    <a:blip r:embed="rId11"/>
                    <a:stretch>
                      <a:fillRect/>
                    </a:stretch>
                  </pic:blipFill>
                  <pic:spPr>
                    <a:xfrm>
                      <a:off x="0" y="0"/>
                      <a:ext cx="1854200" cy="698500"/>
                    </a:xfrm>
                    <a:prstGeom prst="rect">
                      <a:avLst/>
                    </a:prstGeom>
                  </pic:spPr>
                </pic:pic>
              </a:graphicData>
            </a:graphic>
          </wp:inline>
        </w:drawing>
      </w:r>
    </w:p>
    <w:p w14:paraId="456A0FE9" w14:textId="77777777" w:rsidR="0099455D" w:rsidRDefault="0099455D" w:rsidP="002E77E6">
      <w:pPr>
        <w:ind w:right="135"/>
        <w:jc w:val="center"/>
        <w:textAlignment w:val="baseline"/>
        <w:rPr>
          <w:rFonts w:ascii="Tahoma" w:hAnsi="Tahoma" w:cs="Tahoma"/>
          <w:b/>
          <w:bCs/>
          <w:color w:val="000000"/>
          <w:sz w:val="22"/>
          <w:szCs w:val="22"/>
        </w:rPr>
      </w:pPr>
    </w:p>
    <w:p w14:paraId="182F6B4C" w14:textId="02E4120D" w:rsidR="002E77E6" w:rsidRPr="000225C8" w:rsidRDefault="002E77E6" w:rsidP="002E77E6">
      <w:pPr>
        <w:ind w:right="135"/>
        <w:jc w:val="center"/>
        <w:textAlignment w:val="baseline"/>
        <w:rPr>
          <w:rFonts w:ascii="Segoe UI" w:hAnsi="Segoe UI" w:cs="Segoe UI"/>
          <w:sz w:val="22"/>
          <w:szCs w:val="22"/>
        </w:rPr>
      </w:pPr>
      <w:r w:rsidRPr="0827B1EB">
        <w:rPr>
          <w:rFonts w:ascii="Tahoma" w:hAnsi="Tahoma" w:cs="Tahoma"/>
          <w:b/>
          <w:bCs/>
          <w:color w:val="000000" w:themeColor="text1"/>
          <w:sz w:val="22"/>
          <w:szCs w:val="22"/>
        </w:rPr>
        <w:t>Procès-</w:t>
      </w:r>
      <w:r w:rsidR="000852D4" w:rsidRPr="0827B1EB">
        <w:rPr>
          <w:rFonts w:ascii="Tahoma" w:hAnsi="Tahoma" w:cs="Tahoma"/>
          <w:b/>
          <w:bCs/>
          <w:color w:val="000000" w:themeColor="text1"/>
          <w:sz w:val="22"/>
          <w:szCs w:val="22"/>
        </w:rPr>
        <w:t xml:space="preserve">verbal </w:t>
      </w:r>
      <w:r w:rsidRPr="0827B1EB">
        <w:rPr>
          <w:rFonts w:ascii="Tahoma" w:hAnsi="Tahoma" w:cs="Tahoma"/>
          <w:b/>
          <w:bCs/>
          <w:color w:val="000000" w:themeColor="text1"/>
          <w:sz w:val="22"/>
          <w:szCs w:val="22"/>
        </w:rPr>
        <w:t xml:space="preserve">du </w:t>
      </w:r>
      <w:r w:rsidR="008C5064" w:rsidRPr="0827B1EB">
        <w:rPr>
          <w:rFonts w:ascii="Tahoma" w:hAnsi="Tahoma" w:cs="Tahoma"/>
          <w:b/>
          <w:bCs/>
          <w:color w:val="000000" w:themeColor="text1"/>
          <w:sz w:val="22"/>
          <w:szCs w:val="22"/>
        </w:rPr>
        <w:t>c</w:t>
      </w:r>
      <w:r w:rsidRPr="0827B1EB">
        <w:rPr>
          <w:rFonts w:ascii="Tahoma" w:hAnsi="Tahoma" w:cs="Tahoma"/>
          <w:b/>
          <w:bCs/>
          <w:color w:val="000000" w:themeColor="text1"/>
          <w:sz w:val="22"/>
          <w:szCs w:val="22"/>
        </w:rPr>
        <w:t>omité syndical</w:t>
      </w:r>
      <w:r w:rsidRPr="0827B1EB">
        <w:rPr>
          <w:rFonts w:ascii="Tahoma" w:hAnsi="Tahoma" w:cs="Tahoma"/>
          <w:color w:val="000000" w:themeColor="text1"/>
          <w:sz w:val="22"/>
          <w:szCs w:val="22"/>
        </w:rPr>
        <w:t> </w:t>
      </w:r>
    </w:p>
    <w:p w14:paraId="6E33F6D5" w14:textId="6C198618" w:rsidR="002E77E6" w:rsidRPr="000225C8" w:rsidRDefault="002E77E6" w:rsidP="002E77E6">
      <w:pPr>
        <w:ind w:right="135"/>
        <w:jc w:val="center"/>
        <w:textAlignment w:val="baseline"/>
        <w:rPr>
          <w:rFonts w:ascii="Segoe UI" w:hAnsi="Segoe UI" w:cs="Segoe UI"/>
          <w:sz w:val="22"/>
          <w:szCs w:val="22"/>
        </w:rPr>
      </w:pPr>
      <w:r w:rsidRPr="0827B1EB">
        <w:rPr>
          <w:rFonts w:ascii="Tahoma" w:hAnsi="Tahoma" w:cs="Tahoma"/>
          <w:b/>
          <w:bCs/>
          <w:color w:val="000000" w:themeColor="text1"/>
          <w:sz w:val="22"/>
          <w:szCs w:val="22"/>
        </w:rPr>
        <w:t xml:space="preserve">intervenant en substitution du </w:t>
      </w:r>
      <w:r w:rsidR="008C5064" w:rsidRPr="0827B1EB">
        <w:rPr>
          <w:rFonts w:ascii="Tahoma" w:hAnsi="Tahoma" w:cs="Tahoma"/>
          <w:b/>
          <w:bCs/>
          <w:color w:val="000000" w:themeColor="text1"/>
          <w:sz w:val="22"/>
          <w:szCs w:val="22"/>
        </w:rPr>
        <w:t>c</w:t>
      </w:r>
      <w:r w:rsidRPr="0827B1EB">
        <w:rPr>
          <w:rFonts w:ascii="Tahoma" w:hAnsi="Tahoma" w:cs="Tahoma"/>
          <w:b/>
          <w:bCs/>
          <w:color w:val="000000" w:themeColor="text1"/>
          <w:sz w:val="22"/>
          <w:szCs w:val="22"/>
        </w:rPr>
        <w:t>onseil d’exploitation de la Régie Velib’</w:t>
      </w:r>
      <w:r w:rsidRPr="0827B1EB">
        <w:rPr>
          <w:rFonts w:ascii="Tahoma" w:hAnsi="Tahoma" w:cs="Tahoma"/>
          <w:color w:val="000000" w:themeColor="text1"/>
          <w:sz w:val="22"/>
          <w:szCs w:val="22"/>
        </w:rPr>
        <w:t> </w:t>
      </w:r>
    </w:p>
    <w:p w14:paraId="25C49290" w14:textId="77777777" w:rsidR="00BB65A7" w:rsidRPr="000225C8" w:rsidRDefault="00BB65A7" w:rsidP="00CD6453">
      <w:pPr>
        <w:ind w:right="-41"/>
        <w:jc w:val="center"/>
        <w:outlineLvl w:val="0"/>
        <w:rPr>
          <w:rFonts w:ascii="Tahoma" w:hAnsi="Tahoma" w:cs="Tahoma"/>
          <w:color w:val="000000" w:themeColor="text1"/>
          <w:sz w:val="22"/>
          <w:szCs w:val="22"/>
        </w:rPr>
      </w:pPr>
    </w:p>
    <w:p w14:paraId="6FCA53A6" w14:textId="7B377606" w:rsidR="00077468" w:rsidRPr="000225C8" w:rsidRDefault="4EB7D647" w:rsidP="735FDD28">
      <w:pPr>
        <w:ind w:right="-41"/>
        <w:jc w:val="center"/>
        <w:outlineLvl w:val="0"/>
        <w:rPr>
          <w:rFonts w:ascii="Tahoma" w:hAnsi="Tahoma" w:cs="Tahoma"/>
          <w:b/>
          <w:bCs/>
          <w:color w:val="000000" w:themeColor="text1"/>
          <w:sz w:val="22"/>
          <w:szCs w:val="22"/>
        </w:rPr>
      </w:pPr>
      <w:r w:rsidRPr="000225C8">
        <w:rPr>
          <w:rFonts w:ascii="Tahoma" w:hAnsi="Tahoma" w:cs="Tahoma"/>
          <w:b/>
          <w:bCs/>
          <w:color w:val="000000" w:themeColor="text1"/>
          <w:sz w:val="22"/>
          <w:szCs w:val="22"/>
        </w:rPr>
        <w:t xml:space="preserve">Séance du </w:t>
      </w:r>
      <w:r w:rsidR="00EF2633">
        <w:rPr>
          <w:rFonts w:ascii="Tahoma" w:hAnsi="Tahoma" w:cs="Tahoma"/>
          <w:b/>
          <w:bCs/>
          <w:color w:val="000000" w:themeColor="text1"/>
          <w:sz w:val="22"/>
          <w:szCs w:val="22"/>
        </w:rPr>
        <w:t>18 mai 2026</w:t>
      </w:r>
    </w:p>
    <w:p w14:paraId="330ECF6D" w14:textId="14D56A20" w:rsidR="00CF5D19" w:rsidRPr="000225C8" w:rsidRDefault="00CF5D19" w:rsidP="7ACBDE2C">
      <w:pPr>
        <w:ind w:right="-41"/>
        <w:jc w:val="both"/>
        <w:rPr>
          <w:rFonts w:ascii="Tahoma" w:eastAsia="Tahoma" w:hAnsi="Tahoma" w:cs="Tahoma"/>
          <w:color w:val="000000" w:themeColor="text1"/>
          <w:sz w:val="22"/>
          <w:szCs w:val="22"/>
        </w:rPr>
      </w:pPr>
    </w:p>
    <w:p w14:paraId="1DD6762A" w14:textId="0602F59D" w:rsidR="00E52B61" w:rsidRDefault="00E52B61" w:rsidP="00E52B61">
      <w:pPr>
        <w:jc w:val="both"/>
        <w:rPr>
          <w:rStyle w:val="eop"/>
          <w:rFonts w:ascii="Tahoma" w:hAnsi="Tahoma" w:cs="Tahoma"/>
          <w:color w:val="000000"/>
          <w:sz w:val="22"/>
          <w:szCs w:val="22"/>
        </w:rPr>
      </w:pPr>
      <w:r>
        <w:rPr>
          <w:rStyle w:val="normaltextrun"/>
          <w:rFonts w:ascii="Tahoma" w:hAnsi="Tahoma" w:cs="Tahoma"/>
          <w:color w:val="000000"/>
          <w:sz w:val="22"/>
          <w:szCs w:val="22"/>
        </w:rPr>
        <w:t>Le</w:t>
      </w:r>
      <w:r>
        <w:rPr>
          <w:rStyle w:val="apple-converted-space"/>
          <w:rFonts w:ascii="Tahoma" w:hAnsi="Tahoma" w:cs="Tahoma"/>
          <w:color w:val="000000"/>
          <w:sz w:val="22"/>
          <w:szCs w:val="22"/>
        </w:rPr>
        <w:t> </w:t>
      </w:r>
      <w:r w:rsidR="00EF2633">
        <w:rPr>
          <w:rStyle w:val="normaltextrun"/>
          <w:rFonts w:ascii="Tahoma" w:hAnsi="Tahoma" w:cs="Tahoma"/>
          <w:color w:val="000000"/>
          <w:sz w:val="22"/>
          <w:szCs w:val="22"/>
        </w:rPr>
        <w:t>dix-huit mai</w:t>
      </w:r>
      <w:r w:rsidR="7550571F">
        <w:rPr>
          <w:rStyle w:val="normaltextrun"/>
          <w:rFonts w:ascii="Tahoma" w:hAnsi="Tahoma" w:cs="Tahoma"/>
          <w:color w:val="000000"/>
          <w:sz w:val="22"/>
          <w:szCs w:val="22"/>
        </w:rPr>
        <w:t xml:space="preserve"> </w:t>
      </w:r>
      <w:r>
        <w:rPr>
          <w:rStyle w:val="normaltextrun"/>
          <w:rFonts w:ascii="Tahoma" w:hAnsi="Tahoma" w:cs="Tahoma"/>
          <w:color w:val="000000"/>
          <w:sz w:val="22"/>
          <w:szCs w:val="22"/>
        </w:rPr>
        <w:t>deux mille vingt-</w:t>
      </w:r>
      <w:r w:rsidR="00EF2633">
        <w:rPr>
          <w:rStyle w:val="normaltextrun"/>
          <w:rFonts w:ascii="Tahoma" w:hAnsi="Tahoma" w:cs="Tahoma"/>
          <w:color w:val="000000"/>
          <w:sz w:val="22"/>
          <w:szCs w:val="22"/>
        </w:rPr>
        <w:t>six</w:t>
      </w:r>
      <w:r>
        <w:rPr>
          <w:rStyle w:val="normaltextrun"/>
          <w:rFonts w:ascii="Tahoma" w:hAnsi="Tahoma" w:cs="Tahoma"/>
          <w:color w:val="000000"/>
          <w:sz w:val="22"/>
          <w:szCs w:val="22"/>
        </w:rPr>
        <w:t>, à</w:t>
      </w:r>
      <w:r>
        <w:rPr>
          <w:rStyle w:val="apple-converted-space"/>
          <w:rFonts w:ascii="Tahoma" w:hAnsi="Tahoma" w:cs="Tahoma"/>
          <w:color w:val="000000"/>
          <w:sz w:val="22"/>
          <w:szCs w:val="22"/>
        </w:rPr>
        <w:t> </w:t>
      </w:r>
      <w:r w:rsidR="00EF2633">
        <w:rPr>
          <w:rStyle w:val="normaltextrun"/>
          <w:rFonts w:ascii="Tahoma" w:hAnsi="Tahoma" w:cs="Tahoma"/>
          <w:color w:val="000000"/>
          <w:sz w:val="22"/>
          <w:szCs w:val="22"/>
        </w:rPr>
        <w:t>9</w:t>
      </w:r>
      <w:r>
        <w:rPr>
          <w:rStyle w:val="apple-converted-space"/>
          <w:rFonts w:ascii="Tahoma" w:hAnsi="Tahoma" w:cs="Tahoma"/>
          <w:color w:val="000000"/>
          <w:sz w:val="22"/>
          <w:szCs w:val="22"/>
        </w:rPr>
        <w:t> </w:t>
      </w:r>
      <w:r>
        <w:rPr>
          <w:rStyle w:val="normaltextrun"/>
          <w:rFonts w:ascii="Tahoma" w:hAnsi="Tahoma" w:cs="Tahoma"/>
          <w:color w:val="000000"/>
          <w:sz w:val="22"/>
          <w:szCs w:val="22"/>
        </w:rPr>
        <w:t>heures</w:t>
      </w:r>
      <w:r w:rsidR="00EF2633">
        <w:rPr>
          <w:rStyle w:val="normaltextrun"/>
          <w:rFonts w:ascii="Tahoma" w:hAnsi="Tahoma" w:cs="Tahoma"/>
          <w:color w:val="000000"/>
          <w:sz w:val="22"/>
          <w:szCs w:val="22"/>
        </w:rPr>
        <w:t xml:space="preserve"> 30</w:t>
      </w:r>
      <w:r>
        <w:rPr>
          <w:rStyle w:val="normaltextrun"/>
          <w:rFonts w:ascii="Tahoma" w:hAnsi="Tahoma" w:cs="Tahoma"/>
          <w:color w:val="000000"/>
          <w:sz w:val="22"/>
          <w:szCs w:val="22"/>
        </w:rPr>
        <w:t>, le</w:t>
      </w:r>
      <w:r>
        <w:rPr>
          <w:rStyle w:val="apple-converted-space"/>
          <w:rFonts w:ascii="Tahoma" w:hAnsi="Tahoma" w:cs="Tahoma"/>
          <w:color w:val="000000"/>
          <w:sz w:val="22"/>
          <w:szCs w:val="22"/>
        </w:rPr>
        <w:t> </w:t>
      </w:r>
      <w:r>
        <w:rPr>
          <w:rStyle w:val="normaltextrun"/>
          <w:rFonts w:ascii="Tahoma" w:hAnsi="Tahoma" w:cs="Tahoma"/>
          <w:color w:val="000000"/>
          <w:sz w:val="22"/>
          <w:szCs w:val="22"/>
          <w:shd w:val="clear" w:color="auto" w:fill="FFFFFF"/>
        </w:rPr>
        <w:t>comité syndical intervenant en substitution du conseil d’exploitation</w:t>
      </w:r>
      <w:r>
        <w:rPr>
          <w:rStyle w:val="normaltextrun"/>
          <w:rFonts w:ascii="Tahoma" w:hAnsi="Tahoma" w:cs="Tahoma"/>
          <w:color w:val="000000"/>
          <w:sz w:val="22"/>
          <w:szCs w:val="22"/>
        </w:rPr>
        <w:t>, dûment convoqué le</w:t>
      </w:r>
      <w:r>
        <w:rPr>
          <w:rStyle w:val="apple-converted-space"/>
          <w:rFonts w:ascii="Tahoma" w:hAnsi="Tahoma" w:cs="Tahoma"/>
          <w:color w:val="000000"/>
          <w:sz w:val="22"/>
          <w:szCs w:val="22"/>
        </w:rPr>
        <w:t> </w:t>
      </w:r>
      <w:r>
        <w:rPr>
          <w:rStyle w:val="normaltextrun"/>
          <w:rFonts w:ascii="Tahoma" w:hAnsi="Tahoma" w:cs="Tahoma"/>
          <w:color w:val="000000"/>
          <w:sz w:val="22"/>
          <w:szCs w:val="22"/>
        </w:rPr>
        <w:t>six</w:t>
      </w:r>
      <w:r>
        <w:rPr>
          <w:rStyle w:val="apple-converted-space"/>
          <w:rFonts w:ascii="Tahoma" w:hAnsi="Tahoma" w:cs="Tahoma"/>
          <w:color w:val="000000"/>
          <w:sz w:val="22"/>
          <w:szCs w:val="22"/>
        </w:rPr>
        <w:t> </w:t>
      </w:r>
      <w:r w:rsidR="00EF2633">
        <w:rPr>
          <w:rStyle w:val="normaltextrun"/>
          <w:rFonts w:ascii="Tahoma" w:hAnsi="Tahoma" w:cs="Tahoma"/>
          <w:color w:val="000000"/>
          <w:sz w:val="22"/>
          <w:szCs w:val="22"/>
        </w:rPr>
        <w:t>mai</w:t>
      </w:r>
      <w:r>
        <w:rPr>
          <w:rStyle w:val="apple-converted-space"/>
          <w:rFonts w:ascii="Tahoma" w:hAnsi="Tahoma" w:cs="Tahoma"/>
          <w:color w:val="000000"/>
          <w:sz w:val="22"/>
          <w:szCs w:val="22"/>
        </w:rPr>
        <w:t> </w:t>
      </w:r>
      <w:r>
        <w:rPr>
          <w:rStyle w:val="normaltextrun"/>
          <w:rFonts w:ascii="Tahoma" w:hAnsi="Tahoma" w:cs="Tahoma"/>
          <w:color w:val="000000"/>
          <w:sz w:val="22"/>
          <w:szCs w:val="22"/>
        </w:rPr>
        <w:t>deux mille vingt-</w:t>
      </w:r>
      <w:r w:rsidR="00EF2633">
        <w:rPr>
          <w:rStyle w:val="normaltextrun"/>
          <w:rFonts w:ascii="Tahoma" w:hAnsi="Tahoma" w:cs="Tahoma"/>
          <w:color w:val="000000"/>
          <w:sz w:val="22"/>
          <w:szCs w:val="22"/>
        </w:rPr>
        <w:t>six</w:t>
      </w:r>
      <w:r>
        <w:rPr>
          <w:rStyle w:val="normaltextrun"/>
          <w:rFonts w:ascii="Tahoma" w:hAnsi="Tahoma" w:cs="Tahoma"/>
          <w:color w:val="000000"/>
          <w:sz w:val="22"/>
          <w:szCs w:val="22"/>
        </w:rPr>
        <w:t>,</w:t>
      </w:r>
      <w:r>
        <w:rPr>
          <w:rStyle w:val="apple-converted-space"/>
          <w:rFonts w:ascii="Tahoma" w:hAnsi="Tahoma" w:cs="Tahoma"/>
          <w:color w:val="000000"/>
          <w:sz w:val="22"/>
          <w:szCs w:val="22"/>
        </w:rPr>
        <w:t> </w:t>
      </w:r>
      <w:r>
        <w:rPr>
          <w:rStyle w:val="normaltextrun"/>
          <w:rFonts w:ascii="Tahoma" w:hAnsi="Tahoma" w:cs="Tahoma"/>
          <w:color w:val="000000"/>
          <w:sz w:val="22"/>
          <w:szCs w:val="22"/>
        </w:rPr>
        <w:t xml:space="preserve">s’est réuni </w:t>
      </w:r>
      <w:r w:rsidR="00B80D64">
        <w:rPr>
          <w:rStyle w:val="normaltextrun"/>
          <w:rFonts w:ascii="Tahoma" w:hAnsi="Tahoma" w:cs="Tahoma"/>
          <w:color w:val="000000"/>
          <w:sz w:val="22"/>
          <w:szCs w:val="22"/>
        </w:rPr>
        <w:t xml:space="preserve">à distance et en présentiel </w:t>
      </w:r>
      <w:r>
        <w:rPr>
          <w:rStyle w:val="normaltextrun"/>
          <w:rFonts w:ascii="Tahoma" w:hAnsi="Tahoma" w:cs="Tahoma"/>
          <w:color w:val="000000"/>
          <w:sz w:val="22"/>
          <w:szCs w:val="22"/>
        </w:rPr>
        <w:t>au siège de l’Agence</w:t>
      </w:r>
      <w:r>
        <w:rPr>
          <w:rStyle w:val="apple-converted-space"/>
          <w:rFonts w:ascii="Tahoma" w:hAnsi="Tahoma" w:cs="Tahoma"/>
          <w:color w:val="000000"/>
          <w:sz w:val="22"/>
          <w:szCs w:val="22"/>
        </w:rPr>
        <w:t> </w:t>
      </w:r>
      <w:r>
        <w:rPr>
          <w:rStyle w:val="normaltextrun"/>
          <w:rFonts w:ascii="Tahoma" w:hAnsi="Tahoma" w:cs="Tahoma"/>
          <w:color w:val="000000"/>
          <w:sz w:val="22"/>
          <w:szCs w:val="22"/>
        </w:rPr>
        <w:t>47 bis rue des Vinaigriers,</w:t>
      </w:r>
      <w:r>
        <w:rPr>
          <w:rStyle w:val="apple-converted-space"/>
          <w:rFonts w:ascii="Tahoma" w:hAnsi="Tahoma" w:cs="Tahoma"/>
          <w:color w:val="000000"/>
          <w:sz w:val="22"/>
          <w:szCs w:val="22"/>
        </w:rPr>
        <w:t> </w:t>
      </w:r>
      <w:r>
        <w:rPr>
          <w:rStyle w:val="normaltextrun"/>
          <w:rFonts w:ascii="Tahoma" w:hAnsi="Tahoma" w:cs="Tahoma"/>
          <w:color w:val="000000"/>
          <w:sz w:val="22"/>
          <w:szCs w:val="22"/>
        </w:rPr>
        <w:t>75010 Paris</w:t>
      </w:r>
      <w:r w:rsidR="44B8A7D1">
        <w:rPr>
          <w:rStyle w:val="normaltextrun"/>
          <w:rFonts w:ascii="Tahoma" w:hAnsi="Tahoma" w:cs="Tahoma"/>
          <w:color w:val="000000"/>
          <w:sz w:val="22"/>
          <w:szCs w:val="22"/>
        </w:rPr>
        <w:t xml:space="preserve">, </w:t>
      </w:r>
      <w:r>
        <w:rPr>
          <w:rStyle w:val="normaltextrun"/>
          <w:rFonts w:ascii="Tahoma" w:hAnsi="Tahoma" w:cs="Tahoma"/>
          <w:color w:val="000000"/>
          <w:sz w:val="22"/>
          <w:szCs w:val="22"/>
        </w:rPr>
        <w:t>sous la présidence de Monsieur Sylvain</w:t>
      </w:r>
      <w:r>
        <w:rPr>
          <w:rStyle w:val="apple-converted-space"/>
          <w:rFonts w:ascii="Tahoma" w:hAnsi="Tahoma" w:cs="Tahoma"/>
          <w:color w:val="000000"/>
          <w:sz w:val="22"/>
          <w:szCs w:val="22"/>
        </w:rPr>
        <w:t> </w:t>
      </w:r>
      <w:r>
        <w:rPr>
          <w:rStyle w:val="normaltextrun"/>
          <w:rFonts w:ascii="Tahoma" w:hAnsi="Tahoma" w:cs="Tahoma"/>
          <w:color w:val="000000"/>
          <w:sz w:val="22"/>
          <w:szCs w:val="22"/>
        </w:rPr>
        <w:t>Raifaud.</w:t>
      </w:r>
      <w:r>
        <w:rPr>
          <w:rStyle w:val="eop"/>
          <w:rFonts w:ascii="Tahoma" w:hAnsi="Tahoma" w:cs="Tahoma"/>
          <w:color w:val="000000"/>
          <w:sz w:val="22"/>
          <w:szCs w:val="22"/>
        </w:rPr>
        <w:t> </w:t>
      </w:r>
    </w:p>
    <w:p w14:paraId="66B58CA4" w14:textId="77777777" w:rsidR="00E52B61" w:rsidRDefault="00E52B61" w:rsidP="008B00DD">
      <w:pPr>
        <w:pStyle w:val="paragraph"/>
        <w:spacing w:before="0" w:beforeAutospacing="0" w:after="0" w:afterAutospacing="0"/>
        <w:jc w:val="both"/>
        <w:textAlignment w:val="baseline"/>
        <w:rPr>
          <w:rStyle w:val="eop"/>
          <w:rFonts w:ascii="Tahoma" w:hAnsi="Tahoma" w:cs="Tahoma"/>
          <w:color w:val="000000"/>
          <w:sz w:val="22"/>
          <w:szCs w:val="22"/>
        </w:rPr>
      </w:pPr>
    </w:p>
    <w:p w14:paraId="085E0BE1" w14:textId="5F2DFFB7" w:rsidR="4ED6A647" w:rsidRDefault="4ED6A647" w:rsidP="751BCB70">
      <w:pPr>
        <w:ind w:right="-45"/>
        <w:jc w:val="both"/>
      </w:pPr>
      <w:r w:rsidRPr="751BCB70">
        <w:rPr>
          <w:rFonts w:ascii="Tahoma" w:eastAsia="Tahoma" w:hAnsi="Tahoma" w:cs="Tahoma"/>
          <w:color w:val="000000" w:themeColor="text1"/>
          <w:sz w:val="22"/>
          <w:szCs w:val="22"/>
        </w:rPr>
        <w:t>Nombre de délégués en exercice :</w:t>
      </w:r>
      <w:r>
        <w:tab/>
      </w:r>
      <w:r w:rsidRPr="751BCB70">
        <w:rPr>
          <w:rFonts w:ascii="Tahoma" w:eastAsia="Tahoma" w:hAnsi="Tahoma" w:cs="Tahoma"/>
          <w:color w:val="000000" w:themeColor="text1"/>
          <w:sz w:val="22"/>
          <w:szCs w:val="22"/>
        </w:rPr>
        <w:t xml:space="preserve"> </w:t>
      </w:r>
      <w:r>
        <w:tab/>
      </w:r>
      <w:r>
        <w:tab/>
      </w:r>
      <w:r>
        <w:tab/>
      </w:r>
      <w:r>
        <w:tab/>
      </w:r>
      <w:r w:rsidRPr="751BCB70">
        <w:rPr>
          <w:rFonts w:ascii="Tahoma" w:eastAsia="Tahoma" w:hAnsi="Tahoma" w:cs="Tahoma"/>
          <w:color w:val="000000" w:themeColor="text1"/>
          <w:sz w:val="22"/>
          <w:szCs w:val="22"/>
        </w:rPr>
        <w:t xml:space="preserve">110 </w:t>
      </w:r>
    </w:p>
    <w:p w14:paraId="6E76964A" w14:textId="00BE0546" w:rsidR="4ED6A647" w:rsidRDefault="4ED6A647" w:rsidP="751BCB70">
      <w:pPr>
        <w:ind w:right="-45"/>
        <w:jc w:val="both"/>
      </w:pPr>
      <w:r w:rsidRPr="751BCB70">
        <w:rPr>
          <w:rFonts w:ascii="Tahoma" w:eastAsia="Tahoma" w:hAnsi="Tahoma" w:cs="Tahoma"/>
          <w:color w:val="000000" w:themeColor="text1"/>
          <w:sz w:val="22"/>
          <w:szCs w:val="22"/>
        </w:rPr>
        <w:t>Nombre de personnalités qualifiées extérieures en exercice :</w:t>
      </w:r>
      <w:r>
        <w:tab/>
      </w:r>
      <w:r w:rsidRPr="751BCB70">
        <w:rPr>
          <w:rFonts w:ascii="Tahoma" w:eastAsia="Tahoma" w:hAnsi="Tahoma" w:cs="Tahoma"/>
          <w:color w:val="000000" w:themeColor="text1"/>
          <w:sz w:val="22"/>
          <w:szCs w:val="22"/>
        </w:rPr>
        <w:t xml:space="preserve"> 02  </w:t>
      </w:r>
    </w:p>
    <w:p w14:paraId="265C430A" w14:textId="7C61B3D5" w:rsidR="4ED6A647" w:rsidRDefault="4ED6A647" w:rsidP="751BCB70">
      <w:pPr>
        <w:ind w:right="-45"/>
      </w:pPr>
      <w:r w:rsidRPr="751BCB70">
        <w:rPr>
          <w:rFonts w:ascii="Tahoma" w:eastAsia="Tahoma" w:hAnsi="Tahoma" w:cs="Tahoma"/>
          <w:color w:val="000000" w:themeColor="text1"/>
          <w:sz w:val="22"/>
          <w:szCs w:val="22"/>
        </w:rPr>
        <w:t xml:space="preserve">  </w:t>
      </w:r>
    </w:p>
    <w:p w14:paraId="1F47369F" w14:textId="4DA35D02" w:rsidR="4ED6A647" w:rsidRDefault="4ED6A647" w:rsidP="751BCB70">
      <w:pPr>
        <w:ind w:right="-45"/>
      </w:pPr>
      <w:r w:rsidRPr="751BCB70">
        <w:rPr>
          <w:rFonts w:ascii="Tahoma" w:eastAsia="Tahoma" w:hAnsi="Tahoma" w:cs="Tahoma"/>
          <w:color w:val="000000" w:themeColor="text1"/>
          <w:sz w:val="22"/>
          <w:szCs w:val="22"/>
        </w:rPr>
        <w:t xml:space="preserve">Nombre de délégués présents ou représentés : </w:t>
      </w:r>
      <w:r>
        <w:tab/>
      </w:r>
      <w:r>
        <w:tab/>
      </w:r>
      <w:r>
        <w:tab/>
      </w:r>
      <w:r w:rsidRPr="751BCB70">
        <w:rPr>
          <w:rFonts w:ascii="Tahoma" w:eastAsia="Tahoma" w:hAnsi="Tahoma" w:cs="Tahoma"/>
          <w:color w:val="000000" w:themeColor="text1"/>
          <w:sz w:val="22"/>
          <w:szCs w:val="22"/>
        </w:rPr>
        <w:t xml:space="preserve">60 (dont 24 pouvoirs) </w:t>
      </w:r>
    </w:p>
    <w:p w14:paraId="3C2E43B2" w14:textId="79DC51F1" w:rsidR="4ED6A647" w:rsidRDefault="4ED6A647" w:rsidP="751BCB70">
      <w:pPr>
        <w:ind w:right="-45"/>
        <w:jc w:val="both"/>
      </w:pPr>
      <w:r w:rsidRPr="751BCB70">
        <w:rPr>
          <w:rFonts w:ascii="Tahoma" w:eastAsia="Tahoma" w:hAnsi="Tahoma" w:cs="Tahoma"/>
          <w:color w:val="000000" w:themeColor="text1"/>
          <w:sz w:val="22"/>
          <w:szCs w:val="22"/>
        </w:rPr>
        <w:t xml:space="preserve">Nombre de personnalité qualifiée extérieure présente : </w:t>
      </w:r>
      <w:r>
        <w:tab/>
      </w:r>
      <w:r>
        <w:tab/>
      </w:r>
      <w:r w:rsidRPr="751BCB70">
        <w:rPr>
          <w:rFonts w:ascii="Tahoma" w:eastAsia="Tahoma" w:hAnsi="Tahoma" w:cs="Tahoma"/>
          <w:color w:val="000000" w:themeColor="text1"/>
          <w:sz w:val="22"/>
          <w:szCs w:val="22"/>
        </w:rPr>
        <w:t xml:space="preserve">0 </w:t>
      </w:r>
    </w:p>
    <w:p w14:paraId="02007ADE" w14:textId="2B909AE5" w:rsidR="4ED6A647" w:rsidRDefault="4ED6A647" w:rsidP="751BCB70">
      <w:pPr>
        <w:ind w:right="-45"/>
        <w:jc w:val="both"/>
      </w:pPr>
      <w:r w:rsidRPr="751BCB70">
        <w:rPr>
          <w:rFonts w:ascii="Tahoma" w:eastAsia="Tahoma" w:hAnsi="Tahoma" w:cs="Tahoma"/>
          <w:color w:val="000000" w:themeColor="text1"/>
          <w:sz w:val="22"/>
          <w:szCs w:val="22"/>
        </w:rPr>
        <w:t xml:space="preserve">   </w:t>
      </w:r>
    </w:p>
    <w:p w14:paraId="31C8B5A9" w14:textId="58D4FB40" w:rsidR="751BCB70" w:rsidRPr="005B0EF3" w:rsidRDefault="4ED6A647" w:rsidP="005B0EF3">
      <w:pPr>
        <w:tabs>
          <w:tab w:val="left" w:pos="6379"/>
        </w:tabs>
        <w:rPr>
          <w:rStyle w:val="eop"/>
        </w:rPr>
      </w:pPr>
      <w:r w:rsidRPr="76F06AAC">
        <w:rPr>
          <w:rFonts w:ascii="Tahoma" w:eastAsia="Tahoma" w:hAnsi="Tahoma" w:cs="Tahoma"/>
          <w:sz w:val="22"/>
          <w:szCs w:val="22"/>
        </w:rPr>
        <w:t>Total des voix :</w:t>
      </w:r>
      <w:r>
        <w:tab/>
      </w:r>
      <w:r w:rsidR="1E5B8EC4" w:rsidRPr="76F06AAC">
        <w:rPr>
          <w:rFonts w:ascii="Tahoma" w:eastAsia="Tahoma" w:hAnsi="Tahoma" w:cs="Tahoma"/>
          <w:color w:val="000000" w:themeColor="text1"/>
          <w:sz w:val="22"/>
          <w:szCs w:val="22"/>
        </w:rPr>
        <w:t>1</w:t>
      </w:r>
      <w:r w:rsidR="38A1703B" w:rsidRPr="76F06AAC">
        <w:rPr>
          <w:rFonts w:ascii="Tahoma" w:eastAsia="Tahoma" w:hAnsi="Tahoma" w:cs="Tahoma"/>
          <w:color w:val="000000" w:themeColor="text1"/>
          <w:sz w:val="22"/>
          <w:szCs w:val="22"/>
        </w:rPr>
        <w:t xml:space="preserve">097,59 </w:t>
      </w:r>
      <w:r w:rsidRPr="76F06AAC">
        <w:rPr>
          <w:rFonts w:ascii="Tahoma" w:eastAsia="Tahoma" w:hAnsi="Tahoma" w:cs="Tahoma"/>
          <w:color w:val="000000" w:themeColor="text1"/>
          <w:sz w:val="22"/>
          <w:szCs w:val="22"/>
        </w:rPr>
        <w:t>voix</w:t>
      </w:r>
    </w:p>
    <w:p w14:paraId="6BB521FD" w14:textId="1D6B845A" w:rsidR="0099455D" w:rsidRPr="009D630F" w:rsidRDefault="0099455D" w:rsidP="008B7DDC">
      <w:pPr>
        <w:pStyle w:val="paragraph"/>
        <w:spacing w:before="0" w:beforeAutospacing="0" w:after="0" w:afterAutospacing="0"/>
        <w:ind w:right="-45"/>
        <w:jc w:val="both"/>
        <w:textAlignment w:val="baseline"/>
        <w:rPr>
          <w:rFonts w:ascii="Tahoma" w:hAnsi="Tahoma" w:cs="Tahoma"/>
          <w:sz w:val="22"/>
          <w:szCs w:val="22"/>
        </w:rPr>
      </w:pPr>
      <w:r w:rsidRPr="009D630F">
        <w:rPr>
          <w:rStyle w:val="normaltextrun"/>
          <w:rFonts w:ascii="Tahoma" w:hAnsi="Tahoma" w:cs="Tahoma"/>
          <w:color w:val="000000"/>
          <w:sz w:val="22"/>
          <w:szCs w:val="22"/>
        </w:rPr>
        <w:t> </w:t>
      </w:r>
      <w:r w:rsidRPr="009D630F">
        <w:rPr>
          <w:rStyle w:val="eop"/>
          <w:rFonts w:ascii="Tahoma" w:hAnsi="Tahoma" w:cs="Tahoma"/>
          <w:color w:val="000000"/>
          <w:sz w:val="22"/>
          <w:szCs w:val="22"/>
        </w:rPr>
        <w:t>  </w:t>
      </w:r>
    </w:p>
    <w:p w14:paraId="0D184A1E" w14:textId="77777777" w:rsidR="00A42DF6" w:rsidRPr="009D630F" w:rsidRDefault="00A42DF6" w:rsidP="00A42DF6">
      <w:pPr>
        <w:jc w:val="both"/>
        <w:textAlignment w:val="baseline"/>
        <w:rPr>
          <w:rFonts w:ascii="Tahoma" w:hAnsi="Tahoma" w:cs="Tahoma"/>
          <w:sz w:val="22"/>
          <w:szCs w:val="22"/>
        </w:rPr>
      </w:pPr>
      <w:r w:rsidRPr="009D630F">
        <w:rPr>
          <w:rFonts w:ascii="Tahoma" w:hAnsi="Tahoma" w:cs="Tahoma"/>
          <w:color w:val="000000"/>
          <w:sz w:val="22"/>
          <w:szCs w:val="22"/>
          <w:u w:val="single"/>
        </w:rPr>
        <w:t>Étaient présents</w:t>
      </w:r>
      <w:r w:rsidRPr="009D630F">
        <w:rPr>
          <w:rFonts w:ascii="Tahoma" w:hAnsi="Tahoma" w:cs="Tahoma"/>
          <w:color w:val="000000"/>
          <w:sz w:val="22"/>
          <w:szCs w:val="22"/>
        </w:rPr>
        <w:t> : </w:t>
      </w:r>
    </w:p>
    <w:p w14:paraId="77E00E3A" w14:textId="77777777" w:rsidR="00A42DF6" w:rsidRPr="009D630F" w:rsidRDefault="00A42DF6" w:rsidP="00A42DF6">
      <w:pPr>
        <w:jc w:val="both"/>
        <w:textAlignment w:val="baseline"/>
        <w:rPr>
          <w:rFonts w:ascii="Tahoma" w:hAnsi="Tahoma" w:cs="Tahoma"/>
          <w:sz w:val="22"/>
          <w:szCs w:val="22"/>
        </w:rPr>
      </w:pPr>
      <w:r w:rsidRPr="009D630F">
        <w:rPr>
          <w:rFonts w:ascii="Tahoma" w:hAnsi="Tahoma" w:cs="Tahoma"/>
          <w:color w:val="000000"/>
          <w:sz w:val="22"/>
          <w:szCs w:val="22"/>
        </w:rPr>
        <w:t> </w:t>
      </w:r>
    </w:p>
    <w:p w14:paraId="03336D5E" w14:textId="6132B1DD" w:rsidR="00E86D79" w:rsidRDefault="00E52B61" w:rsidP="00E02731">
      <w:pPr>
        <w:jc w:val="both"/>
        <w:rPr>
          <w:rFonts w:ascii="Tahoma" w:hAnsi="Tahoma" w:cs="Tahoma"/>
          <w:color w:val="000000"/>
          <w:sz w:val="22"/>
          <w:szCs w:val="22"/>
        </w:rPr>
      </w:pPr>
      <w:r w:rsidRPr="0A863876">
        <w:rPr>
          <w:rFonts w:ascii="Tahoma" w:hAnsi="Tahoma" w:cs="Tahoma"/>
          <w:b/>
          <w:bCs/>
          <w:color w:val="000000" w:themeColor="text1"/>
          <w:sz w:val="22"/>
          <w:szCs w:val="22"/>
        </w:rPr>
        <w:t>Titulaires (</w:t>
      </w:r>
      <w:r w:rsidR="00E86D79" w:rsidRPr="0A863876">
        <w:rPr>
          <w:rFonts w:ascii="Tahoma" w:hAnsi="Tahoma" w:cs="Tahoma"/>
          <w:b/>
          <w:bCs/>
          <w:color w:val="000000" w:themeColor="text1"/>
          <w:sz w:val="22"/>
          <w:szCs w:val="22"/>
        </w:rPr>
        <w:t>3</w:t>
      </w:r>
      <w:r w:rsidR="00E02731" w:rsidRPr="0A863876">
        <w:rPr>
          <w:rFonts w:ascii="Tahoma" w:hAnsi="Tahoma" w:cs="Tahoma"/>
          <w:b/>
          <w:bCs/>
          <w:color w:val="000000" w:themeColor="text1"/>
          <w:sz w:val="22"/>
          <w:szCs w:val="22"/>
        </w:rPr>
        <w:t>2</w:t>
      </w:r>
      <w:r w:rsidRPr="0A863876">
        <w:rPr>
          <w:rFonts w:ascii="Tahoma" w:hAnsi="Tahoma" w:cs="Tahoma"/>
          <w:b/>
          <w:bCs/>
          <w:color w:val="000000" w:themeColor="text1"/>
          <w:sz w:val="22"/>
          <w:szCs w:val="22"/>
        </w:rPr>
        <w:t>) : </w:t>
      </w:r>
      <w:r w:rsidR="00E86D79" w:rsidRPr="0A863876">
        <w:rPr>
          <w:rFonts w:ascii="Tahoma" w:hAnsi="Tahoma" w:cs="Tahoma"/>
          <w:color w:val="000000" w:themeColor="text1"/>
          <w:sz w:val="22"/>
          <w:szCs w:val="22"/>
        </w:rPr>
        <w:t>Edith FELIX</w:t>
      </w:r>
      <w:r w:rsidR="0045718D" w:rsidRPr="0A863876">
        <w:rPr>
          <w:rFonts w:ascii="Tahoma" w:hAnsi="Tahoma" w:cs="Tahoma"/>
          <w:color w:val="000000" w:themeColor="text1"/>
          <w:sz w:val="22"/>
          <w:szCs w:val="22"/>
        </w:rPr>
        <w:t xml:space="preserve"> (Bagnolet)</w:t>
      </w:r>
      <w:r w:rsidR="00844F3F" w:rsidRPr="0A863876">
        <w:rPr>
          <w:rFonts w:ascii="Tahoma" w:hAnsi="Tahoma" w:cs="Tahoma"/>
          <w:color w:val="000000" w:themeColor="text1"/>
          <w:sz w:val="22"/>
          <w:szCs w:val="22"/>
        </w:rPr>
        <w:t> ;</w:t>
      </w:r>
      <w:r w:rsidR="00E86D79" w:rsidRPr="0A863876">
        <w:rPr>
          <w:rFonts w:ascii="Tahoma" w:hAnsi="Tahoma" w:cs="Tahoma"/>
          <w:color w:val="000000" w:themeColor="text1"/>
          <w:sz w:val="22"/>
          <w:szCs w:val="22"/>
        </w:rPr>
        <w:t xml:space="preserve"> Stephanka TOUSSAINT</w:t>
      </w:r>
      <w:r w:rsidR="00E02731" w:rsidRPr="0A863876">
        <w:rPr>
          <w:rFonts w:ascii="Tahoma" w:hAnsi="Tahoma" w:cs="Tahoma"/>
          <w:color w:val="000000" w:themeColor="text1"/>
          <w:sz w:val="22"/>
          <w:szCs w:val="22"/>
        </w:rPr>
        <w:t xml:space="preserve"> (</w:t>
      </w:r>
      <w:r w:rsidR="532E0C86" w:rsidRPr="0A863876">
        <w:rPr>
          <w:rFonts w:ascii="Tahoma" w:hAnsi="Tahoma" w:cs="Tahoma"/>
          <w:color w:val="000000" w:themeColor="text1"/>
          <w:sz w:val="22"/>
          <w:szCs w:val="22"/>
        </w:rPr>
        <w:t>Bois-Colombes</w:t>
      </w:r>
      <w:r w:rsidR="00E02731" w:rsidRPr="0A863876">
        <w:rPr>
          <w:rFonts w:ascii="Tahoma" w:hAnsi="Tahoma" w:cs="Tahoma"/>
          <w:color w:val="000000" w:themeColor="text1"/>
          <w:sz w:val="22"/>
          <w:szCs w:val="22"/>
        </w:rPr>
        <w:t>)</w:t>
      </w:r>
      <w:r w:rsidR="00844F3F" w:rsidRPr="0A863876">
        <w:rPr>
          <w:rFonts w:ascii="Tahoma" w:hAnsi="Tahoma" w:cs="Tahoma"/>
          <w:color w:val="000000" w:themeColor="text1"/>
          <w:sz w:val="22"/>
          <w:szCs w:val="22"/>
        </w:rPr>
        <w:t> ;</w:t>
      </w:r>
      <w:r w:rsidR="00E86D79" w:rsidRPr="0A863876">
        <w:rPr>
          <w:rFonts w:ascii="Tahoma" w:hAnsi="Tahoma" w:cs="Tahoma"/>
          <w:color w:val="000000" w:themeColor="text1"/>
          <w:sz w:val="22"/>
          <w:szCs w:val="22"/>
        </w:rPr>
        <w:t xml:space="preserve"> Cédric NICOLAS</w:t>
      </w:r>
      <w:r w:rsidR="00E02731" w:rsidRPr="0A863876">
        <w:rPr>
          <w:rFonts w:ascii="Tahoma" w:hAnsi="Tahoma" w:cs="Tahoma"/>
          <w:color w:val="000000" w:themeColor="text1"/>
          <w:sz w:val="22"/>
          <w:szCs w:val="22"/>
        </w:rPr>
        <w:t xml:space="preserve"> (Bourg-la-Reine)</w:t>
      </w:r>
      <w:r w:rsidR="00844F3F" w:rsidRPr="0A863876">
        <w:rPr>
          <w:rFonts w:ascii="Tahoma" w:hAnsi="Tahoma" w:cs="Tahoma"/>
          <w:color w:val="000000" w:themeColor="text1"/>
          <w:sz w:val="22"/>
          <w:szCs w:val="22"/>
        </w:rPr>
        <w:t> ;</w:t>
      </w:r>
      <w:r w:rsidR="00E86D79" w:rsidRPr="0A863876">
        <w:rPr>
          <w:rFonts w:ascii="Tahoma" w:hAnsi="Tahoma" w:cs="Tahoma"/>
          <w:color w:val="000000" w:themeColor="text1"/>
          <w:sz w:val="22"/>
          <w:szCs w:val="22"/>
        </w:rPr>
        <w:t xml:space="preserve"> Pierre LECLERC</w:t>
      </w:r>
      <w:r w:rsidR="00E02731" w:rsidRPr="0A863876">
        <w:rPr>
          <w:rFonts w:ascii="Tahoma" w:hAnsi="Tahoma" w:cs="Tahoma"/>
          <w:color w:val="000000" w:themeColor="text1"/>
          <w:sz w:val="22"/>
          <w:szCs w:val="22"/>
        </w:rPr>
        <w:t xml:space="preserve"> (Bry-sur-Marne)</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Yann VIGUIE</w:t>
      </w:r>
      <w:r w:rsidR="00E02731" w:rsidRPr="0A863876">
        <w:rPr>
          <w:rFonts w:ascii="Tahoma" w:hAnsi="Tahoma" w:cs="Tahoma"/>
          <w:color w:val="000000" w:themeColor="text1"/>
          <w:sz w:val="22"/>
          <w:szCs w:val="22"/>
        </w:rPr>
        <w:t xml:space="preserve"> (</w:t>
      </w:r>
      <w:r w:rsidR="66391C61" w:rsidRPr="0A863876">
        <w:rPr>
          <w:rFonts w:ascii="Tahoma" w:hAnsi="Tahoma" w:cs="Tahoma"/>
          <w:color w:val="000000" w:themeColor="text1"/>
          <w:sz w:val="22"/>
          <w:szCs w:val="22"/>
        </w:rPr>
        <w:t>Champigny-sur-Marne</w:t>
      </w:r>
      <w:r w:rsidR="00E02731" w:rsidRPr="0A863876">
        <w:rPr>
          <w:rFonts w:ascii="Tahoma" w:hAnsi="Tahoma" w:cs="Tahoma"/>
          <w:color w:val="000000" w:themeColor="text1"/>
          <w:sz w:val="22"/>
          <w:szCs w:val="22"/>
        </w:rPr>
        <w:t>)</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Marie-Hélène MAGNE</w:t>
      </w:r>
      <w:r w:rsidR="00E02731" w:rsidRPr="0A863876">
        <w:rPr>
          <w:rFonts w:ascii="Tahoma" w:hAnsi="Tahoma" w:cs="Tahoma"/>
          <w:color w:val="000000" w:themeColor="text1"/>
          <w:sz w:val="22"/>
          <w:szCs w:val="22"/>
        </w:rPr>
        <w:t xml:space="preserve"> (Charenton-le-Pont)</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Laurent TAUPIN</w:t>
      </w:r>
      <w:r w:rsidR="00E02731" w:rsidRPr="0A863876">
        <w:rPr>
          <w:rFonts w:ascii="Tahoma" w:hAnsi="Tahoma" w:cs="Tahoma"/>
          <w:color w:val="000000" w:themeColor="text1"/>
          <w:sz w:val="22"/>
          <w:szCs w:val="22"/>
        </w:rPr>
        <w:t xml:space="preserve"> (Chevilly-Larue)</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Serge KEHYAYAN</w:t>
      </w:r>
      <w:r w:rsidR="00E02731" w:rsidRPr="0A863876">
        <w:rPr>
          <w:rFonts w:ascii="Tahoma" w:hAnsi="Tahoma" w:cs="Tahoma"/>
          <w:color w:val="000000" w:themeColor="text1"/>
          <w:sz w:val="22"/>
          <w:szCs w:val="22"/>
        </w:rPr>
        <w:t xml:space="preserve"> (Clamart)</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Léopold MICHALLET</w:t>
      </w:r>
      <w:r w:rsidR="00E02731" w:rsidRPr="0A863876">
        <w:rPr>
          <w:rFonts w:ascii="Tahoma" w:hAnsi="Tahoma" w:cs="Tahoma"/>
          <w:color w:val="000000" w:themeColor="text1"/>
          <w:sz w:val="22"/>
          <w:szCs w:val="22"/>
        </w:rPr>
        <w:t>(Colombes)</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Jean-Luc MILLARD</w:t>
      </w:r>
      <w:r w:rsidR="00E02731" w:rsidRPr="0A863876">
        <w:rPr>
          <w:rFonts w:ascii="Tahoma" w:hAnsi="Tahoma" w:cs="Tahoma"/>
          <w:color w:val="000000" w:themeColor="text1"/>
          <w:sz w:val="22"/>
          <w:szCs w:val="22"/>
        </w:rPr>
        <w:t xml:space="preserve"> (Drancy)</w:t>
      </w:r>
      <w:r w:rsidR="00844F3F" w:rsidRPr="0A863876">
        <w:rPr>
          <w:rFonts w:ascii="Tahoma" w:hAnsi="Tahoma" w:cs="Tahoma"/>
          <w:color w:val="000000" w:themeColor="text1"/>
          <w:sz w:val="22"/>
          <w:szCs w:val="22"/>
        </w:rPr>
        <w:t xml:space="preserve"> ; </w:t>
      </w:r>
      <w:r w:rsidR="00517EB6" w:rsidRPr="0A863876">
        <w:rPr>
          <w:rFonts w:ascii="Tahoma" w:hAnsi="Tahoma" w:cs="Tahoma"/>
          <w:color w:val="000000" w:themeColor="text1"/>
          <w:sz w:val="22"/>
          <w:szCs w:val="22"/>
        </w:rPr>
        <w:t>Mohamed HOUCINI (</w:t>
      </w:r>
      <w:r w:rsidR="00E02731" w:rsidRPr="0A863876">
        <w:rPr>
          <w:rFonts w:ascii="Arial" w:hAnsi="Arial" w:cs="Arial"/>
          <w:color w:val="000000" w:themeColor="text1"/>
          <w:sz w:val="22"/>
          <w:szCs w:val="22"/>
        </w:rPr>
        <w:t>Fontenay-aux-Roses</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517EB6" w:rsidRPr="0A863876">
        <w:rPr>
          <w:rFonts w:ascii="Tahoma" w:hAnsi="Tahoma" w:cs="Tahoma"/>
          <w:color w:val="000000" w:themeColor="text1"/>
          <w:sz w:val="22"/>
          <w:szCs w:val="22"/>
        </w:rPr>
        <w:t xml:space="preserve"> Christophe BERNIER (Gennevilliers)</w:t>
      </w:r>
      <w:r w:rsidR="00844F3F" w:rsidRPr="0A863876">
        <w:rPr>
          <w:rFonts w:ascii="Tahoma" w:hAnsi="Tahoma" w:cs="Tahoma"/>
          <w:color w:val="000000" w:themeColor="text1"/>
          <w:sz w:val="22"/>
          <w:szCs w:val="22"/>
        </w:rPr>
        <w:t> ;</w:t>
      </w:r>
      <w:r w:rsidR="00517EB6" w:rsidRPr="0A863876">
        <w:rPr>
          <w:rFonts w:ascii="Tahoma" w:hAnsi="Tahoma" w:cs="Tahoma"/>
          <w:color w:val="000000" w:themeColor="text1"/>
          <w:sz w:val="22"/>
          <w:szCs w:val="22"/>
        </w:rPr>
        <w:t xml:space="preserve"> Virginie FALGUIERES</w:t>
      </w:r>
      <w:r w:rsidR="00E02731" w:rsidRPr="0A863876">
        <w:rPr>
          <w:rFonts w:ascii="Tahoma" w:hAnsi="Tahoma" w:cs="Tahoma"/>
          <w:color w:val="000000" w:themeColor="text1"/>
          <w:sz w:val="22"/>
          <w:szCs w:val="22"/>
        </w:rPr>
        <w:t xml:space="preserve"> </w:t>
      </w:r>
      <w:r w:rsidR="00517EB6" w:rsidRPr="0A863876">
        <w:rPr>
          <w:rFonts w:ascii="Tahoma" w:hAnsi="Tahoma" w:cs="Tahoma"/>
          <w:color w:val="000000" w:themeColor="text1"/>
          <w:sz w:val="22"/>
          <w:szCs w:val="22"/>
        </w:rPr>
        <w:t>(</w:t>
      </w:r>
      <w:r w:rsidR="00E02731" w:rsidRPr="0A863876">
        <w:rPr>
          <w:rFonts w:ascii="Arial" w:hAnsi="Arial" w:cs="Arial"/>
          <w:color w:val="000000" w:themeColor="text1"/>
          <w:sz w:val="22"/>
          <w:szCs w:val="22"/>
        </w:rPr>
        <w:t>Juvisy-sur-Orge</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517EB6" w:rsidRPr="0A863876">
        <w:rPr>
          <w:rFonts w:ascii="Arial" w:hAnsi="Arial" w:cs="Arial"/>
          <w:color w:val="000000" w:themeColor="text1"/>
          <w:sz w:val="22"/>
          <w:szCs w:val="22"/>
        </w:rPr>
        <w:t xml:space="preserve"> </w:t>
      </w:r>
      <w:r w:rsidR="00517EB6" w:rsidRPr="0A863876">
        <w:rPr>
          <w:rFonts w:ascii="Tahoma" w:hAnsi="Tahoma" w:cs="Tahoma"/>
          <w:color w:val="000000" w:themeColor="text1"/>
          <w:sz w:val="22"/>
          <w:szCs w:val="22"/>
        </w:rPr>
        <w:t>Geneviève GAILLABAUD (</w:t>
      </w:r>
      <w:r w:rsidR="00E02731" w:rsidRPr="0A863876">
        <w:rPr>
          <w:rFonts w:ascii="Arial" w:hAnsi="Arial" w:cs="Arial"/>
          <w:color w:val="000000" w:themeColor="text1"/>
          <w:sz w:val="22"/>
          <w:szCs w:val="22"/>
        </w:rPr>
        <w:t>La Garenne-Colombes</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517EB6" w:rsidRPr="0A863876">
        <w:rPr>
          <w:rFonts w:ascii="Tahoma" w:hAnsi="Tahoma" w:cs="Tahoma"/>
          <w:color w:val="000000" w:themeColor="text1"/>
          <w:sz w:val="22"/>
          <w:szCs w:val="22"/>
        </w:rPr>
        <w:t xml:space="preserve"> Sophie DESCHIENS</w:t>
      </w:r>
      <w:r w:rsidR="00517EB6" w:rsidRPr="0A863876">
        <w:rPr>
          <w:rFonts w:ascii="Arial" w:hAnsi="Arial" w:cs="Arial"/>
          <w:color w:val="000000" w:themeColor="text1"/>
          <w:sz w:val="22"/>
          <w:szCs w:val="22"/>
        </w:rPr>
        <w:t xml:space="preserve"> </w:t>
      </w:r>
      <w:r w:rsidR="0080106F" w:rsidRPr="0A863876">
        <w:rPr>
          <w:rFonts w:ascii="Arial" w:hAnsi="Arial" w:cs="Arial"/>
          <w:color w:val="000000" w:themeColor="text1"/>
          <w:sz w:val="22"/>
          <w:szCs w:val="22"/>
        </w:rPr>
        <w:t>(Levallois-Perret)</w:t>
      </w:r>
      <w:r w:rsidR="00844F3F" w:rsidRPr="0A863876">
        <w:rPr>
          <w:rFonts w:ascii="Arial" w:hAnsi="Arial" w:cs="Arial"/>
          <w:color w:val="000000" w:themeColor="text1"/>
          <w:sz w:val="22"/>
          <w:szCs w:val="22"/>
        </w:rPr>
        <w:t> ;</w:t>
      </w:r>
      <w:r w:rsidR="00517EB6" w:rsidRPr="0A863876">
        <w:rPr>
          <w:rFonts w:ascii="Arial" w:hAnsi="Arial" w:cs="Arial"/>
          <w:color w:val="000000" w:themeColor="text1"/>
          <w:sz w:val="22"/>
          <w:szCs w:val="22"/>
        </w:rPr>
        <w:t xml:space="preserve"> </w:t>
      </w:r>
      <w:r w:rsidR="00517EB6" w:rsidRPr="0A863876">
        <w:rPr>
          <w:rFonts w:ascii="Tahoma" w:hAnsi="Tahoma" w:cs="Tahoma"/>
          <w:color w:val="000000" w:themeColor="text1"/>
          <w:sz w:val="22"/>
          <w:szCs w:val="22"/>
        </w:rPr>
        <w:t>Sophie BOSQUILLON</w:t>
      </w:r>
      <w:r w:rsidR="00E02731" w:rsidRPr="0A863876">
        <w:rPr>
          <w:rFonts w:ascii="Tahoma" w:hAnsi="Tahoma" w:cs="Tahoma"/>
          <w:color w:val="000000" w:themeColor="text1"/>
          <w:sz w:val="22"/>
          <w:szCs w:val="22"/>
        </w:rPr>
        <w:t xml:space="preserve"> </w:t>
      </w:r>
      <w:r w:rsidR="00517EB6" w:rsidRPr="0A863876">
        <w:rPr>
          <w:rFonts w:ascii="Tahoma" w:hAnsi="Tahoma" w:cs="Tahoma"/>
          <w:color w:val="000000" w:themeColor="text1"/>
          <w:sz w:val="22"/>
          <w:szCs w:val="22"/>
        </w:rPr>
        <w:t>(</w:t>
      </w:r>
      <w:r w:rsidR="0080106F" w:rsidRPr="0A863876">
        <w:rPr>
          <w:rFonts w:ascii="Arial" w:hAnsi="Arial" w:cs="Arial"/>
          <w:color w:val="000000" w:themeColor="text1"/>
          <w:sz w:val="22"/>
          <w:szCs w:val="22"/>
        </w:rPr>
        <w:t>L'Île-Saint-Denis</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517EB6" w:rsidRPr="0A863876">
        <w:rPr>
          <w:rFonts w:ascii="Tahoma" w:hAnsi="Tahoma" w:cs="Tahoma"/>
          <w:color w:val="000000" w:themeColor="text1"/>
          <w:sz w:val="22"/>
          <w:szCs w:val="22"/>
        </w:rPr>
        <w:t xml:space="preserve"> Marie-France PARRAIN (</w:t>
      </w:r>
      <w:r w:rsidR="0080106F" w:rsidRPr="0A863876">
        <w:rPr>
          <w:rFonts w:ascii="Arial" w:hAnsi="Arial" w:cs="Arial"/>
          <w:color w:val="000000" w:themeColor="text1"/>
          <w:sz w:val="22"/>
          <w:szCs w:val="22"/>
        </w:rPr>
        <w:t>Maisons-Alfort</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517EB6" w:rsidRPr="0A863876">
        <w:rPr>
          <w:rFonts w:ascii="Arial" w:hAnsi="Arial" w:cs="Arial"/>
          <w:color w:val="000000" w:themeColor="text1"/>
          <w:sz w:val="22"/>
          <w:szCs w:val="22"/>
        </w:rPr>
        <w:t xml:space="preserve"> </w:t>
      </w:r>
      <w:r w:rsidR="00517EB6" w:rsidRPr="0A863876">
        <w:rPr>
          <w:rFonts w:ascii="Tahoma" w:hAnsi="Tahoma" w:cs="Tahoma"/>
          <w:color w:val="000000" w:themeColor="text1"/>
          <w:sz w:val="22"/>
          <w:szCs w:val="22"/>
        </w:rPr>
        <w:t>Florent LACAILLE-ALBIGES (</w:t>
      </w:r>
      <w:r w:rsidR="00E02731" w:rsidRPr="0A863876">
        <w:rPr>
          <w:rFonts w:ascii="Arial" w:hAnsi="Arial" w:cs="Arial"/>
          <w:color w:val="000000" w:themeColor="text1"/>
          <w:sz w:val="22"/>
          <w:szCs w:val="22"/>
        </w:rPr>
        <w:t>Noisy-le-Sec</w:t>
      </w:r>
      <w:r w:rsidR="00517EB6"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45718D" w:rsidRPr="0A863876">
        <w:rPr>
          <w:rFonts w:ascii="Tahoma" w:hAnsi="Tahoma" w:cs="Tahoma"/>
          <w:color w:val="000000" w:themeColor="text1"/>
          <w:sz w:val="22"/>
          <w:szCs w:val="22"/>
        </w:rPr>
        <w:t xml:space="preserve"> Sylvain RAIFAUD (Paris)</w:t>
      </w:r>
      <w:r w:rsidR="00844F3F" w:rsidRPr="0A863876">
        <w:rPr>
          <w:rFonts w:ascii="Tahoma" w:hAnsi="Tahoma" w:cs="Tahoma"/>
          <w:color w:val="000000" w:themeColor="text1"/>
          <w:sz w:val="22"/>
          <w:szCs w:val="22"/>
        </w:rPr>
        <w:t> ;</w:t>
      </w:r>
      <w:r w:rsidR="0045718D" w:rsidRPr="0A863876">
        <w:rPr>
          <w:rFonts w:ascii="Tahoma" w:hAnsi="Tahoma" w:cs="Tahoma"/>
          <w:color w:val="000000" w:themeColor="text1"/>
          <w:sz w:val="22"/>
          <w:szCs w:val="22"/>
        </w:rPr>
        <w:t xml:space="preserve"> Julie LEFEBVRE (Romainville)</w:t>
      </w:r>
      <w:r w:rsidR="00844F3F" w:rsidRPr="0A863876">
        <w:rPr>
          <w:rFonts w:ascii="Tahoma" w:hAnsi="Tahoma" w:cs="Tahoma"/>
          <w:color w:val="000000" w:themeColor="text1"/>
          <w:sz w:val="22"/>
          <w:szCs w:val="22"/>
        </w:rPr>
        <w:t> ;</w:t>
      </w:r>
      <w:r w:rsidR="0045718D" w:rsidRPr="0A863876">
        <w:rPr>
          <w:rFonts w:ascii="Tahoma" w:hAnsi="Tahoma" w:cs="Tahoma"/>
          <w:color w:val="000000" w:themeColor="text1"/>
          <w:sz w:val="22"/>
          <w:szCs w:val="22"/>
        </w:rPr>
        <w:t xml:space="preserve"> Capucine du SARTEL(</w:t>
      </w:r>
      <w:r w:rsidR="0045718D" w:rsidRPr="0A863876">
        <w:rPr>
          <w:rFonts w:ascii="Arial" w:hAnsi="Arial" w:cs="Arial"/>
          <w:color w:val="000000" w:themeColor="text1"/>
          <w:sz w:val="22"/>
          <w:szCs w:val="22"/>
        </w:rPr>
        <w:t>S</w:t>
      </w:r>
      <w:r w:rsidR="00E02731" w:rsidRPr="0A863876">
        <w:rPr>
          <w:rFonts w:ascii="Arial" w:hAnsi="Arial" w:cs="Arial"/>
          <w:color w:val="000000" w:themeColor="text1"/>
          <w:sz w:val="22"/>
          <w:szCs w:val="22"/>
        </w:rPr>
        <w:t>aint</w:t>
      </w:r>
      <w:r w:rsidR="0045718D" w:rsidRPr="0A863876">
        <w:rPr>
          <w:rFonts w:ascii="Arial" w:hAnsi="Arial" w:cs="Arial"/>
          <w:color w:val="000000" w:themeColor="text1"/>
          <w:sz w:val="22"/>
          <w:szCs w:val="22"/>
        </w:rPr>
        <w:t>-C</w:t>
      </w:r>
      <w:r w:rsidR="00E02731" w:rsidRPr="0A863876">
        <w:rPr>
          <w:rFonts w:ascii="Arial" w:hAnsi="Arial" w:cs="Arial"/>
          <w:color w:val="000000" w:themeColor="text1"/>
          <w:sz w:val="22"/>
          <w:szCs w:val="22"/>
        </w:rPr>
        <w:t>loud</w:t>
      </w:r>
      <w:r w:rsidR="0045718D"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45718D" w:rsidRPr="0A863876">
        <w:rPr>
          <w:rFonts w:ascii="Tahoma" w:hAnsi="Tahoma" w:cs="Tahoma"/>
          <w:color w:val="000000" w:themeColor="text1"/>
          <w:sz w:val="22"/>
          <w:szCs w:val="22"/>
        </w:rPr>
        <w:t xml:space="preserve"> Christophe PIERCY (Saint-Denis)</w:t>
      </w:r>
      <w:r w:rsidR="00844F3F" w:rsidRPr="0A863876">
        <w:rPr>
          <w:rFonts w:ascii="Tahoma" w:hAnsi="Tahoma" w:cs="Tahoma"/>
          <w:color w:val="000000" w:themeColor="text1"/>
          <w:sz w:val="22"/>
          <w:szCs w:val="22"/>
        </w:rPr>
        <w:t> ;</w:t>
      </w:r>
      <w:r w:rsidR="0045718D" w:rsidRPr="0A863876">
        <w:rPr>
          <w:rFonts w:ascii="Tahoma" w:hAnsi="Tahoma" w:cs="Tahoma"/>
          <w:color w:val="000000" w:themeColor="text1"/>
          <w:sz w:val="22"/>
          <w:szCs w:val="22"/>
        </w:rPr>
        <w:t xml:space="preserve"> Luc ALONSO (Saint-Mandé)</w:t>
      </w:r>
      <w:r w:rsidR="00844F3F" w:rsidRPr="0A863876">
        <w:rPr>
          <w:rFonts w:ascii="Tahoma" w:hAnsi="Tahoma" w:cs="Tahoma"/>
          <w:color w:val="000000" w:themeColor="text1"/>
          <w:sz w:val="22"/>
          <w:szCs w:val="22"/>
        </w:rPr>
        <w:t> ;</w:t>
      </w:r>
      <w:r w:rsidR="0045718D" w:rsidRPr="0A863876">
        <w:rPr>
          <w:rFonts w:ascii="Tahoma" w:hAnsi="Tahoma" w:cs="Tahoma"/>
          <w:color w:val="000000" w:themeColor="text1"/>
          <w:sz w:val="22"/>
          <w:szCs w:val="22"/>
        </w:rPr>
        <w:t xml:space="preserve"> Patrice PATTEE</w:t>
      </w:r>
      <w:r w:rsidR="0080106F" w:rsidRPr="0A863876">
        <w:rPr>
          <w:rFonts w:ascii="Tahoma" w:hAnsi="Tahoma" w:cs="Tahoma"/>
          <w:color w:val="000000" w:themeColor="text1"/>
          <w:sz w:val="22"/>
          <w:szCs w:val="22"/>
        </w:rPr>
        <w:t xml:space="preserve"> (Sceaux)</w:t>
      </w:r>
      <w:r w:rsidR="00844F3F" w:rsidRPr="0A863876">
        <w:rPr>
          <w:rFonts w:ascii="Tahoma" w:hAnsi="Tahoma" w:cs="Tahoma"/>
          <w:color w:val="000000" w:themeColor="text1"/>
          <w:sz w:val="22"/>
          <w:szCs w:val="22"/>
        </w:rPr>
        <w:t> ;</w:t>
      </w:r>
      <w:r w:rsidR="0080106F" w:rsidRPr="0A863876">
        <w:rPr>
          <w:rFonts w:ascii="Tahoma" w:hAnsi="Tahoma" w:cs="Tahoma"/>
          <w:color w:val="000000" w:themeColor="text1"/>
          <w:sz w:val="22"/>
          <w:szCs w:val="22"/>
        </w:rPr>
        <w:t xml:space="preserve"> Sophie de LAMOTTE</w:t>
      </w:r>
      <w:r w:rsidR="00517EB6" w:rsidRPr="0A863876">
        <w:rPr>
          <w:rFonts w:ascii="Tahoma" w:hAnsi="Tahoma" w:cs="Tahoma"/>
          <w:color w:val="000000" w:themeColor="text1"/>
          <w:sz w:val="22"/>
          <w:szCs w:val="22"/>
        </w:rPr>
        <w:t xml:space="preserve"> </w:t>
      </w:r>
      <w:r w:rsidR="0080106F" w:rsidRPr="0A863876">
        <w:rPr>
          <w:rFonts w:ascii="Tahoma" w:hAnsi="Tahoma" w:cs="Tahoma"/>
          <w:color w:val="000000" w:themeColor="text1"/>
          <w:sz w:val="22"/>
          <w:szCs w:val="22"/>
        </w:rPr>
        <w:t>(</w:t>
      </w:r>
      <w:r w:rsidR="0080106F" w:rsidRPr="0A863876">
        <w:rPr>
          <w:rFonts w:ascii="Arial" w:hAnsi="Arial" w:cs="Arial"/>
          <w:color w:val="000000" w:themeColor="text1"/>
          <w:sz w:val="22"/>
          <w:szCs w:val="22"/>
        </w:rPr>
        <w:t>Suresnes)</w:t>
      </w:r>
      <w:r w:rsidR="00844F3F" w:rsidRPr="0A863876">
        <w:rPr>
          <w:rFonts w:ascii="Arial" w:hAnsi="Arial" w:cs="Arial"/>
          <w:color w:val="000000" w:themeColor="text1"/>
          <w:sz w:val="22"/>
          <w:szCs w:val="22"/>
        </w:rPr>
        <w:t> ;</w:t>
      </w:r>
      <w:r w:rsidR="0080106F" w:rsidRPr="0A863876">
        <w:rPr>
          <w:rFonts w:ascii="Tahoma" w:hAnsi="Tahoma" w:cs="Tahoma"/>
          <w:color w:val="000000" w:themeColor="text1"/>
          <w:sz w:val="22"/>
          <w:szCs w:val="22"/>
        </w:rPr>
        <w:t xml:space="preserve"> Thierry DUBOC (</w:t>
      </w:r>
      <w:r w:rsidR="0080106F" w:rsidRPr="0A863876">
        <w:rPr>
          <w:rFonts w:ascii="Arial" w:hAnsi="Arial" w:cs="Arial"/>
          <w:color w:val="000000" w:themeColor="text1"/>
          <w:sz w:val="22"/>
          <w:szCs w:val="22"/>
        </w:rPr>
        <w:t>V</w:t>
      </w:r>
      <w:r w:rsidR="00E02731" w:rsidRPr="0A863876">
        <w:rPr>
          <w:rFonts w:ascii="Arial" w:hAnsi="Arial" w:cs="Arial"/>
          <w:color w:val="000000" w:themeColor="text1"/>
          <w:sz w:val="22"/>
          <w:szCs w:val="22"/>
        </w:rPr>
        <w:t>illejuif</w:t>
      </w:r>
      <w:r w:rsidR="0080106F"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80106F" w:rsidRPr="0A863876">
        <w:rPr>
          <w:rFonts w:ascii="Arial" w:hAnsi="Arial" w:cs="Arial"/>
          <w:color w:val="000000" w:themeColor="text1"/>
          <w:sz w:val="22"/>
          <w:szCs w:val="22"/>
        </w:rPr>
        <w:t xml:space="preserve"> </w:t>
      </w:r>
      <w:r w:rsidR="0080106F" w:rsidRPr="0A863876">
        <w:rPr>
          <w:rFonts w:ascii="Tahoma" w:hAnsi="Tahoma" w:cs="Tahoma"/>
          <w:color w:val="000000" w:themeColor="text1"/>
          <w:sz w:val="22"/>
          <w:szCs w:val="22"/>
        </w:rPr>
        <w:t>Robin LOUVIGNÉ (</w:t>
      </w:r>
      <w:r w:rsidR="0080106F" w:rsidRPr="0A863876">
        <w:rPr>
          <w:rFonts w:ascii="Arial" w:hAnsi="Arial" w:cs="Arial"/>
          <w:color w:val="000000" w:themeColor="text1"/>
          <w:sz w:val="22"/>
          <w:szCs w:val="22"/>
        </w:rPr>
        <w:t>V</w:t>
      </w:r>
      <w:r w:rsidR="00E02731" w:rsidRPr="0A863876">
        <w:rPr>
          <w:rFonts w:ascii="Arial" w:hAnsi="Arial" w:cs="Arial"/>
          <w:color w:val="000000" w:themeColor="text1"/>
          <w:sz w:val="22"/>
          <w:szCs w:val="22"/>
        </w:rPr>
        <w:t>incennes</w:t>
      </w:r>
      <w:r w:rsidR="0080106F"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80106F" w:rsidRPr="0A863876">
        <w:rPr>
          <w:rFonts w:ascii="Tahoma" w:hAnsi="Tahoma" w:cs="Tahoma"/>
          <w:color w:val="000000" w:themeColor="text1"/>
          <w:sz w:val="22"/>
          <w:szCs w:val="22"/>
        </w:rPr>
        <w:t xml:space="preserve"> Marie-Catherine HERRMANN (</w:t>
      </w:r>
      <w:r w:rsidR="0080106F" w:rsidRPr="0A863876">
        <w:rPr>
          <w:rFonts w:ascii="Arial" w:hAnsi="Arial" w:cs="Arial"/>
          <w:color w:val="000000" w:themeColor="text1"/>
          <w:sz w:val="22"/>
          <w:szCs w:val="22"/>
        </w:rPr>
        <w:t>G</w:t>
      </w:r>
      <w:r w:rsidR="00E02731" w:rsidRPr="0A863876">
        <w:rPr>
          <w:rFonts w:ascii="Arial" w:hAnsi="Arial" w:cs="Arial"/>
          <w:color w:val="000000" w:themeColor="text1"/>
          <w:sz w:val="22"/>
          <w:szCs w:val="22"/>
        </w:rPr>
        <w:t>rand-</w:t>
      </w:r>
      <w:r w:rsidR="0080106F" w:rsidRPr="0A863876">
        <w:rPr>
          <w:rFonts w:ascii="Arial" w:hAnsi="Arial" w:cs="Arial"/>
          <w:color w:val="000000" w:themeColor="text1"/>
          <w:sz w:val="22"/>
          <w:szCs w:val="22"/>
        </w:rPr>
        <w:t>P</w:t>
      </w:r>
      <w:r w:rsidR="00E02731" w:rsidRPr="0A863876">
        <w:rPr>
          <w:rFonts w:ascii="Arial" w:hAnsi="Arial" w:cs="Arial"/>
          <w:color w:val="000000" w:themeColor="text1"/>
          <w:sz w:val="22"/>
          <w:szCs w:val="22"/>
        </w:rPr>
        <w:t>aris-</w:t>
      </w:r>
      <w:r w:rsidR="0080106F" w:rsidRPr="0A863876">
        <w:rPr>
          <w:rFonts w:ascii="Arial" w:hAnsi="Arial" w:cs="Arial"/>
          <w:color w:val="000000" w:themeColor="text1"/>
          <w:sz w:val="22"/>
          <w:szCs w:val="22"/>
        </w:rPr>
        <w:t>G</w:t>
      </w:r>
      <w:r w:rsidR="00E02731" w:rsidRPr="0A863876">
        <w:rPr>
          <w:rFonts w:ascii="Arial" w:hAnsi="Arial" w:cs="Arial"/>
          <w:color w:val="000000" w:themeColor="text1"/>
          <w:sz w:val="22"/>
          <w:szCs w:val="22"/>
        </w:rPr>
        <w:t>rand-Est)</w:t>
      </w:r>
      <w:r w:rsidR="00844F3F" w:rsidRPr="0A863876">
        <w:rPr>
          <w:rFonts w:ascii="Arial" w:hAnsi="Arial" w:cs="Arial"/>
          <w:color w:val="000000" w:themeColor="text1"/>
          <w:sz w:val="22"/>
          <w:szCs w:val="22"/>
        </w:rPr>
        <w:t> ;</w:t>
      </w:r>
      <w:r w:rsidR="0080106F" w:rsidRPr="0A863876">
        <w:rPr>
          <w:rFonts w:ascii="Tahoma" w:hAnsi="Tahoma" w:cs="Tahoma"/>
          <w:color w:val="000000" w:themeColor="text1"/>
          <w:sz w:val="22"/>
          <w:szCs w:val="22"/>
        </w:rPr>
        <w:t xml:space="preserve"> Patricia VAVASSORI</w:t>
      </w:r>
      <w:r w:rsidR="00E02731" w:rsidRPr="0A863876">
        <w:rPr>
          <w:rFonts w:ascii="Tahoma" w:hAnsi="Tahoma" w:cs="Tahoma"/>
          <w:color w:val="000000" w:themeColor="text1"/>
          <w:sz w:val="22"/>
          <w:szCs w:val="22"/>
        </w:rPr>
        <w:t xml:space="preserve"> (</w:t>
      </w:r>
      <w:r w:rsidR="00E02731" w:rsidRPr="0A863876">
        <w:rPr>
          <w:rFonts w:ascii="Arial" w:hAnsi="Arial" w:cs="Arial"/>
          <w:color w:val="000000" w:themeColor="text1"/>
          <w:sz w:val="22"/>
          <w:szCs w:val="22"/>
        </w:rPr>
        <w:t>Grand-Paris-Grand-Est)</w:t>
      </w:r>
      <w:r w:rsidR="00844F3F" w:rsidRPr="0A863876">
        <w:rPr>
          <w:rFonts w:ascii="Arial" w:hAnsi="Arial" w:cs="Arial"/>
          <w:color w:val="000000" w:themeColor="text1"/>
          <w:sz w:val="22"/>
          <w:szCs w:val="22"/>
        </w:rPr>
        <w:t> ;</w:t>
      </w:r>
      <w:r w:rsidR="00E02731" w:rsidRPr="0A863876">
        <w:rPr>
          <w:rFonts w:ascii="Tahoma" w:hAnsi="Tahoma" w:cs="Tahoma"/>
          <w:color w:val="000000" w:themeColor="text1"/>
          <w:sz w:val="22"/>
          <w:szCs w:val="22"/>
        </w:rPr>
        <w:t xml:space="preserve"> </w:t>
      </w:r>
      <w:r w:rsidR="0080106F" w:rsidRPr="0A863876">
        <w:rPr>
          <w:rFonts w:ascii="Tahoma" w:hAnsi="Tahoma" w:cs="Tahoma"/>
          <w:color w:val="000000" w:themeColor="text1"/>
          <w:sz w:val="22"/>
          <w:szCs w:val="22"/>
        </w:rPr>
        <w:t>David DAOULAS</w:t>
      </w:r>
      <w:r w:rsidR="0080106F" w:rsidRPr="0A863876">
        <w:rPr>
          <w:rFonts w:ascii="Arial" w:hAnsi="Arial" w:cs="Arial"/>
          <w:color w:val="000000" w:themeColor="text1"/>
          <w:sz w:val="22"/>
          <w:szCs w:val="22"/>
        </w:rPr>
        <w:t xml:space="preserve"> (</w:t>
      </w:r>
      <w:r w:rsidR="00E02731" w:rsidRPr="0A863876">
        <w:rPr>
          <w:rFonts w:ascii="Arial" w:hAnsi="Arial" w:cs="Arial"/>
          <w:color w:val="000000" w:themeColor="text1"/>
          <w:sz w:val="22"/>
          <w:szCs w:val="22"/>
        </w:rPr>
        <w:t>Grand-Paris-Seine-Ouest</w:t>
      </w:r>
      <w:r w:rsidR="0080106F" w:rsidRPr="0A863876">
        <w:rPr>
          <w:rFonts w:ascii="Arial" w:hAnsi="Arial" w:cs="Arial"/>
          <w:color w:val="000000" w:themeColor="text1"/>
          <w:sz w:val="22"/>
          <w:szCs w:val="22"/>
        </w:rPr>
        <w:t>)</w:t>
      </w:r>
      <w:r w:rsidR="00844F3F" w:rsidRPr="0A863876">
        <w:rPr>
          <w:rFonts w:ascii="Arial" w:hAnsi="Arial" w:cs="Arial"/>
          <w:color w:val="000000" w:themeColor="text1"/>
          <w:sz w:val="22"/>
          <w:szCs w:val="22"/>
        </w:rPr>
        <w:t> ;</w:t>
      </w:r>
      <w:r w:rsidR="0080106F" w:rsidRPr="0A863876">
        <w:rPr>
          <w:rFonts w:ascii="Arial" w:hAnsi="Arial" w:cs="Arial"/>
          <w:color w:val="000000" w:themeColor="text1"/>
          <w:sz w:val="22"/>
          <w:szCs w:val="22"/>
        </w:rPr>
        <w:t xml:space="preserve"> </w:t>
      </w:r>
      <w:r w:rsidR="0080106F" w:rsidRPr="0A863876">
        <w:rPr>
          <w:rFonts w:ascii="Tahoma" w:hAnsi="Tahoma" w:cs="Tahoma"/>
          <w:color w:val="000000" w:themeColor="text1"/>
          <w:sz w:val="22"/>
          <w:szCs w:val="22"/>
        </w:rPr>
        <w:t xml:space="preserve">Patrick DE LA MARQUE </w:t>
      </w:r>
      <w:r w:rsidR="00E02731" w:rsidRPr="0A863876">
        <w:rPr>
          <w:rFonts w:ascii="Arial" w:hAnsi="Arial" w:cs="Arial"/>
          <w:color w:val="000000" w:themeColor="text1"/>
          <w:sz w:val="22"/>
          <w:szCs w:val="22"/>
        </w:rPr>
        <w:t>(Grand-Paris-Seine-Ouest)</w:t>
      </w:r>
      <w:r w:rsidR="00844F3F" w:rsidRPr="0A863876">
        <w:rPr>
          <w:rFonts w:ascii="Arial" w:hAnsi="Arial" w:cs="Arial"/>
          <w:color w:val="000000" w:themeColor="text1"/>
          <w:sz w:val="22"/>
          <w:szCs w:val="22"/>
        </w:rPr>
        <w:t> ;</w:t>
      </w:r>
      <w:r w:rsidR="0080106F" w:rsidRPr="0A863876">
        <w:rPr>
          <w:rFonts w:ascii="Arial" w:hAnsi="Arial" w:cs="Arial"/>
          <w:color w:val="000000" w:themeColor="text1"/>
          <w:sz w:val="22"/>
          <w:szCs w:val="22"/>
        </w:rPr>
        <w:t xml:space="preserve"> </w:t>
      </w:r>
      <w:r w:rsidR="0080106F" w:rsidRPr="0A863876">
        <w:rPr>
          <w:rFonts w:ascii="Tahoma" w:eastAsiaTheme="minorEastAsia" w:hAnsi="Tahoma" w:cs="Tahoma"/>
          <w:color w:val="000000" w:themeColor="text1"/>
          <w:sz w:val="22"/>
          <w:szCs w:val="22"/>
        </w:rPr>
        <w:t xml:space="preserve">Bernard ROCHE </w:t>
      </w:r>
      <w:r w:rsidR="00E02731" w:rsidRPr="0A863876">
        <w:rPr>
          <w:rFonts w:ascii="Arial" w:hAnsi="Arial" w:cs="Arial"/>
          <w:color w:val="000000" w:themeColor="text1"/>
          <w:sz w:val="22"/>
          <w:szCs w:val="22"/>
        </w:rPr>
        <w:t>(Grand-Paris-Seine-Ouest).</w:t>
      </w:r>
    </w:p>
    <w:p w14:paraId="4905E931" w14:textId="77777777" w:rsidR="00517EB6" w:rsidRDefault="00517EB6" w:rsidP="00E52B61">
      <w:pPr>
        <w:jc w:val="both"/>
        <w:textAlignment w:val="baseline"/>
        <w:rPr>
          <w:rFonts w:ascii="Tahoma" w:hAnsi="Tahoma" w:cs="Tahoma"/>
          <w:b/>
          <w:bCs/>
          <w:sz w:val="22"/>
          <w:szCs w:val="22"/>
        </w:rPr>
      </w:pPr>
    </w:p>
    <w:p w14:paraId="2580FEE4" w14:textId="01474DA9" w:rsidR="00E52B61" w:rsidRPr="009D630F" w:rsidRDefault="00E52B61" w:rsidP="00E52B61">
      <w:pPr>
        <w:ind w:right="135"/>
        <w:jc w:val="both"/>
        <w:textAlignment w:val="baseline"/>
        <w:rPr>
          <w:rFonts w:ascii="Tahoma" w:hAnsi="Tahoma" w:cs="Tahoma"/>
          <w:sz w:val="22"/>
          <w:szCs w:val="22"/>
        </w:rPr>
      </w:pPr>
      <w:r w:rsidRPr="751BCB70">
        <w:rPr>
          <w:rFonts w:ascii="Tahoma" w:hAnsi="Tahoma" w:cs="Tahoma"/>
          <w:b/>
          <w:bCs/>
          <w:color w:val="000000" w:themeColor="text1"/>
          <w:sz w:val="22"/>
          <w:szCs w:val="22"/>
        </w:rPr>
        <w:t>Suppléants avec voix délibératives</w:t>
      </w:r>
      <w:r w:rsidRPr="751BCB70">
        <w:rPr>
          <w:rFonts w:ascii="Tahoma" w:hAnsi="Tahoma" w:cs="Tahoma"/>
          <w:color w:val="000000" w:themeColor="text1"/>
          <w:sz w:val="22"/>
          <w:szCs w:val="22"/>
        </w:rPr>
        <w:t> </w:t>
      </w:r>
      <w:r w:rsidRPr="751BCB70">
        <w:rPr>
          <w:rFonts w:ascii="Tahoma" w:hAnsi="Tahoma" w:cs="Tahoma"/>
          <w:b/>
          <w:bCs/>
          <w:color w:val="000000" w:themeColor="text1"/>
          <w:sz w:val="22"/>
          <w:szCs w:val="22"/>
        </w:rPr>
        <w:t>(</w:t>
      </w:r>
      <w:r w:rsidR="0045718D">
        <w:rPr>
          <w:rFonts w:ascii="Tahoma" w:hAnsi="Tahoma" w:cs="Tahoma"/>
          <w:b/>
          <w:bCs/>
          <w:color w:val="000000" w:themeColor="text1"/>
          <w:sz w:val="22"/>
          <w:szCs w:val="22"/>
        </w:rPr>
        <w:t>4</w:t>
      </w:r>
      <w:r w:rsidRPr="751BCB70">
        <w:rPr>
          <w:rFonts w:ascii="Tahoma" w:hAnsi="Tahoma" w:cs="Tahoma"/>
          <w:b/>
          <w:bCs/>
          <w:color w:val="000000" w:themeColor="text1"/>
          <w:sz w:val="22"/>
          <w:szCs w:val="22"/>
        </w:rPr>
        <w:t>)</w:t>
      </w:r>
      <w:r w:rsidRPr="751BCB70">
        <w:rPr>
          <w:rFonts w:ascii="Tahoma" w:hAnsi="Tahoma" w:cs="Tahoma"/>
          <w:color w:val="000000" w:themeColor="text1"/>
          <w:sz w:val="22"/>
          <w:szCs w:val="22"/>
        </w:rPr>
        <w:t xml:space="preserve"> : </w:t>
      </w:r>
      <w:r w:rsidR="77774105" w:rsidRPr="751BCB70">
        <w:rPr>
          <w:rFonts w:ascii="Tahoma" w:hAnsi="Tahoma" w:cs="Tahoma"/>
          <w:color w:val="000000" w:themeColor="text1"/>
          <w:sz w:val="22"/>
          <w:szCs w:val="22"/>
        </w:rPr>
        <w:t xml:space="preserve">Thierry-Michel Isoard (Asnières-sur-Seine) ; </w:t>
      </w:r>
      <w:r w:rsidR="0045718D" w:rsidRPr="0045718D">
        <w:rPr>
          <w:rFonts w:ascii="Tahoma" w:hAnsi="Tahoma" w:cs="Tahoma"/>
          <w:color w:val="000000" w:themeColor="text1"/>
          <w:sz w:val="22"/>
          <w:szCs w:val="22"/>
        </w:rPr>
        <w:t xml:space="preserve">Clautilde Choffrut </w:t>
      </w:r>
      <w:r w:rsidR="0045718D">
        <w:rPr>
          <w:rFonts w:ascii="Tahoma" w:hAnsi="Tahoma" w:cs="Tahoma"/>
          <w:color w:val="000000" w:themeColor="text1"/>
          <w:sz w:val="22"/>
          <w:szCs w:val="22"/>
        </w:rPr>
        <w:t xml:space="preserve">(Le Pré Saint-Gervais) ; Louise Bompaire </w:t>
      </w:r>
      <w:r w:rsidR="0045718D" w:rsidRPr="751BCB70">
        <w:rPr>
          <w:rFonts w:ascii="Tahoma" w:hAnsi="Tahoma" w:cs="Tahoma"/>
          <w:color w:val="000000" w:themeColor="text1"/>
          <w:sz w:val="22"/>
          <w:szCs w:val="22"/>
        </w:rPr>
        <w:t>(Grand-Paris-Seine-Ouest)</w:t>
      </w:r>
      <w:r w:rsidR="0045718D">
        <w:rPr>
          <w:rFonts w:ascii="Tahoma" w:hAnsi="Tahoma" w:cs="Tahoma"/>
          <w:color w:val="000000" w:themeColor="text1"/>
          <w:sz w:val="22"/>
          <w:szCs w:val="22"/>
        </w:rPr>
        <w:t xml:space="preserve"> ; </w:t>
      </w:r>
      <w:r w:rsidR="2E0D6D73" w:rsidRPr="751BCB70">
        <w:rPr>
          <w:rFonts w:ascii="Tahoma" w:hAnsi="Tahoma" w:cs="Tahoma"/>
          <w:color w:val="000000" w:themeColor="text1"/>
          <w:sz w:val="22"/>
          <w:szCs w:val="22"/>
        </w:rPr>
        <w:t>Luc Mauvarin (Grand-Paris-Seine-Ouest)</w:t>
      </w:r>
      <w:r w:rsidR="00844F3F">
        <w:rPr>
          <w:rFonts w:ascii="Tahoma" w:hAnsi="Tahoma" w:cs="Tahoma"/>
          <w:color w:val="000000" w:themeColor="text1"/>
          <w:sz w:val="22"/>
          <w:szCs w:val="22"/>
        </w:rPr>
        <w:t>.</w:t>
      </w:r>
    </w:p>
    <w:p w14:paraId="221F7C25" w14:textId="77777777" w:rsidR="00E52B61" w:rsidRPr="009D630F" w:rsidRDefault="00E52B61" w:rsidP="00E52B61">
      <w:pPr>
        <w:ind w:right="135"/>
        <w:jc w:val="both"/>
        <w:textAlignment w:val="baseline"/>
        <w:rPr>
          <w:rFonts w:ascii="Tahoma" w:hAnsi="Tahoma" w:cs="Tahoma"/>
          <w:b/>
          <w:bCs/>
          <w:color w:val="000000"/>
          <w:sz w:val="22"/>
          <w:szCs w:val="22"/>
        </w:rPr>
      </w:pPr>
    </w:p>
    <w:p w14:paraId="111B284A" w14:textId="77777777" w:rsidR="005B0EF3" w:rsidRDefault="00E52B61" w:rsidP="00517EB6">
      <w:pPr>
        <w:jc w:val="both"/>
        <w:rPr>
          <w:rFonts w:ascii="Tahoma" w:hAnsi="Tahoma" w:cs="Tahoma"/>
          <w:color w:val="000000" w:themeColor="text1"/>
          <w:sz w:val="22"/>
          <w:szCs w:val="22"/>
        </w:rPr>
      </w:pPr>
      <w:r w:rsidRPr="0A863876">
        <w:rPr>
          <w:rFonts w:ascii="Tahoma" w:hAnsi="Tahoma" w:cs="Tahoma"/>
          <w:b/>
          <w:bCs/>
          <w:color w:val="000000" w:themeColor="text1"/>
          <w:sz w:val="22"/>
          <w:szCs w:val="22"/>
        </w:rPr>
        <w:t>Excusés ayant donné pouvoir (</w:t>
      </w:r>
      <w:r w:rsidR="00E86D79" w:rsidRPr="0A863876">
        <w:rPr>
          <w:rFonts w:ascii="Tahoma" w:hAnsi="Tahoma" w:cs="Tahoma"/>
          <w:b/>
          <w:bCs/>
          <w:color w:val="000000" w:themeColor="text1"/>
          <w:sz w:val="22"/>
          <w:szCs w:val="22"/>
        </w:rPr>
        <w:t>24</w:t>
      </w:r>
      <w:r w:rsidRPr="0A863876">
        <w:rPr>
          <w:rFonts w:ascii="Tahoma" w:hAnsi="Tahoma" w:cs="Tahoma"/>
          <w:b/>
          <w:bCs/>
          <w:color w:val="000000" w:themeColor="text1"/>
          <w:sz w:val="22"/>
          <w:szCs w:val="22"/>
        </w:rPr>
        <w:t>) : </w:t>
      </w:r>
      <w:r w:rsidRPr="0A863876">
        <w:rPr>
          <w:rFonts w:ascii="Tahoma" w:hAnsi="Tahoma" w:cs="Tahoma"/>
          <w:color w:val="000000" w:themeColor="text1"/>
          <w:sz w:val="22"/>
          <w:szCs w:val="22"/>
        </w:rPr>
        <w:t> </w:t>
      </w:r>
      <w:r w:rsidR="00E86D79" w:rsidRPr="0A863876">
        <w:rPr>
          <w:rFonts w:ascii="Tahoma" w:hAnsi="Tahoma" w:cs="Tahoma"/>
          <w:color w:val="000000" w:themeColor="text1"/>
          <w:sz w:val="22"/>
          <w:szCs w:val="22"/>
        </w:rPr>
        <w:t>Matthieu TELLIER (Aulnay-sous-Bois) à T.M. Isoard ; Bruno TUDER (Bagneux)  à E. Felix</w:t>
      </w:r>
      <w:r w:rsidR="00E02731" w:rsidRPr="0A863876">
        <w:rPr>
          <w:rFonts w:ascii="Tahoma" w:hAnsi="Tahoma" w:cs="Tahoma"/>
          <w:color w:val="000000" w:themeColor="text1"/>
          <w:sz w:val="22"/>
          <w:szCs w:val="22"/>
        </w:rPr>
        <w:t xml:space="preserve"> </w:t>
      </w:r>
      <w:r w:rsidR="00E86D79" w:rsidRPr="0A863876">
        <w:rPr>
          <w:rFonts w:ascii="Tahoma" w:hAnsi="Tahoma" w:cs="Tahoma"/>
          <w:color w:val="000000" w:themeColor="text1"/>
          <w:sz w:val="22"/>
          <w:szCs w:val="22"/>
        </w:rPr>
        <w:t>; Samuel BESNARD (Cachan) à E. Felix ; Marc FEUGERE (Chatenay-Malabry) à M. Mohamed Houcini ; Elodie DORFIAC (Châtillon) à L. Mauvarin (GPSO) ; Hervé de COMPIEGNE (Courbevoie) à S. Kehyayan ; Sylvie SIMON-DECK (Créteil) à J. Lefebvre ; Marius TCHENDJOU (Epinay-sur-Seine) à J.L. Millard</w:t>
      </w:r>
      <w:r w:rsidR="00517EB6" w:rsidRPr="0A863876">
        <w:rPr>
          <w:rFonts w:ascii="Tahoma" w:hAnsi="Tahoma" w:cs="Tahoma"/>
          <w:color w:val="000000" w:themeColor="text1"/>
          <w:sz w:val="22"/>
          <w:szCs w:val="22"/>
        </w:rPr>
        <w:t xml:space="preserve"> ; Marc BRUNET (Fontenay-sous-Bois) à C. Bernier ; Clément PECQUEUX (Ivry-sur-Seine) à C. Bernier ; Gabriel GALIOTTO </w:t>
      </w:r>
      <w:r w:rsidR="00844F3F" w:rsidRPr="0A863876">
        <w:rPr>
          <w:rFonts w:ascii="Tahoma" w:hAnsi="Tahoma" w:cs="Tahoma"/>
          <w:color w:val="000000" w:themeColor="text1"/>
          <w:sz w:val="22"/>
          <w:szCs w:val="22"/>
        </w:rPr>
        <w:t xml:space="preserve">(Le Blanc-Mesnil) </w:t>
      </w:r>
      <w:r w:rsidR="00517EB6" w:rsidRPr="0A863876">
        <w:rPr>
          <w:rFonts w:ascii="Tahoma" w:hAnsi="Tahoma" w:cs="Tahoma"/>
          <w:color w:val="000000" w:themeColor="text1"/>
          <w:sz w:val="22"/>
          <w:szCs w:val="22"/>
        </w:rPr>
        <w:t xml:space="preserve">à G. Gaillabaud ; Benoit BLOT (Le Plessis-Robinson) à S. Deschiens ; Christophe PAQUIS  (Les Lilas) à L. Michallet ; Vincent SOULAGE </w:t>
      </w:r>
      <w:r w:rsidR="0045718D" w:rsidRPr="0A863876">
        <w:rPr>
          <w:rFonts w:ascii="Tahoma" w:hAnsi="Tahoma" w:cs="Tahoma"/>
          <w:color w:val="000000" w:themeColor="text1"/>
          <w:sz w:val="22"/>
          <w:szCs w:val="22"/>
        </w:rPr>
        <w:t xml:space="preserve">(Nanterre) </w:t>
      </w:r>
      <w:r w:rsidR="00517EB6" w:rsidRPr="0A863876">
        <w:rPr>
          <w:rFonts w:ascii="Tahoma" w:hAnsi="Tahoma" w:cs="Tahoma"/>
          <w:color w:val="000000" w:themeColor="text1"/>
          <w:sz w:val="22"/>
          <w:szCs w:val="22"/>
        </w:rPr>
        <w:t>à L. Michallet</w:t>
      </w:r>
      <w:r w:rsidR="0045718D" w:rsidRPr="0A863876">
        <w:rPr>
          <w:rFonts w:ascii="Tahoma" w:hAnsi="Tahoma" w:cs="Tahoma"/>
          <w:color w:val="000000" w:themeColor="text1"/>
          <w:sz w:val="22"/>
          <w:szCs w:val="22"/>
        </w:rPr>
        <w:t> ; Pierric AMELLA (Pantin) à S. Raifaud ; Jean-Marie BALLET (Puteaux) à C. Du Sartel ; Frédéric SGARD (Rueil-Malmaison) à P. Pattée ; Patrick LEROY (Rungis) à L. Alonso</w:t>
      </w:r>
      <w:r w:rsidR="0080106F" w:rsidRPr="0A863876">
        <w:rPr>
          <w:rFonts w:ascii="Tahoma" w:hAnsi="Tahoma" w:cs="Tahoma"/>
          <w:color w:val="000000" w:themeColor="text1"/>
          <w:sz w:val="22"/>
          <w:szCs w:val="22"/>
        </w:rPr>
        <w:t xml:space="preserve"> ; Nicolas MOREAU (Vaucresson) à S. De Lamotte ; </w:t>
      </w:r>
    </w:p>
    <w:p w14:paraId="22BA0BAC" w14:textId="3208A7D3" w:rsidR="00517EB6" w:rsidRDefault="0080106F" w:rsidP="00517EB6">
      <w:pPr>
        <w:jc w:val="both"/>
        <w:rPr>
          <w:rFonts w:ascii="Tahoma" w:hAnsi="Tahoma" w:cs="Tahoma"/>
          <w:color w:val="000000"/>
          <w:sz w:val="22"/>
          <w:szCs w:val="22"/>
        </w:rPr>
      </w:pPr>
      <w:r w:rsidRPr="0A863876">
        <w:rPr>
          <w:rFonts w:ascii="Tahoma" w:hAnsi="Tahoma" w:cs="Tahoma"/>
          <w:color w:val="000000" w:themeColor="text1"/>
          <w:sz w:val="22"/>
          <w:szCs w:val="22"/>
        </w:rPr>
        <w:t>Nathalie BRAR-CHAVEAU (Velizy-Villacoublay) à P. Pattée ; Henri ROGER-ESTRADE (Verrières-le-</w:t>
      </w:r>
      <w:r w:rsidR="010F79FB" w:rsidRPr="0A863876">
        <w:rPr>
          <w:rFonts w:ascii="Tahoma" w:hAnsi="Tahoma" w:cs="Tahoma"/>
          <w:color w:val="000000" w:themeColor="text1"/>
          <w:sz w:val="22"/>
          <w:szCs w:val="22"/>
        </w:rPr>
        <w:t>B</w:t>
      </w:r>
      <w:r w:rsidRPr="0A863876">
        <w:rPr>
          <w:rFonts w:ascii="Tahoma" w:hAnsi="Tahoma" w:cs="Tahoma"/>
          <w:color w:val="000000" w:themeColor="text1"/>
          <w:sz w:val="22"/>
          <w:szCs w:val="22"/>
        </w:rPr>
        <w:t xml:space="preserve">uisson) à P. Pattée ; Mickaël RIGAULT (Grand-Paris-Grand-Est) à P. Vavassori ; Hervé LIEVRE (GPSO) à L. Mauvarin ; </w:t>
      </w:r>
      <w:r w:rsidRPr="0A863876">
        <w:rPr>
          <w:rFonts w:ascii="Tahoma" w:eastAsiaTheme="minorEastAsia" w:hAnsi="Tahoma" w:cs="Tahoma"/>
          <w:color w:val="000000" w:themeColor="text1"/>
          <w:sz w:val="22"/>
          <w:szCs w:val="22"/>
        </w:rPr>
        <w:t>Patrick OLLIER (MGP) à S. Raifaud.</w:t>
      </w:r>
    </w:p>
    <w:p w14:paraId="1ED5CDE2" w14:textId="4A831B45" w:rsidR="00517EB6" w:rsidRDefault="00517EB6" w:rsidP="00517EB6">
      <w:pPr>
        <w:jc w:val="both"/>
        <w:rPr>
          <w:rFonts w:ascii="Tahoma" w:hAnsi="Tahoma" w:cs="Tahoma"/>
          <w:color w:val="000000"/>
          <w:sz w:val="22"/>
          <w:szCs w:val="22"/>
        </w:rPr>
      </w:pPr>
      <w:r>
        <w:rPr>
          <w:rFonts w:ascii="Tahoma" w:hAnsi="Tahoma" w:cs="Tahoma"/>
          <w:color w:val="000000"/>
          <w:sz w:val="22"/>
          <w:szCs w:val="22"/>
        </w:rPr>
        <w:lastRenderedPageBreak/>
        <w:t xml:space="preserve"> </w:t>
      </w:r>
    </w:p>
    <w:p w14:paraId="1EB7606E" w14:textId="4FDC7A74" w:rsidR="00C631C6" w:rsidRPr="009D630F" w:rsidRDefault="00C631C6" w:rsidP="008A2E19">
      <w:pPr>
        <w:jc w:val="both"/>
        <w:textAlignment w:val="baseline"/>
        <w:rPr>
          <w:rFonts w:ascii="Tahoma" w:hAnsi="Tahoma" w:cs="Tahoma"/>
          <w:sz w:val="22"/>
          <w:szCs w:val="22"/>
        </w:rPr>
      </w:pPr>
      <w:r w:rsidRPr="009D630F">
        <w:rPr>
          <w:rFonts w:ascii="Tahoma" w:hAnsi="Tahoma" w:cs="Tahoma"/>
          <w:sz w:val="22"/>
          <w:szCs w:val="22"/>
        </w:rPr>
        <w:t xml:space="preserve">Assistaient également à la séance : Yannick Cabaret, Directeur général, Fabienne Puig, Directrice de l’administration générale et des RH, </w:t>
      </w:r>
      <w:r w:rsidR="000C2E66" w:rsidRPr="009D630F">
        <w:rPr>
          <w:rFonts w:ascii="Tahoma" w:hAnsi="Tahoma" w:cs="Tahoma"/>
          <w:sz w:val="22"/>
          <w:szCs w:val="22"/>
        </w:rPr>
        <w:t xml:space="preserve">Marthe Ozbolt, Directrice de la </w:t>
      </w:r>
      <w:r w:rsidR="0058098C">
        <w:rPr>
          <w:rFonts w:ascii="Tahoma" w:hAnsi="Tahoma" w:cs="Tahoma"/>
          <w:sz w:val="22"/>
          <w:szCs w:val="22"/>
        </w:rPr>
        <w:t>c</w:t>
      </w:r>
      <w:r w:rsidR="000C2E66" w:rsidRPr="009D630F">
        <w:rPr>
          <w:rFonts w:ascii="Tahoma" w:hAnsi="Tahoma" w:cs="Tahoma"/>
          <w:sz w:val="22"/>
          <w:szCs w:val="22"/>
        </w:rPr>
        <w:t xml:space="preserve">ommunication et du </w:t>
      </w:r>
      <w:r w:rsidR="0058098C">
        <w:rPr>
          <w:rFonts w:ascii="Tahoma" w:hAnsi="Tahoma" w:cs="Tahoma"/>
          <w:sz w:val="22"/>
          <w:szCs w:val="22"/>
        </w:rPr>
        <w:t>m</w:t>
      </w:r>
      <w:r w:rsidR="000C2E66" w:rsidRPr="009D630F">
        <w:rPr>
          <w:rFonts w:ascii="Tahoma" w:hAnsi="Tahoma" w:cs="Tahoma"/>
          <w:sz w:val="22"/>
          <w:szCs w:val="22"/>
        </w:rPr>
        <w:t xml:space="preserve">arketing, Sédik Chekir, Responsable service finances, </w:t>
      </w:r>
      <w:r w:rsidRPr="009D630F">
        <w:rPr>
          <w:rFonts w:ascii="Tahoma" w:hAnsi="Tahoma" w:cs="Tahoma"/>
          <w:sz w:val="22"/>
          <w:szCs w:val="22"/>
        </w:rPr>
        <w:t>Malik Salemkour, Directeur juridique et de la commande publique, Thierry Pereira, Directeur technique.  </w:t>
      </w:r>
    </w:p>
    <w:p w14:paraId="1EE2B6AE" w14:textId="6DAA886B" w:rsidR="00A9261A" w:rsidRPr="009D630F" w:rsidRDefault="00A9261A" w:rsidP="008A2E19">
      <w:pPr>
        <w:jc w:val="both"/>
        <w:rPr>
          <w:rFonts w:ascii="Tahoma" w:hAnsi="Tahoma" w:cs="Tahoma"/>
          <w:color w:val="000000" w:themeColor="text1"/>
          <w:sz w:val="22"/>
          <w:szCs w:val="22"/>
        </w:rPr>
      </w:pPr>
    </w:p>
    <w:p w14:paraId="12D8BD8E" w14:textId="77777777" w:rsidR="0099455D" w:rsidRPr="009D630F" w:rsidRDefault="0099455D" w:rsidP="00863FB8">
      <w:pPr>
        <w:pStyle w:val="paragraph"/>
        <w:spacing w:before="0" w:beforeAutospacing="0" w:after="0" w:afterAutospacing="0"/>
        <w:jc w:val="both"/>
        <w:textAlignment w:val="baseline"/>
        <w:rPr>
          <w:rFonts w:ascii="Tahoma" w:hAnsi="Tahoma" w:cs="Tahoma"/>
          <w:sz w:val="22"/>
          <w:szCs w:val="22"/>
        </w:rPr>
      </w:pPr>
      <w:r w:rsidRPr="009D630F">
        <w:rPr>
          <w:rStyle w:val="normaltextrun"/>
          <w:rFonts w:ascii="Tahoma" w:hAnsi="Tahoma" w:cs="Tahoma"/>
          <w:color w:val="000000"/>
          <w:sz w:val="22"/>
          <w:szCs w:val="22"/>
          <w:u w:val="single"/>
        </w:rPr>
        <w:t>Ordre du jour</w:t>
      </w:r>
      <w:r w:rsidRPr="009D630F">
        <w:rPr>
          <w:rStyle w:val="normaltextrun"/>
          <w:rFonts w:ascii="Tahoma" w:hAnsi="Tahoma" w:cs="Tahoma"/>
          <w:color w:val="000000"/>
          <w:sz w:val="22"/>
          <w:szCs w:val="22"/>
        </w:rPr>
        <w:t xml:space="preserve"> : </w:t>
      </w:r>
      <w:r w:rsidRPr="009D630F">
        <w:rPr>
          <w:rStyle w:val="eop"/>
          <w:rFonts w:ascii="Tahoma" w:hAnsi="Tahoma" w:cs="Tahoma"/>
          <w:color w:val="000000"/>
          <w:sz w:val="22"/>
          <w:szCs w:val="22"/>
        </w:rPr>
        <w:t> </w:t>
      </w:r>
    </w:p>
    <w:p w14:paraId="1FECB4A0" w14:textId="77777777" w:rsidR="0099455D" w:rsidRPr="009D630F" w:rsidRDefault="0099455D" w:rsidP="00863FB8">
      <w:pPr>
        <w:pStyle w:val="paragraph"/>
        <w:spacing w:before="0" w:beforeAutospacing="0" w:after="0" w:afterAutospacing="0"/>
        <w:jc w:val="both"/>
        <w:textAlignment w:val="baseline"/>
        <w:rPr>
          <w:rFonts w:ascii="Tahoma" w:hAnsi="Tahoma" w:cs="Tahoma"/>
          <w:sz w:val="22"/>
          <w:szCs w:val="22"/>
        </w:rPr>
      </w:pPr>
      <w:r w:rsidRPr="009D630F">
        <w:rPr>
          <w:rStyle w:val="eop"/>
          <w:rFonts w:ascii="Tahoma" w:hAnsi="Tahoma" w:cs="Tahoma"/>
          <w:color w:val="000000"/>
          <w:sz w:val="22"/>
          <w:szCs w:val="22"/>
        </w:rPr>
        <w:t> </w:t>
      </w:r>
    </w:p>
    <w:p w14:paraId="011F2658" w14:textId="248ACB61" w:rsidR="005D1D1E" w:rsidRDefault="005D1D1E" w:rsidP="174E3959">
      <w:pPr>
        <w:pStyle w:val="paragraph"/>
        <w:numPr>
          <w:ilvl w:val="0"/>
          <w:numId w:val="3"/>
        </w:numPr>
        <w:spacing w:before="0" w:beforeAutospacing="0" w:after="0" w:afterAutospacing="0"/>
        <w:ind w:left="284" w:right="-7"/>
        <w:jc w:val="both"/>
        <w:textAlignment w:val="baseline"/>
        <w:rPr>
          <w:rFonts w:ascii="Tahoma" w:hAnsi="Tahoma" w:cs="Tahoma"/>
          <w:sz w:val="22"/>
          <w:szCs w:val="22"/>
        </w:rPr>
      </w:pPr>
      <w:r w:rsidRPr="174E3959">
        <w:rPr>
          <w:rStyle w:val="normaltextrun"/>
          <w:rFonts w:ascii="Tahoma" w:hAnsi="Tahoma" w:cs="Tahoma"/>
          <w:color w:val="000000" w:themeColor="text1"/>
          <w:sz w:val="22"/>
          <w:szCs w:val="22"/>
          <w:u w:val="single"/>
        </w:rPr>
        <w:t xml:space="preserve">Approbation du procès-verbal du </w:t>
      </w:r>
      <w:r w:rsidR="0058098C" w:rsidRPr="174E3959">
        <w:rPr>
          <w:rStyle w:val="normaltextrun"/>
          <w:rFonts w:ascii="Tahoma" w:hAnsi="Tahoma" w:cs="Tahoma"/>
          <w:color w:val="000000" w:themeColor="text1"/>
          <w:sz w:val="22"/>
          <w:szCs w:val="22"/>
          <w:u w:val="single"/>
        </w:rPr>
        <w:t>c</w:t>
      </w:r>
      <w:r w:rsidRPr="174E3959">
        <w:rPr>
          <w:rStyle w:val="normaltextrun"/>
          <w:rFonts w:ascii="Tahoma" w:hAnsi="Tahoma" w:cs="Tahoma"/>
          <w:color w:val="000000" w:themeColor="text1"/>
          <w:sz w:val="22"/>
          <w:szCs w:val="22"/>
          <w:u w:val="single"/>
        </w:rPr>
        <w:t xml:space="preserve">omité syndical intervenant en substitution du </w:t>
      </w:r>
      <w:r w:rsidR="0058098C" w:rsidRPr="174E3959">
        <w:rPr>
          <w:rStyle w:val="normaltextrun"/>
          <w:rFonts w:ascii="Tahoma" w:hAnsi="Tahoma" w:cs="Tahoma"/>
          <w:color w:val="000000" w:themeColor="text1"/>
          <w:sz w:val="22"/>
          <w:szCs w:val="22"/>
          <w:u w:val="single"/>
        </w:rPr>
        <w:t>c</w:t>
      </w:r>
      <w:r w:rsidRPr="174E3959">
        <w:rPr>
          <w:rStyle w:val="normaltextrun"/>
          <w:rFonts w:ascii="Tahoma" w:hAnsi="Tahoma" w:cs="Tahoma"/>
          <w:color w:val="000000" w:themeColor="text1"/>
          <w:sz w:val="22"/>
          <w:szCs w:val="22"/>
          <w:u w:val="single"/>
        </w:rPr>
        <w:t xml:space="preserve">onseil d'exploitation Velib’ de la séance du </w:t>
      </w:r>
      <w:r w:rsidR="005201ED">
        <w:rPr>
          <w:rStyle w:val="normaltextrun"/>
          <w:rFonts w:ascii="Tahoma" w:hAnsi="Tahoma" w:cs="Tahoma"/>
          <w:color w:val="000000" w:themeColor="text1"/>
          <w:sz w:val="22"/>
          <w:szCs w:val="22"/>
          <w:u w:val="single"/>
        </w:rPr>
        <w:t>17 février 2026</w:t>
      </w:r>
      <w:r w:rsidRPr="174E3959">
        <w:rPr>
          <w:rStyle w:val="normaltextrun"/>
          <w:rFonts w:ascii="Tahoma" w:hAnsi="Tahoma" w:cs="Tahoma"/>
          <w:color w:val="000000" w:themeColor="text1"/>
          <w:sz w:val="22"/>
          <w:szCs w:val="22"/>
          <w:u w:val="single"/>
        </w:rPr>
        <w:t> </w:t>
      </w:r>
      <w:r w:rsidRPr="174E3959">
        <w:rPr>
          <w:rStyle w:val="eop"/>
          <w:rFonts w:ascii="Tahoma" w:hAnsi="Tahoma" w:cs="Tahoma"/>
          <w:color w:val="000000" w:themeColor="text1"/>
          <w:sz w:val="22"/>
          <w:szCs w:val="22"/>
        </w:rPr>
        <w:t> </w:t>
      </w:r>
    </w:p>
    <w:p w14:paraId="230EA5AF" w14:textId="77777777" w:rsidR="005D1D1E" w:rsidRPr="00863FB8" w:rsidRDefault="005D1D1E" w:rsidP="00863FB8">
      <w:pPr>
        <w:pStyle w:val="paragraph"/>
        <w:spacing w:before="0" w:beforeAutospacing="0" w:after="0" w:afterAutospacing="0"/>
        <w:ind w:left="284" w:right="-7"/>
        <w:jc w:val="both"/>
        <w:textAlignment w:val="baseline"/>
        <w:rPr>
          <w:rFonts w:ascii="Tahoma" w:hAnsi="Tahoma" w:cs="Tahoma"/>
          <w:sz w:val="22"/>
          <w:szCs w:val="22"/>
        </w:rPr>
      </w:pPr>
      <w:r w:rsidRPr="00863FB8">
        <w:rPr>
          <w:rStyle w:val="eop"/>
          <w:rFonts w:ascii="Tahoma" w:hAnsi="Tahoma" w:cs="Tahoma"/>
          <w:color w:val="000000"/>
          <w:sz w:val="22"/>
          <w:szCs w:val="22"/>
        </w:rPr>
        <w:t> </w:t>
      </w:r>
    </w:p>
    <w:p w14:paraId="03F6E865" w14:textId="77777777" w:rsidR="005D1D1E" w:rsidRDefault="005D1D1E" w:rsidP="00D07EDE">
      <w:pPr>
        <w:pStyle w:val="paragraph"/>
        <w:numPr>
          <w:ilvl w:val="0"/>
          <w:numId w:val="3"/>
        </w:numPr>
        <w:spacing w:before="0" w:beforeAutospacing="0" w:after="0" w:afterAutospacing="0"/>
        <w:ind w:left="284" w:right="-7"/>
        <w:jc w:val="both"/>
        <w:textAlignment w:val="baseline"/>
        <w:rPr>
          <w:rFonts w:ascii="Tahoma" w:hAnsi="Tahoma" w:cs="Tahoma"/>
          <w:sz w:val="22"/>
          <w:szCs w:val="22"/>
        </w:rPr>
      </w:pPr>
      <w:r>
        <w:rPr>
          <w:rStyle w:val="normaltextrun"/>
          <w:rFonts w:ascii="Tahoma" w:hAnsi="Tahoma" w:cs="Tahoma"/>
          <w:color w:val="000000"/>
          <w:sz w:val="22"/>
          <w:szCs w:val="22"/>
          <w:u w:val="single"/>
        </w:rPr>
        <w:t>Délibérations</w:t>
      </w:r>
      <w:r>
        <w:rPr>
          <w:rStyle w:val="normaltextrun"/>
          <w:rFonts w:ascii="Tahoma" w:hAnsi="Tahoma" w:cs="Tahoma"/>
          <w:color w:val="000000"/>
          <w:sz w:val="22"/>
          <w:szCs w:val="22"/>
        </w:rPr>
        <w:t> :</w:t>
      </w:r>
      <w:r>
        <w:rPr>
          <w:rStyle w:val="eop"/>
          <w:rFonts w:ascii="Tahoma" w:hAnsi="Tahoma" w:cs="Tahoma"/>
          <w:color w:val="000000"/>
          <w:sz w:val="22"/>
          <w:szCs w:val="22"/>
        </w:rPr>
        <w:t> </w:t>
      </w:r>
    </w:p>
    <w:p w14:paraId="323E240D" w14:textId="77777777" w:rsidR="005D1D1E" w:rsidRPr="00AE1EEC" w:rsidRDefault="005D1D1E" w:rsidP="00863FB8">
      <w:pPr>
        <w:pStyle w:val="paragraph"/>
        <w:spacing w:before="0" w:beforeAutospacing="0" w:after="0" w:afterAutospacing="0"/>
        <w:ind w:left="284" w:right="-7"/>
        <w:jc w:val="both"/>
        <w:rPr>
          <w:rFonts w:ascii="Tahoma" w:hAnsi="Tahoma" w:cs="Tahoma"/>
          <w:color w:val="000000" w:themeColor="text1"/>
          <w:sz w:val="10"/>
          <w:szCs w:val="10"/>
        </w:rPr>
      </w:pPr>
    </w:p>
    <w:p w14:paraId="14F9CF25" w14:textId="05074245" w:rsidR="005D1D1E" w:rsidRDefault="00462813" w:rsidP="174E3959">
      <w:pPr>
        <w:pStyle w:val="paragraph"/>
        <w:spacing w:before="0" w:beforeAutospacing="0" w:after="0" w:afterAutospacing="0"/>
        <w:ind w:left="284" w:right="-7"/>
        <w:jc w:val="both"/>
        <w:textAlignment w:val="baseline"/>
        <w:rPr>
          <w:rStyle w:val="normaltextrun"/>
          <w:rFonts w:ascii="Tahoma" w:hAnsi="Tahoma" w:cs="Tahoma"/>
          <w:color w:val="000000" w:themeColor="text1"/>
          <w:sz w:val="22"/>
          <w:szCs w:val="22"/>
        </w:rPr>
      </w:pPr>
      <w:r>
        <w:rPr>
          <w:rStyle w:val="normaltextrun"/>
          <w:rFonts w:ascii="Tahoma" w:hAnsi="Tahoma" w:cs="Tahoma"/>
          <w:sz w:val="22"/>
          <w:szCs w:val="22"/>
        </w:rPr>
        <w:t>VM 202</w:t>
      </w:r>
      <w:r w:rsidR="005201ED">
        <w:rPr>
          <w:rStyle w:val="normaltextrun"/>
          <w:rFonts w:ascii="Tahoma" w:hAnsi="Tahoma" w:cs="Tahoma"/>
          <w:sz w:val="22"/>
          <w:szCs w:val="22"/>
        </w:rPr>
        <w:t>6</w:t>
      </w:r>
      <w:r>
        <w:rPr>
          <w:rStyle w:val="normaltextrun"/>
          <w:rFonts w:ascii="Tahoma" w:hAnsi="Tahoma" w:cs="Tahoma"/>
          <w:sz w:val="22"/>
          <w:szCs w:val="22"/>
        </w:rPr>
        <w:t xml:space="preserve"> </w:t>
      </w:r>
      <w:r w:rsidR="005201ED">
        <w:rPr>
          <w:rStyle w:val="normaltextrun"/>
          <w:rFonts w:ascii="Tahoma" w:hAnsi="Tahoma" w:cs="Tahoma"/>
          <w:sz w:val="22"/>
          <w:szCs w:val="22"/>
        </w:rPr>
        <w:t>02</w:t>
      </w:r>
      <w:r>
        <w:rPr>
          <w:rStyle w:val="normaltextrun"/>
          <w:rFonts w:ascii="Tahoma" w:hAnsi="Tahoma" w:cs="Tahoma"/>
          <w:sz w:val="22"/>
          <w:szCs w:val="22"/>
        </w:rPr>
        <w:t xml:space="preserve"> </w:t>
      </w:r>
      <w:r w:rsidR="005D1D1E" w:rsidRPr="07BEB985">
        <w:rPr>
          <w:rStyle w:val="normaltextrun"/>
          <w:rFonts w:ascii="Tahoma" w:hAnsi="Tahoma" w:cs="Tahoma"/>
          <w:sz w:val="22"/>
          <w:szCs w:val="22"/>
        </w:rPr>
        <w:t xml:space="preserve">- </w:t>
      </w:r>
      <w:r w:rsidR="005D1D1E" w:rsidRPr="07BEB985">
        <w:rPr>
          <w:rStyle w:val="normaltextrun"/>
          <w:rFonts w:ascii="Tahoma" w:hAnsi="Tahoma" w:cs="Tahoma"/>
          <w:color w:val="000000" w:themeColor="text1"/>
          <w:sz w:val="22"/>
          <w:szCs w:val="22"/>
        </w:rPr>
        <w:t xml:space="preserve">Avis </w:t>
      </w:r>
      <w:r w:rsidR="005201ED">
        <w:rPr>
          <w:rStyle w:val="normaltextrun"/>
          <w:rFonts w:ascii="Tahoma" w:hAnsi="Tahoma" w:cs="Tahoma"/>
          <w:color w:val="000000" w:themeColor="text1"/>
          <w:sz w:val="22"/>
          <w:szCs w:val="22"/>
        </w:rPr>
        <w:t>sur le compte de gestion 2025</w:t>
      </w:r>
    </w:p>
    <w:p w14:paraId="6BFE67EE" w14:textId="09B43694" w:rsidR="005201ED" w:rsidRDefault="005201ED" w:rsidP="174E3959">
      <w:pPr>
        <w:pStyle w:val="paragraph"/>
        <w:spacing w:before="0" w:beforeAutospacing="0" w:after="0" w:afterAutospacing="0"/>
        <w:ind w:left="284" w:right="-7"/>
        <w:jc w:val="both"/>
        <w:textAlignment w:val="baseline"/>
        <w:rPr>
          <w:rStyle w:val="normaltextrun"/>
          <w:rFonts w:ascii="Tahoma" w:hAnsi="Tahoma" w:cs="Tahoma"/>
          <w:color w:val="000000"/>
          <w:sz w:val="22"/>
          <w:szCs w:val="22"/>
          <w:shd w:val="clear" w:color="auto" w:fill="FFFFFF"/>
        </w:rPr>
      </w:pPr>
      <w:r>
        <w:rPr>
          <w:rStyle w:val="normaltextrun"/>
          <w:rFonts w:ascii="Tahoma" w:hAnsi="Tahoma" w:cs="Tahoma"/>
          <w:sz w:val="22"/>
          <w:szCs w:val="22"/>
        </w:rPr>
        <w:t>VM 2026 03 -</w:t>
      </w:r>
      <w:r>
        <w:rPr>
          <w:rStyle w:val="normaltextrun"/>
          <w:rFonts w:ascii="Tahoma" w:hAnsi="Tahoma" w:cs="Tahoma"/>
          <w:color w:val="000000"/>
          <w:sz w:val="22"/>
          <w:szCs w:val="22"/>
          <w:shd w:val="clear" w:color="auto" w:fill="FFFFFF"/>
        </w:rPr>
        <w:t xml:space="preserve"> Avis sur le compte administratif 2025</w:t>
      </w:r>
    </w:p>
    <w:p w14:paraId="10E9F5BB" w14:textId="1A250C72" w:rsidR="005201ED" w:rsidRDefault="005201ED" w:rsidP="174E3959">
      <w:pPr>
        <w:pStyle w:val="paragraph"/>
        <w:spacing w:before="0" w:beforeAutospacing="0" w:after="0" w:afterAutospacing="0"/>
        <w:ind w:left="284" w:right="-7"/>
        <w:jc w:val="both"/>
        <w:textAlignment w:val="baseline"/>
        <w:rPr>
          <w:rStyle w:val="normaltextrun"/>
          <w:rFonts w:ascii="Tahoma" w:hAnsi="Tahoma" w:cs="Tahoma"/>
          <w:color w:val="000000"/>
          <w:sz w:val="22"/>
          <w:szCs w:val="22"/>
          <w:shd w:val="clear" w:color="auto" w:fill="FFFFFF"/>
        </w:rPr>
      </w:pPr>
      <w:r>
        <w:rPr>
          <w:rStyle w:val="normaltextrun"/>
          <w:rFonts w:ascii="Tahoma" w:hAnsi="Tahoma" w:cs="Tahoma"/>
          <w:sz w:val="22"/>
          <w:szCs w:val="22"/>
        </w:rPr>
        <w:t>VM 2026 04 -</w:t>
      </w:r>
      <w:r>
        <w:rPr>
          <w:rStyle w:val="normaltextrun"/>
          <w:rFonts w:ascii="Tahoma" w:hAnsi="Tahoma" w:cs="Tahoma"/>
          <w:color w:val="000000"/>
          <w:sz w:val="22"/>
          <w:szCs w:val="22"/>
          <w:shd w:val="clear" w:color="auto" w:fill="FFFFFF"/>
        </w:rPr>
        <w:t xml:space="preserve"> Avis sur l’affectation du résultat 2025</w:t>
      </w:r>
    </w:p>
    <w:p w14:paraId="19A1F929" w14:textId="38019537" w:rsidR="005201ED" w:rsidRDefault="005201ED" w:rsidP="174E3959">
      <w:pPr>
        <w:pStyle w:val="paragraph"/>
        <w:spacing w:before="0" w:beforeAutospacing="0" w:after="0" w:afterAutospacing="0"/>
        <w:ind w:left="284" w:right="-7"/>
        <w:jc w:val="both"/>
        <w:textAlignment w:val="baseline"/>
        <w:rPr>
          <w:rStyle w:val="normaltextrun"/>
          <w:rFonts w:ascii="Tahoma" w:hAnsi="Tahoma" w:cs="Tahoma"/>
          <w:color w:val="000000"/>
          <w:sz w:val="22"/>
          <w:szCs w:val="22"/>
          <w:shd w:val="clear" w:color="auto" w:fill="FFFFFF"/>
        </w:rPr>
      </w:pPr>
      <w:r>
        <w:rPr>
          <w:rStyle w:val="normaltextrun"/>
          <w:rFonts w:ascii="Tahoma" w:hAnsi="Tahoma" w:cs="Tahoma"/>
          <w:sz w:val="22"/>
          <w:szCs w:val="22"/>
        </w:rPr>
        <w:t>VM 2026 05 -</w:t>
      </w:r>
      <w:r>
        <w:rPr>
          <w:rStyle w:val="normaltextrun"/>
          <w:rFonts w:ascii="Tahoma" w:hAnsi="Tahoma" w:cs="Tahoma"/>
          <w:color w:val="000000"/>
          <w:sz w:val="22"/>
          <w:szCs w:val="22"/>
          <w:shd w:val="clear" w:color="auto" w:fill="FFFFFF"/>
        </w:rPr>
        <w:t xml:space="preserve"> Avis sur l’abondement de provisions pour créances non recouvrées 2026</w:t>
      </w:r>
    </w:p>
    <w:p w14:paraId="7D4D025B" w14:textId="2B00002A" w:rsidR="005D1D1E" w:rsidRDefault="00462813" w:rsidP="373C0CA8">
      <w:pPr>
        <w:pStyle w:val="paragraph"/>
        <w:spacing w:before="0" w:beforeAutospacing="0" w:after="0" w:afterAutospacing="0"/>
        <w:ind w:left="284" w:right="-7"/>
        <w:jc w:val="both"/>
        <w:textAlignment w:val="baseline"/>
        <w:rPr>
          <w:rFonts w:ascii="Segoe UI" w:hAnsi="Segoe UI" w:cs="Segoe UI"/>
          <w:sz w:val="18"/>
          <w:szCs w:val="18"/>
        </w:rPr>
      </w:pPr>
      <w:r>
        <w:rPr>
          <w:rStyle w:val="normaltextrun"/>
          <w:rFonts w:ascii="Tahoma" w:hAnsi="Tahoma" w:cs="Tahoma"/>
          <w:color w:val="000000"/>
          <w:sz w:val="22"/>
          <w:szCs w:val="22"/>
        </w:rPr>
        <w:t>VM 202</w:t>
      </w:r>
      <w:r w:rsidR="005201ED">
        <w:rPr>
          <w:rStyle w:val="normaltextrun"/>
          <w:rFonts w:ascii="Tahoma" w:hAnsi="Tahoma" w:cs="Tahoma"/>
          <w:color w:val="000000"/>
          <w:sz w:val="22"/>
          <w:szCs w:val="22"/>
        </w:rPr>
        <w:t>6</w:t>
      </w:r>
      <w:r w:rsidR="00E52B61">
        <w:rPr>
          <w:rStyle w:val="normaltextrun"/>
          <w:rFonts w:ascii="Tahoma" w:hAnsi="Tahoma" w:cs="Tahoma"/>
          <w:color w:val="000000"/>
          <w:sz w:val="22"/>
          <w:szCs w:val="22"/>
        </w:rPr>
        <w:t xml:space="preserve"> </w:t>
      </w:r>
      <w:r w:rsidR="005201ED">
        <w:rPr>
          <w:rStyle w:val="normaltextrun"/>
          <w:rFonts w:ascii="Tahoma" w:hAnsi="Tahoma" w:cs="Tahoma"/>
          <w:color w:val="000000"/>
          <w:sz w:val="22"/>
          <w:szCs w:val="22"/>
        </w:rPr>
        <w:t>06</w:t>
      </w:r>
      <w:r>
        <w:rPr>
          <w:rStyle w:val="normaltextrun"/>
          <w:rFonts w:ascii="Tahoma" w:hAnsi="Tahoma" w:cs="Tahoma"/>
          <w:color w:val="000000"/>
          <w:sz w:val="22"/>
          <w:szCs w:val="22"/>
        </w:rPr>
        <w:t xml:space="preserve"> </w:t>
      </w:r>
      <w:r w:rsidR="005D1D1E">
        <w:rPr>
          <w:rStyle w:val="normaltextrun"/>
          <w:rFonts w:ascii="Tahoma" w:hAnsi="Tahoma" w:cs="Tahoma"/>
          <w:color w:val="000000"/>
          <w:sz w:val="22"/>
          <w:szCs w:val="22"/>
        </w:rPr>
        <w:t xml:space="preserve">- Avis </w:t>
      </w:r>
      <w:r w:rsidR="005201ED">
        <w:rPr>
          <w:rStyle w:val="normaltextrun"/>
          <w:rFonts w:ascii="Tahoma" w:hAnsi="Tahoma" w:cs="Tahoma"/>
          <w:color w:val="000000"/>
          <w:sz w:val="22"/>
          <w:szCs w:val="22"/>
        </w:rPr>
        <w:t>sur le budget supplémentaire 2026 – Régie Velib’</w:t>
      </w:r>
    </w:p>
    <w:p w14:paraId="32571C6F" w14:textId="77777777" w:rsidR="00863FB8" w:rsidRDefault="00863FB8" w:rsidP="00863FB8">
      <w:pPr>
        <w:contextualSpacing/>
        <w:jc w:val="both"/>
        <w:textAlignment w:val="baseline"/>
        <w:rPr>
          <w:rFonts w:ascii="Tahoma" w:hAnsi="Tahoma" w:cs="Tahoma"/>
          <w:color w:val="000000" w:themeColor="text1"/>
          <w:sz w:val="22"/>
          <w:szCs w:val="22"/>
        </w:rPr>
      </w:pPr>
    </w:p>
    <w:p w14:paraId="21F4D730" w14:textId="77777777" w:rsidR="00E52B61" w:rsidRDefault="00E52B61" w:rsidP="00863FB8">
      <w:pPr>
        <w:contextualSpacing/>
        <w:jc w:val="both"/>
        <w:textAlignment w:val="baseline"/>
        <w:rPr>
          <w:rFonts w:ascii="Tahoma" w:hAnsi="Tahoma" w:cs="Tahoma"/>
          <w:color w:val="000000" w:themeColor="text1"/>
          <w:sz w:val="22"/>
          <w:szCs w:val="22"/>
        </w:rPr>
      </w:pPr>
    </w:p>
    <w:p w14:paraId="33E1D957" w14:textId="26262F64" w:rsidR="0099455D" w:rsidRPr="009D630F" w:rsidRDefault="0099455D" w:rsidP="00863FB8">
      <w:pPr>
        <w:contextualSpacing/>
        <w:jc w:val="both"/>
        <w:textAlignment w:val="baseline"/>
        <w:rPr>
          <w:rFonts w:ascii="Tahoma" w:hAnsi="Tahoma" w:cs="Tahoma"/>
          <w:color w:val="000000" w:themeColor="text1"/>
          <w:sz w:val="22"/>
          <w:szCs w:val="22"/>
        </w:rPr>
      </w:pPr>
      <w:r w:rsidRPr="009D630F">
        <w:rPr>
          <w:rFonts w:ascii="Tahoma" w:hAnsi="Tahoma" w:cs="Tahoma"/>
          <w:color w:val="000000" w:themeColor="text1"/>
          <w:sz w:val="22"/>
          <w:szCs w:val="22"/>
        </w:rPr>
        <w:t>Le quorum étant atteint, le Président ouvre la séance.</w:t>
      </w:r>
    </w:p>
    <w:p w14:paraId="7A5BC0AF" w14:textId="77777777" w:rsidR="0099455D" w:rsidRPr="009D630F" w:rsidRDefault="0099455D" w:rsidP="00863FB8">
      <w:pPr>
        <w:contextualSpacing/>
        <w:jc w:val="both"/>
        <w:textAlignment w:val="baseline"/>
        <w:rPr>
          <w:rFonts w:ascii="Tahoma" w:eastAsia="Tahoma" w:hAnsi="Tahoma" w:cs="Tahoma"/>
          <w:color w:val="000000" w:themeColor="text1"/>
          <w:sz w:val="22"/>
          <w:szCs w:val="22"/>
        </w:rPr>
      </w:pPr>
    </w:p>
    <w:p w14:paraId="31C2E1B3" w14:textId="77777777" w:rsidR="00844F3F" w:rsidRDefault="0099455D" w:rsidP="751BCB70">
      <w:pPr>
        <w:tabs>
          <w:tab w:val="left" w:pos="1701"/>
        </w:tabs>
        <w:contextualSpacing/>
        <w:jc w:val="both"/>
        <w:textAlignment w:val="baseline"/>
        <w:rPr>
          <w:rFonts w:ascii="Tahoma" w:hAnsi="Tahoma" w:cs="Tahoma"/>
          <w:color w:val="000000" w:themeColor="text1"/>
          <w:sz w:val="22"/>
          <w:szCs w:val="22"/>
        </w:rPr>
      </w:pPr>
      <w:r w:rsidRPr="751BCB70">
        <w:rPr>
          <w:rFonts w:ascii="Tahoma" w:eastAsia="Tahoma" w:hAnsi="Tahoma" w:cs="Tahoma"/>
          <w:b/>
          <w:bCs/>
          <w:color w:val="000000" w:themeColor="text1"/>
          <w:sz w:val="22"/>
          <w:szCs w:val="22"/>
        </w:rPr>
        <w:t>Le Président</w:t>
      </w:r>
      <w:r w:rsidRPr="751BCB70">
        <w:rPr>
          <w:rFonts w:ascii="Tahoma" w:eastAsia="Tahoma" w:hAnsi="Tahoma" w:cs="Tahoma"/>
          <w:color w:val="000000" w:themeColor="text1"/>
          <w:sz w:val="22"/>
          <w:szCs w:val="22"/>
        </w:rPr>
        <w:t xml:space="preserve"> propose de désigner </w:t>
      </w:r>
      <w:r w:rsidR="005201ED" w:rsidRPr="751BCB70">
        <w:rPr>
          <w:rFonts w:ascii="Tahoma" w:eastAsia="Tahoma" w:hAnsi="Tahoma" w:cs="Tahoma"/>
          <w:color w:val="000000" w:themeColor="text1"/>
          <w:sz w:val="22"/>
          <w:szCs w:val="22"/>
        </w:rPr>
        <w:t>Madame Geneviève Gaillabaud</w:t>
      </w:r>
      <w:r w:rsidRPr="751BCB70">
        <w:rPr>
          <w:rFonts w:ascii="Tahoma" w:eastAsia="Tahoma" w:hAnsi="Tahoma" w:cs="Tahoma"/>
          <w:color w:val="000000" w:themeColor="text1"/>
          <w:sz w:val="22"/>
          <w:szCs w:val="22"/>
        </w:rPr>
        <w:t xml:space="preserve"> </w:t>
      </w:r>
      <w:r w:rsidRPr="751BCB70">
        <w:rPr>
          <w:rFonts w:ascii="Tahoma" w:hAnsi="Tahoma" w:cs="Tahoma"/>
          <w:color w:val="000000" w:themeColor="text1"/>
          <w:sz w:val="22"/>
          <w:szCs w:val="22"/>
        </w:rPr>
        <w:t>secrétaire de séance</w:t>
      </w:r>
      <w:r w:rsidR="005D1D1E" w:rsidRPr="751BCB70">
        <w:rPr>
          <w:rFonts w:ascii="Tahoma" w:hAnsi="Tahoma" w:cs="Tahoma"/>
          <w:color w:val="000000" w:themeColor="text1"/>
          <w:sz w:val="22"/>
          <w:szCs w:val="22"/>
        </w:rPr>
        <w:t>.</w:t>
      </w:r>
      <w:r w:rsidR="008C6611" w:rsidRPr="751BCB70">
        <w:rPr>
          <w:rFonts w:ascii="Tahoma" w:hAnsi="Tahoma" w:cs="Tahoma"/>
          <w:color w:val="000000" w:themeColor="text1"/>
          <w:sz w:val="22"/>
          <w:szCs w:val="22"/>
        </w:rPr>
        <w:t xml:space="preserve"> </w:t>
      </w:r>
    </w:p>
    <w:p w14:paraId="7C0D28ED" w14:textId="77777777" w:rsidR="00844F3F" w:rsidRDefault="00844F3F" w:rsidP="00844F3F">
      <w:pPr>
        <w:tabs>
          <w:tab w:val="left" w:pos="1701"/>
        </w:tabs>
        <w:contextualSpacing/>
        <w:jc w:val="both"/>
        <w:textAlignment w:val="baseline"/>
        <w:rPr>
          <w:rFonts w:ascii="Tahoma" w:hAnsi="Tahoma" w:cs="Tahoma"/>
          <w:color w:val="000000" w:themeColor="text1"/>
          <w:sz w:val="22"/>
          <w:szCs w:val="22"/>
        </w:rPr>
      </w:pPr>
    </w:p>
    <w:p w14:paraId="081EC61A" w14:textId="553EEA17" w:rsidR="1889A5CB" w:rsidRPr="00844F3F" w:rsidRDefault="0099455D" w:rsidP="76F06AAC">
      <w:pPr>
        <w:tabs>
          <w:tab w:val="left" w:pos="1701"/>
        </w:tabs>
        <w:contextualSpacing/>
        <w:jc w:val="both"/>
        <w:textAlignment w:val="baseline"/>
        <w:rPr>
          <w:rStyle w:val="eop"/>
        </w:rPr>
      </w:pPr>
      <w:r w:rsidRPr="76F06AAC">
        <w:rPr>
          <w:rFonts w:ascii="Tahoma" w:hAnsi="Tahoma" w:cs="Tahoma"/>
          <w:color w:val="000000" w:themeColor="text1"/>
          <w:sz w:val="22"/>
          <w:szCs w:val="22"/>
        </w:rPr>
        <w:t xml:space="preserve">Pour </w:t>
      </w:r>
      <w:r w:rsidR="1026D080" w:rsidRPr="76F06AAC">
        <w:rPr>
          <w:rFonts w:ascii="Tahoma" w:eastAsia="Tahoma" w:hAnsi="Tahoma" w:cs="Tahoma"/>
          <w:color w:val="000000" w:themeColor="text1"/>
          <w:sz w:val="22"/>
          <w:szCs w:val="22"/>
        </w:rPr>
        <w:t>1097,59 voix</w:t>
      </w:r>
    </w:p>
    <w:p w14:paraId="2AD15C22" w14:textId="12E5A5AF" w:rsidR="0099455D" w:rsidRPr="009D630F" w:rsidRDefault="0099455D" w:rsidP="00863FB8">
      <w:pPr>
        <w:tabs>
          <w:tab w:val="right" w:pos="6521"/>
        </w:tabs>
        <w:contextualSpacing/>
        <w:jc w:val="both"/>
        <w:textAlignment w:val="baseline"/>
        <w:rPr>
          <w:rFonts w:ascii="Tahoma" w:hAnsi="Tahoma" w:cs="Tahoma"/>
          <w:sz w:val="22"/>
          <w:szCs w:val="22"/>
        </w:rPr>
      </w:pPr>
    </w:p>
    <w:p w14:paraId="6383758D" w14:textId="1CFEA033" w:rsidR="0099455D" w:rsidRPr="009D630F" w:rsidRDefault="0099455D" w:rsidP="005D1D1E">
      <w:pPr>
        <w:tabs>
          <w:tab w:val="right" w:pos="6521"/>
        </w:tabs>
        <w:jc w:val="both"/>
        <w:rPr>
          <w:rFonts w:ascii="Tahoma" w:hAnsi="Tahoma" w:cs="Tahoma"/>
          <w:color w:val="000000" w:themeColor="text1"/>
          <w:sz w:val="22"/>
          <w:szCs w:val="22"/>
        </w:rPr>
      </w:pPr>
      <w:r w:rsidRPr="009D630F">
        <w:rPr>
          <w:rFonts w:ascii="Tahoma" w:hAnsi="Tahoma" w:cs="Tahoma"/>
          <w:color w:val="000000" w:themeColor="text1"/>
          <w:sz w:val="22"/>
          <w:szCs w:val="22"/>
        </w:rPr>
        <w:t xml:space="preserve">La proposition est adoptée à l’unanimité. </w:t>
      </w:r>
    </w:p>
    <w:p w14:paraId="694AA187" w14:textId="77777777" w:rsidR="008B7DDC" w:rsidRPr="009D630F" w:rsidRDefault="008B7DDC" w:rsidP="005D1D1E">
      <w:pPr>
        <w:tabs>
          <w:tab w:val="right" w:pos="6521"/>
        </w:tabs>
        <w:jc w:val="both"/>
        <w:rPr>
          <w:rFonts w:ascii="Tahoma" w:hAnsi="Tahoma" w:cs="Tahoma"/>
          <w:b/>
          <w:bCs/>
          <w:color w:val="000000" w:themeColor="text1"/>
          <w:sz w:val="22"/>
          <w:szCs w:val="22"/>
        </w:rPr>
      </w:pPr>
    </w:p>
    <w:p w14:paraId="33BEEE25" w14:textId="223DB8B5" w:rsidR="00221A83" w:rsidRPr="009D630F" w:rsidRDefault="0099455D" w:rsidP="00D07EDE">
      <w:pPr>
        <w:pStyle w:val="paragraph"/>
        <w:numPr>
          <w:ilvl w:val="0"/>
          <w:numId w:val="2"/>
        </w:numPr>
        <w:spacing w:before="0" w:beforeAutospacing="0" w:after="0" w:afterAutospacing="0"/>
        <w:ind w:left="284"/>
        <w:jc w:val="both"/>
        <w:textAlignment w:val="baseline"/>
        <w:rPr>
          <w:rFonts w:ascii="Tahoma" w:hAnsi="Tahoma" w:cs="Tahoma"/>
          <w:sz w:val="22"/>
          <w:szCs w:val="22"/>
        </w:rPr>
      </w:pPr>
      <w:r w:rsidRPr="005201ED">
        <w:rPr>
          <w:rStyle w:val="normaltextrun"/>
          <w:rFonts w:ascii="Tahoma" w:hAnsi="Tahoma" w:cs="Tahoma"/>
          <w:b/>
          <w:bCs/>
          <w:color w:val="000000"/>
          <w:sz w:val="22"/>
          <w:szCs w:val="22"/>
          <w:u w:val="single"/>
        </w:rPr>
        <w:t>Appr</w:t>
      </w:r>
      <w:r w:rsidRPr="009D630F">
        <w:rPr>
          <w:rStyle w:val="normaltextrun"/>
          <w:rFonts w:ascii="Tahoma" w:hAnsi="Tahoma" w:cs="Tahoma"/>
          <w:b/>
          <w:bCs/>
          <w:color w:val="000000"/>
          <w:sz w:val="22"/>
          <w:szCs w:val="22"/>
          <w:u w:val="single"/>
        </w:rPr>
        <w:t xml:space="preserve">obation du procès-verbal du </w:t>
      </w:r>
      <w:r w:rsidR="2945736E" w:rsidRPr="009D630F">
        <w:rPr>
          <w:rStyle w:val="normaltextrun"/>
          <w:rFonts w:ascii="Tahoma" w:hAnsi="Tahoma" w:cs="Tahoma"/>
          <w:b/>
          <w:bCs/>
          <w:color w:val="000000"/>
          <w:sz w:val="22"/>
          <w:szCs w:val="22"/>
          <w:u w:val="single"/>
        </w:rPr>
        <w:t>c</w:t>
      </w:r>
      <w:r w:rsidRPr="009D630F">
        <w:rPr>
          <w:rStyle w:val="normaltextrun"/>
          <w:rFonts w:ascii="Tahoma" w:hAnsi="Tahoma" w:cs="Tahoma"/>
          <w:b/>
          <w:bCs/>
          <w:sz w:val="22"/>
          <w:szCs w:val="22"/>
          <w:u w:val="single"/>
        </w:rPr>
        <w:t xml:space="preserve">omité syndical </w:t>
      </w:r>
      <w:r w:rsidRPr="009D630F">
        <w:rPr>
          <w:rStyle w:val="normaltextrun"/>
          <w:rFonts w:ascii="Tahoma" w:hAnsi="Tahoma" w:cs="Tahoma"/>
          <w:b/>
          <w:bCs/>
          <w:color w:val="000000"/>
          <w:sz w:val="22"/>
          <w:szCs w:val="22"/>
          <w:u w:val="single"/>
          <w:shd w:val="clear" w:color="auto" w:fill="FFFFFF"/>
        </w:rPr>
        <w:t>intervenant en substitution du conseil d’exploitation</w:t>
      </w:r>
      <w:r w:rsidRPr="009D630F">
        <w:rPr>
          <w:rStyle w:val="normaltextrun"/>
          <w:rFonts w:ascii="Tahoma" w:hAnsi="Tahoma" w:cs="Tahoma"/>
          <w:b/>
          <w:bCs/>
          <w:sz w:val="22"/>
          <w:szCs w:val="22"/>
          <w:u w:val="single"/>
        </w:rPr>
        <w:t xml:space="preserve"> </w:t>
      </w:r>
      <w:r w:rsidRPr="009D630F">
        <w:rPr>
          <w:rStyle w:val="normaltextrun"/>
          <w:rFonts w:ascii="Tahoma" w:hAnsi="Tahoma" w:cs="Tahoma"/>
          <w:b/>
          <w:bCs/>
          <w:color w:val="000000"/>
          <w:sz w:val="22"/>
          <w:szCs w:val="22"/>
          <w:u w:val="single"/>
        </w:rPr>
        <w:t xml:space="preserve">de la séance du </w:t>
      </w:r>
      <w:r w:rsidR="005201ED">
        <w:rPr>
          <w:rStyle w:val="normaltextrun"/>
          <w:rFonts w:ascii="Tahoma" w:hAnsi="Tahoma" w:cs="Tahoma"/>
          <w:b/>
          <w:bCs/>
          <w:color w:val="000000"/>
          <w:sz w:val="22"/>
          <w:szCs w:val="22"/>
          <w:u w:val="single"/>
        </w:rPr>
        <w:t>17 février 2026</w:t>
      </w:r>
      <w:r w:rsidRPr="009D630F">
        <w:rPr>
          <w:rStyle w:val="eop"/>
          <w:rFonts w:ascii="Tahoma" w:hAnsi="Tahoma" w:cs="Tahoma"/>
          <w:color w:val="000000"/>
          <w:sz w:val="22"/>
          <w:szCs w:val="22"/>
        </w:rPr>
        <w:t> </w:t>
      </w:r>
    </w:p>
    <w:p w14:paraId="47458C43" w14:textId="77777777" w:rsidR="00221A83" w:rsidRPr="009D630F" w:rsidRDefault="00221A83" w:rsidP="005D1D1E">
      <w:pPr>
        <w:jc w:val="both"/>
        <w:rPr>
          <w:rFonts w:ascii="Tahoma" w:hAnsi="Tahoma" w:cs="Tahoma"/>
          <w:sz w:val="22"/>
          <w:szCs w:val="22"/>
        </w:rPr>
      </w:pPr>
    </w:p>
    <w:p w14:paraId="563B5382" w14:textId="19C9D507" w:rsidR="008B7DDC" w:rsidRDefault="00221A83" w:rsidP="005D1D1E">
      <w:pPr>
        <w:jc w:val="both"/>
        <w:rPr>
          <w:rFonts w:ascii="Tahoma" w:hAnsi="Tahoma" w:cs="Tahoma"/>
          <w:sz w:val="22"/>
          <w:szCs w:val="22"/>
        </w:rPr>
      </w:pPr>
      <w:r w:rsidRPr="0827B1EB">
        <w:rPr>
          <w:rFonts w:ascii="Tahoma" w:hAnsi="Tahoma" w:cs="Tahoma"/>
          <w:b/>
          <w:bCs/>
          <w:sz w:val="22"/>
          <w:szCs w:val="22"/>
        </w:rPr>
        <w:t xml:space="preserve">Le Président </w:t>
      </w:r>
      <w:r w:rsidRPr="0827B1EB">
        <w:rPr>
          <w:rFonts w:ascii="Tahoma" w:hAnsi="Tahoma" w:cs="Tahoma"/>
          <w:sz w:val="22"/>
          <w:szCs w:val="22"/>
        </w:rPr>
        <w:t xml:space="preserve">demande s’il y a </w:t>
      </w:r>
      <w:r w:rsidR="00AE14B5" w:rsidRPr="0827B1EB">
        <w:rPr>
          <w:rFonts w:ascii="Tahoma" w:hAnsi="Tahoma" w:cs="Tahoma"/>
          <w:sz w:val="22"/>
          <w:szCs w:val="22"/>
        </w:rPr>
        <w:t>des</w:t>
      </w:r>
      <w:r w:rsidRPr="0827B1EB">
        <w:rPr>
          <w:rFonts w:ascii="Tahoma" w:hAnsi="Tahoma" w:cs="Tahoma"/>
          <w:sz w:val="22"/>
          <w:szCs w:val="22"/>
        </w:rPr>
        <w:t xml:space="preserve"> observations </w:t>
      </w:r>
      <w:r w:rsidR="008B7DDC" w:rsidRPr="0827B1EB">
        <w:rPr>
          <w:rFonts w:ascii="Tahoma" w:hAnsi="Tahoma" w:cs="Tahoma"/>
          <w:sz w:val="22"/>
          <w:szCs w:val="22"/>
        </w:rPr>
        <w:t>et</w:t>
      </w:r>
      <w:r w:rsidR="000C1654">
        <w:rPr>
          <w:rFonts w:ascii="Tahoma" w:hAnsi="Tahoma" w:cs="Tahoma"/>
          <w:sz w:val="22"/>
          <w:szCs w:val="22"/>
        </w:rPr>
        <w:t>,</w:t>
      </w:r>
      <w:r w:rsidR="008B7DDC" w:rsidRPr="0827B1EB">
        <w:rPr>
          <w:rFonts w:ascii="Tahoma" w:hAnsi="Tahoma" w:cs="Tahoma"/>
          <w:sz w:val="22"/>
          <w:szCs w:val="22"/>
        </w:rPr>
        <w:t xml:space="preserve"> en l’absence, soumet à l’approbation des membres le procès-verbal du </w:t>
      </w:r>
      <w:r w:rsidR="008C5064" w:rsidRPr="0827B1EB">
        <w:rPr>
          <w:rFonts w:ascii="Tahoma" w:hAnsi="Tahoma" w:cs="Tahoma"/>
          <w:sz w:val="22"/>
          <w:szCs w:val="22"/>
        </w:rPr>
        <w:t>c</w:t>
      </w:r>
      <w:r w:rsidR="008B7DDC" w:rsidRPr="0827B1EB">
        <w:rPr>
          <w:rFonts w:ascii="Tahoma" w:hAnsi="Tahoma" w:cs="Tahoma"/>
          <w:sz w:val="22"/>
          <w:szCs w:val="22"/>
        </w:rPr>
        <w:t xml:space="preserve">omité syndical intervenant en substitution du </w:t>
      </w:r>
      <w:r w:rsidR="00E834F7" w:rsidRPr="0827B1EB">
        <w:rPr>
          <w:rFonts w:ascii="Tahoma" w:hAnsi="Tahoma" w:cs="Tahoma"/>
          <w:sz w:val="22"/>
          <w:szCs w:val="22"/>
        </w:rPr>
        <w:t>c</w:t>
      </w:r>
      <w:r w:rsidR="008B7DDC" w:rsidRPr="0827B1EB">
        <w:rPr>
          <w:rFonts w:ascii="Tahoma" w:hAnsi="Tahoma" w:cs="Tahoma"/>
          <w:sz w:val="22"/>
          <w:szCs w:val="22"/>
        </w:rPr>
        <w:t xml:space="preserve">onseil d’exploitation </w:t>
      </w:r>
      <w:r w:rsidR="527422A2" w:rsidRPr="0827B1EB">
        <w:rPr>
          <w:rFonts w:ascii="Tahoma" w:hAnsi="Tahoma" w:cs="Tahoma"/>
          <w:sz w:val="22"/>
          <w:szCs w:val="22"/>
        </w:rPr>
        <w:t>Vélib'</w:t>
      </w:r>
      <w:r w:rsidR="008B7DDC" w:rsidRPr="0827B1EB">
        <w:rPr>
          <w:rFonts w:ascii="Tahoma" w:hAnsi="Tahoma" w:cs="Tahoma"/>
          <w:sz w:val="22"/>
          <w:szCs w:val="22"/>
        </w:rPr>
        <w:t xml:space="preserve"> du </w:t>
      </w:r>
      <w:r w:rsidR="005201ED">
        <w:rPr>
          <w:rFonts w:ascii="Tahoma" w:hAnsi="Tahoma" w:cs="Tahoma"/>
          <w:sz w:val="22"/>
          <w:szCs w:val="22"/>
        </w:rPr>
        <w:t>17 février 2026</w:t>
      </w:r>
      <w:r w:rsidR="008B7DDC" w:rsidRPr="0827B1EB">
        <w:rPr>
          <w:rFonts w:ascii="Tahoma" w:hAnsi="Tahoma" w:cs="Tahoma"/>
          <w:sz w:val="22"/>
          <w:szCs w:val="22"/>
        </w:rPr>
        <w:t>.</w:t>
      </w:r>
    </w:p>
    <w:p w14:paraId="05305359" w14:textId="77777777" w:rsidR="005D1D1E" w:rsidRPr="009D630F" w:rsidRDefault="005D1D1E" w:rsidP="005D1D1E">
      <w:pPr>
        <w:jc w:val="both"/>
        <w:rPr>
          <w:rFonts w:ascii="Tahoma" w:hAnsi="Tahoma" w:cs="Tahoma"/>
          <w:sz w:val="22"/>
          <w:szCs w:val="22"/>
        </w:rPr>
      </w:pPr>
    </w:p>
    <w:p w14:paraId="6ACA1A6C" w14:textId="23AD76BC" w:rsidR="0099455D" w:rsidRPr="009D630F" w:rsidRDefault="00E52B61" w:rsidP="005D1D1E">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0099455D" w:rsidRPr="009D630F">
        <w:rPr>
          <w:rStyle w:val="normaltextrun"/>
          <w:rFonts w:ascii="Tahoma" w:hAnsi="Tahoma" w:cs="Tahoma"/>
          <w:sz w:val="22"/>
          <w:szCs w:val="22"/>
        </w:rPr>
        <w:t> :</w:t>
      </w:r>
      <w:r w:rsidR="005D1D1E">
        <w:rPr>
          <w:rStyle w:val="normaltextrun"/>
          <w:rFonts w:ascii="Tahoma" w:hAnsi="Tahoma" w:cs="Tahoma"/>
          <w:sz w:val="22"/>
          <w:szCs w:val="22"/>
        </w:rPr>
        <w:tab/>
      </w:r>
      <w:r w:rsidR="0099455D" w:rsidRPr="009D630F">
        <w:rPr>
          <w:rStyle w:val="normaltextrun"/>
          <w:rFonts w:ascii="Tahoma" w:hAnsi="Tahoma" w:cs="Tahoma"/>
          <w:sz w:val="22"/>
          <w:szCs w:val="22"/>
        </w:rPr>
        <w:t>0 voix</w:t>
      </w:r>
    </w:p>
    <w:p w14:paraId="66649020" w14:textId="083EDB2E" w:rsidR="0099455D" w:rsidRPr="009D630F" w:rsidRDefault="0099455D" w:rsidP="005D1D1E">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sidR="005D1D1E">
        <w:rPr>
          <w:rStyle w:val="normaltextrun"/>
          <w:rFonts w:ascii="Tahoma" w:hAnsi="Tahoma" w:cs="Tahoma"/>
          <w:sz w:val="22"/>
          <w:szCs w:val="22"/>
        </w:rPr>
        <w:tab/>
      </w:r>
      <w:r w:rsidRPr="009D630F">
        <w:rPr>
          <w:rStyle w:val="normaltextrun"/>
          <w:rFonts w:ascii="Tahoma" w:hAnsi="Tahoma" w:cs="Tahoma"/>
          <w:sz w:val="22"/>
          <w:szCs w:val="22"/>
        </w:rPr>
        <w:t>0 voix</w:t>
      </w:r>
    </w:p>
    <w:p w14:paraId="24C8BAE5" w14:textId="77EFCD37" w:rsidR="00844F3F" w:rsidRPr="00844F3F" w:rsidRDefault="00E52B61" w:rsidP="76F06AAC">
      <w:pPr>
        <w:tabs>
          <w:tab w:val="left" w:pos="1701"/>
        </w:tabs>
        <w:contextualSpacing/>
        <w:jc w:val="both"/>
        <w:textAlignment w:val="baseline"/>
        <w:rPr>
          <w:rStyle w:val="eop"/>
        </w:rPr>
      </w:pPr>
      <w:r w:rsidRPr="76F06AAC">
        <w:rPr>
          <w:rStyle w:val="normaltextrun"/>
          <w:rFonts w:ascii="Tahoma" w:hAnsi="Tahoma" w:cs="Tahoma"/>
          <w:sz w:val="22"/>
          <w:szCs w:val="22"/>
        </w:rPr>
        <w:t>Favorable</w:t>
      </w:r>
      <w:r w:rsidR="0099455D" w:rsidRPr="76F06AAC">
        <w:rPr>
          <w:rStyle w:val="normaltextrun"/>
          <w:rFonts w:ascii="Tahoma" w:hAnsi="Tahoma" w:cs="Tahoma"/>
          <w:sz w:val="22"/>
          <w:szCs w:val="22"/>
        </w:rPr>
        <w:t xml:space="preserve"> :</w:t>
      </w:r>
      <w:r>
        <w:tab/>
      </w:r>
      <w:r w:rsidR="5C6C80F2" w:rsidRPr="76F06AAC">
        <w:rPr>
          <w:rFonts w:ascii="Tahoma" w:eastAsia="Tahoma" w:hAnsi="Tahoma" w:cs="Tahoma"/>
          <w:color w:val="000000" w:themeColor="text1"/>
          <w:sz w:val="22"/>
          <w:szCs w:val="22"/>
        </w:rPr>
        <w:t>1097,59 voix</w:t>
      </w:r>
    </w:p>
    <w:p w14:paraId="3AFA153C" w14:textId="43B69D90" w:rsidR="0099455D" w:rsidRPr="009D630F" w:rsidRDefault="0099455D" w:rsidP="005D1D1E">
      <w:pPr>
        <w:pStyle w:val="paragraph"/>
        <w:tabs>
          <w:tab w:val="right" w:pos="2552"/>
        </w:tabs>
        <w:spacing w:before="0" w:beforeAutospacing="0" w:after="0" w:afterAutospacing="0"/>
        <w:jc w:val="both"/>
        <w:textAlignment w:val="baseline"/>
        <w:rPr>
          <w:rFonts w:ascii="Tahoma" w:hAnsi="Tahoma" w:cs="Tahoma"/>
          <w:sz w:val="22"/>
          <w:szCs w:val="22"/>
        </w:rPr>
      </w:pPr>
    </w:p>
    <w:p w14:paraId="7994F917" w14:textId="14EE56CE" w:rsidR="005D1D1E" w:rsidRDefault="0099455D" w:rsidP="005D1D1E">
      <w:pPr>
        <w:pStyle w:val="paragraph"/>
        <w:spacing w:before="0" w:beforeAutospacing="0" w:after="0" w:afterAutospacing="0"/>
        <w:jc w:val="both"/>
        <w:textAlignment w:val="baseline"/>
        <w:rPr>
          <w:rStyle w:val="normaltextrun"/>
          <w:rFonts w:ascii="Tahoma" w:hAnsi="Tahoma" w:cs="Tahoma"/>
          <w:sz w:val="22"/>
          <w:szCs w:val="22"/>
        </w:rPr>
      </w:pPr>
      <w:r w:rsidRPr="009D630F">
        <w:rPr>
          <w:rStyle w:val="normaltextrun"/>
          <w:rFonts w:ascii="Tahoma" w:hAnsi="Tahoma" w:cs="Tahoma"/>
          <w:sz w:val="22"/>
          <w:szCs w:val="22"/>
        </w:rPr>
        <w:t xml:space="preserve">Le procès-verbal du </w:t>
      </w:r>
      <w:r w:rsidR="00E834F7">
        <w:rPr>
          <w:rStyle w:val="normaltextrun"/>
          <w:rFonts w:ascii="Tahoma" w:hAnsi="Tahoma" w:cs="Tahoma"/>
          <w:sz w:val="22"/>
          <w:szCs w:val="22"/>
        </w:rPr>
        <w:t>c</w:t>
      </w:r>
      <w:r w:rsidRPr="009D630F">
        <w:rPr>
          <w:rStyle w:val="normaltextrun"/>
          <w:rFonts w:ascii="Tahoma" w:hAnsi="Tahoma" w:cs="Tahoma"/>
          <w:sz w:val="22"/>
          <w:szCs w:val="22"/>
        </w:rPr>
        <w:t xml:space="preserve">omité syndical </w:t>
      </w:r>
      <w:r w:rsidRPr="009D630F">
        <w:rPr>
          <w:rStyle w:val="normaltextrun"/>
          <w:rFonts w:ascii="Tahoma" w:hAnsi="Tahoma" w:cs="Tahoma"/>
          <w:color w:val="000000"/>
          <w:sz w:val="22"/>
          <w:szCs w:val="22"/>
          <w:shd w:val="clear" w:color="auto" w:fill="FFFFFF"/>
        </w:rPr>
        <w:t>intervenant en substitution du conseil d’exploitation</w:t>
      </w:r>
      <w:r w:rsidRPr="009D630F">
        <w:rPr>
          <w:rStyle w:val="normaltextrun"/>
          <w:rFonts w:ascii="Tahoma" w:hAnsi="Tahoma" w:cs="Tahoma"/>
          <w:sz w:val="22"/>
          <w:szCs w:val="22"/>
        </w:rPr>
        <w:t xml:space="preserve"> </w:t>
      </w:r>
      <w:r w:rsidRPr="009D630F">
        <w:rPr>
          <w:rStyle w:val="normaltextrun"/>
          <w:rFonts w:ascii="Tahoma" w:hAnsi="Tahoma" w:cs="Tahoma"/>
          <w:color w:val="000000"/>
          <w:sz w:val="22"/>
          <w:szCs w:val="22"/>
        </w:rPr>
        <w:t xml:space="preserve">de la séance </w:t>
      </w:r>
      <w:r w:rsidRPr="009D630F">
        <w:rPr>
          <w:rStyle w:val="normaltextrun"/>
          <w:rFonts w:ascii="Tahoma" w:hAnsi="Tahoma" w:cs="Tahoma"/>
          <w:sz w:val="22"/>
          <w:szCs w:val="22"/>
        </w:rPr>
        <w:t xml:space="preserve">du </w:t>
      </w:r>
      <w:r w:rsidR="005201ED">
        <w:rPr>
          <w:rStyle w:val="normaltextrun"/>
          <w:rFonts w:ascii="Tahoma" w:hAnsi="Tahoma" w:cs="Tahoma"/>
          <w:color w:val="000000"/>
          <w:sz w:val="22"/>
          <w:szCs w:val="22"/>
        </w:rPr>
        <w:t>17 février 2026</w:t>
      </w:r>
      <w:r w:rsidRPr="009D630F">
        <w:rPr>
          <w:rStyle w:val="normaltextrun"/>
          <w:rFonts w:ascii="Tahoma" w:hAnsi="Tahoma" w:cs="Tahoma"/>
          <w:color w:val="000000"/>
          <w:sz w:val="22"/>
          <w:szCs w:val="22"/>
        </w:rPr>
        <w:t xml:space="preserve"> </w:t>
      </w:r>
      <w:r w:rsidRPr="009D630F">
        <w:rPr>
          <w:rStyle w:val="normaltextrun"/>
          <w:rFonts w:ascii="Tahoma" w:hAnsi="Tahoma" w:cs="Tahoma"/>
          <w:sz w:val="22"/>
          <w:szCs w:val="22"/>
        </w:rPr>
        <w:t>est approuvé à l’unanimité. </w:t>
      </w:r>
    </w:p>
    <w:p w14:paraId="2A438709" w14:textId="77777777" w:rsidR="00BB0B49" w:rsidRDefault="00BB0B49" w:rsidP="00BB0B49">
      <w:pPr>
        <w:pStyle w:val="paragraph"/>
        <w:spacing w:before="0" w:beforeAutospacing="0" w:after="0" w:afterAutospacing="0"/>
        <w:jc w:val="both"/>
        <w:textAlignment w:val="baseline"/>
        <w:rPr>
          <w:rFonts w:ascii="Tahoma" w:hAnsi="Tahoma" w:cs="Tahoma"/>
        </w:rPr>
      </w:pPr>
    </w:p>
    <w:p w14:paraId="73F57600" w14:textId="28CBF5E6" w:rsidR="00BB0B49" w:rsidRPr="005201ED" w:rsidRDefault="00BB0B49" w:rsidP="00BB0B49">
      <w:pPr>
        <w:pStyle w:val="paragraph"/>
        <w:spacing w:before="0" w:beforeAutospacing="0" w:after="0" w:afterAutospacing="0"/>
        <w:jc w:val="both"/>
        <w:textAlignment w:val="baseline"/>
        <w:rPr>
          <w:rFonts w:ascii="Tahoma" w:hAnsi="Tahoma" w:cs="Tahoma"/>
          <w:b/>
          <w:bCs/>
          <w:sz w:val="22"/>
          <w:szCs w:val="22"/>
          <w:u w:val="single"/>
        </w:rPr>
      </w:pPr>
      <w:r w:rsidRPr="005201ED">
        <w:rPr>
          <w:rFonts w:ascii="Tahoma" w:hAnsi="Tahoma" w:cs="Tahoma"/>
        </w:rPr>
        <w:t>2.</w:t>
      </w:r>
      <w:r w:rsidRPr="583B74F9">
        <w:rPr>
          <w:rFonts w:ascii="Tahoma" w:hAnsi="Tahoma" w:cs="Tahoma"/>
          <w:b/>
          <w:bCs/>
        </w:rPr>
        <w:t xml:space="preserve"> </w:t>
      </w:r>
      <w:r w:rsidRPr="005201ED">
        <w:rPr>
          <w:rFonts w:ascii="Tahoma" w:hAnsi="Tahoma" w:cs="Tahoma"/>
          <w:b/>
          <w:bCs/>
          <w:sz w:val="22"/>
          <w:szCs w:val="22"/>
          <w:u w:val="single"/>
        </w:rPr>
        <w:t>Délibérations</w:t>
      </w:r>
    </w:p>
    <w:p w14:paraId="2BE24507" w14:textId="77777777" w:rsidR="00D71F29" w:rsidRDefault="00D71F29" w:rsidP="00E772A3">
      <w:pPr>
        <w:jc w:val="both"/>
        <w:rPr>
          <w:rStyle w:val="normaltextrun"/>
          <w:rFonts w:ascii="Tahoma" w:hAnsi="Tahoma" w:cs="Tahoma"/>
          <w:b/>
          <w:bCs/>
          <w:color w:val="000000"/>
          <w:sz w:val="22"/>
          <w:szCs w:val="22"/>
        </w:rPr>
      </w:pPr>
    </w:p>
    <w:p w14:paraId="0A7C3259" w14:textId="6137EA5A" w:rsidR="00E772A3" w:rsidRPr="009D630F" w:rsidRDefault="00E772A3" w:rsidP="00E772A3">
      <w:pPr>
        <w:jc w:val="both"/>
        <w:rPr>
          <w:rStyle w:val="eop"/>
          <w:rFonts w:ascii="Tahoma" w:hAnsi="Tahoma" w:cs="Tahoma"/>
          <w:color w:val="000000"/>
          <w:sz w:val="22"/>
          <w:szCs w:val="22"/>
        </w:rPr>
      </w:pPr>
      <w:r w:rsidRPr="009D630F">
        <w:rPr>
          <w:rStyle w:val="normaltextrun"/>
          <w:rFonts w:ascii="Tahoma" w:hAnsi="Tahoma" w:cs="Tahoma"/>
          <w:b/>
          <w:bCs/>
          <w:color w:val="000000"/>
          <w:sz w:val="22"/>
          <w:szCs w:val="22"/>
        </w:rPr>
        <w:t>VM 202</w:t>
      </w:r>
      <w:r>
        <w:rPr>
          <w:rStyle w:val="normaltextrun"/>
          <w:rFonts w:ascii="Tahoma" w:hAnsi="Tahoma" w:cs="Tahoma"/>
          <w:b/>
          <w:bCs/>
          <w:color w:val="000000"/>
          <w:sz w:val="22"/>
          <w:szCs w:val="22"/>
        </w:rPr>
        <w:t>6</w:t>
      </w:r>
      <w:r w:rsidRPr="009D630F">
        <w:rPr>
          <w:rStyle w:val="normaltextrun"/>
          <w:rFonts w:ascii="Tahoma" w:hAnsi="Tahoma" w:cs="Tahoma"/>
          <w:b/>
          <w:bCs/>
          <w:color w:val="000000"/>
          <w:sz w:val="22"/>
          <w:szCs w:val="22"/>
        </w:rPr>
        <w:t xml:space="preserve"> 0</w:t>
      </w:r>
      <w:r>
        <w:rPr>
          <w:rStyle w:val="normaltextrun"/>
          <w:rFonts w:ascii="Tahoma" w:hAnsi="Tahoma" w:cs="Tahoma"/>
          <w:b/>
          <w:bCs/>
          <w:color w:val="000000"/>
          <w:sz w:val="22"/>
          <w:szCs w:val="22"/>
        </w:rPr>
        <w:t>2</w:t>
      </w:r>
      <w:r w:rsidRPr="009D630F">
        <w:rPr>
          <w:rStyle w:val="normaltextrun"/>
          <w:rFonts w:ascii="Tahoma" w:hAnsi="Tahoma" w:cs="Tahoma"/>
          <w:color w:val="000000"/>
          <w:sz w:val="22"/>
          <w:szCs w:val="22"/>
        </w:rPr>
        <w:t xml:space="preserve"> - Avis sur le compte de gestion 202</w:t>
      </w:r>
      <w:r>
        <w:rPr>
          <w:rStyle w:val="normaltextrun"/>
          <w:rFonts w:ascii="Tahoma" w:hAnsi="Tahoma" w:cs="Tahoma"/>
          <w:color w:val="000000"/>
          <w:sz w:val="22"/>
          <w:szCs w:val="22"/>
        </w:rPr>
        <w:t>5</w:t>
      </w:r>
      <w:r w:rsidRPr="009D630F">
        <w:rPr>
          <w:rStyle w:val="eop"/>
          <w:rFonts w:ascii="Tahoma" w:hAnsi="Tahoma" w:cs="Tahoma"/>
          <w:color w:val="000000"/>
          <w:sz w:val="22"/>
          <w:szCs w:val="22"/>
        </w:rPr>
        <w:t> </w:t>
      </w:r>
    </w:p>
    <w:p w14:paraId="59A43262" w14:textId="77777777" w:rsidR="00E772A3" w:rsidRPr="009D630F" w:rsidRDefault="00E772A3" w:rsidP="00E772A3">
      <w:pPr>
        <w:jc w:val="both"/>
        <w:rPr>
          <w:rStyle w:val="eop"/>
          <w:rFonts w:ascii="Tahoma" w:hAnsi="Tahoma" w:cs="Tahoma"/>
          <w:color w:val="000000"/>
          <w:sz w:val="22"/>
          <w:szCs w:val="22"/>
        </w:rPr>
      </w:pPr>
    </w:p>
    <w:p w14:paraId="0B2DC055" w14:textId="77777777" w:rsidR="00E772A3" w:rsidRPr="009D630F" w:rsidRDefault="00E772A3" w:rsidP="00E772A3">
      <w:pPr>
        <w:jc w:val="both"/>
        <w:rPr>
          <w:rStyle w:val="eop"/>
          <w:rFonts w:ascii="Tahoma" w:hAnsi="Tahoma" w:cs="Tahoma"/>
          <w:color w:val="000000"/>
          <w:sz w:val="22"/>
          <w:szCs w:val="22"/>
        </w:rPr>
      </w:pPr>
      <w:r w:rsidRPr="009D630F">
        <w:rPr>
          <w:rStyle w:val="eop"/>
          <w:rFonts w:ascii="Tahoma" w:hAnsi="Tahoma" w:cs="Tahoma"/>
          <w:b/>
          <w:bCs/>
          <w:color w:val="000000"/>
          <w:sz w:val="22"/>
          <w:szCs w:val="22"/>
        </w:rPr>
        <w:t>Le Président</w:t>
      </w:r>
      <w:r w:rsidRPr="009D630F">
        <w:rPr>
          <w:rStyle w:val="eop"/>
          <w:rFonts w:ascii="Tahoma" w:hAnsi="Tahoma" w:cs="Tahoma"/>
          <w:color w:val="000000"/>
          <w:sz w:val="22"/>
          <w:szCs w:val="22"/>
        </w:rPr>
        <w:t xml:space="preserve"> donne la parole à Sédik Chekir.</w:t>
      </w:r>
    </w:p>
    <w:p w14:paraId="7538317A" w14:textId="77777777" w:rsidR="00E772A3" w:rsidRPr="009D630F" w:rsidRDefault="00E772A3" w:rsidP="00E772A3">
      <w:pPr>
        <w:jc w:val="both"/>
        <w:rPr>
          <w:rStyle w:val="eop"/>
          <w:rFonts w:ascii="Tahoma" w:hAnsi="Tahoma" w:cs="Tahoma"/>
          <w:color w:val="000000"/>
          <w:sz w:val="22"/>
          <w:szCs w:val="22"/>
        </w:rPr>
      </w:pPr>
    </w:p>
    <w:p w14:paraId="07CF02CB" w14:textId="77777777" w:rsidR="00E772A3" w:rsidRPr="009D630F" w:rsidRDefault="00E772A3" w:rsidP="00E772A3">
      <w:pPr>
        <w:jc w:val="both"/>
        <w:rPr>
          <w:rFonts w:ascii="Tahoma" w:hAnsi="Tahoma" w:cs="Tahoma"/>
          <w:color w:val="000000"/>
          <w:sz w:val="22"/>
          <w:szCs w:val="22"/>
          <w:lang w:val="en-US"/>
        </w:rPr>
      </w:pPr>
      <w:r w:rsidRPr="009D630F">
        <w:rPr>
          <w:rStyle w:val="eop"/>
          <w:rFonts w:ascii="Tahoma" w:hAnsi="Tahoma" w:cs="Tahoma"/>
          <w:b/>
          <w:bCs/>
          <w:color w:val="000000"/>
          <w:sz w:val="22"/>
          <w:szCs w:val="22"/>
        </w:rPr>
        <w:t>Sédik Chekir</w:t>
      </w:r>
      <w:r w:rsidRPr="009D630F">
        <w:rPr>
          <w:rStyle w:val="eop"/>
          <w:rFonts w:ascii="Tahoma" w:hAnsi="Tahoma" w:cs="Tahoma"/>
          <w:color w:val="000000"/>
          <w:sz w:val="22"/>
          <w:szCs w:val="22"/>
        </w:rPr>
        <w:t xml:space="preserve">, Responsable service finances, explique que </w:t>
      </w:r>
      <w:r w:rsidRPr="009D630F">
        <w:rPr>
          <w:rFonts w:ascii="Tahoma" w:hAnsi="Tahoma" w:cs="Tahoma"/>
          <w:color w:val="000000"/>
          <w:sz w:val="22"/>
          <w:szCs w:val="22"/>
        </w:rPr>
        <w:t>le compte de gestion constitue la reddition des comptes du comptable à l’ordonnateur. Il doit être approuvé préalablement au compte administratif.</w:t>
      </w:r>
      <w:r w:rsidRPr="009D630F">
        <w:rPr>
          <w:rFonts w:ascii="Tahoma" w:hAnsi="Tahoma" w:cs="Tahoma"/>
          <w:color w:val="000000"/>
          <w:sz w:val="22"/>
          <w:szCs w:val="22"/>
          <w:lang w:val="en-US"/>
        </w:rPr>
        <w:t>​</w:t>
      </w:r>
    </w:p>
    <w:p w14:paraId="2BAAE7C2" w14:textId="392934E4" w:rsidR="00E772A3" w:rsidRPr="009D630F" w:rsidRDefault="00E772A3" w:rsidP="00E772A3">
      <w:pPr>
        <w:jc w:val="both"/>
        <w:rPr>
          <w:rFonts w:ascii="Tahoma" w:hAnsi="Tahoma" w:cs="Tahoma"/>
          <w:color w:val="000000"/>
          <w:sz w:val="22"/>
          <w:szCs w:val="22"/>
        </w:rPr>
      </w:pPr>
      <w:r w:rsidRPr="0827B1EB">
        <w:rPr>
          <w:rFonts w:ascii="Tahoma" w:hAnsi="Tahoma" w:cs="Tahoma"/>
          <w:color w:val="000000" w:themeColor="text1"/>
          <w:sz w:val="22"/>
          <w:szCs w:val="22"/>
        </w:rPr>
        <w:t>Le comptable public ayant repris toutes les dépenses et recettes réelles ainsi que toutes les dépenses et recettes d’ordre, le compte de gestion 202</w:t>
      </w:r>
      <w:r>
        <w:rPr>
          <w:rFonts w:ascii="Tahoma" w:hAnsi="Tahoma" w:cs="Tahoma"/>
          <w:color w:val="000000" w:themeColor="text1"/>
          <w:sz w:val="22"/>
          <w:szCs w:val="22"/>
        </w:rPr>
        <w:t>5</w:t>
      </w:r>
      <w:r w:rsidRPr="0827B1EB">
        <w:rPr>
          <w:rFonts w:ascii="Tahoma" w:hAnsi="Tahoma" w:cs="Tahoma"/>
          <w:color w:val="000000" w:themeColor="text1"/>
          <w:sz w:val="22"/>
          <w:szCs w:val="22"/>
        </w:rPr>
        <w:t xml:space="preserve"> concorde avec le compte administratif 202</w:t>
      </w:r>
      <w:r>
        <w:rPr>
          <w:rFonts w:ascii="Tahoma" w:hAnsi="Tahoma" w:cs="Tahoma"/>
          <w:color w:val="000000" w:themeColor="text1"/>
          <w:sz w:val="22"/>
          <w:szCs w:val="22"/>
        </w:rPr>
        <w:t>5</w:t>
      </w:r>
      <w:r w:rsidRPr="0827B1EB">
        <w:rPr>
          <w:rFonts w:ascii="Tahoma" w:hAnsi="Tahoma" w:cs="Tahoma"/>
          <w:color w:val="000000" w:themeColor="text1"/>
          <w:sz w:val="22"/>
          <w:szCs w:val="22"/>
        </w:rPr>
        <w:t xml:space="preserve"> du budget annexe de la Régie Velib'.</w:t>
      </w:r>
    </w:p>
    <w:p w14:paraId="5689D84A" w14:textId="77777777" w:rsidR="00E772A3" w:rsidRPr="009D630F" w:rsidRDefault="00E772A3" w:rsidP="00E772A3">
      <w:pPr>
        <w:jc w:val="both"/>
        <w:rPr>
          <w:rStyle w:val="eop"/>
          <w:rFonts w:ascii="Tahoma" w:hAnsi="Tahoma" w:cs="Tahoma"/>
          <w:color w:val="000000"/>
          <w:sz w:val="22"/>
          <w:szCs w:val="22"/>
        </w:rPr>
      </w:pPr>
    </w:p>
    <w:p w14:paraId="013B6E6C" w14:textId="317D0F7E" w:rsidR="00E772A3" w:rsidRPr="009D630F" w:rsidRDefault="00E772A3" w:rsidP="00E772A3">
      <w:pPr>
        <w:ind w:right="-20"/>
        <w:jc w:val="both"/>
        <w:rPr>
          <w:rFonts w:ascii="Tahoma" w:eastAsia="Tahoma" w:hAnsi="Tahoma" w:cs="Tahoma"/>
          <w:color w:val="000000" w:themeColor="text1"/>
          <w:sz w:val="22"/>
          <w:szCs w:val="22"/>
        </w:rPr>
      </w:pPr>
      <w:r w:rsidRPr="009D630F">
        <w:rPr>
          <w:rFonts w:ascii="Tahoma" w:eastAsia="Tahoma" w:hAnsi="Tahoma" w:cs="Tahoma"/>
          <w:b/>
          <w:bCs/>
          <w:color w:val="000000" w:themeColor="text1"/>
          <w:sz w:val="22"/>
          <w:szCs w:val="22"/>
        </w:rPr>
        <w:t>Le Président</w:t>
      </w:r>
      <w:r w:rsidRPr="009D630F">
        <w:rPr>
          <w:rFonts w:ascii="Tahoma" w:eastAsia="Tahoma" w:hAnsi="Tahoma" w:cs="Tahoma"/>
          <w:color w:val="000000" w:themeColor="text1"/>
          <w:sz w:val="22"/>
          <w:szCs w:val="22"/>
        </w:rPr>
        <w:t xml:space="preserve"> demande s’il y a des observations et en</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l’absence</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soumet la délibération VM 202</w:t>
      </w:r>
      <w:r>
        <w:rPr>
          <w:rFonts w:ascii="Tahoma" w:eastAsia="Tahoma" w:hAnsi="Tahoma" w:cs="Tahoma"/>
          <w:color w:val="000000" w:themeColor="text1"/>
          <w:sz w:val="22"/>
          <w:szCs w:val="22"/>
        </w:rPr>
        <w:t>6</w:t>
      </w:r>
      <w:r w:rsidRPr="009D630F">
        <w:rPr>
          <w:rFonts w:ascii="Tahoma" w:eastAsia="Tahoma" w:hAnsi="Tahoma" w:cs="Tahoma"/>
          <w:color w:val="000000" w:themeColor="text1"/>
          <w:sz w:val="22"/>
          <w:szCs w:val="22"/>
        </w:rPr>
        <w:t xml:space="preserve"> 0</w:t>
      </w:r>
      <w:r>
        <w:rPr>
          <w:rFonts w:ascii="Tahoma" w:eastAsia="Tahoma" w:hAnsi="Tahoma" w:cs="Tahoma"/>
          <w:color w:val="000000" w:themeColor="text1"/>
          <w:sz w:val="22"/>
          <w:szCs w:val="22"/>
        </w:rPr>
        <w:t>2</w:t>
      </w:r>
      <w:r w:rsidRPr="009D630F">
        <w:rPr>
          <w:rFonts w:ascii="Tahoma" w:eastAsia="Tahoma" w:hAnsi="Tahoma" w:cs="Tahoma"/>
          <w:color w:val="000000" w:themeColor="text1"/>
          <w:sz w:val="22"/>
          <w:szCs w:val="22"/>
        </w:rPr>
        <w:t xml:space="preserve"> à l’avis des membres. </w:t>
      </w:r>
    </w:p>
    <w:p w14:paraId="6007C90C" w14:textId="77777777" w:rsidR="00E772A3" w:rsidRPr="009D630F" w:rsidRDefault="00E772A3" w:rsidP="00E772A3">
      <w:pPr>
        <w:ind w:right="-20"/>
        <w:jc w:val="both"/>
        <w:rPr>
          <w:rFonts w:ascii="Tahoma" w:eastAsia="Tahoma" w:hAnsi="Tahoma" w:cs="Tahoma"/>
          <w:color w:val="000000" w:themeColor="text1"/>
          <w:sz w:val="22"/>
          <w:szCs w:val="22"/>
        </w:rPr>
      </w:pPr>
    </w:p>
    <w:p w14:paraId="7E31F86C" w14:textId="77777777" w:rsidR="00E772A3" w:rsidRPr="009D630F" w:rsidRDefault="00E772A3" w:rsidP="00E772A3">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Pr="009D630F">
        <w:rPr>
          <w:rStyle w:val="normaltextrun"/>
          <w:rFonts w:ascii="Tahoma" w:hAnsi="Tahoma" w:cs="Tahoma"/>
          <w:sz w:val="22"/>
          <w:szCs w:val="22"/>
        </w:rPr>
        <w:t> :</w:t>
      </w:r>
      <w:r>
        <w:rPr>
          <w:rStyle w:val="normaltextrun"/>
          <w:rFonts w:ascii="Tahoma" w:hAnsi="Tahoma" w:cs="Tahoma"/>
          <w:sz w:val="22"/>
          <w:szCs w:val="22"/>
        </w:rPr>
        <w:tab/>
      </w:r>
      <w:r w:rsidRPr="009D630F">
        <w:rPr>
          <w:rStyle w:val="normaltextrun"/>
          <w:rFonts w:ascii="Tahoma" w:hAnsi="Tahoma" w:cs="Tahoma"/>
          <w:sz w:val="22"/>
          <w:szCs w:val="22"/>
        </w:rPr>
        <w:t>0 voix</w:t>
      </w:r>
    </w:p>
    <w:p w14:paraId="5E145346" w14:textId="77777777" w:rsidR="00E772A3" w:rsidRPr="009D630F" w:rsidRDefault="00E772A3" w:rsidP="00E772A3">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Pr>
          <w:rStyle w:val="normaltextrun"/>
          <w:rFonts w:ascii="Tahoma" w:hAnsi="Tahoma" w:cs="Tahoma"/>
          <w:sz w:val="22"/>
          <w:szCs w:val="22"/>
        </w:rPr>
        <w:tab/>
      </w:r>
      <w:r w:rsidRPr="009D630F">
        <w:rPr>
          <w:rStyle w:val="normaltextrun"/>
          <w:rFonts w:ascii="Tahoma" w:hAnsi="Tahoma" w:cs="Tahoma"/>
          <w:sz w:val="22"/>
          <w:szCs w:val="22"/>
        </w:rPr>
        <w:t>0 voix</w:t>
      </w:r>
    </w:p>
    <w:p w14:paraId="4E0CCC8E" w14:textId="218FE567" w:rsidR="00E772A3" w:rsidRDefault="00E772A3" w:rsidP="76F06AAC">
      <w:pPr>
        <w:tabs>
          <w:tab w:val="left" w:pos="1701"/>
        </w:tabs>
        <w:contextualSpacing/>
        <w:jc w:val="both"/>
        <w:rPr>
          <w:rStyle w:val="eop"/>
        </w:rPr>
      </w:pPr>
      <w:r w:rsidRPr="76F06AAC">
        <w:rPr>
          <w:rStyle w:val="normaltextrun"/>
          <w:rFonts w:ascii="Tahoma" w:hAnsi="Tahoma" w:cs="Tahoma"/>
          <w:sz w:val="22"/>
          <w:szCs w:val="22"/>
        </w:rPr>
        <w:t>Favorable :</w:t>
      </w:r>
      <w:r>
        <w:tab/>
      </w:r>
      <w:r w:rsidR="178C2455" w:rsidRPr="76F06AAC">
        <w:rPr>
          <w:rFonts w:ascii="Tahoma" w:eastAsia="Tahoma" w:hAnsi="Tahoma" w:cs="Tahoma"/>
          <w:color w:val="000000" w:themeColor="text1"/>
          <w:sz w:val="22"/>
          <w:szCs w:val="22"/>
        </w:rPr>
        <w:t>1097,59 voix</w:t>
      </w:r>
    </w:p>
    <w:p w14:paraId="4CCB9100" w14:textId="7034DA03" w:rsidR="00E772A3" w:rsidRPr="009D630F" w:rsidRDefault="00E772A3" w:rsidP="00E772A3">
      <w:pPr>
        <w:pStyle w:val="paragraph"/>
        <w:tabs>
          <w:tab w:val="right" w:pos="2552"/>
        </w:tabs>
        <w:spacing w:before="0" w:beforeAutospacing="0" w:after="0" w:afterAutospacing="0"/>
        <w:jc w:val="both"/>
        <w:textAlignment w:val="baseline"/>
        <w:rPr>
          <w:rFonts w:ascii="Tahoma" w:hAnsi="Tahoma" w:cs="Tahoma"/>
          <w:sz w:val="22"/>
          <w:szCs w:val="22"/>
        </w:rPr>
      </w:pPr>
    </w:p>
    <w:p w14:paraId="66988D12" w14:textId="49010297" w:rsidR="00E772A3" w:rsidRPr="00511C06" w:rsidRDefault="00E772A3" w:rsidP="00E772A3">
      <w:pPr>
        <w:jc w:val="both"/>
        <w:rPr>
          <w:rFonts w:ascii="Tahoma" w:eastAsia="Tahoma" w:hAnsi="Tahoma" w:cs="Tahoma"/>
          <w:i/>
          <w:iCs/>
          <w:color w:val="000000" w:themeColor="text1"/>
          <w:sz w:val="22"/>
          <w:szCs w:val="22"/>
        </w:rPr>
      </w:pPr>
      <w:r w:rsidRPr="0827B1EB">
        <w:rPr>
          <w:rFonts w:ascii="Tahoma" w:eastAsia="Tahoma" w:hAnsi="Tahoma" w:cs="Tahoma"/>
          <w:i/>
          <w:iCs/>
          <w:color w:val="000000" w:themeColor="text1"/>
          <w:sz w:val="22"/>
          <w:szCs w:val="22"/>
        </w:rPr>
        <w:t>Le comité syndical, intervenant en substitution du conseil d’exploitation, après en avoir délibéré, émet un avis favorable sur le compte de gestion de l'exercice 202</w:t>
      </w:r>
      <w:r>
        <w:rPr>
          <w:rFonts w:ascii="Tahoma" w:eastAsia="Tahoma" w:hAnsi="Tahoma" w:cs="Tahoma"/>
          <w:i/>
          <w:iCs/>
          <w:color w:val="000000" w:themeColor="text1"/>
          <w:sz w:val="22"/>
          <w:szCs w:val="22"/>
        </w:rPr>
        <w:t>5</w:t>
      </w:r>
      <w:r w:rsidRPr="0827B1EB">
        <w:rPr>
          <w:rFonts w:ascii="Tahoma" w:eastAsia="Tahoma" w:hAnsi="Tahoma" w:cs="Tahoma"/>
          <w:i/>
          <w:iCs/>
          <w:color w:val="000000" w:themeColor="text1"/>
          <w:sz w:val="22"/>
          <w:szCs w:val="22"/>
        </w:rPr>
        <w:t xml:space="preserve"> dressé par le Directeur Régional des Finances publiques d’Ile de France et du Département de Paris.  </w:t>
      </w:r>
    </w:p>
    <w:p w14:paraId="3E16C479" w14:textId="77777777" w:rsidR="00E772A3" w:rsidRDefault="00E772A3" w:rsidP="005D1D1E">
      <w:pPr>
        <w:pStyle w:val="paragraph"/>
        <w:spacing w:before="0" w:beforeAutospacing="0" w:after="0" w:afterAutospacing="0"/>
        <w:jc w:val="both"/>
        <w:textAlignment w:val="baseline"/>
        <w:rPr>
          <w:rStyle w:val="normaltextrun"/>
          <w:rFonts w:ascii="Tahoma" w:hAnsi="Tahoma" w:cs="Tahoma"/>
          <w:sz w:val="22"/>
          <w:szCs w:val="22"/>
        </w:rPr>
      </w:pPr>
    </w:p>
    <w:p w14:paraId="23F6E612" w14:textId="24B2FEAC" w:rsidR="00E772A3" w:rsidRDefault="00E772A3" w:rsidP="00E772A3">
      <w:pPr>
        <w:jc w:val="both"/>
        <w:rPr>
          <w:rStyle w:val="eop"/>
          <w:rFonts w:ascii="Tahoma" w:hAnsi="Tahoma" w:cs="Tahoma"/>
          <w:color w:val="000000"/>
          <w:sz w:val="22"/>
          <w:szCs w:val="22"/>
        </w:rPr>
      </w:pPr>
      <w:r w:rsidRPr="009D630F">
        <w:rPr>
          <w:rStyle w:val="normaltextrun"/>
          <w:rFonts w:ascii="Tahoma" w:hAnsi="Tahoma" w:cs="Tahoma"/>
          <w:b/>
          <w:bCs/>
          <w:color w:val="000000"/>
          <w:sz w:val="22"/>
          <w:szCs w:val="22"/>
        </w:rPr>
        <w:t>VM 202</w:t>
      </w:r>
      <w:r>
        <w:rPr>
          <w:rStyle w:val="normaltextrun"/>
          <w:rFonts w:ascii="Tahoma" w:hAnsi="Tahoma" w:cs="Tahoma"/>
          <w:b/>
          <w:bCs/>
          <w:color w:val="000000"/>
          <w:sz w:val="22"/>
          <w:szCs w:val="22"/>
        </w:rPr>
        <w:t>6</w:t>
      </w:r>
      <w:r w:rsidRPr="009D630F">
        <w:rPr>
          <w:rStyle w:val="normaltextrun"/>
          <w:rFonts w:ascii="Tahoma" w:hAnsi="Tahoma" w:cs="Tahoma"/>
          <w:b/>
          <w:bCs/>
          <w:color w:val="000000"/>
          <w:sz w:val="22"/>
          <w:szCs w:val="22"/>
        </w:rPr>
        <w:t xml:space="preserve"> 0</w:t>
      </w:r>
      <w:r>
        <w:rPr>
          <w:rStyle w:val="normaltextrun"/>
          <w:rFonts w:ascii="Tahoma" w:hAnsi="Tahoma" w:cs="Tahoma"/>
          <w:b/>
          <w:bCs/>
          <w:color w:val="000000"/>
          <w:sz w:val="22"/>
          <w:szCs w:val="22"/>
        </w:rPr>
        <w:t>3</w:t>
      </w:r>
      <w:r w:rsidRPr="009D630F">
        <w:rPr>
          <w:rStyle w:val="normaltextrun"/>
          <w:rFonts w:ascii="Tahoma" w:hAnsi="Tahoma" w:cs="Tahoma"/>
          <w:color w:val="000000"/>
          <w:sz w:val="22"/>
          <w:szCs w:val="22"/>
        </w:rPr>
        <w:t xml:space="preserve"> - Avis sur le compte administratif 202</w:t>
      </w:r>
      <w:r w:rsidR="00BB0B49">
        <w:rPr>
          <w:rStyle w:val="normaltextrun"/>
          <w:rFonts w:ascii="Tahoma" w:hAnsi="Tahoma" w:cs="Tahoma"/>
          <w:color w:val="000000"/>
          <w:sz w:val="22"/>
          <w:szCs w:val="22"/>
        </w:rPr>
        <w:t>5</w:t>
      </w:r>
    </w:p>
    <w:p w14:paraId="51E510C9" w14:textId="77777777" w:rsidR="00E772A3" w:rsidRDefault="00E772A3" w:rsidP="00E772A3">
      <w:pPr>
        <w:jc w:val="both"/>
        <w:rPr>
          <w:rStyle w:val="eop"/>
          <w:rFonts w:ascii="Tahoma" w:hAnsi="Tahoma" w:cs="Tahoma"/>
          <w:color w:val="000000"/>
          <w:sz w:val="22"/>
          <w:szCs w:val="22"/>
        </w:rPr>
      </w:pPr>
    </w:p>
    <w:p w14:paraId="5BC1DD76" w14:textId="1EA12363" w:rsidR="00E772A3" w:rsidRPr="009D630F" w:rsidRDefault="00E772A3" w:rsidP="00E772A3">
      <w:pPr>
        <w:jc w:val="both"/>
        <w:rPr>
          <w:rStyle w:val="eop"/>
          <w:rFonts w:ascii="Tahoma" w:hAnsi="Tahoma" w:cs="Tahoma"/>
          <w:color w:val="000000"/>
          <w:sz w:val="22"/>
          <w:szCs w:val="22"/>
        </w:rPr>
      </w:pPr>
      <w:r w:rsidRPr="00A332C9">
        <w:rPr>
          <w:rFonts w:ascii="Tahoma" w:hAnsi="Tahoma" w:cs="Tahoma"/>
          <w:b/>
          <w:bCs/>
          <w:color w:val="000000"/>
          <w:sz w:val="22"/>
          <w:szCs w:val="22"/>
        </w:rPr>
        <w:t>Le Président</w:t>
      </w:r>
      <w:r w:rsidR="005B0EF3">
        <w:rPr>
          <w:rFonts w:ascii="Tahoma" w:hAnsi="Tahoma" w:cs="Tahoma"/>
          <w:b/>
          <w:bCs/>
          <w:color w:val="000000"/>
          <w:sz w:val="22"/>
          <w:szCs w:val="22"/>
        </w:rPr>
        <w:t>,</w:t>
      </w:r>
      <w:r w:rsidRPr="00A332C9">
        <w:rPr>
          <w:rFonts w:ascii="Tahoma" w:hAnsi="Tahoma" w:cs="Tahoma"/>
          <w:color w:val="000000"/>
          <w:sz w:val="22"/>
          <w:szCs w:val="22"/>
        </w:rPr>
        <w:t xml:space="preserve"> </w:t>
      </w:r>
      <w:r w:rsidR="005B0EF3">
        <w:rPr>
          <w:rFonts w:ascii="Tahoma" w:hAnsi="Tahoma" w:cs="Tahoma"/>
          <w:color w:val="000000"/>
          <w:sz w:val="22"/>
          <w:szCs w:val="22"/>
        </w:rPr>
        <w:t xml:space="preserve">Sylvain Raifaud </w:t>
      </w:r>
      <w:r w:rsidRPr="00A332C9">
        <w:rPr>
          <w:rFonts w:ascii="Tahoma" w:hAnsi="Tahoma" w:cs="Tahoma"/>
          <w:color w:val="000000"/>
          <w:sz w:val="22"/>
          <w:szCs w:val="22"/>
        </w:rPr>
        <w:t xml:space="preserve">cède la présidence à M. </w:t>
      </w:r>
      <w:r>
        <w:rPr>
          <w:rFonts w:ascii="Tahoma" w:hAnsi="Tahoma" w:cs="Tahoma"/>
          <w:color w:val="000000"/>
          <w:sz w:val="22"/>
          <w:szCs w:val="22"/>
        </w:rPr>
        <w:t>Patrice Pattée</w:t>
      </w:r>
      <w:r w:rsidRPr="00A332C9">
        <w:rPr>
          <w:rFonts w:ascii="Tahoma" w:hAnsi="Tahoma" w:cs="Tahoma"/>
          <w:color w:val="000000"/>
          <w:sz w:val="22"/>
          <w:szCs w:val="22"/>
        </w:rPr>
        <w:t xml:space="preserve"> et sort de la salle. </w:t>
      </w:r>
    </w:p>
    <w:p w14:paraId="3759EE08" w14:textId="77777777" w:rsidR="00E772A3" w:rsidRPr="009D630F" w:rsidRDefault="00E772A3" w:rsidP="00E772A3">
      <w:pPr>
        <w:jc w:val="both"/>
        <w:rPr>
          <w:rStyle w:val="eop"/>
          <w:rFonts w:ascii="Tahoma" w:hAnsi="Tahoma" w:cs="Tahoma"/>
          <w:color w:val="000000"/>
          <w:sz w:val="22"/>
          <w:szCs w:val="22"/>
        </w:rPr>
      </w:pPr>
    </w:p>
    <w:p w14:paraId="100D6D8B" w14:textId="37B38926" w:rsidR="00E772A3" w:rsidRPr="009D630F" w:rsidRDefault="005B0EF3" w:rsidP="00E772A3">
      <w:pPr>
        <w:jc w:val="both"/>
        <w:rPr>
          <w:rStyle w:val="eop"/>
          <w:rFonts w:ascii="Tahoma" w:hAnsi="Tahoma" w:cs="Tahoma"/>
          <w:color w:val="000000"/>
          <w:sz w:val="22"/>
          <w:szCs w:val="22"/>
        </w:rPr>
      </w:pPr>
      <w:r w:rsidRPr="7F547372">
        <w:rPr>
          <w:rFonts w:ascii="Tahoma" w:hAnsi="Tahoma" w:cs="Tahoma"/>
          <w:b/>
          <w:bCs/>
          <w:color w:val="000000" w:themeColor="text1"/>
          <w:sz w:val="22"/>
          <w:szCs w:val="22"/>
        </w:rPr>
        <w:t>Le Président,</w:t>
      </w:r>
      <w:r w:rsidRPr="7F547372">
        <w:rPr>
          <w:rFonts w:ascii="Tahoma" w:hAnsi="Tahoma" w:cs="Tahoma"/>
          <w:color w:val="000000" w:themeColor="text1"/>
          <w:sz w:val="22"/>
          <w:szCs w:val="22"/>
        </w:rPr>
        <w:t xml:space="preserve"> </w:t>
      </w:r>
      <w:r w:rsidR="00E772A3" w:rsidRPr="7F547372">
        <w:rPr>
          <w:rStyle w:val="eop"/>
          <w:rFonts w:ascii="Tahoma" w:hAnsi="Tahoma" w:cs="Tahoma"/>
          <w:color w:val="000000" w:themeColor="text1"/>
          <w:sz w:val="22"/>
          <w:szCs w:val="22"/>
        </w:rPr>
        <w:t>Patrice Pattée</w:t>
      </w:r>
      <w:r w:rsidR="00CD7695" w:rsidRPr="7F547372">
        <w:rPr>
          <w:rStyle w:val="eop"/>
          <w:rFonts w:ascii="Tahoma" w:hAnsi="Tahoma" w:cs="Tahoma"/>
          <w:b/>
          <w:bCs/>
          <w:color w:val="000000" w:themeColor="text1"/>
          <w:sz w:val="22"/>
          <w:szCs w:val="22"/>
        </w:rPr>
        <w:t xml:space="preserve">, </w:t>
      </w:r>
      <w:r w:rsidR="00E772A3" w:rsidRPr="7F547372">
        <w:rPr>
          <w:rStyle w:val="eop"/>
          <w:rFonts w:ascii="Tahoma" w:hAnsi="Tahoma" w:cs="Tahoma"/>
          <w:color w:val="000000" w:themeColor="text1"/>
          <w:sz w:val="22"/>
          <w:szCs w:val="22"/>
        </w:rPr>
        <w:t xml:space="preserve">donne la parole à Sédik Chekir. </w:t>
      </w:r>
    </w:p>
    <w:p w14:paraId="5FD9FE72" w14:textId="44ACDBDA" w:rsidR="00E772A3" w:rsidRPr="009D630F" w:rsidRDefault="39D3D851" w:rsidP="7F547372">
      <w:pPr>
        <w:jc w:val="both"/>
        <w:rPr>
          <w:rFonts w:ascii="Tahoma" w:eastAsia="Calibri" w:hAnsi="Tahoma" w:cs="Tahoma"/>
          <w:sz w:val="22"/>
          <w:szCs w:val="22"/>
        </w:rPr>
      </w:pPr>
      <w:r w:rsidRPr="7F547372">
        <w:rPr>
          <w:rStyle w:val="eop"/>
          <w:rFonts w:ascii="Tahoma" w:hAnsi="Tahoma" w:cs="Tahoma"/>
          <w:b/>
          <w:bCs/>
          <w:color w:val="000000" w:themeColor="text1"/>
          <w:sz w:val="22"/>
          <w:szCs w:val="22"/>
        </w:rPr>
        <w:t>Sédik Chekir</w:t>
      </w:r>
      <w:r w:rsidRPr="7F547372">
        <w:rPr>
          <w:rStyle w:val="eop"/>
          <w:rFonts w:ascii="Tahoma" w:hAnsi="Tahoma" w:cs="Tahoma"/>
          <w:color w:val="000000" w:themeColor="text1"/>
          <w:sz w:val="22"/>
          <w:szCs w:val="22"/>
        </w:rPr>
        <w:t>, Responsable service finances, commente la diapositive diffusée sur écran.</w:t>
      </w:r>
    </w:p>
    <w:p w14:paraId="0862A560" w14:textId="39C4D429" w:rsidR="00E772A3" w:rsidRPr="009D630F" w:rsidRDefault="00E772A3" w:rsidP="7F547372">
      <w:pPr>
        <w:jc w:val="both"/>
        <w:rPr>
          <w:rStyle w:val="eop"/>
          <w:rFonts w:ascii="Tahoma" w:hAnsi="Tahoma" w:cs="Tahoma"/>
          <w:color w:val="000000" w:themeColor="text1"/>
          <w:sz w:val="22"/>
          <w:szCs w:val="22"/>
        </w:rPr>
      </w:pPr>
    </w:p>
    <w:p w14:paraId="6E302FA8" w14:textId="6DB99064" w:rsidR="00E772A3" w:rsidRPr="009D630F" w:rsidRDefault="39D3D851" w:rsidP="7F547372">
      <w:pPr>
        <w:jc w:val="both"/>
        <w:rPr>
          <w:rFonts w:ascii="Tahoma" w:eastAsia="MS Mincho" w:hAnsi="Tahoma" w:cs="Tahoma"/>
          <w:sz w:val="22"/>
          <w:szCs w:val="22"/>
        </w:rPr>
      </w:pPr>
      <w:r>
        <w:rPr>
          <w:noProof/>
        </w:rPr>
        <w:drawing>
          <wp:inline distT="0" distB="0" distL="0" distR="0" wp14:anchorId="08B015DA" wp14:editId="4F9824BD">
            <wp:extent cx="4819650" cy="4181475"/>
            <wp:effectExtent l="0" t="0" r="0" b="0"/>
            <wp:docPr id="4738727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872706" name="Picture 473872706"/>
                    <pic:cNvPicPr/>
                  </pic:nvPicPr>
                  <pic:blipFill>
                    <a:blip r:embed="rId12">
                      <a:extLst>
                        <a:ext uri="{28A0092B-C50C-407E-A947-70E740481C1C}">
                          <a14:useLocalDpi xmlns:a14="http://schemas.microsoft.com/office/drawing/2010/main"/>
                        </a:ext>
                      </a:extLst>
                    </a:blip>
                    <a:stretch>
                      <a:fillRect/>
                    </a:stretch>
                  </pic:blipFill>
                  <pic:spPr>
                    <a:xfrm>
                      <a:off x="0" y="0"/>
                      <a:ext cx="4819650" cy="4181475"/>
                    </a:xfrm>
                    <a:prstGeom prst="rect">
                      <a:avLst/>
                    </a:prstGeom>
                  </pic:spPr>
                </pic:pic>
              </a:graphicData>
            </a:graphic>
          </wp:inline>
        </w:drawing>
      </w:r>
    </w:p>
    <w:p w14:paraId="2C732162" w14:textId="728064A7" w:rsidR="00BB0B49" w:rsidRDefault="00BB0B49" w:rsidP="7F547372">
      <w:pPr>
        <w:pStyle w:val="paragraph"/>
        <w:spacing w:before="0" w:beforeAutospacing="0" w:after="0" w:afterAutospacing="0"/>
        <w:textAlignment w:val="baseline"/>
        <w:rPr>
          <w:rStyle w:val="eop"/>
          <w:rFonts w:ascii="Tahoma" w:hAnsi="Tahoma" w:cs="Tahoma"/>
          <w:b/>
          <w:bCs/>
          <w:color w:val="000000" w:themeColor="text1"/>
          <w:sz w:val="22"/>
          <w:szCs w:val="22"/>
        </w:rPr>
      </w:pPr>
    </w:p>
    <w:p w14:paraId="5C250C2F" w14:textId="3B80AB55" w:rsidR="00BB0B49" w:rsidRDefault="00E772A3" w:rsidP="7F547372">
      <w:pPr>
        <w:textAlignment w:val="baseline"/>
      </w:pPr>
      <w:r>
        <w:br w:type="page"/>
      </w:r>
    </w:p>
    <w:p w14:paraId="3B7AF1CF" w14:textId="1226B1CB" w:rsidR="00BB0B49" w:rsidRDefault="00BB0B49" w:rsidP="7F547372">
      <w:pPr>
        <w:pStyle w:val="paragraph"/>
        <w:spacing w:before="0" w:beforeAutospacing="0" w:after="0" w:afterAutospacing="0"/>
        <w:textAlignment w:val="baseline"/>
        <w:rPr>
          <w:rStyle w:val="eop"/>
          <w:rFonts w:ascii="Tahoma" w:hAnsi="Tahoma" w:cs="Tahoma"/>
          <w:b/>
          <w:bCs/>
          <w:color w:val="000000" w:themeColor="text1"/>
          <w:sz w:val="22"/>
          <w:szCs w:val="22"/>
        </w:rPr>
      </w:pPr>
    </w:p>
    <w:p w14:paraId="314FC9FD" w14:textId="41719B71" w:rsidR="00BB0B49" w:rsidRDefault="00BB0B49" w:rsidP="7F547372">
      <w:pPr>
        <w:pStyle w:val="paragraph"/>
        <w:spacing w:before="0" w:beforeAutospacing="0" w:after="0" w:afterAutospacing="0"/>
        <w:jc w:val="both"/>
        <w:textAlignment w:val="baseline"/>
        <w:rPr>
          <w:rFonts w:ascii="Tahoma" w:eastAsia="Tahoma" w:hAnsi="Tahoma" w:cs="Tahoma"/>
          <w:sz w:val="22"/>
          <w:szCs w:val="22"/>
        </w:rPr>
      </w:pPr>
    </w:p>
    <w:p w14:paraId="112D286A" w14:textId="2D721945" w:rsidR="00BB0B49" w:rsidRDefault="00BB0B49" w:rsidP="7F547372">
      <w:pPr>
        <w:pStyle w:val="paragraph"/>
        <w:spacing w:before="0" w:beforeAutospacing="0" w:after="0" w:afterAutospacing="0"/>
        <w:jc w:val="both"/>
        <w:textAlignment w:val="baseline"/>
        <w:rPr>
          <w:rFonts w:ascii="Tahoma" w:eastAsia="Calibri" w:hAnsi="Tahoma" w:cs="Tahoma"/>
          <w:sz w:val="22"/>
          <w:szCs w:val="22"/>
        </w:rPr>
      </w:pPr>
      <w:r w:rsidRPr="7F547372">
        <w:rPr>
          <w:rFonts w:ascii="Tahoma" w:eastAsia="Calibri" w:hAnsi="Tahoma" w:cs="Tahoma"/>
          <w:sz w:val="22"/>
          <w:szCs w:val="22"/>
        </w:rPr>
        <w:t xml:space="preserve">Pour la période du 1er janvier au 31 décembre 2025, les écritures dégagent en synthèse les résultats suivants : </w:t>
      </w:r>
    </w:p>
    <w:p w14:paraId="0C742C86" w14:textId="77777777" w:rsidR="00BB0B49" w:rsidRPr="00223196" w:rsidRDefault="00BB0B49" w:rsidP="00BB0B49">
      <w:pPr>
        <w:ind w:right="-573"/>
        <w:jc w:val="both"/>
        <w:rPr>
          <w:rFonts w:ascii="Tahoma" w:eastAsia="Calibri" w:hAnsi="Tahoma" w:cs="Tahoma"/>
          <w:sz w:val="22"/>
          <w:szCs w:val="22"/>
        </w:rPr>
      </w:pPr>
    </w:p>
    <w:tbl>
      <w:tblPr>
        <w:tblpPr w:leftFromText="141" w:rightFromText="141" w:vertAnchor="text" w:horzAnchor="page" w:tblpX="1405" w:tblpY="120"/>
        <w:tblW w:w="9642" w:type="dxa"/>
        <w:tblLayout w:type="fixed"/>
        <w:tblCellMar>
          <w:left w:w="0" w:type="dxa"/>
          <w:right w:w="0" w:type="dxa"/>
        </w:tblCellMar>
        <w:tblLook w:val="0000" w:firstRow="0" w:lastRow="0" w:firstColumn="0" w:lastColumn="0" w:noHBand="0" w:noVBand="0"/>
      </w:tblPr>
      <w:tblGrid>
        <w:gridCol w:w="2124"/>
        <w:gridCol w:w="2544"/>
        <w:gridCol w:w="2419"/>
        <w:gridCol w:w="2555"/>
      </w:tblGrid>
      <w:tr w:rsidR="00BB0B49" w:rsidRPr="00223196" w14:paraId="66946304" w14:textId="77777777" w:rsidTr="7F547372">
        <w:trPr>
          <w:trHeight w:hRule="exact" w:val="307"/>
        </w:trPr>
        <w:tc>
          <w:tcPr>
            <w:tcW w:w="4668"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FDCC521" w14:textId="77777777" w:rsidR="00BB0B49" w:rsidRPr="00223196" w:rsidRDefault="00BB0B49" w:rsidP="00D62E31">
            <w:pPr>
              <w:widowControl w:val="0"/>
              <w:tabs>
                <w:tab w:val="left" w:pos="0"/>
                <w:tab w:val="left" w:pos="10351"/>
              </w:tabs>
              <w:autoSpaceDN w:val="0"/>
              <w:adjustRightInd w:val="0"/>
              <w:spacing w:line="270" w:lineRule="exact"/>
              <w:rPr>
                <w:rFonts w:ascii="Tahoma" w:hAnsi="Tahoma" w:cs="Tahoma"/>
                <w:sz w:val="20"/>
                <w:szCs w:val="20"/>
              </w:rPr>
            </w:pPr>
            <w:bookmarkStart w:id="0" w:name="_Hlk2614483"/>
          </w:p>
        </w:tc>
        <w:tc>
          <w:tcPr>
            <w:tcW w:w="2419"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3836286" w14:textId="77777777" w:rsidR="00BB0B49" w:rsidRPr="00223196" w:rsidRDefault="00BB0B49" w:rsidP="00D62E31">
            <w:pPr>
              <w:widowControl w:val="0"/>
              <w:tabs>
                <w:tab w:val="left" w:pos="0"/>
                <w:tab w:val="left" w:pos="661"/>
                <w:tab w:val="left" w:pos="4471"/>
              </w:tabs>
              <w:autoSpaceDN w:val="0"/>
              <w:adjustRightInd w:val="0"/>
              <w:spacing w:line="270" w:lineRule="exact"/>
              <w:rPr>
                <w:rFonts w:ascii="Tahoma" w:hAnsi="Tahoma" w:cs="Tahoma"/>
                <w:sz w:val="20"/>
                <w:szCs w:val="20"/>
              </w:rPr>
            </w:pPr>
            <w:r w:rsidRPr="00223196">
              <w:rPr>
                <w:rFonts w:ascii="Tahoma" w:hAnsi="Tahoma" w:cs="Tahoma"/>
                <w:sz w:val="20"/>
                <w:szCs w:val="20"/>
              </w:rPr>
              <w:tab/>
              <w:t>DEPENSES</w:t>
            </w:r>
          </w:p>
        </w:tc>
        <w:tc>
          <w:tcPr>
            <w:tcW w:w="255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26778DC" w14:textId="77777777" w:rsidR="00BB0B49" w:rsidRPr="00223196" w:rsidRDefault="00BB0B49" w:rsidP="00D62E31">
            <w:pPr>
              <w:widowControl w:val="0"/>
              <w:tabs>
                <w:tab w:val="left" w:pos="0"/>
                <w:tab w:val="left" w:pos="661"/>
                <w:tab w:val="left" w:pos="2191"/>
              </w:tabs>
              <w:autoSpaceDN w:val="0"/>
              <w:adjustRightInd w:val="0"/>
              <w:spacing w:line="270" w:lineRule="exact"/>
              <w:ind w:right="455"/>
              <w:rPr>
                <w:rFonts w:ascii="Tahoma" w:hAnsi="Tahoma" w:cs="Tahoma"/>
                <w:sz w:val="20"/>
                <w:szCs w:val="20"/>
              </w:rPr>
            </w:pPr>
            <w:r w:rsidRPr="00223196">
              <w:rPr>
                <w:rFonts w:ascii="Tahoma" w:hAnsi="Tahoma" w:cs="Tahoma"/>
                <w:sz w:val="20"/>
                <w:szCs w:val="20"/>
              </w:rPr>
              <w:tab/>
              <w:t>RECETTES</w:t>
            </w:r>
          </w:p>
        </w:tc>
      </w:tr>
      <w:tr w:rsidR="00BB0B49" w:rsidRPr="00223196" w14:paraId="7F0C5675" w14:textId="77777777" w:rsidTr="7F547372">
        <w:trPr>
          <w:trHeight w:hRule="exact" w:val="561"/>
        </w:trPr>
        <w:tc>
          <w:tcPr>
            <w:tcW w:w="2124" w:type="dxa"/>
            <w:tcBorders>
              <w:top w:val="single" w:sz="4" w:space="0" w:color="auto"/>
              <w:left w:val="single" w:sz="4" w:space="0" w:color="auto"/>
              <w:bottom w:val="nil"/>
              <w:right w:val="single" w:sz="4" w:space="0" w:color="auto"/>
            </w:tcBorders>
          </w:tcPr>
          <w:p w14:paraId="65A77B26"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REALISATIONS</w:t>
            </w:r>
          </w:p>
        </w:tc>
        <w:tc>
          <w:tcPr>
            <w:tcW w:w="2544" w:type="dxa"/>
            <w:tcBorders>
              <w:top w:val="single" w:sz="2" w:space="0" w:color="000000" w:themeColor="text1"/>
              <w:left w:val="single" w:sz="4" w:space="0" w:color="auto"/>
              <w:bottom w:val="nil"/>
              <w:right w:val="single" w:sz="2" w:space="0" w:color="000000" w:themeColor="text1"/>
            </w:tcBorders>
          </w:tcPr>
          <w:p w14:paraId="652C53D1"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p>
          <w:p w14:paraId="70987228"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Section de fonctionnement</w:t>
            </w:r>
          </w:p>
        </w:tc>
        <w:tc>
          <w:tcPr>
            <w:tcW w:w="2419" w:type="dxa"/>
            <w:tcBorders>
              <w:top w:val="single" w:sz="2" w:space="0" w:color="000000" w:themeColor="text1"/>
              <w:left w:val="single" w:sz="2" w:space="0" w:color="000000" w:themeColor="text1"/>
              <w:bottom w:val="nil"/>
              <w:right w:val="single" w:sz="2" w:space="0" w:color="000000" w:themeColor="text1"/>
            </w:tcBorders>
          </w:tcPr>
          <w:p w14:paraId="236064B1" w14:textId="77777777" w:rsidR="00BB0B49" w:rsidRPr="00223196" w:rsidRDefault="00BB0B49" w:rsidP="00D62E31">
            <w:pPr>
              <w:widowControl w:val="0"/>
              <w:tabs>
                <w:tab w:val="left" w:pos="0"/>
                <w:tab w:val="decimal" w:pos="1741"/>
                <w:tab w:val="left" w:pos="4471"/>
              </w:tabs>
              <w:autoSpaceDN w:val="0"/>
              <w:adjustRightInd w:val="0"/>
              <w:spacing w:line="270" w:lineRule="exact"/>
              <w:jc w:val="right"/>
              <w:rPr>
                <w:rFonts w:ascii="Tahoma" w:hAnsi="Tahoma" w:cs="Tahoma"/>
                <w:sz w:val="20"/>
                <w:szCs w:val="20"/>
              </w:rPr>
            </w:pPr>
          </w:p>
          <w:p w14:paraId="44038D07" w14:textId="77777777" w:rsidR="00BB0B49" w:rsidRPr="00223196" w:rsidRDefault="00BB0B49" w:rsidP="00D62E31">
            <w:pPr>
              <w:widowControl w:val="0"/>
              <w:tabs>
                <w:tab w:val="left" w:pos="0"/>
                <w:tab w:val="decimal" w:pos="1741"/>
                <w:tab w:val="left" w:pos="4471"/>
              </w:tabs>
              <w:autoSpaceDN w:val="0"/>
              <w:adjustRightInd w:val="0"/>
              <w:spacing w:line="270" w:lineRule="exact"/>
              <w:rPr>
                <w:rFonts w:ascii="Tahoma" w:hAnsi="Tahoma" w:cs="Tahoma"/>
                <w:sz w:val="20"/>
                <w:szCs w:val="20"/>
              </w:rPr>
            </w:pPr>
            <w:r w:rsidRPr="00223196">
              <w:rPr>
                <w:rFonts w:ascii="Tahoma" w:hAnsi="Tahoma" w:cs="Tahoma"/>
                <w:sz w:val="20"/>
                <w:szCs w:val="20"/>
              </w:rPr>
              <w:t>A             67 292 187,90</w:t>
            </w:r>
          </w:p>
        </w:tc>
        <w:tc>
          <w:tcPr>
            <w:tcW w:w="2555" w:type="dxa"/>
            <w:tcBorders>
              <w:top w:val="single" w:sz="2" w:space="0" w:color="000000" w:themeColor="text1"/>
              <w:left w:val="single" w:sz="2" w:space="0" w:color="000000" w:themeColor="text1"/>
              <w:bottom w:val="nil"/>
              <w:right w:val="single" w:sz="2" w:space="0" w:color="000000" w:themeColor="text1"/>
            </w:tcBorders>
          </w:tcPr>
          <w:p w14:paraId="57461E42" w14:textId="77777777" w:rsidR="00BB0B49" w:rsidRPr="00223196" w:rsidRDefault="00BB0B49" w:rsidP="00D62E31">
            <w:pPr>
              <w:tabs>
                <w:tab w:val="left" w:pos="0"/>
              </w:tabs>
              <w:spacing w:line="270" w:lineRule="exact"/>
              <w:jc w:val="right"/>
              <w:rPr>
                <w:rFonts w:ascii="Tahoma" w:hAnsi="Tahoma" w:cs="Tahoma"/>
                <w:sz w:val="20"/>
                <w:szCs w:val="20"/>
              </w:rPr>
            </w:pPr>
          </w:p>
          <w:p w14:paraId="3803A637" w14:textId="77777777" w:rsidR="00BB0B49" w:rsidRPr="00223196" w:rsidRDefault="00BB0B49" w:rsidP="00D62E31">
            <w:pPr>
              <w:widowControl w:val="0"/>
              <w:tabs>
                <w:tab w:val="left" w:pos="0"/>
                <w:tab w:val="decimal" w:pos="1741"/>
                <w:tab w:val="left" w:pos="2191"/>
              </w:tabs>
              <w:autoSpaceDN w:val="0"/>
              <w:adjustRightInd w:val="0"/>
              <w:spacing w:line="270" w:lineRule="exact"/>
              <w:ind w:right="144"/>
              <w:jc w:val="right"/>
              <w:rPr>
                <w:rFonts w:ascii="Tahoma" w:hAnsi="Tahoma" w:cs="Tahoma"/>
                <w:sz w:val="20"/>
                <w:szCs w:val="20"/>
              </w:rPr>
            </w:pPr>
            <w:r w:rsidRPr="00223196">
              <w:rPr>
                <w:rFonts w:ascii="Tahoma" w:hAnsi="Tahoma" w:cs="Tahoma"/>
                <w:sz w:val="20"/>
                <w:szCs w:val="20"/>
              </w:rPr>
              <w:t>66 523 484,85</w:t>
            </w:r>
          </w:p>
        </w:tc>
      </w:tr>
      <w:tr w:rsidR="00BB0B49" w:rsidRPr="00223196" w14:paraId="26C1384E" w14:textId="77777777" w:rsidTr="7F547372">
        <w:trPr>
          <w:trHeight w:hRule="exact" w:val="266"/>
        </w:trPr>
        <w:tc>
          <w:tcPr>
            <w:tcW w:w="2124" w:type="dxa"/>
            <w:vMerge w:val="restart"/>
            <w:tcBorders>
              <w:top w:val="nil"/>
              <w:left w:val="single" w:sz="4" w:space="0" w:color="auto"/>
              <w:bottom w:val="nil"/>
              <w:right w:val="single" w:sz="4" w:space="0" w:color="auto"/>
            </w:tcBorders>
          </w:tcPr>
          <w:p w14:paraId="175DB57A"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DE L'EXERCICE</w:t>
            </w:r>
          </w:p>
        </w:tc>
        <w:tc>
          <w:tcPr>
            <w:tcW w:w="2544" w:type="dxa"/>
            <w:tcBorders>
              <w:top w:val="nil"/>
              <w:left w:val="single" w:sz="4" w:space="0" w:color="auto"/>
              <w:bottom w:val="single" w:sz="2" w:space="0" w:color="000000" w:themeColor="text1"/>
              <w:right w:val="single" w:sz="2" w:space="0" w:color="000000" w:themeColor="text1"/>
            </w:tcBorders>
          </w:tcPr>
          <w:p w14:paraId="0107BD40"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20F3EF02"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4924E064"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r w:rsidRPr="00223196">
              <w:rPr>
                <w:rFonts w:ascii="Tahoma" w:hAnsi="Tahoma" w:cs="Tahoma"/>
                <w:sz w:val="20"/>
                <w:szCs w:val="20"/>
              </w:rPr>
              <w:t>G</w:t>
            </w:r>
          </w:p>
        </w:tc>
      </w:tr>
      <w:tr w:rsidR="00BB0B49" w:rsidRPr="00223196" w14:paraId="1F543231" w14:textId="77777777" w:rsidTr="7F547372">
        <w:trPr>
          <w:trHeight w:hRule="exact" w:val="196"/>
        </w:trPr>
        <w:tc>
          <w:tcPr>
            <w:tcW w:w="2124" w:type="dxa"/>
            <w:vMerge/>
            <w:vAlign w:val="bottom"/>
          </w:tcPr>
          <w:p w14:paraId="5D99CDA5" w14:textId="77777777" w:rsidR="00BB0B49" w:rsidRPr="00223196" w:rsidRDefault="00BB0B49" w:rsidP="00D62E31">
            <w:pPr>
              <w:widowControl w:val="0"/>
              <w:tabs>
                <w:tab w:val="left" w:pos="0"/>
              </w:tabs>
              <w:autoSpaceDN w:val="0"/>
              <w:adjustRightInd w:val="0"/>
              <w:jc w:val="center"/>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vAlign w:val="bottom"/>
          </w:tcPr>
          <w:p w14:paraId="70730D74"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419" w:type="dxa"/>
            <w:tcBorders>
              <w:top w:val="single" w:sz="2" w:space="0" w:color="000000" w:themeColor="text1"/>
              <w:left w:val="single" w:sz="2" w:space="0" w:color="000000" w:themeColor="text1"/>
              <w:bottom w:val="nil"/>
              <w:right w:val="single" w:sz="2" w:space="0" w:color="000000" w:themeColor="text1"/>
            </w:tcBorders>
            <w:vAlign w:val="bottom"/>
          </w:tcPr>
          <w:p w14:paraId="08D8052B"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555" w:type="dxa"/>
            <w:tcBorders>
              <w:top w:val="single" w:sz="2" w:space="0" w:color="000000" w:themeColor="text1"/>
              <w:left w:val="single" w:sz="2" w:space="0" w:color="000000" w:themeColor="text1"/>
              <w:bottom w:val="nil"/>
              <w:right w:val="single" w:sz="2" w:space="0" w:color="000000" w:themeColor="text1"/>
            </w:tcBorders>
            <w:vAlign w:val="bottom"/>
          </w:tcPr>
          <w:p w14:paraId="624AF6FF" w14:textId="77777777" w:rsidR="00BB0B49" w:rsidRPr="00223196" w:rsidRDefault="00BB0B49" w:rsidP="00D62E31">
            <w:pPr>
              <w:widowControl w:val="0"/>
              <w:tabs>
                <w:tab w:val="left" w:pos="0"/>
              </w:tabs>
              <w:autoSpaceDN w:val="0"/>
              <w:adjustRightInd w:val="0"/>
              <w:spacing w:line="276" w:lineRule="auto"/>
              <w:jc w:val="right"/>
              <w:rPr>
                <w:rFonts w:ascii="Tahoma" w:hAnsi="Tahoma" w:cs="Tahoma"/>
                <w:sz w:val="20"/>
                <w:szCs w:val="20"/>
              </w:rPr>
            </w:pPr>
          </w:p>
          <w:p w14:paraId="70F26D33" w14:textId="77777777" w:rsidR="00BB0B49" w:rsidRPr="00223196" w:rsidRDefault="00BB0B49" w:rsidP="00D62E31">
            <w:pPr>
              <w:widowControl w:val="0"/>
              <w:tabs>
                <w:tab w:val="left" w:pos="0"/>
              </w:tabs>
              <w:autoSpaceDN w:val="0"/>
              <w:adjustRightInd w:val="0"/>
              <w:spacing w:line="276" w:lineRule="auto"/>
              <w:jc w:val="right"/>
              <w:rPr>
                <w:rFonts w:ascii="Tahoma" w:hAnsi="Tahoma" w:cs="Tahoma"/>
                <w:sz w:val="20"/>
                <w:szCs w:val="20"/>
              </w:rPr>
            </w:pPr>
          </w:p>
        </w:tc>
      </w:tr>
      <w:tr w:rsidR="00BB0B49" w:rsidRPr="00223196" w14:paraId="63BAA879" w14:textId="77777777" w:rsidTr="7F547372">
        <w:trPr>
          <w:trHeight w:val="330"/>
        </w:trPr>
        <w:tc>
          <w:tcPr>
            <w:tcW w:w="2124" w:type="dxa"/>
            <w:tcBorders>
              <w:top w:val="nil"/>
              <w:left w:val="single" w:sz="4" w:space="0" w:color="auto"/>
              <w:bottom w:val="single" w:sz="4" w:space="0" w:color="auto"/>
              <w:right w:val="single" w:sz="4" w:space="0" w:color="auto"/>
            </w:tcBorders>
          </w:tcPr>
          <w:p w14:paraId="7C165498" w14:textId="77777777" w:rsidR="00BB0B49" w:rsidRPr="00223196" w:rsidRDefault="00BB0B49" w:rsidP="00D62E31">
            <w:pPr>
              <w:widowControl w:val="0"/>
              <w:tabs>
                <w:tab w:val="left" w:pos="0"/>
                <w:tab w:val="left" w:pos="10351"/>
              </w:tabs>
              <w:autoSpaceDN w:val="0"/>
              <w:adjustRightInd w:val="0"/>
              <w:spacing w:line="180" w:lineRule="exact"/>
              <w:jc w:val="center"/>
              <w:rPr>
                <w:rFonts w:ascii="Tahoma" w:hAnsi="Tahoma" w:cs="Tahoma"/>
                <w:sz w:val="20"/>
                <w:szCs w:val="20"/>
              </w:rPr>
            </w:pPr>
            <w:r w:rsidRPr="00223196">
              <w:rPr>
                <w:rFonts w:ascii="Tahoma" w:hAnsi="Tahoma" w:cs="Tahoma"/>
                <w:sz w:val="20"/>
                <w:szCs w:val="20"/>
              </w:rPr>
              <w:t>(mandats et titres)</w:t>
            </w:r>
          </w:p>
        </w:tc>
        <w:tc>
          <w:tcPr>
            <w:tcW w:w="2544" w:type="dxa"/>
            <w:tcBorders>
              <w:top w:val="nil"/>
              <w:left w:val="single" w:sz="4" w:space="0" w:color="auto"/>
              <w:bottom w:val="single" w:sz="4" w:space="0" w:color="auto"/>
              <w:right w:val="single" w:sz="2" w:space="0" w:color="000000" w:themeColor="text1"/>
            </w:tcBorders>
          </w:tcPr>
          <w:p w14:paraId="7FB84067"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Section d'investissement</w:t>
            </w:r>
          </w:p>
        </w:tc>
        <w:tc>
          <w:tcPr>
            <w:tcW w:w="2419" w:type="dxa"/>
            <w:tcBorders>
              <w:top w:val="nil"/>
              <w:left w:val="single" w:sz="2" w:space="0" w:color="000000" w:themeColor="text1"/>
              <w:bottom w:val="single" w:sz="2" w:space="0" w:color="000000" w:themeColor="text1"/>
              <w:right w:val="single" w:sz="2" w:space="0" w:color="000000" w:themeColor="text1"/>
            </w:tcBorders>
          </w:tcPr>
          <w:p w14:paraId="5A8BB2EA" w14:textId="77777777" w:rsidR="00BB0B49" w:rsidRPr="00223196" w:rsidRDefault="00BB0B49" w:rsidP="00D62E31">
            <w:pPr>
              <w:widowControl w:val="0"/>
              <w:tabs>
                <w:tab w:val="left" w:pos="0"/>
                <w:tab w:val="decimal" w:pos="1741"/>
                <w:tab w:val="left" w:pos="4471"/>
              </w:tabs>
              <w:autoSpaceDN w:val="0"/>
              <w:adjustRightInd w:val="0"/>
              <w:spacing w:line="276" w:lineRule="auto"/>
              <w:rPr>
                <w:rFonts w:ascii="Tahoma" w:hAnsi="Tahoma" w:cs="Tahoma"/>
                <w:sz w:val="20"/>
                <w:szCs w:val="20"/>
              </w:rPr>
            </w:pPr>
            <w:r w:rsidRPr="00223196">
              <w:rPr>
                <w:rFonts w:ascii="Tahoma" w:hAnsi="Tahoma" w:cs="Tahoma"/>
                <w:sz w:val="20"/>
                <w:szCs w:val="20"/>
              </w:rPr>
              <w:t>B                     5 000,00</w:t>
            </w:r>
          </w:p>
          <w:p w14:paraId="3C5BB2D2" w14:textId="77777777" w:rsidR="00BB0B49" w:rsidRPr="00223196" w:rsidRDefault="00BB0B49" w:rsidP="00D62E31">
            <w:pPr>
              <w:widowControl w:val="0"/>
              <w:tabs>
                <w:tab w:val="left" w:pos="0"/>
                <w:tab w:val="decimal" w:pos="1741"/>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24E7E6C7" w14:textId="77777777" w:rsidR="00BB0B49" w:rsidRPr="00223196" w:rsidRDefault="00BB0B49" w:rsidP="00D62E31">
            <w:pPr>
              <w:widowControl w:val="0"/>
              <w:tabs>
                <w:tab w:val="left" w:pos="0"/>
                <w:tab w:val="decimal" w:pos="1741"/>
                <w:tab w:val="left" w:pos="2191"/>
              </w:tabs>
              <w:autoSpaceDN w:val="0"/>
              <w:adjustRightInd w:val="0"/>
              <w:spacing w:line="276" w:lineRule="auto"/>
              <w:rPr>
                <w:rFonts w:ascii="Tahoma" w:hAnsi="Tahoma" w:cs="Tahoma"/>
                <w:sz w:val="20"/>
                <w:szCs w:val="20"/>
              </w:rPr>
            </w:pPr>
            <w:r w:rsidRPr="00223196">
              <w:rPr>
                <w:rFonts w:ascii="Tahoma" w:hAnsi="Tahoma" w:cs="Tahoma"/>
                <w:sz w:val="20"/>
                <w:szCs w:val="20"/>
              </w:rPr>
              <w:t xml:space="preserve">                        12 919,19</w:t>
            </w:r>
          </w:p>
          <w:p w14:paraId="6F8D1484" w14:textId="77777777" w:rsidR="00BB0B49" w:rsidRPr="00223196" w:rsidRDefault="00BB0B49" w:rsidP="00D62E31">
            <w:pPr>
              <w:widowControl w:val="0"/>
              <w:tabs>
                <w:tab w:val="left" w:pos="0"/>
                <w:tab w:val="left" w:pos="2191"/>
              </w:tabs>
              <w:autoSpaceDN w:val="0"/>
              <w:adjustRightInd w:val="0"/>
              <w:spacing w:line="276" w:lineRule="auto"/>
              <w:rPr>
                <w:rFonts w:ascii="Tahoma" w:hAnsi="Tahoma" w:cs="Tahoma"/>
                <w:sz w:val="20"/>
                <w:szCs w:val="20"/>
              </w:rPr>
            </w:pPr>
            <w:r w:rsidRPr="00223196">
              <w:rPr>
                <w:rFonts w:ascii="Tahoma" w:hAnsi="Tahoma" w:cs="Tahoma"/>
                <w:sz w:val="20"/>
                <w:szCs w:val="20"/>
              </w:rPr>
              <w:t>H</w:t>
            </w:r>
          </w:p>
          <w:p w14:paraId="1258FCF3" w14:textId="77777777" w:rsidR="00BB0B49" w:rsidRPr="00223196" w:rsidRDefault="00BB0B49" w:rsidP="00D62E31">
            <w:pPr>
              <w:widowControl w:val="0"/>
              <w:tabs>
                <w:tab w:val="left" w:pos="0"/>
                <w:tab w:val="left" w:pos="2191"/>
              </w:tabs>
              <w:autoSpaceDN w:val="0"/>
              <w:adjustRightInd w:val="0"/>
              <w:spacing w:line="276" w:lineRule="auto"/>
              <w:rPr>
                <w:rFonts w:ascii="Tahoma" w:hAnsi="Tahoma" w:cs="Tahoma"/>
                <w:sz w:val="20"/>
                <w:szCs w:val="20"/>
              </w:rPr>
            </w:pPr>
          </w:p>
          <w:p w14:paraId="7AECA674" w14:textId="77777777" w:rsidR="00BB0B49" w:rsidRPr="00223196" w:rsidRDefault="00BB0B49" w:rsidP="00D62E31">
            <w:pPr>
              <w:widowControl w:val="0"/>
              <w:tabs>
                <w:tab w:val="left" w:pos="0"/>
                <w:tab w:val="decimal" w:pos="1741"/>
                <w:tab w:val="left" w:pos="2191"/>
              </w:tabs>
              <w:autoSpaceDN w:val="0"/>
              <w:adjustRightInd w:val="0"/>
              <w:spacing w:line="276" w:lineRule="auto"/>
              <w:rPr>
                <w:rFonts w:ascii="Tahoma" w:hAnsi="Tahoma" w:cs="Tahoma"/>
                <w:sz w:val="20"/>
                <w:szCs w:val="20"/>
              </w:rPr>
            </w:pPr>
          </w:p>
        </w:tc>
      </w:tr>
      <w:tr w:rsidR="00BB0B49" w:rsidRPr="00223196" w14:paraId="1F3DDFB3" w14:textId="77777777" w:rsidTr="7F547372">
        <w:trPr>
          <w:trHeight w:hRule="exact" w:val="580"/>
        </w:trPr>
        <w:tc>
          <w:tcPr>
            <w:tcW w:w="2124" w:type="dxa"/>
            <w:tcBorders>
              <w:top w:val="single" w:sz="4" w:space="0" w:color="auto"/>
              <w:left w:val="single" w:sz="4" w:space="0" w:color="auto"/>
              <w:bottom w:val="nil"/>
              <w:right w:val="single" w:sz="4" w:space="0" w:color="auto"/>
            </w:tcBorders>
          </w:tcPr>
          <w:p w14:paraId="0ADE1F39" w14:textId="77777777" w:rsidR="00BB0B49" w:rsidRPr="00223196" w:rsidRDefault="00BB0B49" w:rsidP="00D62E31">
            <w:pPr>
              <w:widowControl w:val="0"/>
              <w:tabs>
                <w:tab w:val="left" w:pos="0"/>
                <w:tab w:val="left" w:pos="10351"/>
              </w:tabs>
              <w:autoSpaceDN w:val="0"/>
              <w:adjustRightInd w:val="0"/>
              <w:spacing w:line="270" w:lineRule="exact"/>
              <w:rPr>
                <w:rFonts w:ascii="Tahoma" w:hAnsi="Tahoma" w:cs="Tahoma"/>
                <w:sz w:val="20"/>
                <w:szCs w:val="20"/>
              </w:rPr>
            </w:pPr>
            <w:r w:rsidRPr="00223196">
              <w:rPr>
                <w:rFonts w:ascii="Tahoma" w:hAnsi="Tahoma" w:cs="Tahoma"/>
                <w:sz w:val="20"/>
                <w:szCs w:val="20"/>
              </w:rPr>
              <w:t xml:space="preserve">   </w:t>
            </w:r>
          </w:p>
        </w:tc>
        <w:tc>
          <w:tcPr>
            <w:tcW w:w="2544" w:type="dxa"/>
            <w:tcBorders>
              <w:top w:val="single" w:sz="4" w:space="0" w:color="auto"/>
              <w:left w:val="single" w:sz="4" w:space="0" w:color="auto"/>
              <w:right w:val="single" w:sz="4" w:space="0" w:color="auto"/>
            </w:tcBorders>
          </w:tcPr>
          <w:p w14:paraId="06608B74"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Report en section de</w:t>
            </w:r>
          </w:p>
        </w:tc>
        <w:tc>
          <w:tcPr>
            <w:tcW w:w="2419" w:type="dxa"/>
            <w:tcBorders>
              <w:top w:val="single" w:sz="2" w:space="0" w:color="000000" w:themeColor="text1"/>
              <w:left w:val="single" w:sz="4" w:space="0" w:color="auto"/>
              <w:bottom w:val="nil"/>
              <w:right w:val="single" w:sz="2" w:space="0" w:color="000000" w:themeColor="text1"/>
            </w:tcBorders>
          </w:tcPr>
          <w:p w14:paraId="40D28807" w14:textId="77777777" w:rsidR="00BB0B49" w:rsidRPr="00223196" w:rsidRDefault="00BB0B49" w:rsidP="00D62E31">
            <w:pPr>
              <w:widowControl w:val="0"/>
              <w:tabs>
                <w:tab w:val="left" w:pos="0"/>
                <w:tab w:val="left" w:pos="4471"/>
              </w:tabs>
              <w:autoSpaceDN w:val="0"/>
              <w:adjustRightInd w:val="0"/>
              <w:spacing w:line="270" w:lineRule="exact"/>
              <w:rPr>
                <w:rFonts w:ascii="Tahoma" w:hAnsi="Tahoma" w:cs="Tahoma"/>
                <w:sz w:val="20"/>
                <w:szCs w:val="20"/>
              </w:rPr>
            </w:pPr>
          </w:p>
          <w:p w14:paraId="67B958CC" w14:textId="77777777" w:rsidR="00BB0B49" w:rsidRPr="00223196" w:rsidRDefault="00BB0B49" w:rsidP="00D62E31">
            <w:pPr>
              <w:widowControl w:val="0"/>
              <w:tabs>
                <w:tab w:val="left" w:pos="0"/>
                <w:tab w:val="left" w:pos="4471"/>
              </w:tabs>
              <w:autoSpaceDN w:val="0"/>
              <w:adjustRightInd w:val="0"/>
              <w:spacing w:line="270" w:lineRule="exact"/>
              <w:ind w:right="141"/>
              <w:jc w:val="right"/>
              <w:rPr>
                <w:rFonts w:ascii="Tahoma" w:hAnsi="Tahoma" w:cs="Tahoma"/>
                <w:sz w:val="20"/>
                <w:szCs w:val="20"/>
              </w:rPr>
            </w:pPr>
          </w:p>
        </w:tc>
        <w:tc>
          <w:tcPr>
            <w:tcW w:w="2555" w:type="dxa"/>
            <w:tcBorders>
              <w:top w:val="single" w:sz="2" w:space="0" w:color="000000" w:themeColor="text1"/>
              <w:left w:val="single" w:sz="2" w:space="0" w:color="000000" w:themeColor="text1"/>
              <w:bottom w:val="nil"/>
              <w:right w:val="single" w:sz="2" w:space="0" w:color="000000" w:themeColor="text1"/>
            </w:tcBorders>
          </w:tcPr>
          <w:p w14:paraId="4C90654C" w14:textId="77777777" w:rsidR="00BB0B49" w:rsidRPr="00223196" w:rsidRDefault="00BB0B49" w:rsidP="00D62E31">
            <w:pPr>
              <w:widowControl w:val="0"/>
              <w:tabs>
                <w:tab w:val="left" w:pos="0"/>
                <w:tab w:val="decimal" w:pos="1741"/>
                <w:tab w:val="left" w:pos="2191"/>
              </w:tabs>
              <w:autoSpaceDN w:val="0"/>
              <w:adjustRightInd w:val="0"/>
              <w:spacing w:line="270" w:lineRule="exact"/>
              <w:jc w:val="right"/>
              <w:rPr>
                <w:rFonts w:ascii="Tahoma" w:hAnsi="Tahoma" w:cs="Tahoma"/>
                <w:sz w:val="20"/>
                <w:szCs w:val="20"/>
              </w:rPr>
            </w:pPr>
          </w:p>
          <w:p w14:paraId="5A8AF09F" w14:textId="77777777" w:rsidR="00BB0B49" w:rsidRPr="00223196" w:rsidRDefault="00BB0B49" w:rsidP="00D62E31">
            <w:pPr>
              <w:widowControl w:val="0"/>
              <w:tabs>
                <w:tab w:val="left" w:pos="0"/>
                <w:tab w:val="decimal" w:pos="1741"/>
                <w:tab w:val="left" w:pos="219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 xml:space="preserve">                1 162 305,20                </w:t>
            </w:r>
          </w:p>
        </w:tc>
      </w:tr>
      <w:tr w:rsidR="00BB0B49" w:rsidRPr="00223196" w14:paraId="4C31E79D" w14:textId="77777777" w:rsidTr="7F547372">
        <w:trPr>
          <w:trHeight w:hRule="exact" w:val="227"/>
        </w:trPr>
        <w:tc>
          <w:tcPr>
            <w:tcW w:w="2124" w:type="dxa"/>
            <w:tcBorders>
              <w:top w:val="nil"/>
              <w:left w:val="single" w:sz="4" w:space="0" w:color="auto"/>
              <w:bottom w:val="nil"/>
              <w:right w:val="single" w:sz="4" w:space="0" w:color="auto"/>
            </w:tcBorders>
          </w:tcPr>
          <w:p w14:paraId="23BBAB00"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REPORTS</w:t>
            </w:r>
          </w:p>
          <w:p w14:paraId="719BD1B9"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p>
        </w:tc>
        <w:tc>
          <w:tcPr>
            <w:tcW w:w="2544" w:type="dxa"/>
            <w:vMerge w:val="restart"/>
            <w:tcBorders>
              <w:left w:val="single" w:sz="4" w:space="0" w:color="auto"/>
              <w:bottom w:val="single" w:sz="4" w:space="0" w:color="auto"/>
              <w:right w:val="single" w:sz="4" w:space="0" w:color="auto"/>
            </w:tcBorders>
          </w:tcPr>
          <w:p w14:paraId="01C9A54A"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Fonctionnement (002)</w:t>
            </w:r>
          </w:p>
        </w:tc>
        <w:tc>
          <w:tcPr>
            <w:tcW w:w="2419" w:type="dxa"/>
            <w:tcBorders>
              <w:top w:val="nil"/>
              <w:left w:val="single" w:sz="4" w:space="0" w:color="auto"/>
              <w:bottom w:val="nil"/>
              <w:right w:val="single" w:sz="2" w:space="0" w:color="000000" w:themeColor="text1"/>
            </w:tcBorders>
          </w:tcPr>
          <w:p w14:paraId="2FD6BDC2"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r w:rsidRPr="00223196">
              <w:rPr>
                <w:rFonts w:ascii="Tahoma" w:hAnsi="Tahoma" w:cs="Tahoma"/>
                <w:sz w:val="20"/>
                <w:szCs w:val="20"/>
              </w:rPr>
              <w:t xml:space="preserve">C          </w:t>
            </w:r>
          </w:p>
        </w:tc>
        <w:tc>
          <w:tcPr>
            <w:tcW w:w="2555" w:type="dxa"/>
            <w:tcBorders>
              <w:top w:val="nil"/>
              <w:left w:val="single" w:sz="2" w:space="0" w:color="000000" w:themeColor="text1"/>
              <w:bottom w:val="nil"/>
              <w:right w:val="single" w:sz="2" w:space="0" w:color="000000" w:themeColor="text1"/>
            </w:tcBorders>
          </w:tcPr>
          <w:p w14:paraId="5C3A85F5"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r w:rsidRPr="00223196">
              <w:rPr>
                <w:rFonts w:ascii="Tahoma" w:hAnsi="Tahoma" w:cs="Tahoma"/>
                <w:sz w:val="20"/>
                <w:szCs w:val="20"/>
              </w:rPr>
              <w:t>I</w:t>
            </w:r>
          </w:p>
        </w:tc>
      </w:tr>
      <w:tr w:rsidR="00BB0B49" w:rsidRPr="00223196" w14:paraId="28F6C9C5" w14:textId="77777777" w:rsidTr="7F547372">
        <w:trPr>
          <w:trHeight w:hRule="exact" w:val="204"/>
        </w:trPr>
        <w:tc>
          <w:tcPr>
            <w:tcW w:w="2124" w:type="dxa"/>
            <w:vMerge w:val="restart"/>
            <w:tcBorders>
              <w:top w:val="nil"/>
              <w:left w:val="single" w:sz="4" w:space="0" w:color="auto"/>
              <w:bottom w:val="nil"/>
              <w:right w:val="single" w:sz="4" w:space="0" w:color="auto"/>
            </w:tcBorders>
          </w:tcPr>
          <w:p w14:paraId="318F432F"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DE</w:t>
            </w:r>
            <w:r w:rsidRPr="00223196">
              <w:rPr>
                <w:rFonts w:ascii="Tahoma" w:hAnsi="Tahoma" w:cs="Tahoma"/>
                <w:sz w:val="20"/>
                <w:szCs w:val="20"/>
              </w:rPr>
              <w:tab/>
              <w:t>L'EXERCICE N-1</w:t>
            </w:r>
          </w:p>
        </w:tc>
        <w:tc>
          <w:tcPr>
            <w:tcW w:w="2544" w:type="dxa"/>
            <w:vMerge/>
          </w:tcPr>
          <w:p w14:paraId="6011310C"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4" w:space="0" w:color="auto"/>
              <w:bottom w:val="single" w:sz="2" w:space="0" w:color="000000" w:themeColor="text1"/>
              <w:right w:val="single" w:sz="2" w:space="0" w:color="000000" w:themeColor="text1"/>
            </w:tcBorders>
          </w:tcPr>
          <w:p w14:paraId="0E93846F"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4C4C5F74"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p>
        </w:tc>
      </w:tr>
      <w:tr w:rsidR="00BB0B49" w:rsidRPr="00223196" w14:paraId="1F2D94F2" w14:textId="77777777" w:rsidTr="7F547372">
        <w:trPr>
          <w:trHeight w:hRule="exact" w:val="512"/>
        </w:trPr>
        <w:tc>
          <w:tcPr>
            <w:tcW w:w="2124" w:type="dxa"/>
            <w:vMerge/>
            <w:vAlign w:val="bottom"/>
          </w:tcPr>
          <w:p w14:paraId="1EA7623C" w14:textId="77777777" w:rsidR="00BB0B49" w:rsidRPr="00223196" w:rsidRDefault="00BB0B49" w:rsidP="00D62E31">
            <w:pPr>
              <w:widowControl w:val="0"/>
              <w:tabs>
                <w:tab w:val="left" w:pos="0"/>
              </w:tabs>
              <w:autoSpaceDN w:val="0"/>
              <w:adjustRightInd w:val="0"/>
              <w:jc w:val="center"/>
              <w:rPr>
                <w:rFonts w:ascii="Tahoma" w:hAnsi="Tahoma" w:cs="Tahoma"/>
                <w:sz w:val="20"/>
                <w:szCs w:val="20"/>
              </w:rPr>
            </w:pPr>
          </w:p>
        </w:tc>
        <w:tc>
          <w:tcPr>
            <w:tcW w:w="2544" w:type="dxa"/>
            <w:tcBorders>
              <w:top w:val="single" w:sz="4" w:space="0" w:color="auto"/>
              <w:left w:val="single" w:sz="4" w:space="0" w:color="auto"/>
              <w:bottom w:val="nil"/>
              <w:right w:val="single" w:sz="2" w:space="0" w:color="000000" w:themeColor="text1"/>
            </w:tcBorders>
            <w:vAlign w:val="center"/>
          </w:tcPr>
          <w:p w14:paraId="16705F35" w14:textId="77777777" w:rsidR="00BB0B49" w:rsidRPr="00223196" w:rsidRDefault="00BB0B49" w:rsidP="00D62E31">
            <w:pPr>
              <w:widowControl w:val="0"/>
              <w:tabs>
                <w:tab w:val="left" w:pos="0"/>
              </w:tabs>
              <w:autoSpaceDN w:val="0"/>
              <w:adjustRightInd w:val="0"/>
              <w:rPr>
                <w:rFonts w:ascii="Tahoma" w:hAnsi="Tahoma" w:cs="Tahoma"/>
                <w:sz w:val="20"/>
                <w:szCs w:val="20"/>
              </w:rPr>
            </w:pPr>
            <w:r w:rsidRPr="00223196">
              <w:rPr>
                <w:rFonts w:ascii="Tahoma" w:hAnsi="Tahoma" w:cs="Tahoma"/>
                <w:sz w:val="20"/>
                <w:szCs w:val="20"/>
              </w:rPr>
              <w:t>Report en section</w:t>
            </w:r>
          </w:p>
          <w:p w14:paraId="70012BB3" w14:textId="77777777" w:rsidR="00BB0B49" w:rsidRPr="00223196" w:rsidRDefault="00BB0B49" w:rsidP="00D62E31">
            <w:pPr>
              <w:widowControl w:val="0"/>
              <w:tabs>
                <w:tab w:val="left" w:pos="0"/>
              </w:tabs>
              <w:autoSpaceDN w:val="0"/>
              <w:adjustRightInd w:val="0"/>
              <w:jc w:val="center"/>
              <w:rPr>
                <w:rFonts w:ascii="Tahoma" w:hAnsi="Tahoma" w:cs="Tahoma"/>
                <w:sz w:val="20"/>
                <w:szCs w:val="20"/>
              </w:rPr>
            </w:pPr>
          </w:p>
        </w:tc>
        <w:tc>
          <w:tcPr>
            <w:tcW w:w="2419" w:type="dxa"/>
            <w:tcBorders>
              <w:top w:val="single" w:sz="2" w:space="0" w:color="000000" w:themeColor="text1"/>
              <w:left w:val="single" w:sz="2" w:space="0" w:color="000000" w:themeColor="text1"/>
              <w:bottom w:val="nil"/>
              <w:right w:val="single" w:sz="2" w:space="0" w:color="000000" w:themeColor="text1"/>
            </w:tcBorders>
            <w:vAlign w:val="bottom"/>
          </w:tcPr>
          <w:p w14:paraId="77F65BC0" w14:textId="77777777" w:rsidR="00BB0B49" w:rsidRPr="00223196" w:rsidRDefault="00BB0B49" w:rsidP="00D62E31">
            <w:pPr>
              <w:widowControl w:val="0"/>
              <w:tabs>
                <w:tab w:val="left" w:pos="0"/>
              </w:tabs>
              <w:autoSpaceDN w:val="0"/>
              <w:adjustRightInd w:val="0"/>
              <w:spacing w:line="180" w:lineRule="exact"/>
              <w:rPr>
                <w:rFonts w:ascii="Tahoma" w:hAnsi="Tahoma" w:cs="Tahoma"/>
                <w:sz w:val="20"/>
                <w:szCs w:val="20"/>
              </w:rPr>
            </w:pPr>
            <w:r w:rsidRPr="00223196">
              <w:rPr>
                <w:rFonts w:ascii="Tahoma" w:hAnsi="Tahoma" w:cs="Tahoma"/>
                <w:sz w:val="20"/>
                <w:szCs w:val="20"/>
              </w:rPr>
              <w:t xml:space="preserve">                              </w:t>
            </w:r>
          </w:p>
        </w:tc>
        <w:tc>
          <w:tcPr>
            <w:tcW w:w="2555" w:type="dxa"/>
            <w:tcBorders>
              <w:top w:val="single" w:sz="2" w:space="0" w:color="000000" w:themeColor="text1"/>
              <w:left w:val="single" w:sz="2" w:space="0" w:color="000000" w:themeColor="text1"/>
              <w:bottom w:val="nil"/>
              <w:right w:val="single" w:sz="2" w:space="0" w:color="000000" w:themeColor="text1"/>
            </w:tcBorders>
            <w:vAlign w:val="bottom"/>
          </w:tcPr>
          <w:p w14:paraId="412AB9FA" w14:textId="77777777" w:rsidR="00BB0B49" w:rsidRPr="00223196" w:rsidRDefault="00BB0B49" w:rsidP="00D62E31">
            <w:pPr>
              <w:widowControl w:val="0"/>
              <w:tabs>
                <w:tab w:val="left" w:pos="0"/>
              </w:tabs>
              <w:autoSpaceDN w:val="0"/>
              <w:adjustRightInd w:val="0"/>
              <w:rPr>
                <w:rFonts w:ascii="Tahoma" w:hAnsi="Tahoma" w:cs="Tahoma"/>
                <w:sz w:val="20"/>
                <w:szCs w:val="20"/>
              </w:rPr>
            </w:pPr>
            <w:bookmarkStart w:id="1" w:name="_Hlk506214392"/>
            <w:bookmarkEnd w:id="1"/>
            <w:r w:rsidRPr="00223196">
              <w:rPr>
                <w:rFonts w:ascii="Tahoma" w:hAnsi="Tahoma" w:cs="Tahoma"/>
                <w:sz w:val="20"/>
                <w:szCs w:val="20"/>
              </w:rPr>
              <w:t xml:space="preserve">                        88 672,15 </w:t>
            </w:r>
          </w:p>
        </w:tc>
      </w:tr>
      <w:tr w:rsidR="00BB0B49" w:rsidRPr="00223196" w14:paraId="1C041F61" w14:textId="77777777" w:rsidTr="7F547372">
        <w:trPr>
          <w:trHeight w:hRule="exact" w:val="302"/>
        </w:trPr>
        <w:tc>
          <w:tcPr>
            <w:tcW w:w="2124" w:type="dxa"/>
            <w:tcBorders>
              <w:top w:val="nil"/>
              <w:left w:val="single" w:sz="4" w:space="0" w:color="auto"/>
              <w:right w:val="single" w:sz="4" w:space="0" w:color="auto"/>
            </w:tcBorders>
          </w:tcPr>
          <w:p w14:paraId="32B7DBAF" w14:textId="77777777" w:rsidR="00BB0B49" w:rsidRPr="00223196" w:rsidRDefault="00BB0B49" w:rsidP="00D62E31">
            <w:pPr>
              <w:widowControl w:val="0"/>
              <w:tabs>
                <w:tab w:val="left" w:pos="0"/>
                <w:tab w:val="left" w:pos="901"/>
                <w:tab w:val="left" w:pos="10351"/>
              </w:tabs>
              <w:autoSpaceDN w:val="0"/>
              <w:adjustRightInd w:val="0"/>
              <w:spacing w:line="180" w:lineRule="exact"/>
              <w:jc w:val="center"/>
              <w:rPr>
                <w:rFonts w:ascii="Tahoma" w:hAnsi="Tahoma" w:cs="Tahoma"/>
                <w:sz w:val="20"/>
                <w:szCs w:val="20"/>
              </w:rPr>
            </w:pPr>
          </w:p>
        </w:tc>
        <w:tc>
          <w:tcPr>
            <w:tcW w:w="2544" w:type="dxa"/>
            <w:tcBorders>
              <w:top w:val="nil"/>
              <w:left w:val="single" w:sz="4" w:space="0" w:color="auto"/>
              <w:bottom w:val="nil"/>
              <w:right w:val="single" w:sz="2" w:space="0" w:color="000000" w:themeColor="text1"/>
            </w:tcBorders>
            <w:vAlign w:val="center"/>
          </w:tcPr>
          <w:p w14:paraId="5273A542"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D’investissement (001)</w:t>
            </w:r>
          </w:p>
        </w:tc>
        <w:tc>
          <w:tcPr>
            <w:tcW w:w="2419" w:type="dxa"/>
            <w:tcBorders>
              <w:top w:val="nil"/>
              <w:left w:val="single" w:sz="2" w:space="0" w:color="000000" w:themeColor="text1"/>
              <w:bottom w:val="nil"/>
              <w:right w:val="single" w:sz="2" w:space="0" w:color="000000" w:themeColor="text1"/>
            </w:tcBorders>
          </w:tcPr>
          <w:p w14:paraId="3997C944"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r w:rsidRPr="00223196">
              <w:rPr>
                <w:rFonts w:ascii="Tahoma" w:hAnsi="Tahoma" w:cs="Tahoma"/>
                <w:sz w:val="20"/>
                <w:szCs w:val="20"/>
              </w:rPr>
              <w:t>D</w:t>
            </w:r>
          </w:p>
        </w:tc>
        <w:tc>
          <w:tcPr>
            <w:tcW w:w="2555" w:type="dxa"/>
            <w:tcBorders>
              <w:top w:val="nil"/>
              <w:left w:val="single" w:sz="2" w:space="0" w:color="000000" w:themeColor="text1"/>
              <w:bottom w:val="nil"/>
              <w:right w:val="single" w:sz="2" w:space="0" w:color="000000" w:themeColor="text1"/>
            </w:tcBorders>
          </w:tcPr>
          <w:p w14:paraId="0F110BF3" w14:textId="77777777" w:rsidR="00BB0B49" w:rsidRPr="00223196" w:rsidRDefault="00BB0B49" w:rsidP="00D62E31">
            <w:pPr>
              <w:widowControl w:val="0"/>
              <w:tabs>
                <w:tab w:val="left" w:pos="0"/>
                <w:tab w:val="decimal" w:pos="1741"/>
                <w:tab w:val="left" w:pos="2191"/>
              </w:tabs>
              <w:autoSpaceDN w:val="0"/>
              <w:adjustRightInd w:val="0"/>
              <w:spacing w:line="180" w:lineRule="exact"/>
              <w:rPr>
                <w:rFonts w:ascii="Tahoma" w:hAnsi="Tahoma" w:cs="Tahoma"/>
                <w:sz w:val="20"/>
                <w:szCs w:val="20"/>
              </w:rPr>
            </w:pPr>
            <w:r w:rsidRPr="00223196">
              <w:rPr>
                <w:rFonts w:ascii="Tahoma" w:hAnsi="Tahoma" w:cs="Tahoma"/>
                <w:sz w:val="20"/>
                <w:szCs w:val="20"/>
              </w:rPr>
              <w:t>J</w:t>
            </w:r>
          </w:p>
        </w:tc>
      </w:tr>
      <w:tr w:rsidR="00BB0B49" w:rsidRPr="00223196" w14:paraId="44717568" w14:textId="77777777" w:rsidTr="7F547372">
        <w:trPr>
          <w:trHeight w:hRule="exact" w:val="80"/>
        </w:trPr>
        <w:tc>
          <w:tcPr>
            <w:tcW w:w="2124" w:type="dxa"/>
            <w:tcBorders>
              <w:left w:val="single" w:sz="4" w:space="0" w:color="auto"/>
              <w:bottom w:val="single" w:sz="4" w:space="0" w:color="auto"/>
              <w:right w:val="single" w:sz="4" w:space="0" w:color="auto"/>
            </w:tcBorders>
          </w:tcPr>
          <w:p w14:paraId="65348542"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single" w:sz="2" w:space="0" w:color="000000" w:themeColor="text1"/>
              <w:right w:val="single" w:sz="2" w:space="0" w:color="000000" w:themeColor="text1"/>
            </w:tcBorders>
          </w:tcPr>
          <w:p w14:paraId="2AE91795" w14:textId="77777777" w:rsidR="00BB0B49" w:rsidRPr="00223196" w:rsidRDefault="00BB0B49" w:rsidP="00D62E31">
            <w:pPr>
              <w:widowControl w:val="0"/>
              <w:tabs>
                <w:tab w:val="left" w:pos="0"/>
                <w:tab w:val="left" w:pos="421"/>
                <w:tab w:val="left" w:pos="7951"/>
              </w:tabs>
              <w:autoSpaceDN w:val="0"/>
              <w:adjustRightInd w:val="0"/>
              <w:spacing w:line="180" w:lineRule="exact"/>
              <w:jc w:val="center"/>
              <w:rPr>
                <w:rFonts w:ascii="Tahoma" w:hAnsi="Tahoma" w:cs="Tahoma"/>
                <w:sz w:val="20"/>
                <w:szCs w:val="20"/>
              </w:rPr>
            </w:pPr>
            <w:r w:rsidRPr="00223196">
              <w:rPr>
                <w:rFonts w:ascii="Tahoma" w:hAnsi="Tahoma" w:cs="Tahoma"/>
                <w:sz w:val="20"/>
                <w:szCs w:val="20"/>
              </w:rPr>
              <w:tab/>
            </w:r>
          </w:p>
        </w:tc>
        <w:tc>
          <w:tcPr>
            <w:tcW w:w="2419" w:type="dxa"/>
            <w:tcBorders>
              <w:top w:val="nil"/>
              <w:left w:val="single" w:sz="2" w:space="0" w:color="000000" w:themeColor="text1"/>
              <w:bottom w:val="single" w:sz="2" w:space="0" w:color="000000" w:themeColor="text1"/>
              <w:right w:val="single" w:sz="2" w:space="0" w:color="000000" w:themeColor="text1"/>
            </w:tcBorders>
          </w:tcPr>
          <w:p w14:paraId="4B3A8A77"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1FDEE12E"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p>
        </w:tc>
      </w:tr>
      <w:tr w:rsidR="00BB0B49" w:rsidRPr="00223196" w14:paraId="273B7437" w14:textId="77777777" w:rsidTr="7F547372">
        <w:trPr>
          <w:trHeight w:hRule="exact" w:val="270"/>
        </w:trPr>
        <w:tc>
          <w:tcPr>
            <w:tcW w:w="2124" w:type="dxa"/>
            <w:tcBorders>
              <w:top w:val="single" w:sz="4" w:space="0" w:color="auto"/>
              <w:left w:val="nil"/>
              <w:bottom w:val="nil"/>
              <w:right w:val="single" w:sz="2" w:space="0" w:color="000000" w:themeColor="text1"/>
            </w:tcBorders>
          </w:tcPr>
          <w:p w14:paraId="4FB1EC80" w14:textId="77777777" w:rsidR="00BB0B49" w:rsidRPr="00223196" w:rsidRDefault="00BB0B49" w:rsidP="00D62E31">
            <w:pPr>
              <w:tabs>
                <w:tab w:val="left" w:pos="0"/>
              </w:tabs>
              <w:rPr>
                <w:rFonts w:ascii="Tahoma" w:hAnsi="Tahoma" w:cs="Tahoma"/>
                <w:sz w:val="20"/>
                <w:szCs w:val="20"/>
              </w:rPr>
            </w:pPr>
          </w:p>
        </w:tc>
        <w:tc>
          <w:tcPr>
            <w:tcW w:w="2544" w:type="dxa"/>
            <w:tcBorders>
              <w:top w:val="single" w:sz="2" w:space="0" w:color="000000" w:themeColor="text1"/>
              <w:left w:val="single" w:sz="2" w:space="0" w:color="000000" w:themeColor="text1"/>
              <w:bottom w:val="nil"/>
              <w:right w:val="single" w:sz="2" w:space="0" w:color="000000" w:themeColor="text1"/>
            </w:tcBorders>
          </w:tcPr>
          <w:p w14:paraId="77CABC8B"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 TOTAL</w:t>
            </w:r>
          </w:p>
        </w:tc>
        <w:tc>
          <w:tcPr>
            <w:tcW w:w="2419" w:type="dxa"/>
            <w:tcBorders>
              <w:top w:val="single" w:sz="2" w:space="0" w:color="000000" w:themeColor="text1"/>
              <w:left w:val="single" w:sz="2" w:space="0" w:color="000000" w:themeColor="text1"/>
              <w:bottom w:val="nil"/>
              <w:right w:val="single" w:sz="2" w:space="0" w:color="000000" w:themeColor="text1"/>
            </w:tcBorders>
          </w:tcPr>
          <w:p w14:paraId="37B01CBA" w14:textId="77777777" w:rsidR="00BB0B49" w:rsidRPr="00223196" w:rsidRDefault="00BB0B49" w:rsidP="00D62E31">
            <w:pPr>
              <w:widowControl w:val="0"/>
              <w:tabs>
                <w:tab w:val="left" w:pos="0"/>
                <w:tab w:val="decimal" w:pos="1741"/>
                <w:tab w:val="left" w:pos="4471"/>
              </w:tabs>
              <w:autoSpaceDN w:val="0"/>
              <w:adjustRightInd w:val="0"/>
              <w:spacing w:line="270" w:lineRule="exact"/>
              <w:ind w:right="141"/>
              <w:jc w:val="right"/>
              <w:rPr>
                <w:rFonts w:ascii="Tahoma" w:hAnsi="Tahoma" w:cs="Tahoma"/>
                <w:sz w:val="20"/>
                <w:szCs w:val="20"/>
              </w:rPr>
            </w:pPr>
            <w:r w:rsidRPr="00223196">
              <w:rPr>
                <w:rFonts w:ascii="Tahoma" w:hAnsi="Tahoma" w:cs="Tahoma"/>
                <w:sz w:val="20"/>
                <w:szCs w:val="20"/>
              </w:rPr>
              <w:t>67 297 187,90</w:t>
            </w:r>
          </w:p>
        </w:tc>
        <w:tc>
          <w:tcPr>
            <w:tcW w:w="2555" w:type="dxa"/>
            <w:tcBorders>
              <w:top w:val="single" w:sz="2" w:space="0" w:color="000000" w:themeColor="text1"/>
              <w:left w:val="single" w:sz="2" w:space="0" w:color="000000" w:themeColor="text1"/>
              <w:bottom w:val="nil"/>
              <w:right w:val="single" w:sz="2" w:space="0" w:color="000000" w:themeColor="text1"/>
            </w:tcBorders>
          </w:tcPr>
          <w:p w14:paraId="7A4AEB8D" w14:textId="77777777" w:rsidR="00BB0B49" w:rsidRPr="00223196" w:rsidRDefault="00BB0B49" w:rsidP="00D62E31">
            <w:pPr>
              <w:widowControl w:val="0"/>
              <w:tabs>
                <w:tab w:val="left" w:pos="0"/>
                <w:tab w:val="decimal" w:pos="1741"/>
                <w:tab w:val="left" w:pos="2191"/>
              </w:tabs>
              <w:autoSpaceDN w:val="0"/>
              <w:adjustRightInd w:val="0"/>
              <w:spacing w:line="270" w:lineRule="exact"/>
              <w:ind w:right="144"/>
              <w:jc w:val="right"/>
              <w:rPr>
                <w:rFonts w:ascii="Tahoma" w:hAnsi="Tahoma" w:cs="Tahoma"/>
                <w:sz w:val="20"/>
                <w:szCs w:val="20"/>
              </w:rPr>
            </w:pPr>
            <w:r w:rsidRPr="00223196">
              <w:rPr>
                <w:rFonts w:ascii="Tahoma" w:hAnsi="Tahoma" w:cs="Tahoma"/>
                <w:sz w:val="20"/>
                <w:szCs w:val="20"/>
              </w:rPr>
              <w:t xml:space="preserve">67 786 681,39         </w:t>
            </w:r>
          </w:p>
        </w:tc>
      </w:tr>
      <w:tr w:rsidR="00BB0B49" w:rsidRPr="00223196" w14:paraId="3FBB4C2A" w14:textId="77777777" w:rsidTr="7F547372">
        <w:trPr>
          <w:trHeight w:hRule="exact" w:val="224"/>
        </w:trPr>
        <w:tc>
          <w:tcPr>
            <w:tcW w:w="2124" w:type="dxa"/>
            <w:tcBorders>
              <w:top w:val="nil"/>
              <w:left w:val="nil"/>
              <w:bottom w:val="nil"/>
              <w:right w:val="single" w:sz="2" w:space="0" w:color="000000" w:themeColor="text1"/>
            </w:tcBorders>
          </w:tcPr>
          <w:p w14:paraId="2EE61C5A"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2" w:space="0" w:color="000000" w:themeColor="text1"/>
              <w:bottom w:val="single" w:sz="2" w:space="0" w:color="000000" w:themeColor="text1"/>
              <w:right w:val="single" w:sz="2" w:space="0" w:color="000000" w:themeColor="text1"/>
            </w:tcBorders>
          </w:tcPr>
          <w:p w14:paraId="4CDA6F47"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r w:rsidRPr="00223196">
              <w:rPr>
                <w:rFonts w:ascii="Tahoma" w:hAnsi="Tahoma" w:cs="Tahoma"/>
                <w:sz w:val="20"/>
                <w:szCs w:val="20"/>
              </w:rPr>
              <w:t xml:space="preserve">  </w:t>
            </w:r>
          </w:p>
        </w:tc>
        <w:tc>
          <w:tcPr>
            <w:tcW w:w="2419" w:type="dxa"/>
            <w:tcBorders>
              <w:top w:val="nil"/>
              <w:left w:val="single" w:sz="2" w:space="0" w:color="000000" w:themeColor="text1"/>
              <w:bottom w:val="single" w:sz="2" w:space="0" w:color="000000" w:themeColor="text1"/>
              <w:right w:val="single" w:sz="2" w:space="0" w:color="000000" w:themeColor="text1"/>
            </w:tcBorders>
          </w:tcPr>
          <w:p w14:paraId="72EBD4AD"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18"/>
                <w:szCs w:val="18"/>
              </w:rPr>
            </w:pPr>
            <w:r w:rsidRPr="00223196">
              <w:rPr>
                <w:rFonts w:ascii="Tahoma" w:hAnsi="Tahoma" w:cs="Tahoma"/>
                <w:sz w:val="18"/>
                <w:szCs w:val="18"/>
              </w:rPr>
              <w:t>=A+B+C+D</w:t>
            </w:r>
          </w:p>
        </w:tc>
        <w:tc>
          <w:tcPr>
            <w:tcW w:w="2555" w:type="dxa"/>
            <w:tcBorders>
              <w:top w:val="nil"/>
              <w:left w:val="single" w:sz="2" w:space="0" w:color="000000" w:themeColor="text1"/>
              <w:bottom w:val="single" w:sz="2" w:space="0" w:color="000000" w:themeColor="text1"/>
              <w:right w:val="single" w:sz="2" w:space="0" w:color="000000" w:themeColor="text1"/>
            </w:tcBorders>
          </w:tcPr>
          <w:p w14:paraId="5C4AE18A" w14:textId="77777777" w:rsidR="00BB0B49" w:rsidRPr="00223196" w:rsidRDefault="00BB0B49" w:rsidP="00D62E31">
            <w:pPr>
              <w:widowControl w:val="0"/>
              <w:tabs>
                <w:tab w:val="left" w:pos="0"/>
                <w:tab w:val="left" w:pos="2191"/>
              </w:tabs>
              <w:autoSpaceDN w:val="0"/>
              <w:adjustRightInd w:val="0"/>
              <w:spacing w:line="180" w:lineRule="exact"/>
              <w:ind w:right="1025"/>
              <w:rPr>
                <w:rFonts w:ascii="Tahoma" w:hAnsi="Tahoma" w:cs="Tahoma"/>
                <w:sz w:val="20"/>
                <w:szCs w:val="20"/>
              </w:rPr>
            </w:pPr>
            <w:r w:rsidRPr="00223196">
              <w:rPr>
                <w:rFonts w:ascii="Tahoma" w:hAnsi="Tahoma" w:cs="Tahoma"/>
                <w:sz w:val="20"/>
                <w:szCs w:val="20"/>
              </w:rPr>
              <w:t>=G+H+I+J</w:t>
            </w:r>
          </w:p>
        </w:tc>
      </w:tr>
      <w:tr w:rsidR="00BB0B49" w:rsidRPr="00223196" w14:paraId="6904508E" w14:textId="77777777" w:rsidTr="7F547372">
        <w:trPr>
          <w:trHeight w:hRule="exact" w:val="90"/>
        </w:trPr>
        <w:tc>
          <w:tcPr>
            <w:tcW w:w="2124" w:type="dxa"/>
            <w:tcBorders>
              <w:top w:val="nil"/>
              <w:left w:val="nil"/>
              <w:bottom w:val="nil"/>
              <w:right w:val="nil"/>
            </w:tcBorders>
            <w:vAlign w:val="bottom"/>
          </w:tcPr>
          <w:p w14:paraId="0F65C9B8" w14:textId="77777777" w:rsidR="00BB0B49" w:rsidRPr="00223196" w:rsidRDefault="00BB0B49" w:rsidP="00D62E31">
            <w:pPr>
              <w:widowControl w:val="0"/>
              <w:tabs>
                <w:tab w:val="left" w:pos="0"/>
              </w:tabs>
              <w:autoSpaceDN w:val="0"/>
              <w:adjustRightInd w:val="0"/>
              <w:rPr>
                <w:rFonts w:ascii="Tahoma" w:hAnsi="Tahoma" w:cs="Tahoma"/>
                <w:sz w:val="20"/>
                <w:szCs w:val="20"/>
              </w:rPr>
            </w:pPr>
          </w:p>
          <w:p w14:paraId="764C2363" w14:textId="0BB5D241" w:rsidR="00BB0B49" w:rsidRPr="00223196" w:rsidRDefault="00BB0B49" w:rsidP="7F547372">
            <w:pPr>
              <w:widowControl w:val="0"/>
              <w:tabs>
                <w:tab w:val="left" w:pos="0"/>
              </w:tabs>
              <w:autoSpaceDN w:val="0"/>
              <w:adjustRightInd w:val="0"/>
              <w:rPr>
                <w:rFonts w:ascii="Tahoma" w:hAnsi="Tahoma" w:cs="Tahoma"/>
                <w:sz w:val="20"/>
                <w:szCs w:val="20"/>
              </w:rPr>
            </w:pPr>
          </w:p>
        </w:tc>
        <w:tc>
          <w:tcPr>
            <w:tcW w:w="2544" w:type="dxa"/>
            <w:tcBorders>
              <w:top w:val="single" w:sz="2" w:space="0" w:color="000000" w:themeColor="text1"/>
              <w:left w:val="nil"/>
              <w:bottom w:val="nil"/>
              <w:right w:val="nil"/>
            </w:tcBorders>
            <w:vAlign w:val="bottom"/>
          </w:tcPr>
          <w:p w14:paraId="61F68573"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419" w:type="dxa"/>
            <w:tcBorders>
              <w:top w:val="single" w:sz="2" w:space="0" w:color="000000" w:themeColor="text1"/>
              <w:left w:val="nil"/>
              <w:bottom w:val="nil"/>
              <w:right w:val="nil"/>
            </w:tcBorders>
            <w:vAlign w:val="bottom"/>
          </w:tcPr>
          <w:p w14:paraId="496A699D"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555" w:type="dxa"/>
            <w:tcBorders>
              <w:top w:val="single" w:sz="2" w:space="0" w:color="000000" w:themeColor="text1"/>
              <w:left w:val="nil"/>
              <w:bottom w:val="nil"/>
              <w:right w:val="nil"/>
            </w:tcBorders>
            <w:vAlign w:val="bottom"/>
          </w:tcPr>
          <w:p w14:paraId="126287E6" w14:textId="77777777" w:rsidR="00BB0B49" w:rsidRPr="00223196" w:rsidRDefault="00BB0B49" w:rsidP="00D62E31">
            <w:pPr>
              <w:widowControl w:val="0"/>
              <w:tabs>
                <w:tab w:val="left" w:pos="0"/>
              </w:tabs>
              <w:autoSpaceDN w:val="0"/>
              <w:adjustRightInd w:val="0"/>
              <w:rPr>
                <w:rFonts w:ascii="Tahoma" w:hAnsi="Tahoma" w:cs="Tahoma"/>
                <w:sz w:val="20"/>
                <w:szCs w:val="20"/>
              </w:rPr>
            </w:pPr>
          </w:p>
        </w:tc>
      </w:tr>
      <w:tr w:rsidR="00BB0B49" w:rsidRPr="00223196" w14:paraId="0CC85F4B" w14:textId="77777777" w:rsidTr="7F547372">
        <w:trPr>
          <w:trHeight w:val="100"/>
        </w:trPr>
        <w:tc>
          <w:tcPr>
            <w:tcW w:w="2124" w:type="dxa"/>
            <w:tcBorders>
              <w:top w:val="nil"/>
              <w:left w:val="nil"/>
              <w:bottom w:val="single" w:sz="4" w:space="0" w:color="auto"/>
              <w:right w:val="nil"/>
            </w:tcBorders>
          </w:tcPr>
          <w:p w14:paraId="659334CB"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nil"/>
              <w:bottom w:val="single" w:sz="2" w:space="0" w:color="000000" w:themeColor="text1"/>
              <w:right w:val="nil"/>
            </w:tcBorders>
          </w:tcPr>
          <w:p w14:paraId="5B5D4E73"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nil"/>
              <w:bottom w:val="single" w:sz="2" w:space="0" w:color="000000" w:themeColor="text1"/>
              <w:right w:val="nil"/>
            </w:tcBorders>
          </w:tcPr>
          <w:p w14:paraId="2597718A"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nil"/>
              <w:bottom w:val="single" w:sz="2" w:space="0" w:color="000000" w:themeColor="text1"/>
              <w:right w:val="nil"/>
            </w:tcBorders>
          </w:tcPr>
          <w:p w14:paraId="3DEB73DB"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p>
        </w:tc>
      </w:tr>
      <w:tr w:rsidR="00BB0B49" w:rsidRPr="00223196" w14:paraId="0611CA63" w14:textId="77777777" w:rsidTr="7F547372">
        <w:trPr>
          <w:trHeight w:hRule="exact" w:val="563"/>
        </w:trPr>
        <w:tc>
          <w:tcPr>
            <w:tcW w:w="2124" w:type="dxa"/>
            <w:tcBorders>
              <w:top w:val="single" w:sz="4" w:space="0" w:color="auto"/>
              <w:left w:val="single" w:sz="4" w:space="0" w:color="auto"/>
              <w:right w:val="single" w:sz="4" w:space="0" w:color="auto"/>
            </w:tcBorders>
          </w:tcPr>
          <w:p w14:paraId="7DFC85B3" w14:textId="77777777" w:rsidR="00BB0B49" w:rsidRPr="00223196" w:rsidRDefault="00BB0B49" w:rsidP="00D62E31">
            <w:pPr>
              <w:widowControl w:val="0"/>
              <w:tabs>
                <w:tab w:val="left" w:pos="0"/>
                <w:tab w:val="left" w:pos="10351"/>
              </w:tabs>
              <w:autoSpaceDN w:val="0"/>
              <w:adjustRightInd w:val="0"/>
              <w:spacing w:line="270" w:lineRule="exact"/>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vAlign w:val="bottom"/>
          </w:tcPr>
          <w:p w14:paraId="5BA232D7"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Section de fonctionnement</w:t>
            </w:r>
          </w:p>
        </w:tc>
        <w:tc>
          <w:tcPr>
            <w:tcW w:w="2419" w:type="dxa"/>
            <w:tcBorders>
              <w:top w:val="single" w:sz="2" w:space="0" w:color="000000" w:themeColor="text1"/>
              <w:left w:val="single" w:sz="2" w:space="0" w:color="000000" w:themeColor="text1"/>
              <w:bottom w:val="nil"/>
              <w:right w:val="single" w:sz="2" w:space="0" w:color="000000" w:themeColor="text1"/>
            </w:tcBorders>
          </w:tcPr>
          <w:p w14:paraId="788543E2" w14:textId="77777777" w:rsidR="00BB0B49" w:rsidRPr="00223196" w:rsidRDefault="00BB0B49" w:rsidP="00D62E31">
            <w:pPr>
              <w:tabs>
                <w:tab w:val="left" w:pos="0"/>
              </w:tabs>
              <w:spacing w:line="270" w:lineRule="exact"/>
              <w:rPr>
                <w:rFonts w:ascii="Tahoma" w:hAnsi="Tahoma" w:cs="Tahoma"/>
                <w:sz w:val="18"/>
                <w:szCs w:val="18"/>
              </w:rPr>
            </w:pPr>
          </w:p>
          <w:p w14:paraId="2B8A36E1" w14:textId="77777777" w:rsidR="00BB0B49" w:rsidRPr="00223196" w:rsidRDefault="00BB0B49" w:rsidP="00D62E31">
            <w:pPr>
              <w:widowControl w:val="0"/>
              <w:tabs>
                <w:tab w:val="left" w:pos="0"/>
                <w:tab w:val="left" w:pos="4471"/>
              </w:tabs>
              <w:autoSpaceDN w:val="0"/>
              <w:adjustRightInd w:val="0"/>
              <w:spacing w:line="270" w:lineRule="exact"/>
              <w:jc w:val="center"/>
              <w:rPr>
                <w:rFonts w:ascii="Tahoma" w:hAnsi="Tahoma" w:cs="Tahoma"/>
                <w:sz w:val="18"/>
                <w:szCs w:val="18"/>
              </w:rPr>
            </w:pPr>
            <w:r w:rsidRPr="00223196">
              <w:rPr>
                <w:rFonts w:ascii="Tahoma" w:hAnsi="Tahoma" w:cs="Tahoma"/>
                <w:sz w:val="18"/>
                <w:szCs w:val="18"/>
              </w:rPr>
              <w:t xml:space="preserve">                                0,00 </w:t>
            </w:r>
          </w:p>
        </w:tc>
        <w:tc>
          <w:tcPr>
            <w:tcW w:w="2555" w:type="dxa"/>
            <w:tcBorders>
              <w:top w:val="single" w:sz="2" w:space="0" w:color="000000" w:themeColor="text1"/>
              <w:left w:val="single" w:sz="2" w:space="0" w:color="000000" w:themeColor="text1"/>
              <w:bottom w:val="nil"/>
              <w:right w:val="single" w:sz="2" w:space="0" w:color="000000" w:themeColor="text1"/>
            </w:tcBorders>
          </w:tcPr>
          <w:p w14:paraId="7068204A" w14:textId="77777777" w:rsidR="00BB0B49" w:rsidRPr="00223196" w:rsidRDefault="00BB0B49" w:rsidP="00D62E31">
            <w:pPr>
              <w:widowControl w:val="0"/>
              <w:tabs>
                <w:tab w:val="left" w:pos="0"/>
                <w:tab w:val="left" w:pos="2191"/>
              </w:tabs>
              <w:autoSpaceDN w:val="0"/>
              <w:adjustRightInd w:val="0"/>
              <w:spacing w:line="270" w:lineRule="exact"/>
              <w:rPr>
                <w:rFonts w:ascii="Tahoma" w:hAnsi="Tahoma" w:cs="Tahoma"/>
                <w:sz w:val="18"/>
                <w:szCs w:val="18"/>
              </w:rPr>
            </w:pPr>
          </w:p>
          <w:p w14:paraId="65ABACD1" w14:textId="77777777" w:rsidR="00BB0B49" w:rsidRPr="00223196" w:rsidRDefault="00BB0B49" w:rsidP="00D62E31">
            <w:pPr>
              <w:tabs>
                <w:tab w:val="left" w:pos="0"/>
              </w:tabs>
              <w:jc w:val="center"/>
              <w:rPr>
                <w:rFonts w:ascii="Tahoma" w:hAnsi="Tahoma" w:cs="Tahoma"/>
                <w:sz w:val="18"/>
                <w:szCs w:val="18"/>
              </w:rPr>
            </w:pPr>
            <w:r w:rsidRPr="00223196">
              <w:rPr>
                <w:rFonts w:ascii="Tahoma" w:hAnsi="Tahoma" w:cs="Tahoma"/>
                <w:sz w:val="18"/>
                <w:szCs w:val="18"/>
              </w:rPr>
              <w:t xml:space="preserve">                                   0,00</w:t>
            </w:r>
          </w:p>
        </w:tc>
      </w:tr>
      <w:tr w:rsidR="00BB0B49" w:rsidRPr="00223196" w14:paraId="176EC1F3" w14:textId="77777777" w:rsidTr="7F547372">
        <w:trPr>
          <w:trHeight w:hRule="exact" w:val="172"/>
        </w:trPr>
        <w:tc>
          <w:tcPr>
            <w:tcW w:w="2124" w:type="dxa"/>
            <w:vMerge w:val="restart"/>
            <w:tcBorders>
              <w:top w:val="nil"/>
              <w:left w:val="single" w:sz="4" w:space="0" w:color="auto"/>
              <w:bottom w:val="nil"/>
              <w:right w:val="single" w:sz="4" w:space="0" w:color="auto"/>
            </w:tcBorders>
          </w:tcPr>
          <w:p w14:paraId="738DE020"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RESTES A RÉALISER</w:t>
            </w:r>
          </w:p>
        </w:tc>
        <w:tc>
          <w:tcPr>
            <w:tcW w:w="2544" w:type="dxa"/>
            <w:tcBorders>
              <w:top w:val="nil"/>
              <w:left w:val="single" w:sz="4" w:space="0" w:color="auto"/>
              <w:bottom w:val="single" w:sz="2" w:space="0" w:color="000000" w:themeColor="text1"/>
              <w:right w:val="single" w:sz="2" w:space="0" w:color="000000" w:themeColor="text1"/>
            </w:tcBorders>
          </w:tcPr>
          <w:p w14:paraId="24DC1341" w14:textId="77777777" w:rsidR="00BB0B49" w:rsidRPr="00223196" w:rsidRDefault="00BB0B49" w:rsidP="00D62E31">
            <w:pPr>
              <w:widowControl w:val="0"/>
              <w:tabs>
                <w:tab w:val="left" w:pos="0"/>
                <w:tab w:val="left" w:pos="421"/>
                <w:tab w:val="left" w:pos="7951"/>
              </w:tabs>
              <w:autoSpaceDN w:val="0"/>
              <w:adjustRightInd w:val="0"/>
              <w:spacing w:line="27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29DB602F"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18"/>
                <w:szCs w:val="18"/>
              </w:rPr>
            </w:pPr>
            <w:r w:rsidRPr="00223196">
              <w:rPr>
                <w:rFonts w:ascii="Tahoma" w:hAnsi="Tahoma" w:cs="Tahoma"/>
                <w:sz w:val="18"/>
                <w:szCs w:val="18"/>
              </w:rPr>
              <w:t>E</w:t>
            </w:r>
          </w:p>
          <w:p w14:paraId="6005AE0F"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18"/>
                <w:szCs w:val="18"/>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54F35E20"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18"/>
                <w:szCs w:val="18"/>
              </w:rPr>
            </w:pPr>
            <w:r w:rsidRPr="00223196">
              <w:rPr>
                <w:rFonts w:ascii="Tahoma" w:hAnsi="Tahoma" w:cs="Tahoma"/>
                <w:sz w:val="18"/>
                <w:szCs w:val="18"/>
              </w:rPr>
              <w:t>K</w:t>
            </w:r>
          </w:p>
        </w:tc>
      </w:tr>
      <w:tr w:rsidR="00BB0B49" w:rsidRPr="00223196" w14:paraId="03836501" w14:textId="77777777" w:rsidTr="7F547372">
        <w:trPr>
          <w:trHeight w:hRule="exact" w:val="278"/>
        </w:trPr>
        <w:tc>
          <w:tcPr>
            <w:tcW w:w="2124" w:type="dxa"/>
            <w:vMerge/>
            <w:vAlign w:val="bottom"/>
          </w:tcPr>
          <w:p w14:paraId="0F135654" w14:textId="77777777" w:rsidR="00BB0B49" w:rsidRPr="00223196" w:rsidRDefault="00BB0B49" w:rsidP="00D62E31">
            <w:pPr>
              <w:widowControl w:val="0"/>
              <w:tabs>
                <w:tab w:val="left" w:pos="0"/>
              </w:tabs>
              <w:autoSpaceDN w:val="0"/>
              <w:adjustRightInd w:val="0"/>
              <w:jc w:val="center"/>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vAlign w:val="bottom"/>
          </w:tcPr>
          <w:p w14:paraId="73E3A031"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419" w:type="dxa"/>
            <w:tcBorders>
              <w:top w:val="single" w:sz="2" w:space="0" w:color="000000" w:themeColor="text1"/>
              <w:left w:val="single" w:sz="2" w:space="0" w:color="000000" w:themeColor="text1"/>
              <w:bottom w:val="nil"/>
              <w:right w:val="single" w:sz="2" w:space="0" w:color="000000" w:themeColor="text1"/>
            </w:tcBorders>
            <w:vAlign w:val="bottom"/>
          </w:tcPr>
          <w:p w14:paraId="7E85632B" w14:textId="77777777" w:rsidR="00BB0B49" w:rsidRPr="00223196" w:rsidRDefault="00BB0B49" w:rsidP="00D62E31">
            <w:pPr>
              <w:widowControl w:val="0"/>
              <w:tabs>
                <w:tab w:val="left" w:pos="0"/>
              </w:tabs>
              <w:autoSpaceDN w:val="0"/>
              <w:adjustRightInd w:val="0"/>
              <w:rPr>
                <w:rFonts w:ascii="Tahoma" w:hAnsi="Tahoma" w:cs="Tahoma"/>
                <w:sz w:val="18"/>
                <w:szCs w:val="18"/>
              </w:rPr>
            </w:pPr>
          </w:p>
        </w:tc>
        <w:tc>
          <w:tcPr>
            <w:tcW w:w="2555" w:type="dxa"/>
            <w:tcBorders>
              <w:top w:val="single" w:sz="2" w:space="0" w:color="000000" w:themeColor="text1"/>
              <w:left w:val="single" w:sz="2" w:space="0" w:color="000000" w:themeColor="text1"/>
              <w:bottom w:val="nil"/>
              <w:right w:val="single" w:sz="2" w:space="0" w:color="000000" w:themeColor="text1"/>
            </w:tcBorders>
            <w:vAlign w:val="bottom"/>
          </w:tcPr>
          <w:p w14:paraId="5E3A7410" w14:textId="77777777" w:rsidR="00BB0B49" w:rsidRPr="00223196" w:rsidRDefault="00BB0B49" w:rsidP="00D62E31">
            <w:pPr>
              <w:widowControl w:val="0"/>
              <w:tabs>
                <w:tab w:val="left" w:pos="0"/>
              </w:tabs>
              <w:autoSpaceDN w:val="0"/>
              <w:adjustRightInd w:val="0"/>
              <w:rPr>
                <w:rFonts w:ascii="Tahoma" w:hAnsi="Tahoma" w:cs="Tahoma"/>
                <w:sz w:val="18"/>
                <w:szCs w:val="18"/>
              </w:rPr>
            </w:pPr>
          </w:p>
        </w:tc>
      </w:tr>
      <w:tr w:rsidR="00BB0B49" w:rsidRPr="00223196" w14:paraId="54E08EED" w14:textId="77777777" w:rsidTr="7F547372">
        <w:trPr>
          <w:trHeight w:hRule="exact" w:val="218"/>
        </w:trPr>
        <w:tc>
          <w:tcPr>
            <w:tcW w:w="2124" w:type="dxa"/>
            <w:tcBorders>
              <w:top w:val="nil"/>
              <w:left w:val="single" w:sz="4" w:space="0" w:color="auto"/>
              <w:bottom w:val="nil"/>
              <w:right w:val="single" w:sz="4" w:space="0" w:color="auto"/>
            </w:tcBorders>
          </w:tcPr>
          <w:p w14:paraId="62C68D03"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A REPORTER</w:t>
            </w:r>
          </w:p>
        </w:tc>
        <w:tc>
          <w:tcPr>
            <w:tcW w:w="2544" w:type="dxa"/>
            <w:tcBorders>
              <w:top w:val="nil"/>
              <w:left w:val="single" w:sz="4" w:space="0" w:color="auto"/>
              <w:bottom w:val="nil"/>
              <w:right w:val="single" w:sz="2" w:space="0" w:color="000000" w:themeColor="text1"/>
            </w:tcBorders>
          </w:tcPr>
          <w:p w14:paraId="761C8806"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Section d'investissement</w:t>
            </w:r>
          </w:p>
        </w:tc>
        <w:tc>
          <w:tcPr>
            <w:tcW w:w="2419" w:type="dxa"/>
            <w:tcBorders>
              <w:top w:val="nil"/>
              <w:left w:val="single" w:sz="2" w:space="0" w:color="000000" w:themeColor="text1"/>
              <w:bottom w:val="nil"/>
              <w:right w:val="single" w:sz="2" w:space="0" w:color="000000" w:themeColor="text1"/>
            </w:tcBorders>
          </w:tcPr>
          <w:p w14:paraId="3F9B4983" w14:textId="77777777" w:rsidR="00BB0B49" w:rsidRPr="00223196" w:rsidRDefault="00BB0B49" w:rsidP="00D62E31">
            <w:pPr>
              <w:widowControl w:val="0"/>
              <w:tabs>
                <w:tab w:val="left" w:pos="0"/>
                <w:tab w:val="decimal" w:pos="1741"/>
                <w:tab w:val="left" w:pos="4471"/>
              </w:tabs>
              <w:autoSpaceDN w:val="0"/>
              <w:adjustRightInd w:val="0"/>
              <w:spacing w:line="180" w:lineRule="exact"/>
              <w:rPr>
                <w:rFonts w:ascii="Tahoma" w:hAnsi="Tahoma" w:cs="Tahoma"/>
                <w:sz w:val="18"/>
                <w:szCs w:val="18"/>
              </w:rPr>
            </w:pPr>
            <w:r w:rsidRPr="00223196">
              <w:rPr>
                <w:rFonts w:ascii="Tahoma" w:hAnsi="Tahoma" w:cs="Tahoma"/>
                <w:sz w:val="18"/>
                <w:szCs w:val="18"/>
              </w:rPr>
              <w:t>F                                0,00</w:t>
            </w:r>
          </w:p>
        </w:tc>
        <w:tc>
          <w:tcPr>
            <w:tcW w:w="2555" w:type="dxa"/>
            <w:tcBorders>
              <w:top w:val="nil"/>
              <w:left w:val="single" w:sz="2" w:space="0" w:color="000000" w:themeColor="text1"/>
              <w:bottom w:val="nil"/>
              <w:right w:val="single" w:sz="2" w:space="0" w:color="000000" w:themeColor="text1"/>
            </w:tcBorders>
          </w:tcPr>
          <w:p w14:paraId="435FFFAE" w14:textId="77777777" w:rsidR="00BB0B49" w:rsidRPr="00223196" w:rsidRDefault="00BB0B49" w:rsidP="00D62E31">
            <w:pPr>
              <w:widowControl w:val="0"/>
              <w:tabs>
                <w:tab w:val="left" w:pos="0"/>
                <w:tab w:val="left" w:pos="2191"/>
              </w:tabs>
              <w:autoSpaceDN w:val="0"/>
              <w:adjustRightInd w:val="0"/>
              <w:spacing w:after="160" w:line="240" w:lineRule="exact"/>
              <w:rPr>
                <w:rFonts w:ascii="Tahoma" w:hAnsi="Tahoma" w:cs="Tahoma"/>
                <w:sz w:val="18"/>
                <w:szCs w:val="18"/>
              </w:rPr>
            </w:pPr>
            <w:r w:rsidRPr="00223196">
              <w:rPr>
                <w:rFonts w:ascii="Tahoma" w:hAnsi="Tahoma" w:cs="Tahoma"/>
                <w:sz w:val="18"/>
                <w:szCs w:val="18"/>
              </w:rPr>
              <w:t>L                                  0,00</w:t>
            </w:r>
          </w:p>
        </w:tc>
      </w:tr>
      <w:tr w:rsidR="00BB0B49" w:rsidRPr="00223196" w14:paraId="52E2F171" w14:textId="77777777" w:rsidTr="7F547372">
        <w:trPr>
          <w:trHeight w:hRule="exact" w:val="208"/>
        </w:trPr>
        <w:tc>
          <w:tcPr>
            <w:tcW w:w="2124" w:type="dxa"/>
            <w:tcBorders>
              <w:top w:val="nil"/>
              <w:left w:val="single" w:sz="4" w:space="0" w:color="auto"/>
              <w:bottom w:val="nil"/>
              <w:right w:val="single" w:sz="4" w:space="0" w:color="auto"/>
            </w:tcBorders>
          </w:tcPr>
          <w:p w14:paraId="45D7F656"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EN N+1</w:t>
            </w:r>
          </w:p>
        </w:tc>
        <w:tc>
          <w:tcPr>
            <w:tcW w:w="2544" w:type="dxa"/>
            <w:tcBorders>
              <w:top w:val="nil"/>
              <w:left w:val="single" w:sz="4" w:space="0" w:color="auto"/>
              <w:bottom w:val="single" w:sz="2" w:space="0" w:color="000000" w:themeColor="text1"/>
              <w:right w:val="single" w:sz="2" w:space="0" w:color="000000" w:themeColor="text1"/>
            </w:tcBorders>
          </w:tcPr>
          <w:p w14:paraId="09120BB9"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145880D1"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18"/>
                <w:szCs w:val="18"/>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225285C7"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18"/>
                <w:szCs w:val="18"/>
              </w:rPr>
            </w:pPr>
          </w:p>
        </w:tc>
      </w:tr>
      <w:tr w:rsidR="00BB0B49" w:rsidRPr="00223196" w14:paraId="4BAE5F66" w14:textId="77777777" w:rsidTr="7F547372">
        <w:trPr>
          <w:trHeight w:hRule="exact" w:val="334"/>
        </w:trPr>
        <w:tc>
          <w:tcPr>
            <w:tcW w:w="2124" w:type="dxa"/>
            <w:tcBorders>
              <w:top w:val="nil"/>
              <w:left w:val="single" w:sz="4" w:space="0" w:color="auto"/>
              <w:bottom w:val="nil"/>
              <w:right w:val="single" w:sz="4" w:space="0" w:color="auto"/>
            </w:tcBorders>
          </w:tcPr>
          <w:p w14:paraId="67556732"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nil"/>
              <w:right w:val="single" w:sz="2" w:space="0" w:color="000000" w:themeColor="text1"/>
            </w:tcBorders>
          </w:tcPr>
          <w:p w14:paraId="5264DFA0"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TOTAL des restes à réaliser</w:t>
            </w:r>
          </w:p>
        </w:tc>
        <w:tc>
          <w:tcPr>
            <w:tcW w:w="2419" w:type="dxa"/>
            <w:tcBorders>
              <w:top w:val="nil"/>
              <w:left w:val="single" w:sz="2" w:space="0" w:color="000000" w:themeColor="text1"/>
              <w:bottom w:val="nil"/>
              <w:right w:val="single" w:sz="2" w:space="0" w:color="000000" w:themeColor="text1"/>
            </w:tcBorders>
          </w:tcPr>
          <w:p w14:paraId="02E3DDA3" w14:textId="77777777" w:rsidR="00BB0B49" w:rsidRPr="00223196" w:rsidRDefault="00BB0B49" w:rsidP="00D62E31">
            <w:pPr>
              <w:widowControl w:val="0"/>
              <w:tabs>
                <w:tab w:val="left" w:pos="0"/>
                <w:tab w:val="decimal" w:pos="1741"/>
                <w:tab w:val="left" w:pos="4471"/>
              </w:tabs>
              <w:autoSpaceDN w:val="0"/>
              <w:adjustRightInd w:val="0"/>
              <w:spacing w:line="180" w:lineRule="exact"/>
              <w:jc w:val="right"/>
              <w:rPr>
                <w:rFonts w:ascii="Tahoma" w:hAnsi="Tahoma" w:cs="Tahoma"/>
                <w:sz w:val="18"/>
                <w:szCs w:val="18"/>
              </w:rPr>
            </w:pPr>
          </w:p>
          <w:p w14:paraId="7ABA67E4" w14:textId="77777777" w:rsidR="00BB0B49" w:rsidRPr="00223196" w:rsidRDefault="00BB0B49" w:rsidP="00D62E31">
            <w:pPr>
              <w:widowControl w:val="0"/>
              <w:tabs>
                <w:tab w:val="left" w:pos="0"/>
                <w:tab w:val="decimal" w:pos="1741"/>
                <w:tab w:val="left" w:pos="4471"/>
              </w:tabs>
              <w:autoSpaceDN w:val="0"/>
              <w:adjustRightInd w:val="0"/>
              <w:spacing w:line="180" w:lineRule="exact"/>
              <w:jc w:val="right"/>
              <w:rPr>
                <w:rFonts w:ascii="Tahoma" w:hAnsi="Tahoma" w:cs="Tahoma"/>
                <w:sz w:val="18"/>
                <w:szCs w:val="18"/>
              </w:rPr>
            </w:pPr>
          </w:p>
        </w:tc>
        <w:tc>
          <w:tcPr>
            <w:tcW w:w="2555" w:type="dxa"/>
            <w:tcBorders>
              <w:top w:val="nil"/>
              <w:left w:val="single" w:sz="2" w:space="0" w:color="000000" w:themeColor="text1"/>
              <w:bottom w:val="nil"/>
              <w:right w:val="single" w:sz="2" w:space="0" w:color="000000" w:themeColor="text1"/>
            </w:tcBorders>
          </w:tcPr>
          <w:p w14:paraId="5C308014"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18"/>
                <w:szCs w:val="18"/>
              </w:rPr>
            </w:pPr>
          </w:p>
        </w:tc>
      </w:tr>
      <w:tr w:rsidR="00BB0B49" w:rsidRPr="00223196" w14:paraId="1262A509" w14:textId="77777777" w:rsidTr="7F547372">
        <w:trPr>
          <w:trHeight w:hRule="exact" w:val="307"/>
        </w:trPr>
        <w:tc>
          <w:tcPr>
            <w:tcW w:w="2124" w:type="dxa"/>
            <w:tcBorders>
              <w:top w:val="nil"/>
              <w:left w:val="single" w:sz="4" w:space="0" w:color="auto"/>
              <w:bottom w:val="single" w:sz="4" w:space="0" w:color="auto"/>
              <w:right w:val="single" w:sz="4" w:space="0" w:color="auto"/>
            </w:tcBorders>
          </w:tcPr>
          <w:p w14:paraId="7B8EA79D"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single" w:sz="2" w:space="0" w:color="000000" w:themeColor="text1"/>
              <w:right w:val="single" w:sz="2" w:space="0" w:color="000000" w:themeColor="text1"/>
            </w:tcBorders>
          </w:tcPr>
          <w:p w14:paraId="2AC130E4" w14:textId="77777777" w:rsidR="00BB0B49" w:rsidRPr="00223196" w:rsidRDefault="00BB0B49" w:rsidP="00D62E31">
            <w:pPr>
              <w:widowControl w:val="0"/>
              <w:tabs>
                <w:tab w:val="left" w:pos="0"/>
                <w:tab w:val="left" w:pos="541"/>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ab/>
              <w:t>à reporter en N+1</w:t>
            </w:r>
          </w:p>
        </w:tc>
        <w:tc>
          <w:tcPr>
            <w:tcW w:w="2419" w:type="dxa"/>
            <w:tcBorders>
              <w:top w:val="nil"/>
              <w:left w:val="single" w:sz="2" w:space="0" w:color="000000" w:themeColor="text1"/>
              <w:bottom w:val="single" w:sz="2" w:space="0" w:color="000000" w:themeColor="text1"/>
              <w:right w:val="single" w:sz="2" w:space="0" w:color="000000" w:themeColor="text1"/>
            </w:tcBorders>
          </w:tcPr>
          <w:p w14:paraId="507D623C" w14:textId="77777777" w:rsidR="00BB0B49" w:rsidRPr="00223196" w:rsidRDefault="00BB0B49" w:rsidP="00D62E31">
            <w:pPr>
              <w:widowControl w:val="0"/>
              <w:tabs>
                <w:tab w:val="left" w:pos="0"/>
                <w:tab w:val="right" w:pos="2414"/>
              </w:tabs>
              <w:autoSpaceDN w:val="0"/>
              <w:adjustRightInd w:val="0"/>
              <w:spacing w:line="180" w:lineRule="exact"/>
              <w:rPr>
                <w:rFonts w:ascii="Tahoma" w:hAnsi="Tahoma" w:cs="Tahoma"/>
                <w:sz w:val="18"/>
                <w:szCs w:val="18"/>
              </w:rPr>
            </w:pPr>
            <w:r w:rsidRPr="00223196">
              <w:rPr>
                <w:rFonts w:ascii="Tahoma" w:hAnsi="Tahoma" w:cs="Tahoma"/>
                <w:sz w:val="18"/>
                <w:szCs w:val="18"/>
              </w:rPr>
              <w:t xml:space="preserve">=E+F                          0,00 </w:t>
            </w:r>
          </w:p>
        </w:tc>
        <w:tc>
          <w:tcPr>
            <w:tcW w:w="2555" w:type="dxa"/>
            <w:tcBorders>
              <w:top w:val="nil"/>
              <w:left w:val="single" w:sz="2" w:space="0" w:color="000000" w:themeColor="text1"/>
              <w:bottom w:val="single" w:sz="2" w:space="0" w:color="000000" w:themeColor="text1"/>
              <w:right w:val="single" w:sz="2" w:space="0" w:color="000000" w:themeColor="text1"/>
            </w:tcBorders>
          </w:tcPr>
          <w:p w14:paraId="752E759B"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18"/>
                <w:szCs w:val="18"/>
              </w:rPr>
            </w:pPr>
            <w:r w:rsidRPr="00223196">
              <w:rPr>
                <w:rFonts w:ascii="Tahoma" w:hAnsi="Tahoma" w:cs="Tahoma"/>
                <w:sz w:val="18"/>
                <w:szCs w:val="18"/>
              </w:rPr>
              <w:t>=K+L                           0,00</w:t>
            </w:r>
          </w:p>
        </w:tc>
      </w:tr>
      <w:tr w:rsidR="00BB0B49" w:rsidRPr="00223196" w14:paraId="18169B63" w14:textId="77777777" w:rsidTr="7F547372">
        <w:trPr>
          <w:trHeight w:hRule="exact" w:val="570"/>
        </w:trPr>
        <w:tc>
          <w:tcPr>
            <w:tcW w:w="2124" w:type="dxa"/>
            <w:tcBorders>
              <w:top w:val="single" w:sz="4" w:space="0" w:color="auto"/>
              <w:left w:val="single" w:sz="4" w:space="0" w:color="auto"/>
              <w:bottom w:val="nil"/>
              <w:right w:val="single" w:sz="4" w:space="0" w:color="auto"/>
            </w:tcBorders>
          </w:tcPr>
          <w:p w14:paraId="6D620922" w14:textId="77777777" w:rsidR="00BB0B49" w:rsidRPr="00223196" w:rsidRDefault="00BB0B49" w:rsidP="00D62E31">
            <w:pPr>
              <w:widowControl w:val="0"/>
              <w:tabs>
                <w:tab w:val="left" w:pos="0"/>
                <w:tab w:val="left" w:pos="10351"/>
              </w:tabs>
              <w:autoSpaceDN w:val="0"/>
              <w:adjustRightInd w:val="0"/>
              <w:spacing w:line="270" w:lineRule="exact"/>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tcPr>
          <w:p w14:paraId="65054666"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 </w:t>
            </w:r>
          </w:p>
          <w:p w14:paraId="166AAA39"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Section de fonctionnement</w:t>
            </w:r>
          </w:p>
        </w:tc>
        <w:tc>
          <w:tcPr>
            <w:tcW w:w="2419" w:type="dxa"/>
            <w:tcBorders>
              <w:top w:val="single" w:sz="2" w:space="0" w:color="000000" w:themeColor="text1"/>
              <w:left w:val="single" w:sz="2" w:space="0" w:color="000000" w:themeColor="text1"/>
              <w:bottom w:val="nil"/>
              <w:right w:val="single" w:sz="2" w:space="0" w:color="000000" w:themeColor="text1"/>
            </w:tcBorders>
          </w:tcPr>
          <w:p w14:paraId="15110727" w14:textId="77777777" w:rsidR="00BB0B49" w:rsidRPr="00223196" w:rsidRDefault="00BB0B49" w:rsidP="00D62E31">
            <w:pPr>
              <w:widowControl w:val="0"/>
              <w:tabs>
                <w:tab w:val="left" w:pos="0"/>
                <w:tab w:val="decimal" w:pos="1741"/>
                <w:tab w:val="left" w:pos="4471"/>
              </w:tabs>
              <w:autoSpaceDN w:val="0"/>
              <w:adjustRightInd w:val="0"/>
              <w:spacing w:line="270" w:lineRule="exact"/>
              <w:jc w:val="right"/>
              <w:rPr>
                <w:rFonts w:ascii="Tahoma" w:hAnsi="Tahoma" w:cs="Tahoma"/>
                <w:sz w:val="20"/>
                <w:szCs w:val="20"/>
              </w:rPr>
            </w:pPr>
          </w:p>
          <w:p w14:paraId="494C30B8" w14:textId="77777777" w:rsidR="00BB0B49" w:rsidRPr="00223196" w:rsidRDefault="00BB0B49" w:rsidP="00D62E31">
            <w:pPr>
              <w:widowControl w:val="0"/>
              <w:tabs>
                <w:tab w:val="left" w:pos="0"/>
                <w:tab w:val="decimal" w:pos="1741"/>
                <w:tab w:val="left" w:pos="4471"/>
              </w:tabs>
              <w:autoSpaceDN w:val="0"/>
              <w:adjustRightInd w:val="0"/>
              <w:spacing w:line="270" w:lineRule="exact"/>
              <w:ind w:right="141"/>
              <w:jc w:val="right"/>
              <w:rPr>
                <w:rFonts w:ascii="Tahoma" w:hAnsi="Tahoma" w:cs="Tahoma"/>
                <w:sz w:val="20"/>
                <w:szCs w:val="20"/>
              </w:rPr>
            </w:pPr>
            <w:r w:rsidRPr="00223196">
              <w:rPr>
                <w:rFonts w:ascii="Tahoma" w:hAnsi="Tahoma" w:cs="Tahoma"/>
                <w:sz w:val="20"/>
                <w:szCs w:val="20"/>
              </w:rPr>
              <w:t>67 292 187,90</w:t>
            </w:r>
          </w:p>
        </w:tc>
        <w:tc>
          <w:tcPr>
            <w:tcW w:w="2555" w:type="dxa"/>
            <w:tcBorders>
              <w:top w:val="single" w:sz="2" w:space="0" w:color="000000" w:themeColor="text1"/>
              <w:left w:val="single" w:sz="2" w:space="0" w:color="000000" w:themeColor="text1"/>
              <w:bottom w:val="nil"/>
              <w:right w:val="single" w:sz="2" w:space="0" w:color="000000" w:themeColor="text1"/>
            </w:tcBorders>
          </w:tcPr>
          <w:p w14:paraId="0AF5DC9D" w14:textId="77777777" w:rsidR="00BB0B49" w:rsidRPr="00223196" w:rsidRDefault="00BB0B49" w:rsidP="00D62E31">
            <w:pPr>
              <w:widowControl w:val="0"/>
              <w:tabs>
                <w:tab w:val="left" w:pos="0"/>
                <w:tab w:val="decimal" w:pos="1741"/>
                <w:tab w:val="left" w:pos="2191"/>
              </w:tabs>
              <w:autoSpaceDN w:val="0"/>
              <w:adjustRightInd w:val="0"/>
              <w:spacing w:line="270" w:lineRule="exact"/>
              <w:jc w:val="right"/>
              <w:rPr>
                <w:rFonts w:ascii="Tahoma" w:hAnsi="Tahoma" w:cs="Tahoma"/>
                <w:sz w:val="20"/>
                <w:szCs w:val="20"/>
              </w:rPr>
            </w:pPr>
          </w:p>
          <w:p w14:paraId="151D1761" w14:textId="77777777" w:rsidR="00BB0B49" w:rsidRPr="00223196" w:rsidRDefault="00BB0B49" w:rsidP="00D62E31">
            <w:pPr>
              <w:widowControl w:val="0"/>
              <w:tabs>
                <w:tab w:val="left" w:pos="0"/>
                <w:tab w:val="decimal" w:pos="1741"/>
                <w:tab w:val="left" w:pos="2191"/>
              </w:tabs>
              <w:autoSpaceDN w:val="0"/>
              <w:adjustRightInd w:val="0"/>
              <w:spacing w:line="270" w:lineRule="exact"/>
              <w:ind w:right="144"/>
              <w:jc w:val="right"/>
              <w:rPr>
                <w:rFonts w:ascii="Tahoma" w:hAnsi="Tahoma" w:cs="Tahoma"/>
                <w:sz w:val="20"/>
                <w:szCs w:val="20"/>
              </w:rPr>
            </w:pPr>
            <w:r w:rsidRPr="00223196">
              <w:rPr>
                <w:rFonts w:ascii="Tahoma" w:hAnsi="Tahoma" w:cs="Tahoma"/>
                <w:sz w:val="20"/>
                <w:szCs w:val="20"/>
              </w:rPr>
              <w:t xml:space="preserve">67 685 790,05 </w:t>
            </w:r>
          </w:p>
        </w:tc>
      </w:tr>
      <w:tr w:rsidR="00BB0B49" w:rsidRPr="00223196" w14:paraId="32A59BD7" w14:textId="77777777" w:rsidTr="7F547372">
        <w:trPr>
          <w:trHeight w:hRule="exact" w:val="180"/>
        </w:trPr>
        <w:tc>
          <w:tcPr>
            <w:tcW w:w="2124" w:type="dxa"/>
            <w:tcBorders>
              <w:top w:val="nil"/>
              <w:left w:val="single" w:sz="4" w:space="0" w:color="auto"/>
              <w:bottom w:val="nil"/>
              <w:right w:val="single" w:sz="4" w:space="0" w:color="auto"/>
            </w:tcBorders>
          </w:tcPr>
          <w:p w14:paraId="3653F2D1"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nil"/>
              <w:right w:val="single" w:sz="2" w:space="0" w:color="000000" w:themeColor="text1"/>
            </w:tcBorders>
          </w:tcPr>
          <w:p w14:paraId="4D970B33"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nil"/>
              <w:right w:val="single" w:sz="2" w:space="0" w:color="000000" w:themeColor="text1"/>
            </w:tcBorders>
          </w:tcPr>
          <w:p w14:paraId="3695841C"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r w:rsidRPr="00223196">
              <w:rPr>
                <w:rFonts w:ascii="Tahoma" w:hAnsi="Tahoma" w:cs="Tahoma"/>
                <w:sz w:val="20"/>
                <w:szCs w:val="20"/>
              </w:rPr>
              <w:t>=A+C+E</w:t>
            </w:r>
          </w:p>
        </w:tc>
        <w:tc>
          <w:tcPr>
            <w:tcW w:w="2555" w:type="dxa"/>
            <w:tcBorders>
              <w:top w:val="nil"/>
              <w:left w:val="single" w:sz="2" w:space="0" w:color="000000" w:themeColor="text1"/>
              <w:bottom w:val="nil"/>
              <w:right w:val="single" w:sz="2" w:space="0" w:color="000000" w:themeColor="text1"/>
            </w:tcBorders>
          </w:tcPr>
          <w:p w14:paraId="20FA052F"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r w:rsidRPr="00223196">
              <w:rPr>
                <w:rFonts w:ascii="Tahoma" w:hAnsi="Tahoma" w:cs="Tahoma"/>
                <w:sz w:val="20"/>
                <w:szCs w:val="20"/>
              </w:rPr>
              <w:t>=G+I+K</w:t>
            </w:r>
          </w:p>
        </w:tc>
      </w:tr>
      <w:tr w:rsidR="00BB0B49" w:rsidRPr="00223196" w14:paraId="16664333" w14:textId="77777777" w:rsidTr="7F547372">
        <w:trPr>
          <w:trHeight w:hRule="exact" w:val="61"/>
        </w:trPr>
        <w:tc>
          <w:tcPr>
            <w:tcW w:w="2124" w:type="dxa"/>
            <w:vMerge w:val="restart"/>
            <w:tcBorders>
              <w:top w:val="nil"/>
              <w:left w:val="single" w:sz="4" w:space="0" w:color="auto"/>
              <w:bottom w:val="nil"/>
              <w:right w:val="single" w:sz="4" w:space="0" w:color="auto"/>
            </w:tcBorders>
          </w:tcPr>
          <w:p w14:paraId="165850B0"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single" w:sz="2" w:space="0" w:color="000000" w:themeColor="text1"/>
              <w:right w:val="single" w:sz="2" w:space="0" w:color="000000" w:themeColor="text1"/>
            </w:tcBorders>
          </w:tcPr>
          <w:p w14:paraId="551C31A6"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35A9929C"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456A3454"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p>
        </w:tc>
      </w:tr>
      <w:tr w:rsidR="00BB0B49" w:rsidRPr="00223196" w14:paraId="6D6B07AC" w14:textId="77777777" w:rsidTr="7F547372">
        <w:trPr>
          <w:trHeight w:hRule="exact" w:val="66"/>
        </w:trPr>
        <w:tc>
          <w:tcPr>
            <w:tcW w:w="2124" w:type="dxa"/>
            <w:vMerge/>
            <w:vAlign w:val="bottom"/>
          </w:tcPr>
          <w:p w14:paraId="6C2CB658"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vAlign w:val="bottom"/>
          </w:tcPr>
          <w:p w14:paraId="0A5C3E5D"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419" w:type="dxa"/>
            <w:tcBorders>
              <w:top w:val="single" w:sz="2" w:space="0" w:color="000000" w:themeColor="text1"/>
              <w:left w:val="single" w:sz="2" w:space="0" w:color="000000" w:themeColor="text1"/>
              <w:bottom w:val="nil"/>
              <w:right w:val="single" w:sz="2" w:space="0" w:color="000000" w:themeColor="text1"/>
            </w:tcBorders>
            <w:vAlign w:val="bottom"/>
          </w:tcPr>
          <w:p w14:paraId="0FD13AF2"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555" w:type="dxa"/>
            <w:tcBorders>
              <w:top w:val="single" w:sz="2" w:space="0" w:color="000000" w:themeColor="text1"/>
              <w:left w:val="single" w:sz="2" w:space="0" w:color="000000" w:themeColor="text1"/>
              <w:bottom w:val="nil"/>
              <w:right w:val="single" w:sz="2" w:space="0" w:color="000000" w:themeColor="text1"/>
            </w:tcBorders>
            <w:vAlign w:val="bottom"/>
          </w:tcPr>
          <w:p w14:paraId="68CF227D" w14:textId="77777777" w:rsidR="00BB0B49" w:rsidRPr="00223196" w:rsidRDefault="00BB0B49" w:rsidP="00D62E31">
            <w:pPr>
              <w:widowControl w:val="0"/>
              <w:tabs>
                <w:tab w:val="left" w:pos="0"/>
              </w:tabs>
              <w:autoSpaceDN w:val="0"/>
              <w:adjustRightInd w:val="0"/>
              <w:rPr>
                <w:rFonts w:ascii="Tahoma" w:hAnsi="Tahoma" w:cs="Tahoma"/>
                <w:sz w:val="20"/>
                <w:szCs w:val="20"/>
              </w:rPr>
            </w:pPr>
          </w:p>
        </w:tc>
      </w:tr>
      <w:tr w:rsidR="00BB0B49" w:rsidRPr="00223196" w14:paraId="6BB5DDC4" w14:textId="77777777" w:rsidTr="7F547372">
        <w:trPr>
          <w:trHeight w:hRule="exact" w:val="468"/>
        </w:trPr>
        <w:tc>
          <w:tcPr>
            <w:tcW w:w="2124" w:type="dxa"/>
            <w:tcBorders>
              <w:top w:val="nil"/>
              <w:left w:val="single" w:sz="4" w:space="0" w:color="auto"/>
              <w:bottom w:val="nil"/>
              <w:right w:val="single" w:sz="4" w:space="0" w:color="auto"/>
            </w:tcBorders>
          </w:tcPr>
          <w:p w14:paraId="3E1251C3"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RESULTAT</w:t>
            </w:r>
          </w:p>
        </w:tc>
        <w:tc>
          <w:tcPr>
            <w:tcW w:w="2544" w:type="dxa"/>
            <w:vMerge w:val="restart"/>
            <w:tcBorders>
              <w:top w:val="nil"/>
              <w:left w:val="single" w:sz="4" w:space="0" w:color="auto"/>
              <w:right w:val="single" w:sz="2" w:space="0" w:color="000000" w:themeColor="text1"/>
            </w:tcBorders>
          </w:tcPr>
          <w:p w14:paraId="5FD77E7A"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p>
        </w:tc>
        <w:tc>
          <w:tcPr>
            <w:tcW w:w="2419" w:type="dxa"/>
            <w:tcBorders>
              <w:top w:val="nil"/>
              <w:left w:val="single" w:sz="2" w:space="0" w:color="000000" w:themeColor="text1"/>
              <w:bottom w:val="nil"/>
              <w:right w:val="single" w:sz="2" w:space="0" w:color="000000" w:themeColor="text1"/>
            </w:tcBorders>
          </w:tcPr>
          <w:p w14:paraId="691C09F3" w14:textId="77777777" w:rsidR="00BB0B49" w:rsidRPr="00223196" w:rsidRDefault="00BB0B49" w:rsidP="00D62E31">
            <w:pPr>
              <w:widowControl w:val="0"/>
              <w:tabs>
                <w:tab w:val="left" w:pos="0"/>
                <w:tab w:val="decimal" w:pos="1741"/>
                <w:tab w:val="left" w:pos="4471"/>
              </w:tabs>
              <w:autoSpaceDN w:val="0"/>
              <w:adjustRightInd w:val="0"/>
              <w:spacing w:line="180" w:lineRule="exact"/>
              <w:rPr>
                <w:rFonts w:ascii="Tahoma" w:hAnsi="Tahoma" w:cs="Tahoma"/>
                <w:sz w:val="20"/>
                <w:szCs w:val="20"/>
              </w:rPr>
            </w:pPr>
          </w:p>
          <w:p w14:paraId="73B6A43D" w14:textId="77777777" w:rsidR="00BB0B49" w:rsidRPr="00223196" w:rsidRDefault="00BB0B49" w:rsidP="00D62E31">
            <w:pPr>
              <w:widowControl w:val="0"/>
              <w:tabs>
                <w:tab w:val="left" w:pos="0"/>
                <w:tab w:val="decimal" w:pos="1741"/>
                <w:tab w:val="left" w:pos="2191"/>
              </w:tabs>
              <w:autoSpaceDN w:val="0"/>
              <w:adjustRightInd w:val="0"/>
              <w:spacing w:line="270" w:lineRule="exact"/>
              <w:ind w:right="144"/>
              <w:jc w:val="right"/>
              <w:rPr>
                <w:rFonts w:ascii="Tahoma" w:hAnsi="Tahoma" w:cs="Tahoma"/>
                <w:sz w:val="20"/>
                <w:szCs w:val="20"/>
              </w:rPr>
            </w:pPr>
            <w:r w:rsidRPr="00223196">
              <w:rPr>
                <w:rFonts w:ascii="Tahoma" w:hAnsi="Tahoma" w:cs="Tahoma"/>
                <w:sz w:val="20"/>
                <w:szCs w:val="20"/>
              </w:rPr>
              <w:t xml:space="preserve">                     5 000,00</w:t>
            </w:r>
          </w:p>
          <w:p w14:paraId="40C7A6C1" w14:textId="77777777" w:rsidR="00BB0B49" w:rsidRPr="00223196" w:rsidRDefault="00BB0B49" w:rsidP="00D62E31">
            <w:pPr>
              <w:widowControl w:val="0"/>
              <w:tabs>
                <w:tab w:val="left" w:pos="0"/>
                <w:tab w:val="decimal" w:pos="1741"/>
                <w:tab w:val="left" w:pos="4471"/>
              </w:tabs>
              <w:autoSpaceDN w:val="0"/>
              <w:adjustRightInd w:val="0"/>
              <w:jc w:val="center"/>
              <w:rPr>
                <w:rFonts w:ascii="Tahoma" w:hAnsi="Tahoma" w:cs="Tahoma"/>
                <w:sz w:val="20"/>
                <w:szCs w:val="20"/>
              </w:rPr>
            </w:pPr>
          </w:p>
        </w:tc>
        <w:tc>
          <w:tcPr>
            <w:tcW w:w="2555" w:type="dxa"/>
            <w:tcBorders>
              <w:top w:val="nil"/>
              <w:left w:val="single" w:sz="2" w:space="0" w:color="000000" w:themeColor="text1"/>
              <w:bottom w:val="nil"/>
              <w:right w:val="single" w:sz="2" w:space="0" w:color="000000" w:themeColor="text1"/>
            </w:tcBorders>
          </w:tcPr>
          <w:p w14:paraId="465517D9" w14:textId="77777777" w:rsidR="00BB0B49" w:rsidRPr="00223196" w:rsidRDefault="00BB0B49" w:rsidP="00D62E31">
            <w:pPr>
              <w:widowControl w:val="0"/>
              <w:tabs>
                <w:tab w:val="left" w:pos="0"/>
                <w:tab w:val="decimal" w:pos="1741"/>
                <w:tab w:val="left" w:pos="2191"/>
              </w:tabs>
              <w:autoSpaceDN w:val="0"/>
              <w:adjustRightInd w:val="0"/>
              <w:spacing w:line="180" w:lineRule="exact"/>
              <w:jc w:val="right"/>
              <w:rPr>
                <w:rFonts w:ascii="Tahoma" w:hAnsi="Tahoma" w:cs="Tahoma"/>
                <w:sz w:val="20"/>
                <w:szCs w:val="20"/>
              </w:rPr>
            </w:pPr>
            <w:r w:rsidRPr="00223196">
              <w:rPr>
                <w:rFonts w:ascii="Tahoma" w:hAnsi="Tahoma" w:cs="Tahoma"/>
                <w:sz w:val="20"/>
                <w:szCs w:val="20"/>
              </w:rPr>
              <w:t xml:space="preserve">                </w:t>
            </w:r>
          </w:p>
          <w:p w14:paraId="4980C296" w14:textId="77777777" w:rsidR="00BB0B49" w:rsidRPr="00223196" w:rsidRDefault="00BB0B49" w:rsidP="00D62E31">
            <w:pPr>
              <w:widowControl w:val="0"/>
              <w:tabs>
                <w:tab w:val="left" w:pos="0"/>
                <w:tab w:val="decimal" w:pos="1741"/>
                <w:tab w:val="left" w:pos="2191"/>
              </w:tabs>
              <w:autoSpaceDN w:val="0"/>
              <w:adjustRightInd w:val="0"/>
              <w:spacing w:line="270" w:lineRule="exact"/>
              <w:ind w:right="144"/>
              <w:jc w:val="right"/>
              <w:rPr>
                <w:rFonts w:ascii="Tahoma" w:hAnsi="Tahoma" w:cs="Tahoma"/>
                <w:sz w:val="20"/>
                <w:szCs w:val="20"/>
              </w:rPr>
            </w:pPr>
            <w:r w:rsidRPr="00223196">
              <w:rPr>
                <w:rFonts w:ascii="Tahoma" w:hAnsi="Tahoma" w:cs="Tahoma"/>
                <w:sz w:val="20"/>
                <w:szCs w:val="20"/>
              </w:rPr>
              <w:t xml:space="preserve">                     100 891,34</w:t>
            </w:r>
          </w:p>
        </w:tc>
      </w:tr>
      <w:tr w:rsidR="00BB0B49" w:rsidRPr="00223196" w14:paraId="2D423C6D" w14:textId="77777777" w:rsidTr="7F547372">
        <w:trPr>
          <w:trHeight w:hRule="exact" w:val="419"/>
        </w:trPr>
        <w:tc>
          <w:tcPr>
            <w:tcW w:w="2124" w:type="dxa"/>
            <w:tcBorders>
              <w:top w:val="nil"/>
              <w:left w:val="single" w:sz="4" w:space="0" w:color="auto"/>
              <w:bottom w:val="nil"/>
              <w:right w:val="single" w:sz="4" w:space="0" w:color="auto"/>
            </w:tcBorders>
          </w:tcPr>
          <w:p w14:paraId="3B0989E9" w14:textId="77777777" w:rsidR="00BB0B49" w:rsidRPr="00223196" w:rsidRDefault="00BB0B49" w:rsidP="00D62E31">
            <w:pPr>
              <w:widowControl w:val="0"/>
              <w:tabs>
                <w:tab w:val="left" w:pos="0"/>
                <w:tab w:val="left" w:pos="421"/>
                <w:tab w:val="left" w:pos="10351"/>
              </w:tabs>
              <w:autoSpaceDN w:val="0"/>
              <w:adjustRightInd w:val="0"/>
              <w:spacing w:line="270" w:lineRule="exact"/>
              <w:jc w:val="center"/>
              <w:rPr>
                <w:rFonts w:ascii="Tahoma" w:hAnsi="Tahoma" w:cs="Tahoma"/>
                <w:sz w:val="20"/>
                <w:szCs w:val="20"/>
              </w:rPr>
            </w:pPr>
            <w:r w:rsidRPr="00223196">
              <w:rPr>
                <w:rFonts w:ascii="Tahoma" w:hAnsi="Tahoma" w:cs="Tahoma"/>
                <w:sz w:val="20"/>
                <w:szCs w:val="20"/>
              </w:rPr>
              <w:t>CUMULÉ</w:t>
            </w:r>
          </w:p>
        </w:tc>
        <w:tc>
          <w:tcPr>
            <w:tcW w:w="2544" w:type="dxa"/>
            <w:vMerge/>
          </w:tcPr>
          <w:p w14:paraId="77FC8416"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nil"/>
              <w:right w:val="single" w:sz="2" w:space="0" w:color="000000" w:themeColor="text1"/>
            </w:tcBorders>
          </w:tcPr>
          <w:p w14:paraId="2D643508"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r w:rsidRPr="00223196">
              <w:rPr>
                <w:rFonts w:ascii="Tahoma" w:hAnsi="Tahoma" w:cs="Tahoma"/>
                <w:sz w:val="20"/>
                <w:szCs w:val="20"/>
              </w:rPr>
              <w:t>=B+D+</w:t>
            </w:r>
          </w:p>
        </w:tc>
        <w:tc>
          <w:tcPr>
            <w:tcW w:w="2555" w:type="dxa"/>
            <w:tcBorders>
              <w:top w:val="nil"/>
              <w:left w:val="single" w:sz="2" w:space="0" w:color="000000" w:themeColor="text1"/>
              <w:bottom w:val="nil"/>
              <w:right w:val="single" w:sz="2" w:space="0" w:color="000000" w:themeColor="text1"/>
            </w:tcBorders>
          </w:tcPr>
          <w:p w14:paraId="7853431A"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r w:rsidRPr="00223196">
              <w:rPr>
                <w:rFonts w:ascii="Tahoma" w:hAnsi="Tahoma" w:cs="Tahoma"/>
                <w:sz w:val="20"/>
                <w:szCs w:val="20"/>
              </w:rPr>
              <w:t>=H+J+L</w:t>
            </w:r>
          </w:p>
        </w:tc>
      </w:tr>
      <w:tr w:rsidR="00BB0B49" w:rsidRPr="00223196" w14:paraId="6DDC19D5" w14:textId="77777777" w:rsidTr="7F547372">
        <w:trPr>
          <w:trHeight w:hRule="exact" w:val="60"/>
        </w:trPr>
        <w:tc>
          <w:tcPr>
            <w:tcW w:w="2124" w:type="dxa"/>
            <w:vMerge w:val="restart"/>
            <w:tcBorders>
              <w:top w:val="nil"/>
              <w:left w:val="single" w:sz="4" w:space="0" w:color="auto"/>
              <w:bottom w:val="nil"/>
              <w:right w:val="single" w:sz="4" w:space="0" w:color="auto"/>
            </w:tcBorders>
          </w:tcPr>
          <w:p w14:paraId="6114DE5D"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single" w:sz="2" w:space="0" w:color="000000" w:themeColor="text1"/>
              <w:right w:val="single" w:sz="2" w:space="0" w:color="000000" w:themeColor="text1"/>
            </w:tcBorders>
          </w:tcPr>
          <w:p w14:paraId="78A37B89"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32C72A3C" w14:textId="77777777" w:rsidR="00BB0B49" w:rsidRPr="00223196" w:rsidRDefault="00BB0B49" w:rsidP="00D62E31">
            <w:pPr>
              <w:widowControl w:val="0"/>
              <w:tabs>
                <w:tab w:val="left" w:pos="0"/>
                <w:tab w:val="left" w:pos="4471"/>
              </w:tabs>
              <w:autoSpaceDN w:val="0"/>
              <w:adjustRightInd w:val="0"/>
              <w:spacing w:line="180" w:lineRule="exact"/>
              <w:rPr>
                <w:rFonts w:ascii="Tahoma" w:hAnsi="Tahoma" w:cs="Tahoma"/>
                <w:sz w:val="20"/>
                <w:szCs w:val="20"/>
              </w:rPr>
            </w:pPr>
          </w:p>
        </w:tc>
        <w:tc>
          <w:tcPr>
            <w:tcW w:w="2555" w:type="dxa"/>
            <w:tcBorders>
              <w:top w:val="nil"/>
              <w:left w:val="single" w:sz="2" w:space="0" w:color="000000" w:themeColor="text1"/>
              <w:bottom w:val="single" w:sz="2" w:space="0" w:color="000000" w:themeColor="text1"/>
              <w:right w:val="single" w:sz="2" w:space="0" w:color="000000" w:themeColor="text1"/>
            </w:tcBorders>
          </w:tcPr>
          <w:p w14:paraId="1DAC1631" w14:textId="77777777" w:rsidR="00BB0B49" w:rsidRPr="00223196" w:rsidRDefault="00BB0B49" w:rsidP="00D62E31">
            <w:pPr>
              <w:widowControl w:val="0"/>
              <w:tabs>
                <w:tab w:val="left" w:pos="0"/>
                <w:tab w:val="left" w:pos="2191"/>
              </w:tabs>
              <w:autoSpaceDN w:val="0"/>
              <w:adjustRightInd w:val="0"/>
              <w:spacing w:line="180" w:lineRule="exact"/>
              <w:rPr>
                <w:rFonts w:ascii="Tahoma" w:hAnsi="Tahoma" w:cs="Tahoma"/>
                <w:sz w:val="20"/>
                <w:szCs w:val="20"/>
              </w:rPr>
            </w:pPr>
          </w:p>
        </w:tc>
      </w:tr>
      <w:tr w:rsidR="00BB0B49" w:rsidRPr="00223196" w14:paraId="01B6C244" w14:textId="77777777" w:rsidTr="7F547372">
        <w:trPr>
          <w:trHeight w:hRule="exact" w:val="242"/>
        </w:trPr>
        <w:tc>
          <w:tcPr>
            <w:tcW w:w="2124" w:type="dxa"/>
            <w:vMerge/>
            <w:vAlign w:val="bottom"/>
          </w:tcPr>
          <w:p w14:paraId="2FD7FDE3"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544" w:type="dxa"/>
            <w:tcBorders>
              <w:top w:val="single" w:sz="2" w:space="0" w:color="000000" w:themeColor="text1"/>
              <w:left w:val="single" w:sz="4" w:space="0" w:color="auto"/>
              <w:bottom w:val="nil"/>
              <w:right w:val="single" w:sz="2" w:space="0" w:color="000000" w:themeColor="text1"/>
            </w:tcBorders>
            <w:vAlign w:val="bottom"/>
          </w:tcPr>
          <w:p w14:paraId="0C33AA89" w14:textId="77777777" w:rsidR="00BB0B49" w:rsidRPr="00223196" w:rsidRDefault="00BB0B49" w:rsidP="00D62E31">
            <w:pPr>
              <w:widowControl w:val="0"/>
              <w:tabs>
                <w:tab w:val="left" w:pos="0"/>
              </w:tabs>
              <w:autoSpaceDN w:val="0"/>
              <w:adjustRightInd w:val="0"/>
              <w:rPr>
                <w:rFonts w:ascii="Tahoma" w:hAnsi="Tahoma" w:cs="Tahoma"/>
                <w:sz w:val="20"/>
                <w:szCs w:val="20"/>
              </w:rPr>
            </w:pPr>
          </w:p>
        </w:tc>
        <w:tc>
          <w:tcPr>
            <w:tcW w:w="2419" w:type="dxa"/>
            <w:tcBorders>
              <w:top w:val="single" w:sz="2" w:space="0" w:color="000000" w:themeColor="text1"/>
              <w:left w:val="single" w:sz="2" w:space="0" w:color="000000" w:themeColor="text1"/>
              <w:bottom w:val="nil"/>
              <w:right w:val="single" w:sz="2" w:space="0" w:color="000000" w:themeColor="text1"/>
            </w:tcBorders>
            <w:vAlign w:val="bottom"/>
          </w:tcPr>
          <w:p w14:paraId="3521FEAB" w14:textId="77777777" w:rsidR="00BB0B49" w:rsidRPr="00223196" w:rsidRDefault="00BB0B49" w:rsidP="00D62E31">
            <w:pPr>
              <w:widowControl w:val="0"/>
              <w:tabs>
                <w:tab w:val="left" w:pos="0"/>
              </w:tabs>
              <w:autoSpaceDN w:val="0"/>
              <w:adjustRightInd w:val="0"/>
              <w:spacing w:line="276" w:lineRule="auto"/>
              <w:ind w:right="283"/>
              <w:jc w:val="right"/>
              <w:rPr>
                <w:rFonts w:ascii="Tahoma" w:hAnsi="Tahoma" w:cs="Tahoma"/>
                <w:sz w:val="20"/>
                <w:szCs w:val="20"/>
              </w:rPr>
            </w:pPr>
            <w:r w:rsidRPr="00223196">
              <w:rPr>
                <w:rFonts w:ascii="Tahoma" w:hAnsi="Tahoma" w:cs="Tahoma"/>
                <w:sz w:val="20"/>
                <w:szCs w:val="20"/>
              </w:rPr>
              <w:t xml:space="preserve">         67 297 187,80     </w:t>
            </w:r>
          </w:p>
        </w:tc>
        <w:tc>
          <w:tcPr>
            <w:tcW w:w="2555" w:type="dxa"/>
            <w:tcBorders>
              <w:top w:val="single" w:sz="2" w:space="0" w:color="000000" w:themeColor="text1"/>
              <w:left w:val="single" w:sz="2" w:space="0" w:color="000000" w:themeColor="text1"/>
              <w:bottom w:val="nil"/>
              <w:right w:val="single" w:sz="2" w:space="0" w:color="000000" w:themeColor="text1"/>
            </w:tcBorders>
            <w:vAlign w:val="bottom"/>
          </w:tcPr>
          <w:p w14:paraId="7433C919" w14:textId="77777777" w:rsidR="00BB0B49" w:rsidRPr="00223196" w:rsidRDefault="00BB0B49" w:rsidP="00D62E31">
            <w:pPr>
              <w:widowControl w:val="0"/>
              <w:tabs>
                <w:tab w:val="left" w:pos="0"/>
              </w:tabs>
              <w:autoSpaceDN w:val="0"/>
              <w:adjustRightInd w:val="0"/>
              <w:ind w:right="144"/>
              <w:jc w:val="right"/>
              <w:rPr>
                <w:rFonts w:ascii="Tahoma" w:hAnsi="Tahoma" w:cs="Tahoma"/>
                <w:sz w:val="20"/>
                <w:szCs w:val="20"/>
              </w:rPr>
            </w:pPr>
            <w:r w:rsidRPr="00223196">
              <w:rPr>
                <w:rFonts w:ascii="Tahoma" w:hAnsi="Tahoma" w:cs="Tahoma"/>
                <w:sz w:val="20"/>
                <w:szCs w:val="20"/>
              </w:rPr>
              <w:t>67 786 681,39</w:t>
            </w:r>
          </w:p>
        </w:tc>
      </w:tr>
      <w:tr w:rsidR="00BB0B49" w:rsidRPr="00223196" w14:paraId="75688474" w14:textId="77777777" w:rsidTr="7F547372">
        <w:trPr>
          <w:trHeight w:hRule="exact" w:val="265"/>
        </w:trPr>
        <w:tc>
          <w:tcPr>
            <w:tcW w:w="2124" w:type="dxa"/>
            <w:tcBorders>
              <w:top w:val="nil"/>
              <w:left w:val="single" w:sz="4" w:space="0" w:color="auto"/>
              <w:bottom w:val="nil"/>
              <w:right w:val="single" w:sz="4" w:space="0" w:color="auto"/>
            </w:tcBorders>
          </w:tcPr>
          <w:p w14:paraId="5B4759AF"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nil"/>
              <w:right w:val="single" w:sz="2" w:space="0" w:color="000000" w:themeColor="text1"/>
            </w:tcBorders>
          </w:tcPr>
          <w:p w14:paraId="5B486425" w14:textId="77777777" w:rsidR="00BB0B49" w:rsidRPr="00223196" w:rsidRDefault="00BB0B49" w:rsidP="00D62E31">
            <w:pPr>
              <w:widowControl w:val="0"/>
              <w:tabs>
                <w:tab w:val="left" w:pos="0"/>
                <w:tab w:val="left" w:pos="7951"/>
              </w:tabs>
              <w:autoSpaceDN w:val="0"/>
              <w:adjustRightInd w:val="0"/>
              <w:spacing w:line="270" w:lineRule="exact"/>
              <w:rPr>
                <w:rFonts w:ascii="Tahoma" w:hAnsi="Tahoma" w:cs="Tahoma"/>
                <w:sz w:val="20"/>
                <w:szCs w:val="20"/>
              </w:rPr>
            </w:pPr>
            <w:r w:rsidRPr="00223196">
              <w:rPr>
                <w:rFonts w:ascii="Tahoma" w:hAnsi="Tahoma" w:cs="Tahoma"/>
                <w:sz w:val="20"/>
                <w:szCs w:val="20"/>
              </w:rPr>
              <w:t> TOTAL CUMULE</w:t>
            </w:r>
          </w:p>
        </w:tc>
        <w:tc>
          <w:tcPr>
            <w:tcW w:w="2419" w:type="dxa"/>
            <w:tcBorders>
              <w:top w:val="nil"/>
              <w:left w:val="single" w:sz="2" w:space="0" w:color="000000" w:themeColor="text1"/>
              <w:bottom w:val="nil"/>
              <w:right w:val="single" w:sz="2" w:space="0" w:color="000000" w:themeColor="text1"/>
            </w:tcBorders>
          </w:tcPr>
          <w:p w14:paraId="0336BA8F" w14:textId="77777777" w:rsidR="00BB0B49" w:rsidRPr="00223196" w:rsidRDefault="00BB0B49" w:rsidP="00D62E31">
            <w:pPr>
              <w:widowControl w:val="0"/>
              <w:tabs>
                <w:tab w:val="left" w:pos="0"/>
                <w:tab w:val="decimal" w:pos="1741"/>
                <w:tab w:val="left" w:pos="4471"/>
              </w:tabs>
              <w:autoSpaceDN w:val="0"/>
              <w:adjustRightInd w:val="0"/>
              <w:spacing w:line="276" w:lineRule="auto"/>
              <w:jc w:val="right"/>
              <w:rPr>
                <w:rFonts w:ascii="Tahoma" w:hAnsi="Tahoma" w:cs="Tahoma"/>
                <w:sz w:val="18"/>
                <w:szCs w:val="18"/>
              </w:rPr>
            </w:pPr>
          </w:p>
        </w:tc>
        <w:tc>
          <w:tcPr>
            <w:tcW w:w="2555" w:type="dxa"/>
            <w:tcBorders>
              <w:top w:val="nil"/>
              <w:left w:val="single" w:sz="2" w:space="0" w:color="000000" w:themeColor="text1"/>
              <w:bottom w:val="nil"/>
              <w:right w:val="single" w:sz="2" w:space="0" w:color="000000" w:themeColor="text1"/>
            </w:tcBorders>
          </w:tcPr>
          <w:p w14:paraId="659FAEA1" w14:textId="77777777" w:rsidR="00BB0B49" w:rsidRPr="00223196" w:rsidRDefault="00BB0B49" w:rsidP="00D62E31">
            <w:pPr>
              <w:widowControl w:val="0"/>
              <w:tabs>
                <w:tab w:val="left" w:pos="0"/>
                <w:tab w:val="decimal" w:pos="1741"/>
                <w:tab w:val="left" w:pos="2191"/>
              </w:tabs>
              <w:autoSpaceDN w:val="0"/>
              <w:adjustRightInd w:val="0"/>
              <w:spacing w:line="276" w:lineRule="auto"/>
              <w:rPr>
                <w:rFonts w:ascii="Tahoma" w:hAnsi="Tahoma" w:cs="Tahoma"/>
                <w:sz w:val="18"/>
                <w:szCs w:val="18"/>
              </w:rPr>
            </w:pPr>
            <w:r w:rsidRPr="00223196">
              <w:rPr>
                <w:rFonts w:ascii="Tahoma" w:hAnsi="Tahoma" w:cs="Tahoma"/>
                <w:sz w:val="18"/>
                <w:szCs w:val="18"/>
              </w:rPr>
              <w:t xml:space="preserve">      </w:t>
            </w:r>
          </w:p>
          <w:p w14:paraId="39FB368D" w14:textId="77777777" w:rsidR="00BB0B49" w:rsidRPr="00223196" w:rsidRDefault="00BB0B49" w:rsidP="00D62E31">
            <w:pPr>
              <w:widowControl w:val="0"/>
              <w:tabs>
                <w:tab w:val="left" w:pos="0"/>
                <w:tab w:val="decimal" w:pos="1741"/>
                <w:tab w:val="left" w:pos="2191"/>
              </w:tabs>
              <w:autoSpaceDN w:val="0"/>
              <w:adjustRightInd w:val="0"/>
              <w:spacing w:line="180" w:lineRule="exact"/>
              <w:jc w:val="right"/>
              <w:rPr>
                <w:rFonts w:ascii="Tahoma" w:hAnsi="Tahoma" w:cs="Tahoma"/>
                <w:sz w:val="18"/>
                <w:szCs w:val="18"/>
              </w:rPr>
            </w:pPr>
          </w:p>
        </w:tc>
      </w:tr>
      <w:tr w:rsidR="00BB0B49" w:rsidRPr="00223196" w14:paraId="35EBD9C0" w14:textId="77777777" w:rsidTr="7F547372">
        <w:trPr>
          <w:trHeight w:hRule="exact" w:val="270"/>
        </w:trPr>
        <w:tc>
          <w:tcPr>
            <w:tcW w:w="2124" w:type="dxa"/>
            <w:tcBorders>
              <w:top w:val="nil"/>
              <w:left w:val="single" w:sz="4" w:space="0" w:color="auto"/>
              <w:bottom w:val="single" w:sz="4" w:space="0" w:color="auto"/>
              <w:right w:val="single" w:sz="4" w:space="0" w:color="auto"/>
            </w:tcBorders>
          </w:tcPr>
          <w:p w14:paraId="45AE500D" w14:textId="77777777" w:rsidR="00BB0B49" w:rsidRPr="00223196" w:rsidRDefault="00BB0B49" w:rsidP="00D62E31">
            <w:pPr>
              <w:widowControl w:val="0"/>
              <w:tabs>
                <w:tab w:val="left" w:pos="0"/>
                <w:tab w:val="left" w:pos="10351"/>
              </w:tabs>
              <w:autoSpaceDN w:val="0"/>
              <w:adjustRightInd w:val="0"/>
              <w:spacing w:line="180" w:lineRule="exact"/>
              <w:rPr>
                <w:rFonts w:ascii="Tahoma" w:hAnsi="Tahoma" w:cs="Tahoma"/>
                <w:sz w:val="20"/>
                <w:szCs w:val="20"/>
              </w:rPr>
            </w:pPr>
          </w:p>
        </w:tc>
        <w:tc>
          <w:tcPr>
            <w:tcW w:w="2544" w:type="dxa"/>
            <w:tcBorders>
              <w:top w:val="nil"/>
              <w:left w:val="single" w:sz="4" w:space="0" w:color="auto"/>
              <w:bottom w:val="single" w:sz="2" w:space="0" w:color="000000" w:themeColor="text1"/>
              <w:right w:val="single" w:sz="2" w:space="0" w:color="000000" w:themeColor="text1"/>
            </w:tcBorders>
          </w:tcPr>
          <w:p w14:paraId="4B41CA94" w14:textId="77777777" w:rsidR="00BB0B49" w:rsidRPr="00223196" w:rsidRDefault="00BB0B49" w:rsidP="00D62E31">
            <w:pPr>
              <w:widowControl w:val="0"/>
              <w:tabs>
                <w:tab w:val="left" w:pos="0"/>
                <w:tab w:val="left" w:pos="7951"/>
              </w:tabs>
              <w:autoSpaceDN w:val="0"/>
              <w:adjustRightInd w:val="0"/>
              <w:spacing w:line="180" w:lineRule="exact"/>
              <w:rPr>
                <w:rFonts w:ascii="Tahoma" w:hAnsi="Tahoma" w:cs="Tahoma"/>
                <w:sz w:val="20"/>
                <w:szCs w:val="20"/>
              </w:rPr>
            </w:pPr>
          </w:p>
        </w:tc>
        <w:tc>
          <w:tcPr>
            <w:tcW w:w="2419" w:type="dxa"/>
            <w:tcBorders>
              <w:top w:val="nil"/>
              <w:left w:val="single" w:sz="2" w:space="0" w:color="000000" w:themeColor="text1"/>
              <w:bottom w:val="single" w:sz="2" w:space="0" w:color="000000" w:themeColor="text1"/>
              <w:right w:val="single" w:sz="2" w:space="0" w:color="000000" w:themeColor="text1"/>
            </w:tcBorders>
          </w:tcPr>
          <w:p w14:paraId="36057106" w14:textId="77777777" w:rsidR="00BB0B49" w:rsidRPr="00223196" w:rsidRDefault="00BB0B49" w:rsidP="00D62E31">
            <w:pPr>
              <w:widowControl w:val="0"/>
              <w:tabs>
                <w:tab w:val="left" w:pos="0"/>
                <w:tab w:val="left" w:pos="10351"/>
              </w:tabs>
              <w:autoSpaceDN w:val="0"/>
              <w:adjustRightInd w:val="0"/>
              <w:spacing w:line="270" w:lineRule="exact"/>
              <w:rPr>
                <w:rFonts w:ascii="Tahoma" w:hAnsi="Tahoma" w:cs="Tahoma"/>
                <w:sz w:val="20"/>
                <w:szCs w:val="20"/>
              </w:rPr>
            </w:pPr>
            <w:r w:rsidRPr="00223196">
              <w:rPr>
                <w:rFonts w:ascii="Tahoma" w:hAnsi="Tahoma" w:cs="Tahoma"/>
                <w:sz w:val="20"/>
                <w:szCs w:val="20"/>
              </w:rPr>
              <w:t>=A+B+C+D+E+F</w:t>
            </w:r>
          </w:p>
        </w:tc>
        <w:tc>
          <w:tcPr>
            <w:tcW w:w="2555" w:type="dxa"/>
            <w:tcBorders>
              <w:top w:val="nil"/>
              <w:left w:val="single" w:sz="2" w:space="0" w:color="000000" w:themeColor="text1"/>
              <w:bottom w:val="single" w:sz="2" w:space="0" w:color="000000" w:themeColor="text1"/>
              <w:right w:val="single" w:sz="2" w:space="0" w:color="000000" w:themeColor="text1"/>
            </w:tcBorders>
          </w:tcPr>
          <w:p w14:paraId="09CDC42E" w14:textId="77777777" w:rsidR="00BB0B49" w:rsidRPr="00223196" w:rsidRDefault="00BB0B49" w:rsidP="00D62E31">
            <w:pPr>
              <w:widowControl w:val="0"/>
              <w:tabs>
                <w:tab w:val="left" w:pos="0"/>
                <w:tab w:val="left" w:pos="2191"/>
                <w:tab w:val="left" w:pos="10351"/>
              </w:tabs>
              <w:autoSpaceDN w:val="0"/>
              <w:adjustRightInd w:val="0"/>
              <w:spacing w:line="270" w:lineRule="exact"/>
              <w:rPr>
                <w:rFonts w:ascii="Tahoma" w:hAnsi="Tahoma" w:cs="Tahoma"/>
                <w:sz w:val="20"/>
                <w:szCs w:val="20"/>
              </w:rPr>
            </w:pPr>
            <w:r w:rsidRPr="00223196">
              <w:rPr>
                <w:rFonts w:ascii="Tahoma" w:hAnsi="Tahoma" w:cs="Tahoma"/>
                <w:sz w:val="20"/>
                <w:szCs w:val="20"/>
              </w:rPr>
              <w:t>=G+H+I+J+K+L</w:t>
            </w:r>
          </w:p>
        </w:tc>
      </w:tr>
    </w:tbl>
    <w:p w14:paraId="340D67B4" w14:textId="77777777" w:rsidR="00BB0B49" w:rsidRPr="00223196" w:rsidRDefault="00BB0B49" w:rsidP="00BB0B49">
      <w:pPr>
        <w:rPr>
          <w:rFonts w:ascii="Tahoma" w:eastAsia="Calibri" w:hAnsi="Tahoma" w:cs="Tahoma"/>
          <w:sz w:val="22"/>
          <w:szCs w:val="22"/>
          <w:u w:val="single"/>
        </w:rPr>
      </w:pPr>
    </w:p>
    <w:bookmarkEnd w:id="0"/>
    <w:p w14:paraId="01502CC7" w14:textId="77777777" w:rsidR="00BB0B49" w:rsidRPr="00223196" w:rsidRDefault="00BB0B49" w:rsidP="00BB0B49">
      <w:r w:rsidRPr="00223196">
        <w:rPr>
          <w:rFonts w:ascii="Tahoma" w:eastAsia="Calibri" w:hAnsi="Tahoma" w:cs="Tahoma"/>
          <w:sz w:val="22"/>
          <w:szCs w:val="22"/>
          <w:u w:val="single"/>
        </w:rPr>
        <w:t>Dépenses de fonctionnement</w:t>
      </w:r>
      <w:r w:rsidRPr="00223196">
        <w:rPr>
          <w:rFonts w:ascii="Tahoma" w:eastAsia="Calibri" w:hAnsi="Tahoma" w:cs="Tahoma"/>
          <w:sz w:val="22"/>
          <w:szCs w:val="22"/>
        </w:rPr>
        <w:t> :</w:t>
      </w:r>
    </w:p>
    <w:p w14:paraId="7BD26D3C" w14:textId="77777777" w:rsidR="00BB0B49" w:rsidRPr="00223196" w:rsidRDefault="00BB0B49" w:rsidP="00BB0B49">
      <w:pPr>
        <w:ind w:right="-573"/>
        <w:jc w:val="both"/>
        <w:rPr>
          <w:rFonts w:ascii="Tahoma" w:eastAsia="Calibri" w:hAnsi="Tahoma" w:cs="Tahoma"/>
          <w:sz w:val="22"/>
          <w:szCs w:val="22"/>
        </w:rPr>
      </w:pPr>
    </w:p>
    <w:p w14:paraId="52B597AD" w14:textId="77777777" w:rsidR="00BB0B49" w:rsidRPr="00223196" w:rsidRDefault="00BB0B49" w:rsidP="00BB0B49">
      <w:pPr>
        <w:ind w:right="-573"/>
        <w:jc w:val="both"/>
        <w:rPr>
          <w:rFonts w:ascii="Tahoma" w:eastAsia="Calibri" w:hAnsi="Tahoma" w:cs="Tahoma"/>
          <w:sz w:val="22"/>
          <w:szCs w:val="22"/>
        </w:rPr>
      </w:pPr>
      <w:r w:rsidRPr="00223196">
        <w:rPr>
          <w:rFonts w:ascii="Tahoma" w:eastAsia="Calibri" w:hAnsi="Tahoma" w:cs="Tahoma"/>
          <w:sz w:val="22"/>
          <w:szCs w:val="22"/>
        </w:rPr>
        <w:t xml:space="preserve">67,29 M€ ont été dépensés cette année pour 67,85 M€ de crédits initialement votés : </w:t>
      </w:r>
    </w:p>
    <w:p w14:paraId="1B88970D" w14:textId="77777777" w:rsidR="00BB0B49" w:rsidRPr="00223196" w:rsidRDefault="00BB0B49" w:rsidP="00BB0B49">
      <w:pPr>
        <w:pStyle w:val="Paragraphedeliste"/>
        <w:numPr>
          <w:ilvl w:val="0"/>
          <w:numId w:val="36"/>
        </w:numPr>
        <w:spacing w:after="0" w:line="240" w:lineRule="auto"/>
        <w:ind w:right="-573"/>
        <w:rPr>
          <w:rFonts w:ascii="Tahoma" w:hAnsi="Tahoma" w:cs="Tahoma"/>
        </w:rPr>
      </w:pPr>
      <w:r w:rsidRPr="00223196">
        <w:rPr>
          <w:rFonts w:ascii="Tahoma" w:hAnsi="Tahoma" w:cs="Tahoma"/>
        </w:rPr>
        <w:t>64,94 M€ concernent le paiement du marché Velib’ dont :</w:t>
      </w:r>
    </w:p>
    <w:p w14:paraId="621780F9"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50,11 M€ pour le forfait et BPU et autres commandes (neutralisations, déposes de stations…) ;</w:t>
      </w:r>
    </w:p>
    <w:p w14:paraId="3ABBB396"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0,33 M€ réouvertures de chantiers ;</w:t>
      </w:r>
    </w:p>
    <w:p w14:paraId="4DE5673F"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1,00 M€ pour l’exploitation des vélos à assistance électrique supplémentaires ;</w:t>
      </w:r>
    </w:p>
    <w:p w14:paraId="74B6A8FC"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1,61 M€ pour l’indemnité vol et vandalisme ;</w:t>
      </w:r>
    </w:p>
    <w:p w14:paraId="1E7DC83B"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 xml:space="preserve">5,92 M€ pour l’intéressement sur les recettes </w:t>
      </w:r>
    </w:p>
    <w:p w14:paraId="5A773C80" w14:textId="77777777" w:rsidR="00BB0B49" w:rsidRPr="00223196" w:rsidRDefault="00BB0B49" w:rsidP="00BB0B49">
      <w:pPr>
        <w:pStyle w:val="Paragraphedeliste"/>
        <w:numPr>
          <w:ilvl w:val="1"/>
          <w:numId w:val="36"/>
        </w:numPr>
        <w:spacing w:after="0" w:line="240" w:lineRule="auto"/>
        <w:ind w:right="-573"/>
        <w:rPr>
          <w:rFonts w:ascii="Tahoma" w:hAnsi="Tahoma" w:cs="Tahoma"/>
        </w:rPr>
      </w:pPr>
      <w:r w:rsidRPr="00223196">
        <w:rPr>
          <w:rFonts w:ascii="Tahoma" w:hAnsi="Tahoma" w:cs="Tahoma"/>
        </w:rPr>
        <w:t>5,97 M€ pour la surutilisation des vélos à assistance électrique (avenant 12).</w:t>
      </w:r>
    </w:p>
    <w:p w14:paraId="2B58D5C4" w14:textId="77777777" w:rsidR="00BB0B49" w:rsidRPr="00223196" w:rsidRDefault="00BB0B49" w:rsidP="00BB0B49">
      <w:pPr>
        <w:pStyle w:val="Paragraphedeliste"/>
        <w:numPr>
          <w:ilvl w:val="0"/>
          <w:numId w:val="36"/>
        </w:numPr>
        <w:spacing w:after="0" w:line="240" w:lineRule="auto"/>
        <w:ind w:right="-573"/>
        <w:rPr>
          <w:rFonts w:ascii="Tahoma" w:hAnsi="Tahoma" w:cs="Tahoma"/>
        </w:rPr>
      </w:pPr>
      <w:r w:rsidRPr="00223196">
        <w:rPr>
          <w:rFonts w:ascii="Tahoma" w:hAnsi="Tahoma" w:cs="Tahoma"/>
        </w:rPr>
        <w:t>1,50 M€ au titre des frais de personnel contre 1,66M€ en 2024.</w:t>
      </w:r>
    </w:p>
    <w:p w14:paraId="0A0D7CD3" w14:textId="77777777" w:rsidR="00BB0B49" w:rsidRPr="00223196" w:rsidRDefault="00BB0B49" w:rsidP="00BB0B49">
      <w:pPr>
        <w:pStyle w:val="Paragraphedeliste"/>
        <w:numPr>
          <w:ilvl w:val="0"/>
          <w:numId w:val="36"/>
        </w:numPr>
        <w:spacing w:after="0" w:line="240" w:lineRule="auto"/>
        <w:ind w:right="-573"/>
        <w:rPr>
          <w:rFonts w:ascii="Tahoma" w:hAnsi="Tahoma" w:cs="Tahoma"/>
        </w:rPr>
      </w:pPr>
      <w:r w:rsidRPr="00223196">
        <w:rPr>
          <w:rFonts w:ascii="Tahoma" w:hAnsi="Tahoma" w:cs="Tahoma"/>
        </w:rPr>
        <w:t>0,84 M€ de charges à caractère général contre 0,54 M€ en 2024.</w:t>
      </w:r>
    </w:p>
    <w:p w14:paraId="427A5C1B" w14:textId="77777777" w:rsidR="00BB0B49" w:rsidRPr="00223196" w:rsidRDefault="00BB0B49" w:rsidP="00BB0B49">
      <w:pPr>
        <w:ind w:right="-573"/>
        <w:jc w:val="both"/>
        <w:rPr>
          <w:rFonts w:ascii="Tahoma" w:eastAsia="Calibri" w:hAnsi="Tahoma" w:cs="Tahoma"/>
          <w:sz w:val="22"/>
          <w:szCs w:val="22"/>
        </w:rPr>
      </w:pPr>
    </w:p>
    <w:p w14:paraId="6B2C4D26" w14:textId="77777777" w:rsidR="00BB0B49" w:rsidRPr="00223196" w:rsidRDefault="00BB0B49" w:rsidP="00BB0B49">
      <w:pPr>
        <w:ind w:right="-573"/>
        <w:jc w:val="both"/>
        <w:rPr>
          <w:rFonts w:ascii="Tahoma" w:eastAsia="Calibri" w:hAnsi="Tahoma" w:cs="Tahoma"/>
          <w:sz w:val="22"/>
          <w:szCs w:val="22"/>
        </w:rPr>
      </w:pPr>
      <w:r w:rsidRPr="00223196">
        <w:rPr>
          <w:rFonts w:ascii="Tahoma" w:eastAsia="Calibri" w:hAnsi="Tahoma" w:cs="Tahoma"/>
          <w:sz w:val="22"/>
          <w:szCs w:val="22"/>
          <w:u w:val="single"/>
        </w:rPr>
        <w:t>Recettes de fonctionnement</w:t>
      </w:r>
      <w:r w:rsidRPr="00223196">
        <w:rPr>
          <w:rFonts w:ascii="Tahoma" w:eastAsia="Calibri" w:hAnsi="Tahoma" w:cs="Tahoma"/>
          <w:sz w:val="22"/>
          <w:szCs w:val="22"/>
        </w:rPr>
        <w:t xml:space="preserve"> : </w:t>
      </w:r>
    </w:p>
    <w:p w14:paraId="1D98A6BD" w14:textId="77777777" w:rsidR="00BB0B49" w:rsidRPr="00223196" w:rsidRDefault="00BB0B49" w:rsidP="00BB0B49">
      <w:pPr>
        <w:ind w:right="-573"/>
        <w:jc w:val="both"/>
        <w:rPr>
          <w:rFonts w:ascii="Tahoma" w:eastAsia="Calibri" w:hAnsi="Tahoma" w:cs="Tahoma"/>
          <w:sz w:val="22"/>
          <w:szCs w:val="22"/>
        </w:rPr>
      </w:pPr>
    </w:p>
    <w:p w14:paraId="044164C6" w14:textId="77777777" w:rsidR="00BB0B49" w:rsidRPr="00223196" w:rsidRDefault="00BB0B49" w:rsidP="00BB0B49">
      <w:pPr>
        <w:ind w:right="-573"/>
        <w:jc w:val="both"/>
        <w:rPr>
          <w:rFonts w:ascii="Tahoma" w:eastAsia="Calibri" w:hAnsi="Tahoma" w:cs="Tahoma"/>
          <w:sz w:val="22"/>
          <w:szCs w:val="22"/>
        </w:rPr>
      </w:pPr>
      <w:r w:rsidRPr="00223196">
        <w:rPr>
          <w:rFonts w:ascii="Tahoma" w:eastAsia="Calibri" w:hAnsi="Tahoma" w:cs="Tahoma"/>
          <w:sz w:val="22"/>
          <w:szCs w:val="22"/>
        </w:rPr>
        <w:t>Le budget annexe Velib’ a enregistré 66,52 M€ de recettes en 2025, pour 67,85 M€ budgétés durant l’année :</w:t>
      </w:r>
    </w:p>
    <w:p w14:paraId="5BC3B7AD" w14:textId="77777777" w:rsidR="00BB0B49" w:rsidRPr="00223196" w:rsidRDefault="00BB0B49" w:rsidP="00BB0B49">
      <w:pPr>
        <w:pStyle w:val="Paragraphedeliste"/>
        <w:numPr>
          <w:ilvl w:val="0"/>
          <w:numId w:val="37"/>
        </w:numPr>
        <w:spacing w:after="0" w:line="240" w:lineRule="auto"/>
        <w:ind w:right="-573"/>
        <w:rPr>
          <w:rFonts w:ascii="Tahoma" w:hAnsi="Tahoma" w:cs="Tahoma"/>
        </w:rPr>
      </w:pPr>
      <w:r w:rsidRPr="00223196">
        <w:rPr>
          <w:rFonts w:ascii="Tahoma" w:hAnsi="Tahoma" w:cs="Tahoma"/>
        </w:rPr>
        <w:t>31,26 M€ de contributions des collectivités, soit 20,18 M€ de la ville de Paris, et 6,09 M€ de la Métropole du Grand Paris et 4,99 des communes hors Paris ;</w:t>
      </w:r>
    </w:p>
    <w:p w14:paraId="7E6A4714" w14:textId="77777777" w:rsidR="00BB0B49" w:rsidRPr="00223196" w:rsidRDefault="00BB0B49" w:rsidP="00BB0B49">
      <w:pPr>
        <w:pStyle w:val="Paragraphedeliste"/>
        <w:numPr>
          <w:ilvl w:val="0"/>
          <w:numId w:val="37"/>
        </w:numPr>
        <w:spacing w:after="0" w:line="240" w:lineRule="auto"/>
        <w:ind w:right="-573"/>
        <w:rPr>
          <w:rFonts w:ascii="Tahoma" w:hAnsi="Tahoma" w:cs="Tahoma"/>
        </w:rPr>
      </w:pPr>
      <w:r w:rsidRPr="00223196">
        <w:rPr>
          <w:rFonts w:ascii="Tahoma" w:hAnsi="Tahoma" w:cs="Tahoma"/>
        </w:rPr>
        <w:t>33,24 M€ de recettes usagers soit près 1 M€ de plus qu’en 2024 ;</w:t>
      </w:r>
    </w:p>
    <w:p w14:paraId="4E35C54C" w14:textId="77777777" w:rsidR="00BB0B49" w:rsidRPr="00223196" w:rsidRDefault="00BB0B49" w:rsidP="00BB0B49">
      <w:pPr>
        <w:pStyle w:val="Paragraphedeliste"/>
        <w:numPr>
          <w:ilvl w:val="0"/>
          <w:numId w:val="37"/>
        </w:numPr>
        <w:spacing w:after="0" w:line="240" w:lineRule="auto"/>
        <w:ind w:right="-573"/>
        <w:jc w:val="both"/>
        <w:rPr>
          <w:rFonts w:ascii="Tahoma" w:hAnsi="Tahoma" w:cs="Tahoma"/>
        </w:rPr>
      </w:pPr>
      <w:r w:rsidRPr="00223196">
        <w:rPr>
          <w:rFonts w:ascii="Tahoma" w:hAnsi="Tahoma" w:cs="Tahoma"/>
        </w:rPr>
        <w:t>1,02 M€ au titre des remboursements de neutralisations et déposes contre 1,24 M€ en 2024 ;</w:t>
      </w:r>
    </w:p>
    <w:p w14:paraId="7FDED82F" w14:textId="77777777" w:rsidR="00BB0B49" w:rsidRPr="00223196" w:rsidRDefault="00BB0B49" w:rsidP="00BB0B49">
      <w:pPr>
        <w:pStyle w:val="Paragraphedeliste"/>
        <w:numPr>
          <w:ilvl w:val="0"/>
          <w:numId w:val="37"/>
        </w:numPr>
        <w:spacing w:after="0" w:line="240" w:lineRule="auto"/>
        <w:ind w:right="-573"/>
        <w:jc w:val="both"/>
        <w:rPr>
          <w:rFonts w:ascii="Tahoma" w:hAnsi="Tahoma" w:cs="Tahoma"/>
        </w:rPr>
      </w:pPr>
      <w:r w:rsidRPr="00223196">
        <w:rPr>
          <w:rFonts w:ascii="Tahoma" w:hAnsi="Tahoma" w:cs="Tahoma"/>
        </w:rPr>
        <w:t>1 M€ au titre des produits exceptionnels dont 0,94 M€ au titre des pénalités.</w:t>
      </w:r>
    </w:p>
    <w:p w14:paraId="231892A4" w14:textId="77777777" w:rsidR="00BB0B49" w:rsidRPr="00223196" w:rsidRDefault="00BB0B49" w:rsidP="00BB0B49">
      <w:pPr>
        <w:ind w:right="-573"/>
        <w:jc w:val="both"/>
        <w:rPr>
          <w:rFonts w:ascii="Tahoma" w:eastAsia="Calibri" w:hAnsi="Tahoma" w:cs="Tahoma"/>
          <w:sz w:val="22"/>
          <w:szCs w:val="22"/>
        </w:rPr>
      </w:pPr>
    </w:p>
    <w:p w14:paraId="00BE51F5" w14:textId="77777777" w:rsidR="00BB0B49" w:rsidRPr="00223196" w:rsidRDefault="00BB0B49" w:rsidP="00BB0B49">
      <w:pPr>
        <w:jc w:val="both"/>
        <w:rPr>
          <w:rFonts w:ascii="Calibri" w:hAnsi="Calibri" w:cs="Calibri"/>
          <w:color w:val="000000"/>
        </w:rPr>
      </w:pPr>
      <w:r w:rsidRPr="00223196">
        <w:rPr>
          <w:rFonts w:ascii="Tahoma" w:eastAsia="Calibri" w:hAnsi="Tahoma" w:cs="Tahoma"/>
          <w:sz w:val="22"/>
          <w:szCs w:val="22"/>
          <w:u w:val="single"/>
        </w:rPr>
        <w:t>Résultat de fonctionnement (Déficit)</w:t>
      </w:r>
      <w:r w:rsidRPr="00223196">
        <w:rPr>
          <w:rFonts w:ascii="Tahoma" w:eastAsia="Calibri" w:hAnsi="Tahoma" w:cs="Tahoma"/>
          <w:sz w:val="22"/>
          <w:szCs w:val="22"/>
        </w:rPr>
        <w:t> :  - 768 703,05€</w:t>
      </w:r>
    </w:p>
    <w:p w14:paraId="205AD635" w14:textId="77777777" w:rsidR="00BB0B49" w:rsidRPr="00223196" w:rsidRDefault="00BB0B49" w:rsidP="00BB0B49">
      <w:pPr>
        <w:ind w:right="-573"/>
        <w:jc w:val="both"/>
        <w:rPr>
          <w:rFonts w:ascii="Tahoma" w:eastAsia="Calibri" w:hAnsi="Tahoma" w:cs="Tahoma"/>
          <w:sz w:val="22"/>
          <w:szCs w:val="22"/>
        </w:rPr>
      </w:pPr>
    </w:p>
    <w:p w14:paraId="27558ECF" w14:textId="77777777" w:rsidR="00BB0B49" w:rsidRPr="00223196" w:rsidRDefault="00BB0B49" w:rsidP="00BB0B49">
      <w:pPr>
        <w:ind w:right="-573"/>
        <w:jc w:val="both"/>
        <w:rPr>
          <w:rFonts w:ascii="Tahoma" w:eastAsia="Calibri" w:hAnsi="Tahoma" w:cs="Tahoma"/>
          <w:sz w:val="22"/>
          <w:szCs w:val="22"/>
          <w:u w:val="single"/>
        </w:rPr>
      </w:pPr>
      <w:r w:rsidRPr="00223196">
        <w:rPr>
          <w:rFonts w:ascii="Tahoma" w:eastAsia="Calibri" w:hAnsi="Tahoma" w:cs="Tahoma"/>
          <w:sz w:val="22"/>
          <w:szCs w:val="22"/>
          <w:u w:val="single"/>
        </w:rPr>
        <w:t>Dépenses d’investissement</w:t>
      </w:r>
      <w:r w:rsidRPr="00223196">
        <w:rPr>
          <w:rFonts w:ascii="Tahoma" w:eastAsia="Calibri" w:hAnsi="Tahoma" w:cs="Tahoma"/>
          <w:sz w:val="22"/>
          <w:szCs w:val="22"/>
        </w:rPr>
        <w:t> :</w:t>
      </w:r>
    </w:p>
    <w:p w14:paraId="185471BF" w14:textId="77777777" w:rsidR="00BB0B49" w:rsidRPr="00223196" w:rsidRDefault="00BB0B49" w:rsidP="00BB0B49">
      <w:pPr>
        <w:ind w:right="-573"/>
        <w:jc w:val="both"/>
        <w:rPr>
          <w:rFonts w:ascii="Tahoma" w:eastAsia="Calibri" w:hAnsi="Tahoma" w:cs="Tahoma"/>
          <w:sz w:val="22"/>
          <w:szCs w:val="22"/>
          <w:u w:val="single"/>
        </w:rPr>
      </w:pPr>
    </w:p>
    <w:p w14:paraId="7A9C57FE" w14:textId="77777777" w:rsidR="00BB0B49" w:rsidRPr="00223196" w:rsidRDefault="00BB0B49" w:rsidP="00BB0B49">
      <w:pPr>
        <w:ind w:right="-573"/>
        <w:jc w:val="both"/>
        <w:rPr>
          <w:rFonts w:ascii="Tahoma" w:eastAsia="Calibri" w:hAnsi="Tahoma" w:cs="Tahoma"/>
          <w:sz w:val="22"/>
          <w:szCs w:val="22"/>
        </w:rPr>
      </w:pPr>
      <w:r w:rsidRPr="00223196">
        <w:rPr>
          <w:rFonts w:ascii="Tahoma" w:eastAsia="Calibri" w:hAnsi="Tahoma" w:cs="Tahoma"/>
          <w:sz w:val="22"/>
          <w:szCs w:val="22"/>
        </w:rPr>
        <w:t>5 000 € ont été dépensés cette année pour 160 892,15€ de crédits initialement votés :</w:t>
      </w:r>
    </w:p>
    <w:p w14:paraId="5AE8A089" w14:textId="77777777" w:rsidR="00BB0B49" w:rsidRPr="00223196" w:rsidRDefault="00BB0B49" w:rsidP="00BB0B49">
      <w:pPr>
        <w:ind w:right="-573"/>
        <w:jc w:val="both"/>
        <w:rPr>
          <w:rFonts w:ascii="Tahoma" w:eastAsia="Calibri" w:hAnsi="Tahoma" w:cs="Tahoma"/>
          <w:sz w:val="22"/>
          <w:szCs w:val="22"/>
        </w:rPr>
      </w:pPr>
    </w:p>
    <w:p w14:paraId="29638BF3" w14:textId="77777777" w:rsidR="00BB0B49" w:rsidRPr="00223196" w:rsidRDefault="00BB0B49" w:rsidP="00D62E31">
      <w:pPr>
        <w:jc w:val="both"/>
        <w:rPr>
          <w:rFonts w:ascii="Tahoma" w:eastAsia="Calibri" w:hAnsi="Tahoma" w:cs="Tahoma"/>
          <w:sz w:val="22"/>
          <w:szCs w:val="22"/>
          <w:u w:val="single"/>
        </w:rPr>
      </w:pPr>
      <w:r w:rsidRPr="00223196">
        <w:rPr>
          <w:rFonts w:ascii="Tahoma" w:eastAsia="Calibri" w:hAnsi="Tahoma" w:cs="Tahoma"/>
          <w:sz w:val="22"/>
          <w:szCs w:val="22"/>
          <w:u w:val="single"/>
        </w:rPr>
        <w:t>Recettes d’investissement</w:t>
      </w:r>
      <w:r w:rsidRPr="00223196">
        <w:rPr>
          <w:rFonts w:ascii="Tahoma" w:eastAsia="Calibri" w:hAnsi="Tahoma" w:cs="Tahoma"/>
          <w:sz w:val="22"/>
          <w:szCs w:val="22"/>
        </w:rPr>
        <w:t> :</w:t>
      </w:r>
    </w:p>
    <w:p w14:paraId="6AFCBD7F" w14:textId="77777777" w:rsidR="00BB0B49" w:rsidRPr="00223196" w:rsidRDefault="00BB0B49" w:rsidP="00D62E31">
      <w:pPr>
        <w:jc w:val="both"/>
        <w:rPr>
          <w:rFonts w:ascii="Tahoma" w:eastAsia="Calibri" w:hAnsi="Tahoma" w:cs="Tahoma"/>
          <w:sz w:val="22"/>
          <w:szCs w:val="22"/>
          <w:u w:val="single"/>
        </w:rPr>
      </w:pPr>
    </w:p>
    <w:p w14:paraId="7CFE9144" w14:textId="77777777" w:rsidR="00BB0B49" w:rsidRPr="00223196" w:rsidRDefault="00BB0B49" w:rsidP="00D62E31">
      <w:pPr>
        <w:jc w:val="both"/>
        <w:rPr>
          <w:rFonts w:ascii="Tahoma" w:eastAsia="Calibri" w:hAnsi="Tahoma" w:cs="Tahoma"/>
          <w:sz w:val="22"/>
          <w:szCs w:val="22"/>
        </w:rPr>
      </w:pPr>
      <w:r w:rsidRPr="00223196">
        <w:rPr>
          <w:rFonts w:ascii="Tahoma" w:eastAsia="Calibri" w:hAnsi="Tahoma" w:cs="Tahoma"/>
          <w:sz w:val="22"/>
          <w:szCs w:val="22"/>
        </w:rPr>
        <w:t>Le budget annexe Velib’ a enregistré 12 919,19 € de recettes en 2025 pour 160 892,15€ budgétés dans l’année.</w:t>
      </w:r>
    </w:p>
    <w:p w14:paraId="4D17DFB4" w14:textId="77777777" w:rsidR="00BB0B49" w:rsidRPr="00223196" w:rsidRDefault="00BB0B49" w:rsidP="00D62E31">
      <w:pPr>
        <w:pStyle w:val="Paragraphedeliste"/>
        <w:numPr>
          <w:ilvl w:val="0"/>
          <w:numId w:val="38"/>
        </w:numPr>
        <w:spacing w:after="0" w:line="240" w:lineRule="auto"/>
        <w:ind w:left="709"/>
        <w:jc w:val="both"/>
        <w:rPr>
          <w:rFonts w:ascii="Tahoma" w:hAnsi="Tahoma" w:cs="Tahoma"/>
        </w:rPr>
      </w:pPr>
      <w:r w:rsidRPr="00223196">
        <w:rPr>
          <w:rFonts w:ascii="Tahoma" w:hAnsi="Tahoma" w:cs="Tahoma"/>
        </w:rPr>
        <w:t>10 000 € au titre des cautions de neutralisations ;</w:t>
      </w:r>
    </w:p>
    <w:p w14:paraId="27EDDBED" w14:textId="77777777" w:rsidR="00BB0B49" w:rsidRPr="00223196" w:rsidRDefault="00BB0B49" w:rsidP="00D62E31">
      <w:pPr>
        <w:pStyle w:val="Paragraphedeliste"/>
        <w:numPr>
          <w:ilvl w:val="0"/>
          <w:numId w:val="38"/>
        </w:numPr>
        <w:spacing w:after="0" w:line="240" w:lineRule="auto"/>
        <w:ind w:left="709"/>
        <w:jc w:val="both"/>
        <w:rPr>
          <w:rFonts w:ascii="Tahoma" w:hAnsi="Tahoma" w:cs="Tahoma"/>
        </w:rPr>
      </w:pPr>
      <w:r w:rsidRPr="00223196">
        <w:rPr>
          <w:rFonts w:ascii="Tahoma" w:hAnsi="Tahoma" w:cs="Tahoma"/>
        </w:rPr>
        <w:t>2 219,19 € d’opérations d’ordre.</w:t>
      </w:r>
    </w:p>
    <w:p w14:paraId="3245C1BD" w14:textId="77777777" w:rsidR="00D62E31" w:rsidRPr="00223196" w:rsidRDefault="00D62E31" w:rsidP="00D62E31">
      <w:pPr>
        <w:jc w:val="both"/>
        <w:rPr>
          <w:rFonts w:ascii="Tahoma" w:eastAsia="Calibri" w:hAnsi="Tahoma" w:cs="Tahoma"/>
          <w:sz w:val="22"/>
          <w:szCs w:val="22"/>
          <w:u w:val="single"/>
        </w:rPr>
      </w:pPr>
    </w:p>
    <w:p w14:paraId="00A7BFE5" w14:textId="534FAA51" w:rsidR="00BB0B49" w:rsidRPr="00223196" w:rsidRDefault="00BB0B49" w:rsidP="00D62E31">
      <w:pPr>
        <w:jc w:val="both"/>
        <w:rPr>
          <w:rFonts w:ascii="Tahoma" w:eastAsia="Calibri" w:hAnsi="Tahoma" w:cs="Tahoma"/>
          <w:sz w:val="22"/>
          <w:szCs w:val="22"/>
          <w:u w:val="single"/>
        </w:rPr>
      </w:pPr>
      <w:r w:rsidRPr="00223196">
        <w:rPr>
          <w:rFonts w:ascii="Tahoma" w:eastAsia="Calibri" w:hAnsi="Tahoma" w:cs="Tahoma"/>
          <w:sz w:val="22"/>
          <w:szCs w:val="22"/>
          <w:u w:val="single"/>
        </w:rPr>
        <w:t>Résultat d’investissement (excédent)</w:t>
      </w:r>
      <w:r w:rsidRPr="00223196">
        <w:rPr>
          <w:rFonts w:ascii="Tahoma" w:eastAsia="Calibri" w:hAnsi="Tahoma" w:cs="Tahoma"/>
          <w:sz w:val="22"/>
          <w:szCs w:val="22"/>
        </w:rPr>
        <w:t> : + 7 919,19 €</w:t>
      </w:r>
    </w:p>
    <w:p w14:paraId="0E767A48" w14:textId="77777777" w:rsidR="00E772A3" w:rsidRPr="00223196" w:rsidRDefault="00E772A3" w:rsidP="00D62E31">
      <w:pPr>
        <w:pStyle w:val="paragraph"/>
        <w:spacing w:before="0" w:beforeAutospacing="0" w:after="0" w:afterAutospacing="0"/>
        <w:jc w:val="both"/>
        <w:textAlignment w:val="baseline"/>
        <w:rPr>
          <w:rStyle w:val="normaltextrun"/>
          <w:rFonts w:ascii="Tahoma" w:hAnsi="Tahoma" w:cs="Tahoma"/>
          <w:sz w:val="22"/>
          <w:szCs w:val="22"/>
        </w:rPr>
      </w:pPr>
    </w:p>
    <w:p w14:paraId="3AD7959B" w14:textId="17CB43E3" w:rsidR="00D62E31" w:rsidRPr="00223196" w:rsidRDefault="00D62E31" w:rsidP="00D62E31">
      <w:pPr>
        <w:jc w:val="both"/>
        <w:rPr>
          <w:rFonts w:ascii="Tahoma" w:eastAsia="Tahoma" w:hAnsi="Tahoma" w:cs="Tahoma"/>
          <w:color w:val="000000" w:themeColor="text1"/>
          <w:sz w:val="22"/>
          <w:szCs w:val="22"/>
        </w:rPr>
      </w:pPr>
      <w:r w:rsidRPr="005B0EF3">
        <w:rPr>
          <w:rFonts w:ascii="Tahoma" w:eastAsia="Tahoma" w:hAnsi="Tahoma" w:cs="Tahoma"/>
          <w:b/>
          <w:bCs/>
          <w:color w:val="000000" w:themeColor="text1"/>
          <w:sz w:val="22"/>
          <w:szCs w:val="22"/>
        </w:rPr>
        <w:t>Le Président</w:t>
      </w:r>
      <w:r w:rsidRPr="00223196">
        <w:rPr>
          <w:rFonts w:ascii="Tahoma" w:eastAsia="Tahoma" w:hAnsi="Tahoma" w:cs="Tahoma"/>
          <w:color w:val="000000" w:themeColor="text1"/>
          <w:sz w:val="22"/>
          <w:szCs w:val="22"/>
        </w:rPr>
        <w:t>, Patrice Pattée, demande s’il y a des observations et en l’absence, soumet la délibération VM 2026 03 à l’avis des membres. </w:t>
      </w:r>
    </w:p>
    <w:p w14:paraId="28AF4AB6" w14:textId="77777777" w:rsidR="00D62E31" w:rsidRDefault="00D62E31" w:rsidP="00D62E31">
      <w:pPr>
        <w:jc w:val="both"/>
        <w:rPr>
          <w:rFonts w:ascii="Tahoma" w:eastAsia="Tahoma" w:hAnsi="Tahoma" w:cs="Tahoma"/>
          <w:color w:val="000000" w:themeColor="text1"/>
          <w:sz w:val="22"/>
          <w:szCs w:val="22"/>
        </w:rPr>
      </w:pPr>
    </w:p>
    <w:p w14:paraId="259FEC36" w14:textId="77777777" w:rsidR="00D62E31" w:rsidRPr="009D630F" w:rsidRDefault="00D62E31" w:rsidP="00D62E31">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Pr="009D630F">
        <w:rPr>
          <w:rStyle w:val="normaltextrun"/>
          <w:rFonts w:ascii="Tahoma" w:hAnsi="Tahoma" w:cs="Tahoma"/>
          <w:sz w:val="22"/>
          <w:szCs w:val="22"/>
        </w:rPr>
        <w:t> :</w:t>
      </w:r>
      <w:r>
        <w:rPr>
          <w:rStyle w:val="normaltextrun"/>
          <w:rFonts w:ascii="Tahoma" w:hAnsi="Tahoma" w:cs="Tahoma"/>
          <w:sz w:val="22"/>
          <w:szCs w:val="22"/>
        </w:rPr>
        <w:tab/>
      </w:r>
      <w:r w:rsidRPr="009D630F">
        <w:rPr>
          <w:rStyle w:val="normaltextrun"/>
          <w:rFonts w:ascii="Tahoma" w:hAnsi="Tahoma" w:cs="Tahoma"/>
          <w:sz w:val="22"/>
          <w:szCs w:val="22"/>
        </w:rPr>
        <w:t>0 voix</w:t>
      </w:r>
    </w:p>
    <w:p w14:paraId="033596E8" w14:textId="77777777" w:rsidR="00D62E31" w:rsidRPr="009D630F" w:rsidRDefault="00D62E31" w:rsidP="00D62E31">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Pr>
          <w:rStyle w:val="normaltextrun"/>
          <w:rFonts w:ascii="Tahoma" w:hAnsi="Tahoma" w:cs="Tahoma"/>
          <w:sz w:val="22"/>
          <w:szCs w:val="22"/>
        </w:rPr>
        <w:tab/>
      </w:r>
      <w:r w:rsidRPr="009D630F">
        <w:rPr>
          <w:rStyle w:val="normaltextrun"/>
          <w:rFonts w:ascii="Tahoma" w:hAnsi="Tahoma" w:cs="Tahoma"/>
          <w:sz w:val="22"/>
          <w:szCs w:val="22"/>
        </w:rPr>
        <w:t>0 voix</w:t>
      </w:r>
    </w:p>
    <w:p w14:paraId="2E732E8D" w14:textId="28A18D79" w:rsidR="00F86EA9" w:rsidRPr="00844F3F" w:rsidRDefault="00D62E31" w:rsidP="76F06AAC">
      <w:pPr>
        <w:tabs>
          <w:tab w:val="left" w:pos="1701"/>
        </w:tabs>
        <w:contextualSpacing/>
        <w:jc w:val="both"/>
        <w:textAlignment w:val="baseline"/>
        <w:rPr>
          <w:rStyle w:val="eop"/>
        </w:rPr>
      </w:pPr>
      <w:r w:rsidRPr="76F06AAC">
        <w:rPr>
          <w:rStyle w:val="normaltextrun"/>
          <w:rFonts w:ascii="Tahoma" w:hAnsi="Tahoma" w:cs="Tahoma"/>
          <w:sz w:val="22"/>
          <w:szCs w:val="22"/>
        </w:rPr>
        <w:t>Favorable :</w:t>
      </w:r>
      <w:r>
        <w:tab/>
      </w:r>
      <w:r w:rsidR="7469493A" w:rsidRPr="76F06AAC">
        <w:rPr>
          <w:rFonts w:ascii="Tahoma" w:eastAsia="Tahoma" w:hAnsi="Tahoma" w:cs="Tahoma"/>
          <w:color w:val="000000" w:themeColor="text1"/>
          <w:sz w:val="22"/>
          <w:szCs w:val="22"/>
        </w:rPr>
        <w:t>1097,59 voix</w:t>
      </w:r>
    </w:p>
    <w:p w14:paraId="202DF2A4" w14:textId="0ED8C746" w:rsidR="00BB0B49" w:rsidRPr="00223196" w:rsidRDefault="00BB0B49" w:rsidP="7F547372">
      <w:pPr>
        <w:pStyle w:val="paragraph"/>
        <w:spacing w:before="0" w:beforeAutospacing="0" w:after="0" w:afterAutospacing="0"/>
        <w:jc w:val="both"/>
        <w:textAlignment w:val="baseline"/>
        <w:rPr>
          <w:rFonts w:ascii="Segoe UI" w:hAnsi="Segoe UI" w:cs="Segoe UI"/>
          <w:i/>
          <w:iCs/>
          <w:sz w:val="18"/>
          <w:szCs w:val="18"/>
        </w:rPr>
      </w:pPr>
      <w:r w:rsidRPr="7F547372">
        <w:rPr>
          <w:rFonts w:ascii="Tahoma" w:hAnsi="Tahoma" w:cs="Tahoma"/>
          <w:i/>
          <w:iCs/>
          <w:sz w:val="22"/>
          <w:szCs w:val="22"/>
        </w:rPr>
        <w:t xml:space="preserve">Le comité syndical intervenant en substitution du conseil d’exploitation, après en avoir délibéré, émet, à </w:t>
      </w:r>
      <w:r w:rsidR="1AB18C93" w:rsidRPr="7F547372">
        <w:rPr>
          <w:rFonts w:ascii="Tahoma" w:hAnsi="Tahoma" w:cs="Tahoma"/>
          <w:i/>
          <w:iCs/>
          <w:sz w:val="22"/>
          <w:szCs w:val="22"/>
        </w:rPr>
        <w:t>l’unanimité,</w:t>
      </w:r>
      <w:r w:rsidRPr="7F547372">
        <w:rPr>
          <w:rFonts w:ascii="Tahoma" w:hAnsi="Tahoma" w:cs="Tahoma"/>
          <w:i/>
          <w:iCs/>
          <w:sz w:val="22"/>
          <w:szCs w:val="22"/>
        </w:rPr>
        <w:t xml:space="preserve"> un avis favorable</w:t>
      </w:r>
      <w:r w:rsidRPr="7F547372">
        <w:rPr>
          <w:rStyle w:val="normaltextrun"/>
          <w:rFonts w:ascii="Tahoma" w:hAnsi="Tahoma" w:cs="Tahoma"/>
          <w:i/>
          <w:iCs/>
          <w:sz w:val="22"/>
          <w:szCs w:val="22"/>
        </w:rPr>
        <w:t xml:space="preserve"> sur le compte administratif de l’exercice 2025. Ci-dessous la synthèse par section :</w:t>
      </w:r>
      <w:r w:rsidRPr="7F547372">
        <w:rPr>
          <w:rStyle w:val="eop"/>
          <w:rFonts w:ascii="Tahoma" w:hAnsi="Tahoma" w:cs="Tahoma"/>
          <w:i/>
          <w:iCs/>
          <w:sz w:val="22"/>
          <w:szCs w:val="22"/>
        </w:rPr>
        <w:t> </w:t>
      </w:r>
    </w:p>
    <w:p w14:paraId="1DC23926" w14:textId="77777777" w:rsidR="00BB0B49" w:rsidRPr="00223196" w:rsidRDefault="00BB0B49" w:rsidP="00BB0B49">
      <w:pPr>
        <w:jc w:val="both"/>
        <w:rPr>
          <w:rFonts w:ascii="Tahoma" w:hAnsi="Tahoma" w:cs="Tahoma"/>
          <w:i/>
          <w:iCs/>
          <w:sz w:val="16"/>
          <w:szCs w:val="16"/>
        </w:rPr>
      </w:pPr>
    </w:p>
    <w:p w14:paraId="3F1729CA" w14:textId="77777777" w:rsidR="00BB0B49" w:rsidRPr="00223196" w:rsidRDefault="00BB0B49" w:rsidP="00BB0B49">
      <w:pPr>
        <w:spacing w:after="160" w:line="259" w:lineRule="auto"/>
        <w:jc w:val="both"/>
        <w:rPr>
          <w:rFonts w:ascii="Tahoma" w:hAnsi="Tahoma" w:cs="Tahoma"/>
          <w:i/>
          <w:iCs/>
          <w:sz w:val="22"/>
          <w:szCs w:val="22"/>
        </w:rPr>
      </w:pPr>
      <w:r w:rsidRPr="00223196">
        <w:rPr>
          <w:rFonts w:ascii="Tahoma" w:hAnsi="Tahoma" w:cs="Tahoma"/>
          <w:i/>
          <w:iCs/>
          <w:sz w:val="22"/>
          <w:szCs w:val="22"/>
        </w:rPr>
        <w:t xml:space="preserve">Section Fonctionnement : </w:t>
      </w:r>
    </w:p>
    <w:p w14:paraId="76AB130E" w14:textId="77777777" w:rsidR="00BB0B49" w:rsidRPr="00223196" w:rsidRDefault="00BB0B49" w:rsidP="00BB0B49">
      <w:pPr>
        <w:numPr>
          <w:ilvl w:val="0"/>
          <w:numId w:val="34"/>
        </w:numPr>
        <w:suppressAutoHyphens/>
        <w:jc w:val="both"/>
        <w:rPr>
          <w:rFonts w:ascii="Tahoma" w:hAnsi="Tahoma" w:cs="Tahoma"/>
          <w:i/>
          <w:iCs/>
          <w:sz w:val="22"/>
          <w:szCs w:val="22"/>
        </w:rPr>
      </w:pPr>
      <w:r w:rsidRPr="00223196">
        <w:rPr>
          <w:rFonts w:ascii="Tahoma" w:hAnsi="Tahoma" w:cs="Tahoma"/>
          <w:i/>
          <w:iCs/>
          <w:sz w:val="22"/>
          <w:szCs w:val="22"/>
        </w:rPr>
        <w:t>Recettes :    66 523 484,85</w:t>
      </w:r>
      <w:r w:rsidRPr="00223196">
        <w:rPr>
          <w:i/>
          <w:iCs/>
        </w:rPr>
        <w:t xml:space="preserve"> </w:t>
      </w:r>
      <w:r w:rsidRPr="00223196">
        <w:rPr>
          <w:rFonts w:ascii="Tahoma" w:hAnsi="Tahoma" w:cs="Tahoma"/>
          <w:i/>
          <w:iCs/>
          <w:sz w:val="22"/>
          <w:szCs w:val="22"/>
        </w:rPr>
        <w:t xml:space="preserve">euros </w:t>
      </w:r>
    </w:p>
    <w:p w14:paraId="1C06F6C6" w14:textId="77777777" w:rsidR="00BB0B49" w:rsidRPr="00223196" w:rsidRDefault="00BB0B49" w:rsidP="00BB0B49">
      <w:pPr>
        <w:numPr>
          <w:ilvl w:val="0"/>
          <w:numId w:val="33"/>
        </w:numPr>
        <w:tabs>
          <w:tab w:val="clear" w:pos="0"/>
          <w:tab w:val="num" w:pos="720"/>
        </w:tabs>
        <w:suppressAutoHyphens/>
        <w:ind w:left="720"/>
        <w:jc w:val="both"/>
        <w:rPr>
          <w:rFonts w:ascii="Tahoma" w:hAnsi="Tahoma" w:cs="Tahoma"/>
          <w:i/>
          <w:iCs/>
          <w:sz w:val="22"/>
          <w:szCs w:val="22"/>
        </w:rPr>
      </w:pPr>
      <w:r w:rsidRPr="00223196">
        <w:rPr>
          <w:rFonts w:ascii="Tahoma" w:hAnsi="Tahoma" w:cs="Tahoma"/>
          <w:i/>
          <w:iCs/>
          <w:sz w:val="22"/>
          <w:szCs w:val="22"/>
        </w:rPr>
        <w:t>Dépenses :   67 292 187,90 euros</w:t>
      </w:r>
      <w:r w:rsidRPr="00223196">
        <w:rPr>
          <w:rFonts w:ascii="Tahoma" w:hAnsi="Tahoma" w:cs="Tahoma"/>
          <w:i/>
          <w:iCs/>
          <w:sz w:val="22"/>
          <w:szCs w:val="22"/>
        </w:rPr>
        <w:tab/>
      </w:r>
    </w:p>
    <w:p w14:paraId="5235D8FA" w14:textId="5EDADDAD" w:rsidR="000558ED" w:rsidRDefault="00BB0B49" w:rsidP="00BB0B49">
      <w:pPr>
        <w:suppressAutoHyphens/>
        <w:jc w:val="both"/>
        <w:rPr>
          <w:rFonts w:ascii="Tahoma" w:hAnsi="Tahoma" w:cs="Tahoma"/>
          <w:i/>
          <w:iCs/>
          <w:sz w:val="22"/>
          <w:szCs w:val="22"/>
        </w:rPr>
      </w:pPr>
      <w:r w:rsidRPr="00223196">
        <w:rPr>
          <w:rFonts w:ascii="Tahoma" w:hAnsi="Tahoma" w:cs="Tahoma"/>
          <w:i/>
          <w:iCs/>
          <w:sz w:val="22"/>
          <w:szCs w:val="22"/>
        </w:rPr>
        <w:t>Soit un déficit de fonctionnement de l’exercice 2025 : - 768 703,05</w:t>
      </w:r>
      <w:r w:rsidRPr="00223196">
        <w:rPr>
          <w:rFonts w:ascii="Tahoma" w:eastAsia="Calibri" w:hAnsi="Tahoma" w:cs="Tahoma"/>
          <w:i/>
          <w:iCs/>
          <w:sz w:val="22"/>
          <w:szCs w:val="22"/>
        </w:rPr>
        <w:t xml:space="preserve"> </w:t>
      </w:r>
      <w:r w:rsidRPr="00223196">
        <w:rPr>
          <w:rFonts w:ascii="Tahoma" w:hAnsi="Tahoma" w:cs="Tahoma"/>
          <w:i/>
          <w:iCs/>
          <w:sz w:val="22"/>
          <w:szCs w:val="22"/>
        </w:rPr>
        <w:t>euros.</w:t>
      </w:r>
    </w:p>
    <w:p w14:paraId="0D772B90" w14:textId="77777777" w:rsidR="000558ED" w:rsidRDefault="000558ED">
      <w:pPr>
        <w:rPr>
          <w:rFonts w:ascii="Tahoma" w:hAnsi="Tahoma" w:cs="Tahoma"/>
          <w:i/>
          <w:iCs/>
          <w:sz w:val="22"/>
          <w:szCs w:val="22"/>
        </w:rPr>
      </w:pPr>
      <w:r>
        <w:rPr>
          <w:rFonts w:ascii="Tahoma" w:hAnsi="Tahoma" w:cs="Tahoma"/>
          <w:i/>
          <w:iCs/>
          <w:sz w:val="22"/>
          <w:szCs w:val="22"/>
        </w:rPr>
        <w:br w:type="page"/>
      </w:r>
    </w:p>
    <w:p w14:paraId="6D3329E3" w14:textId="77777777" w:rsidR="00BB0B49" w:rsidRPr="00223196" w:rsidRDefault="00BB0B49" w:rsidP="00BB0B49">
      <w:pPr>
        <w:suppressAutoHyphens/>
        <w:jc w:val="both"/>
        <w:rPr>
          <w:rFonts w:ascii="Tahoma" w:hAnsi="Tahoma" w:cs="Tahoma"/>
          <w:i/>
          <w:iCs/>
          <w:sz w:val="22"/>
          <w:szCs w:val="22"/>
        </w:rPr>
      </w:pPr>
    </w:p>
    <w:p w14:paraId="76D1E0DC" w14:textId="77777777" w:rsidR="00BB0B49" w:rsidRPr="00223196" w:rsidRDefault="00BB0B49" w:rsidP="00BB0B49">
      <w:pPr>
        <w:jc w:val="both"/>
        <w:rPr>
          <w:rFonts w:ascii="Tahoma" w:hAnsi="Tahoma" w:cs="Tahoma"/>
          <w:i/>
          <w:iCs/>
          <w:sz w:val="22"/>
          <w:szCs w:val="22"/>
        </w:rPr>
      </w:pPr>
      <w:r w:rsidRPr="00223196">
        <w:rPr>
          <w:rFonts w:ascii="Tahoma" w:hAnsi="Tahoma" w:cs="Tahoma"/>
          <w:i/>
          <w:iCs/>
          <w:sz w:val="22"/>
          <w:szCs w:val="22"/>
        </w:rPr>
        <w:t xml:space="preserve">Soit un résultat global cumulé de fonctionnement de : </w:t>
      </w:r>
      <w:bookmarkStart w:id="2" w:name="_Hlk129706783"/>
      <w:r w:rsidRPr="00223196">
        <w:rPr>
          <w:rFonts w:ascii="Tahoma" w:hAnsi="Tahoma" w:cs="Tahoma"/>
          <w:i/>
          <w:iCs/>
          <w:sz w:val="22"/>
          <w:szCs w:val="22"/>
        </w:rPr>
        <w:t xml:space="preserve">  </w:t>
      </w:r>
      <w:bookmarkEnd w:id="2"/>
      <w:r w:rsidRPr="00223196">
        <w:rPr>
          <w:rFonts w:ascii="Tahoma" w:hAnsi="Tahoma" w:cs="Tahoma"/>
          <w:i/>
          <w:iCs/>
          <w:sz w:val="22"/>
          <w:szCs w:val="22"/>
        </w:rPr>
        <w:t>+ 393 602,15 euros, compte tenu de l’excédent 2024 reporté de : 1 162 305,20 euros.</w:t>
      </w:r>
    </w:p>
    <w:p w14:paraId="6CAC434B" w14:textId="77777777" w:rsidR="00BB0B49" w:rsidRPr="00223196" w:rsidRDefault="00BB0B49" w:rsidP="00BB0B49">
      <w:pPr>
        <w:jc w:val="both"/>
        <w:rPr>
          <w:rFonts w:ascii="Tahoma" w:hAnsi="Tahoma" w:cs="Tahoma"/>
          <w:i/>
          <w:iCs/>
          <w:sz w:val="16"/>
          <w:szCs w:val="16"/>
        </w:rPr>
      </w:pPr>
    </w:p>
    <w:p w14:paraId="279E7954" w14:textId="77777777" w:rsidR="00BB0B49" w:rsidRPr="00223196" w:rsidRDefault="00BB0B49" w:rsidP="00BB0B49">
      <w:pPr>
        <w:jc w:val="both"/>
        <w:rPr>
          <w:rFonts w:ascii="Tahoma" w:hAnsi="Tahoma" w:cs="Tahoma"/>
          <w:i/>
          <w:iCs/>
          <w:sz w:val="22"/>
          <w:szCs w:val="22"/>
        </w:rPr>
      </w:pPr>
      <w:r w:rsidRPr="00223196">
        <w:rPr>
          <w:rFonts w:ascii="Tahoma" w:hAnsi="Tahoma" w:cs="Tahoma"/>
          <w:i/>
          <w:iCs/>
          <w:sz w:val="22"/>
          <w:szCs w:val="22"/>
        </w:rPr>
        <w:t>Section Investissement :</w:t>
      </w:r>
    </w:p>
    <w:p w14:paraId="05A14058" w14:textId="77777777" w:rsidR="00BB0B49" w:rsidRPr="00223196" w:rsidRDefault="00BB0B49" w:rsidP="00BB0B49">
      <w:pPr>
        <w:jc w:val="both"/>
        <w:rPr>
          <w:rFonts w:ascii="Tahoma" w:hAnsi="Tahoma" w:cs="Tahoma"/>
          <w:i/>
          <w:iCs/>
          <w:sz w:val="16"/>
          <w:szCs w:val="16"/>
        </w:rPr>
      </w:pPr>
    </w:p>
    <w:p w14:paraId="162E259F" w14:textId="77777777" w:rsidR="00BB0B49" w:rsidRPr="00223196" w:rsidRDefault="00BB0B49" w:rsidP="00BB0B49">
      <w:pPr>
        <w:numPr>
          <w:ilvl w:val="0"/>
          <w:numId w:val="35"/>
        </w:numPr>
        <w:suppressAutoHyphens/>
        <w:jc w:val="both"/>
        <w:rPr>
          <w:rFonts w:ascii="Tahoma" w:hAnsi="Tahoma" w:cs="Tahoma"/>
          <w:i/>
          <w:iCs/>
          <w:sz w:val="22"/>
          <w:szCs w:val="22"/>
        </w:rPr>
      </w:pPr>
      <w:r w:rsidRPr="00223196">
        <w:rPr>
          <w:rFonts w:ascii="Tahoma" w:hAnsi="Tahoma" w:cs="Tahoma"/>
          <w:i/>
          <w:iCs/>
          <w:sz w:val="22"/>
          <w:szCs w:val="22"/>
        </w:rPr>
        <w:t>Recettes :      12 919,19 euros</w:t>
      </w:r>
    </w:p>
    <w:p w14:paraId="0365FA57" w14:textId="77777777" w:rsidR="00BB0B49" w:rsidRPr="00223196" w:rsidRDefault="00BB0B49" w:rsidP="00BB0B49">
      <w:pPr>
        <w:numPr>
          <w:ilvl w:val="0"/>
          <w:numId w:val="35"/>
        </w:numPr>
        <w:suppressAutoHyphens/>
        <w:jc w:val="both"/>
        <w:rPr>
          <w:rFonts w:ascii="Tahoma" w:hAnsi="Tahoma" w:cs="Tahoma"/>
          <w:i/>
          <w:iCs/>
          <w:sz w:val="22"/>
          <w:szCs w:val="22"/>
        </w:rPr>
      </w:pPr>
      <w:r w:rsidRPr="00223196">
        <w:rPr>
          <w:rFonts w:ascii="Tahoma" w:hAnsi="Tahoma" w:cs="Tahoma"/>
          <w:i/>
          <w:iCs/>
          <w:sz w:val="22"/>
          <w:szCs w:val="22"/>
        </w:rPr>
        <w:t>Dépenses :    5 000,00 euros</w:t>
      </w:r>
    </w:p>
    <w:p w14:paraId="7A418A35" w14:textId="77777777" w:rsidR="00BB0B49" w:rsidRPr="00223196" w:rsidRDefault="00BB0B49" w:rsidP="00BB0B49">
      <w:pPr>
        <w:jc w:val="both"/>
        <w:rPr>
          <w:rFonts w:ascii="Tahoma" w:hAnsi="Tahoma" w:cs="Tahoma"/>
          <w:i/>
          <w:iCs/>
          <w:sz w:val="22"/>
          <w:szCs w:val="22"/>
        </w:rPr>
      </w:pPr>
      <w:r w:rsidRPr="00223196">
        <w:rPr>
          <w:rFonts w:ascii="Tahoma" w:hAnsi="Tahoma" w:cs="Tahoma"/>
          <w:i/>
          <w:iCs/>
          <w:sz w:val="22"/>
          <w:szCs w:val="22"/>
        </w:rPr>
        <w:t xml:space="preserve">Soit un excédent d’investissement de l’exercice 2025 de : </w:t>
      </w:r>
      <w:r w:rsidRPr="00223196">
        <w:rPr>
          <w:rFonts w:ascii="Tahoma" w:eastAsia="Calibri" w:hAnsi="Tahoma" w:cs="Tahoma"/>
          <w:i/>
          <w:iCs/>
          <w:sz w:val="22"/>
          <w:szCs w:val="22"/>
        </w:rPr>
        <w:t xml:space="preserve">+ 7 919,19 </w:t>
      </w:r>
      <w:r w:rsidRPr="00223196">
        <w:rPr>
          <w:rFonts w:ascii="Tahoma" w:hAnsi="Tahoma" w:cs="Tahoma"/>
          <w:i/>
          <w:iCs/>
          <w:sz w:val="22"/>
          <w:szCs w:val="22"/>
        </w:rPr>
        <w:t>euros.</w:t>
      </w:r>
    </w:p>
    <w:p w14:paraId="3F6012B5" w14:textId="77777777" w:rsidR="00BB0B49" w:rsidRPr="00223196" w:rsidRDefault="00BB0B49" w:rsidP="00BB0B49">
      <w:pPr>
        <w:jc w:val="both"/>
        <w:rPr>
          <w:rFonts w:ascii="Tahoma" w:hAnsi="Tahoma" w:cs="Tahoma"/>
          <w:i/>
          <w:iCs/>
          <w:sz w:val="22"/>
          <w:szCs w:val="22"/>
        </w:rPr>
      </w:pPr>
      <w:r w:rsidRPr="00223196">
        <w:rPr>
          <w:rFonts w:ascii="Tahoma" w:hAnsi="Tahoma" w:cs="Tahoma"/>
          <w:i/>
          <w:iCs/>
          <w:sz w:val="22"/>
          <w:szCs w:val="22"/>
        </w:rPr>
        <w:t>Soit un résultat global cumulé d’investissement de : + 95 891,34 euros, compte tenu de l’excédent reporté de 2024 : + 88 672,15 euros.</w:t>
      </w:r>
    </w:p>
    <w:p w14:paraId="63BA828B" w14:textId="77777777" w:rsidR="00BB0B49" w:rsidRPr="00223196" w:rsidRDefault="00BB0B49" w:rsidP="00BB0B49">
      <w:pPr>
        <w:jc w:val="both"/>
        <w:rPr>
          <w:rFonts w:ascii="Tahoma" w:hAnsi="Tahoma" w:cs="Tahoma"/>
          <w:i/>
          <w:iCs/>
          <w:sz w:val="16"/>
          <w:szCs w:val="16"/>
        </w:rPr>
      </w:pPr>
      <w:r w:rsidRPr="00223196">
        <w:rPr>
          <w:rFonts w:ascii="Tahoma" w:hAnsi="Tahoma" w:cs="Tahoma"/>
          <w:i/>
          <w:iCs/>
          <w:sz w:val="16"/>
          <w:szCs w:val="16"/>
        </w:rPr>
        <w:t xml:space="preserve">  </w:t>
      </w:r>
    </w:p>
    <w:p w14:paraId="052EF1B4" w14:textId="77777777" w:rsidR="00BB0B49" w:rsidRPr="00223196" w:rsidRDefault="00BB0B49" w:rsidP="00BB0B49">
      <w:pPr>
        <w:jc w:val="both"/>
        <w:rPr>
          <w:rFonts w:ascii="Tahoma" w:hAnsi="Tahoma" w:cs="Tahoma"/>
          <w:i/>
          <w:iCs/>
          <w:sz w:val="22"/>
          <w:szCs w:val="22"/>
        </w:rPr>
      </w:pPr>
      <w:r w:rsidRPr="00223196">
        <w:rPr>
          <w:rFonts w:ascii="Tahoma" w:hAnsi="Tahoma" w:cs="Tahoma"/>
          <w:i/>
          <w:iCs/>
          <w:sz w:val="22"/>
          <w:szCs w:val="22"/>
        </w:rPr>
        <w:t>Soit un EXCEDENT global de clôture 2025 :</w:t>
      </w:r>
      <w:r w:rsidRPr="00223196">
        <w:rPr>
          <w:rFonts w:ascii="Tahoma" w:hAnsi="Tahoma" w:cs="Tahoma"/>
          <w:i/>
          <w:iCs/>
          <w:color w:val="FF0000"/>
          <w:sz w:val="22"/>
          <w:szCs w:val="22"/>
        </w:rPr>
        <w:t xml:space="preserve"> </w:t>
      </w:r>
      <w:r w:rsidRPr="00223196">
        <w:rPr>
          <w:rFonts w:ascii="Tahoma" w:hAnsi="Tahoma" w:cs="Tahoma"/>
          <w:i/>
          <w:iCs/>
          <w:sz w:val="22"/>
          <w:szCs w:val="22"/>
        </w:rPr>
        <w:t>+ 489 493,49 euros</w:t>
      </w:r>
    </w:p>
    <w:p w14:paraId="74FB4CBF" w14:textId="77777777" w:rsidR="00BB0B49" w:rsidRPr="00223196" w:rsidRDefault="00BB0B49" w:rsidP="00BB0B49">
      <w:pPr>
        <w:ind w:right="-573"/>
        <w:jc w:val="both"/>
        <w:rPr>
          <w:rFonts w:ascii="Tahoma" w:hAnsi="Tahoma" w:cs="Tahoma"/>
          <w:sz w:val="16"/>
          <w:szCs w:val="16"/>
        </w:rPr>
      </w:pPr>
    </w:p>
    <w:p w14:paraId="77BF4B86" w14:textId="67BC2ABA" w:rsidR="00BB0B49" w:rsidRDefault="00BB0B49" w:rsidP="00BB0B49">
      <w:pPr>
        <w:jc w:val="both"/>
        <w:rPr>
          <w:rFonts w:ascii="Tahoma" w:hAnsi="Tahoma" w:cs="Tahoma"/>
          <w:sz w:val="22"/>
          <w:szCs w:val="22"/>
        </w:rPr>
      </w:pPr>
    </w:p>
    <w:p w14:paraId="7F6D8DAC" w14:textId="22C3B2D5" w:rsidR="00D62E31" w:rsidRDefault="00D62E31" w:rsidP="00D62E31">
      <w:pPr>
        <w:jc w:val="both"/>
        <w:rPr>
          <w:rStyle w:val="eop"/>
          <w:rFonts w:ascii="Tahoma" w:hAnsi="Tahoma" w:cs="Tahoma"/>
          <w:color w:val="000000"/>
          <w:sz w:val="22"/>
          <w:szCs w:val="22"/>
        </w:rPr>
      </w:pPr>
      <w:r w:rsidRPr="008F2B3D">
        <w:rPr>
          <w:rStyle w:val="eop"/>
          <w:rFonts w:ascii="Tahoma" w:hAnsi="Tahoma" w:cs="Tahoma"/>
          <w:b/>
          <w:bCs/>
          <w:color w:val="000000"/>
          <w:sz w:val="22"/>
          <w:szCs w:val="22"/>
        </w:rPr>
        <w:t>Le Président</w:t>
      </w:r>
      <w:r w:rsidR="008F2B3D">
        <w:rPr>
          <w:rStyle w:val="eop"/>
          <w:rFonts w:ascii="Tahoma" w:hAnsi="Tahoma" w:cs="Tahoma"/>
          <w:b/>
          <w:bCs/>
          <w:color w:val="000000"/>
          <w:sz w:val="22"/>
          <w:szCs w:val="22"/>
        </w:rPr>
        <w:t>,</w:t>
      </w:r>
      <w:r w:rsidRPr="008F2B3D">
        <w:rPr>
          <w:rStyle w:val="eop"/>
          <w:rFonts w:ascii="Tahoma" w:hAnsi="Tahoma" w:cs="Tahoma"/>
          <w:b/>
          <w:bCs/>
          <w:color w:val="000000"/>
          <w:sz w:val="22"/>
          <w:szCs w:val="22"/>
        </w:rPr>
        <w:t xml:space="preserve"> </w:t>
      </w:r>
      <w:r w:rsidRPr="005B0EF3">
        <w:rPr>
          <w:rStyle w:val="eop"/>
          <w:rFonts w:ascii="Tahoma" w:hAnsi="Tahoma" w:cs="Tahoma"/>
          <w:color w:val="000000"/>
          <w:sz w:val="22"/>
          <w:szCs w:val="22"/>
        </w:rPr>
        <w:t>Sylvain Raifaud</w:t>
      </w:r>
      <w:r>
        <w:rPr>
          <w:rStyle w:val="eop"/>
          <w:rFonts w:ascii="Tahoma" w:hAnsi="Tahoma" w:cs="Tahoma"/>
          <w:color w:val="000000"/>
          <w:sz w:val="22"/>
          <w:szCs w:val="22"/>
        </w:rPr>
        <w:t xml:space="preserve"> reprend la présidence.</w:t>
      </w:r>
    </w:p>
    <w:p w14:paraId="1B7CF16E" w14:textId="77777777" w:rsidR="00D62E31" w:rsidRDefault="00D62E31" w:rsidP="00BB0B49">
      <w:pPr>
        <w:jc w:val="both"/>
        <w:rPr>
          <w:rFonts w:ascii="Tahoma" w:hAnsi="Tahoma" w:cs="Tahoma"/>
          <w:sz w:val="22"/>
          <w:szCs w:val="22"/>
        </w:rPr>
      </w:pPr>
    </w:p>
    <w:p w14:paraId="0228C1A4" w14:textId="6FF875AF" w:rsidR="00D62E31" w:rsidRPr="009D630F" w:rsidRDefault="00D62E31" w:rsidP="00D62E31">
      <w:pPr>
        <w:pStyle w:val="paragraph"/>
        <w:spacing w:before="0" w:beforeAutospacing="0" w:after="0" w:afterAutospacing="0"/>
        <w:jc w:val="both"/>
        <w:textAlignment w:val="baseline"/>
        <w:rPr>
          <w:rStyle w:val="eop"/>
          <w:rFonts w:ascii="Tahoma" w:hAnsi="Tahoma" w:cs="Tahoma"/>
          <w:color w:val="000000"/>
          <w:sz w:val="22"/>
          <w:szCs w:val="22"/>
        </w:rPr>
      </w:pPr>
      <w:r w:rsidRPr="009D630F">
        <w:rPr>
          <w:rStyle w:val="eop"/>
          <w:rFonts w:ascii="Tahoma" w:hAnsi="Tahoma" w:cs="Tahoma"/>
          <w:b/>
          <w:bCs/>
          <w:color w:val="000000"/>
          <w:sz w:val="22"/>
          <w:szCs w:val="22"/>
        </w:rPr>
        <w:t>VM 202</w:t>
      </w:r>
      <w:r>
        <w:rPr>
          <w:rStyle w:val="eop"/>
          <w:rFonts w:ascii="Tahoma" w:hAnsi="Tahoma" w:cs="Tahoma"/>
          <w:b/>
          <w:bCs/>
          <w:color w:val="000000"/>
          <w:sz w:val="22"/>
          <w:szCs w:val="22"/>
        </w:rPr>
        <w:t>6</w:t>
      </w:r>
      <w:r w:rsidRPr="009D630F">
        <w:rPr>
          <w:rStyle w:val="eop"/>
          <w:rFonts w:ascii="Tahoma" w:hAnsi="Tahoma" w:cs="Tahoma"/>
          <w:b/>
          <w:bCs/>
          <w:color w:val="000000"/>
          <w:sz w:val="22"/>
          <w:szCs w:val="22"/>
        </w:rPr>
        <w:t xml:space="preserve"> 0</w:t>
      </w:r>
      <w:r>
        <w:rPr>
          <w:rStyle w:val="eop"/>
          <w:rFonts w:ascii="Tahoma" w:hAnsi="Tahoma" w:cs="Tahoma"/>
          <w:b/>
          <w:bCs/>
          <w:color w:val="000000"/>
          <w:sz w:val="22"/>
          <w:szCs w:val="22"/>
        </w:rPr>
        <w:t>4</w:t>
      </w:r>
      <w:r w:rsidRPr="009D630F">
        <w:rPr>
          <w:rStyle w:val="eop"/>
          <w:rFonts w:ascii="Tahoma" w:hAnsi="Tahoma" w:cs="Tahoma"/>
          <w:color w:val="000000"/>
          <w:sz w:val="22"/>
          <w:szCs w:val="22"/>
        </w:rPr>
        <w:t xml:space="preserve"> - </w:t>
      </w:r>
      <w:r w:rsidRPr="009D630F">
        <w:rPr>
          <w:rStyle w:val="normaltextrun"/>
          <w:rFonts w:ascii="Tahoma" w:hAnsi="Tahoma" w:cs="Tahoma"/>
          <w:color w:val="000000"/>
          <w:sz w:val="22"/>
          <w:szCs w:val="22"/>
        </w:rPr>
        <w:t>Avis sur l’affectation du résultat 202</w:t>
      </w:r>
      <w:r>
        <w:rPr>
          <w:rStyle w:val="normaltextrun"/>
          <w:rFonts w:ascii="Tahoma" w:hAnsi="Tahoma" w:cs="Tahoma"/>
          <w:color w:val="000000"/>
          <w:sz w:val="22"/>
          <w:szCs w:val="22"/>
        </w:rPr>
        <w:t>5</w:t>
      </w:r>
      <w:r w:rsidRPr="009D630F">
        <w:rPr>
          <w:rStyle w:val="eop"/>
          <w:rFonts w:ascii="Tahoma" w:hAnsi="Tahoma" w:cs="Tahoma"/>
          <w:color w:val="000000"/>
          <w:sz w:val="22"/>
          <w:szCs w:val="22"/>
        </w:rPr>
        <w:t> </w:t>
      </w:r>
    </w:p>
    <w:p w14:paraId="70995178" w14:textId="77777777" w:rsidR="00D62E31" w:rsidRPr="009D630F" w:rsidRDefault="00D62E31" w:rsidP="00D62E31">
      <w:pPr>
        <w:pStyle w:val="paragraph"/>
        <w:spacing w:before="0" w:beforeAutospacing="0" w:after="0" w:afterAutospacing="0"/>
        <w:jc w:val="both"/>
        <w:textAlignment w:val="baseline"/>
        <w:rPr>
          <w:rStyle w:val="eop"/>
          <w:rFonts w:ascii="Tahoma" w:hAnsi="Tahoma" w:cs="Tahoma"/>
          <w:color w:val="000000"/>
          <w:sz w:val="22"/>
          <w:szCs w:val="22"/>
        </w:rPr>
      </w:pPr>
    </w:p>
    <w:p w14:paraId="44D75ED5" w14:textId="48B06374" w:rsidR="00D62E31" w:rsidRPr="009D630F" w:rsidRDefault="00D62E31" w:rsidP="66CA669A">
      <w:pPr>
        <w:pStyle w:val="paragraph"/>
        <w:spacing w:before="0" w:beforeAutospacing="0" w:after="0" w:afterAutospacing="0"/>
        <w:jc w:val="both"/>
        <w:textAlignment w:val="baseline"/>
        <w:rPr>
          <w:rStyle w:val="eop"/>
          <w:rFonts w:ascii="Tahoma" w:hAnsi="Tahoma" w:cs="Tahoma"/>
          <w:color w:val="000000"/>
          <w:sz w:val="22"/>
          <w:szCs w:val="22"/>
        </w:rPr>
      </w:pPr>
      <w:r w:rsidRPr="66CA669A">
        <w:rPr>
          <w:rStyle w:val="eop"/>
          <w:rFonts w:ascii="Tahoma" w:hAnsi="Tahoma" w:cs="Tahoma"/>
          <w:b/>
          <w:bCs/>
          <w:color w:val="000000" w:themeColor="text1"/>
          <w:sz w:val="22"/>
          <w:szCs w:val="22"/>
        </w:rPr>
        <w:t>Le Président</w:t>
      </w:r>
      <w:r w:rsidRPr="66CA669A">
        <w:rPr>
          <w:rStyle w:val="eop"/>
          <w:rFonts w:ascii="Tahoma" w:hAnsi="Tahoma" w:cs="Tahoma"/>
          <w:color w:val="000000" w:themeColor="text1"/>
          <w:sz w:val="22"/>
          <w:szCs w:val="22"/>
        </w:rPr>
        <w:t xml:space="preserve"> donne la parole à Sédik Chekir</w:t>
      </w:r>
      <w:r w:rsidR="008F2B3D" w:rsidRPr="66CA669A">
        <w:rPr>
          <w:rStyle w:val="eop"/>
          <w:rFonts w:ascii="Tahoma" w:hAnsi="Tahoma" w:cs="Tahoma"/>
          <w:color w:val="000000" w:themeColor="text1"/>
          <w:sz w:val="22"/>
          <w:szCs w:val="22"/>
        </w:rPr>
        <w:t>.</w:t>
      </w:r>
    </w:p>
    <w:p w14:paraId="56A0034B" w14:textId="6C3229BA" w:rsidR="00D62E31" w:rsidRPr="009D630F" w:rsidRDefault="00D62E31" w:rsidP="66CA669A">
      <w:pPr>
        <w:pStyle w:val="paragraph"/>
        <w:spacing w:before="0" w:beforeAutospacing="0" w:after="0" w:afterAutospacing="0"/>
        <w:jc w:val="both"/>
        <w:rPr>
          <w:rStyle w:val="eop"/>
          <w:rFonts w:ascii="Tahoma" w:hAnsi="Tahoma" w:cs="Tahoma"/>
          <w:color w:val="000000" w:themeColor="text1"/>
          <w:sz w:val="22"/>
          <w:szCs w:val="22"/>
        </w:rPr>
      </w:pPr>
    </w:p>
    <w:p w14:paraId="12BC2B29" w14:textId="59F8C678" w:rsidR="00D62E31" w:rsidRPr="009D630F" w:rsidRDefault="2433FEAD" w:rsidP="66CA669A">
      <w:pPr>
        <w:jc w:val="both"/>
        <w:rPr>
          <w:rStyle w:val="eop"/>
          <w:rFonts w:ascii="Tahoma" w:hAnsi="Tahoma" w:cs="Tahoma"/>
          <w:color w:val="000000" w:themeColor="text1"/>
          <w:sz w:val="22"/>
          <w:szCs w:val="22"/>
        </w:rPr>
      </w:pPr>
      <w:r w:rsidRPr="66CA669A">
        <w:rPr>
          <w:rStyle w:val="eop"/>
          <w:rFonts w:ascii="Tahoma" w:hAnsi="Tahoma" w:cs="Tahoma"/>
          <w:b/>
          <w:bCs/>
          <w:color w:val="000000" w:themeColor="text1"/>
          <w:sz w:val="22"/>
          <w:szCs w:val="22"/>
        </w:rPr>
        <w:t>Sédik Chekir</w:t>
      </w:r>
      <w:r w:rsidRPr="66CA669A">
        <w:rPr>
          <w:rStyle w:val="eop"/>
          <w:rFonts w:ascii="Tahoma" w:hAnsi="Tahoma" w:cs="Tahoma"/>
          <w:color w:val="000000" w:themeColor="text1"/>
          <w:sz w:val="22"/>
          <w:szCs w:val="22"/>
        </w:rPr>
        <w:t>, Responsable service finances, commente la diapositive diffusée sur écran de la manière</w:t>
      </w:r>
      <w:r w:rsidR="788DF26D" w:rsidRPr="66CA669A">
        <w:rPr>
          <w:rStyle w:val="eop"/>
          <w:rFonts w:ascii="Tahoma" w:hAnsi="Tahoma" w:cs="Tahoma"/>
          <w:color w:val="000000" w:themeColor="text1"/>
          <w:sz w:val="22"/>
          <w:szCs w:val="22"/>
        </w:rPr>
        <w:t xml:space="preserve"> suivante :</w:t>
      </w:r>
    </w:p>
    <w:p w14:paraId="66DD23F9" w14:textId="39C4D429" w:rsidR="00D62E31" w:rsidRPr="009D630F" w:rsidRDefault="00D62E31" w:rsidP="66CA669A">
      <w:pPr>
        <w:jc w:val="both"/>
        <w:rPr>
          <w:rStyle w:val="eop"/>
          <w:rFonts w:ascii="Tahoma" w:hAnsi="Tahoma" w:cs="Tahoma"/>
          <w:color w:val="000000" w:themeColor="text1"/>
          <w:sz w:val="22"/>
          <w:szCs w:val="22"/>
        </w:rPr>
      </w:pPr>
    </w:p>
    <w:p w14:paraId="155DF3EA" w14:textId="0C8ADBAF" w:rsidR="00D62E31" w:rsidRPr="009D630F" w:rsidRDefault="00D62E31" w:rsidP="66CA669A">
      <w:pPr>
        <w:pStyle w:val="paragraph"/>
        <w:spacing w:before="0" w:beforeAutospacing="0" w:after="0" w:afterAutospacing="0"/>
        <w:jc w:val="both"/>
        <w:rPr>
          <w:rFonts w:ascii="Tahoma" w:hAnsi="Tahoma" w:cs="Tahoma"/>
          <w:color w:val="000000"/>
          <w:sz w:val="22"/>
          <w:szCs w:val="22"/>
        </w:rPr>
      </w:pPr>
      <w:r w:rsidRPr="66CA669A">
        <w:rPr>
          <w:rFonts w:ascii="Tahoma" w:hAnsi="Tahoma" w:cs="Tahoma"/>
          <w:color w:val="000000" w:themeColor="text1"/>
          <w:sz w:val="22"/>
          <w:szCs w:val="22"/>
        </w:rPr>
        <w:t>Le compte administratif 2025 de la régie Vélib' fait apparaître pour la section de fonctionnement et la section d’investissement les résultats suivants : </w:t>
      </w:r>
    </w:p>
    <w:p w14:paraId="4525B222" w14:textId="77777777" w:rsidR="00D62E31" w:rsidRPr="00223196" w:rsidRDefault="00D62E31" w:rsidP="00D62E31">
      <w:pPr>
        <w:spacing w:after="160" w:line="259" w:lineRule="auto"/>
        <w:jc w:val="both"/>
        <w:rPr>
          <w:rFonts w:ascii="Tahoma" w:eastAsiaTheme="minorEastAsia" w:hAnsi="Tahoma" w:cs="Tahoma"/>
          <w:sz w:val="22"/>
          <w:szCs w:val="22"/>
        </w:rPr>
      </w:pPr>
      <w:r w:rsidRPr="00223196">
        <w:rPr>
          <w:rFonts w:ascii="Tahoma" w:eastAsiaTheme="minorEastAsia" w:hAnsi="Tahoma" w:cs="Tahoma"/>
          <w:sz w:val="22"/>
          <w:szCs w:val="22"/>
        </w:rPr>
        <w:t xml:space="preserve">Section Fonctionnement : </w:t>
      </w:r>
    </w:p>
    <w:p w14:paraId="522FAA5A" w14:textId="77777777" w:rsidR="00D62E31" w:rsidRPr="00223196" w:rsidRDefault="00D62E31" w:rsidP="00D62E31">
      <w:pPr>
        <w:numPr>
          <w:ilvl w:val="0"/>
          <w:numId w:val="34"/>
        </w:numPr>
        <w:suppressAutoHyphens/>
        <w:jc w:val="both"/>
        <w:rPr>
          <w:rFonts w:ascii="Tahoma" w:eastAsiaTheme="minorEastAsia" w:hAnsi="Tahoma" w:cs="Tahoma"/>
          <w:sz w:val="22"/>
          <w:szCs w:val="22"/>
        </w:rPr>
      </w:pPr>
      <w:r w:rsidRPr="00223196">
        <w:rPr>
          <w:rFonts w:ascii="Tahoma" w:eastAsiaTheme="minorEastAsia" w:hAnsi="Tahoma" w:cs="Tahoma"/>
          <w:sz w:val="22"/>
          <w:szCs w:val="22"/>
        </w:rPr>
        <w:t>Recettes :    66 523 484,85</w:t>
      </w:r>
      <w:r w:rsidRPr="00223196">
        <w:rPr>
          <w:rFonts w:eastAsiaTheme="minorEastAsia"/>
        </w:rPr>
        <w:t xml:space="preserve"> </w:t>
      </w:r>
      <w:r w:rsidRPr="00223196">
        <w:rPr>
          <w:rFonts w:ascii="Tahoma" w:eastAsiaTheme="minorEastAsia" w:hAnsi="Tahoma" w:cs="Tahoma"/>
          <w:sz w:val="22"/>
          <w:szCs w:val="22"/>
        </w:rPr>
        <w:t xml:space="preserve">euros </w:t>
      </w:r>
    </w:p>
    <w:p w14:paraId="09A71D09" w14:textId="77777777" w:rsidR="00D62E31" w:rsidRPr="00223196" w:rsidRDefault="00D62E31" w:rsidP="00D62E31">
      <w:pPr>
        <w:numPr>
          <w:ilvl w:val="0"/>
          <w:numId w:val="33"/>
        </w:numPr>
        <w:tabs>
          <w:tab w:val="num" w:pos="720"/>
        </w:tabs>
        <w:suppressAutoHyphens/>
        <w:ind w:left="720"/>
        <w:jc w:val="both"/>
        <w:rPr>
          <w:rFonts w:ascii="Tahoma" w:eastAsiaTheme="minorEastAsia" w:hAnsi="Tahoma" w:cs="Tahoma"/>
          <w:sz w:val="22"/>
          <w:szCs w:val="22"/>
        </w:rPr>
      </w:pPr>
      <w:r w:rsidRPr="00223196">
        <w:rPr>
          <w:rFonts w:ascii="Tahoma" w:eastAsiaTheme="minorEastAsia" w:hAnsi="Tahoma" w:cs="Tahoma"/>
          <w:sz w:val="22"/>
          <w:szCs w:val="22"/>
        </w:rPr>
        <w:t>Dépenses :   67 292 187,90 euros</w:t>
      </w:r>
      <w:r w:rsidRPr="00223196">
        <w:rPr>
          <w:rFonts w:ascii="Tahoma" w:eastAsiaTheme="minorEastAsia" w:hAnsi="Tahoma" w:cs="Tahoma"/>
          <w:sz w:val="22"/>
          <w:szCs w:val="22"/>
        </w:rPr>
        <w:tab/>
      </w:r>
    </w:p>
    <w:p w14:paraId="6B1189AE" w14:textId="77777777" w:rsidR="00D62E31" w:rsidRPr="00223196" w:rsidRDefault="00D62E31" w:rsidP="00D62E31">
      <w:pPr>
        <w:suppressAutoHyphens/>
        <w:jc w:val="both"/>
        <w:rPr>
          <w:rFonts w:ascii="Tahoma" w:eastAsiaTheme="minorEastAsia" w:hAnsi="Tahoma" w:cs="Tahoma"/>
          <w:sz w:val="22"/>
          <w:szCs w:val="22"/>
        </w:rPr>
      </w:pPr>
      <w:r w:rsidRPr="00223196">
        <w:rPr>
          <w:rFonts w:ascii="Tahoma" w:eastAsiaTheme="minorEastAsia" w:hAnsi="Tahoma" w:cs="Tahoma"/>
          <w:sz w:val="22"/>
          <w:szCs w:val="22"/>
        </w:rPr>
        <w:t>Soit un déficit de fonctionnement de l’exercice 2025 : - 768 703,05</w:t>
      </w:r>
      <w:r w:rsidRPr="00223196">
        <w:rPr>
          <w:rFonts w:ascii="Tahoma" w:eastAsia="Calibri" w:hAnsi="Tahoma" w:cs="Tahoma"/>
          <w:sz w:val="22"/>
          <w:szCs w:val="22"/>
        </w:rPr>
        <w:t xml:space="preserve"> </w:t>
      </w:r>
      <w:r w:rsidRPr="00223196">
        <w:rPr>
          <w:rFonts w:ascii="Tahoma" w:eastAsiaTheme="minorEastAsia" w:hAnsi="Tahoma" w:cs="Tahoma"/>
          <w:sz w:val="22"/>
          <w:szCs w:val="22"/>
        </w:rPr>
        <w:t>euros.</w:t>
      </w:r>
    </w:p>
    <w:p w14:paraId="1ADBC6E2" w14:textId="77777777" w:rsidR="00D62E31" w:rsidRPr="00223196" w:rsidRDefault="00D62E31" w:rsidP="00D62E31">
      <w:pPr>
        <w:jc w:val="both"/>
        <w:rPr>
          <w:rFonts w:ascii="Tahoma" w:eastAsiaTheme="minorEastAsia" w:hAnsi="Tahoma" w:cs="Tahoma"/>
          <w:sz w:val="22"/>
          <w:szCs w:val="22"/>
        </w:rPr>
      </w:pPr>
      <w:r w:rsidRPr="00223196">
        <w:rPr>
          <w:rFonts w:ascii="Tahoma" w:eastAsiaTheme="minorEastAsia" w:hAnsi="Tahoma" w:cs="Tahoma"/>
          <w:sz w:val="22"/>
          <w:szCs w:val="22"/>
        </w:rPr>
        <w:t>Soit un résultat global cumulé de fonctionnement de :   + 393 602,15 euros, compte tenu de l’excédent 2024 reporté de : 1 162 305,20 euros.</w:t>
      </w:r>
    </w:p>
    <w:p w14:paraId="7C698A83" w14:textId="77777777" w:rsidR="00D62E31" w:rsidRPr="00223196" w:rsidRDefault="00D62E31" w:rsidP="00D62E31">
      <w:pPr>
        <w:jc w:val="both"/>
        <w:rPr>
          <w:rFonts w:ascii="Tahoma" w:eastAsiaTheme="minorEastAsia" w:hAnsi="Tahoma" w:cs="Tahoma"/>
          <w:sz w:val="16"/>
          <w:szCs w:val="16"/>
        </w:rPr>
      </w:pPr>
    </w:p>
    <w:p w14:paraId="77F3CF8E" w14:textId="77777777" w:rsidR="00D62E31" w:rsidRPr="00223196" w:rsidRDefault="00D62E31" w:rsidP="00D62E31">
      <w:pPr>
        <w:jc w:val="both"/>
        <w:rPr>
          <w:rFonts w:ascii="Tahoma" w:eastAsiaTheme="minorEastAsia" w:hAnsi="Tahoma" w:cs="Tahoma"/>
          <w:sz w:val="22"/>
          <w:szCs w:val="22"/>
        </w:rPr>
      </w:pPr>
      <w:r w:rsidRPr="00223196">
        <w:rPr>
          <w:rFonts w:ascii="Tahoma" w:eastAsiaTheme="minorEastAsia" w:hAnsi="Tahoma" w:cs="Tahoma"/>
          <w:sz w:val="22"/>
          <w:szCs w:val="22"/>
        </w:rPr>
        <w:t>Section Investissement :</w:t>
      </w:r>
    </w:p>
    <w:p w14:paraId="5F6E601D" w14:textId="77777777" w:rsidR="00D62E31" w:rsidRPr="00223196" w:rsidRDefault="00D62E31" w:rsidP="00D62E31">
      <w:pPr>
        <w:jc w:val="both"/>
        <w:rPr>
          <w:rFonts w:ascii="Tahoma" w:eastAsiaTheme="minorEastAsia" w:hAnsi="Tahoma" w:cs="Tahoma"/>
          <w:sz w:val="16"/>
          <w:szCs w:val="16"/>
        </w:rPr>
      </w:pPr>
    </w:p>
    <w:p w14:paraId="286A172C" w14:textId="77777777" w:rsidR="00D62E31" w:rsidRPr="00223196" w:rsidRDefault="00D62E31" w:rsidP="00D62E31">
      <w:pPr>
        <w:numPr>
          <w:ilvl w:val="0"/>
          <w:numId w:val="35"/>
        </w:numPr>
        <w:suppressAutoHyphens/>
        <w:jc w:val="both"/>
        <w:rPr>
          <w:rFonts w:ascii="Tahoma" w:eastAsiaTheme="minorEastAsia" w:hAnsi="Tahoma" w:cs="Tahoma"/>
          <w:sz w:val="22"/>
          <w:szCs w:val="22"/>
        </w:rPr>
      </w:pPr>
      <w:r w:rsidRPr="00223196">
        <w:rPr>
          <w:rFonts w:ascii="Tahoma" w:eastAsiaTheme="minorEastAsia" w:hAnsi="Tahoma" w:cs="Tahoma"/>
          <w:sz w:val="22"/>
          <w:szCs w:val="22"/>
        </w:rPr>
        <w:t>Recettes :      12 919,19 euros</w:t>
      </w:r>
    </w:p>
    <w:p w14:paraId="0907B646" w14:textId="77777777" w:rsidR="00D62E31" w:rsidRPr="00223196" w:rsidRDefault="00D62E31" w:rsidP="00D62E31">
      <w:pPr>
        <w:numPr>
          <w:ilvl w:val="0"/>
          <w:numId w:val="35"/>
        </w:numPr>
        <w:suppressAutoHyphens/>
        <w:jc w:val="both"/>
        <w:rPr>
          <w:rFonts w:ascii="Tahoma" w:eastAsiaTheme="minorEastAsia" w:hAnsi="Tahoma" w:cs="Tahoma"/>
          <w:sz w:val="22"/>
          <w:szCs w:val="22"/>
        </w:rPr>
      </w:pPr>
      <w:r w:rsidRPr="00223196">
        <w:rPr>
          <w:rFonts w:ascii="Tahoma" w:eastAsiaTheme="minorEastAsia" w:hAnsi="Tahoma" w:cs="Tahoma"/>
          <w:sz w:val="22"/>
          <w:szCs w:val="22"/>
        </w:rPr>
        <w:t>Dépenses :    5 000,00 euros</w:t>
      </w:r>
    </w:p>
    <w:p w14:paraId="07E85341" w14:textId="77777777" w:rsidR="00D62E31" w:rsidRPr="00223196" w:rsidRDefault="00D62E31" w:rsidP="00D62E31">
      <w:pPr>
        <w:jc w:val="both"/>
        <w:rPr>
          <w:rFonts w:ascii="Tahoma" w:eastAsiaTheme="minorEastAsia" w:hAnsi="Tahoma" w:cs="Tahoma"/>
          <w:sz w:val="22"/>
          <w:szCs w:val="22"/>
        </w:rPr>
      </w:pPr>
      <w:r w:rsidRPr="00223196">
        <w:rPr>
          <w:rFonts w:ascii="Tahoma" w:eastAsiaTheme="minorEastAsia" w:hAnsi="Tahoma" w:cs="Tahoma"/>
          <w:sz w:val="22"/>
          <w:szCs w:val="22"/>
        </w:rPr>
        <w:t xml:space="preserve">Soit un excédent d’investissement de l’exercice 2025 de : </w:t>
      </w:r>
      <w:r w:rsidRPr="00223196">
        <w:rPr>
          <w:rFonts w:ascii="Tahoma" w:eastAsia="Calibri" w:hAnsi="Tahoma" w:cs="Tahoma"/>
          <w:sz w:val="22"/>
          <w:szCs w:val="22"/>
        </w:rPr>
        <w:t xml:space="preserve">+ 7 919,19 </w:t>
      </w:r>
      <w:r w:rsidRPr="00223196">
        <w:rPr>
          <w:rFonts w:ascii="Tahoma" w:eastAsiaTheme="minorEastAsia" w:hAnsi="Tahoma" w:cs="Tahoma"/>
          <w:sz w:val="22"/>
          <w:szCs w:val="22"/>
        </w:rPr>
        <w:t>euros.</w:t>
      </w:r>
    </w:p>
    <w:p w14:paraId="76CEA473" w14:textId="77777777" w:rsidR="00D62E31" w:rsidRPr="00223196" w:rsidRDefault="00D62E31" w:rsidP="00D62E31">
      <w:pPr>
        <w:jc w:val="both"/>
        <w:rPr>
          <w:rFonts w:ascii="Tahoma" w:eastAsiaTheme="minorEastAsia" w:hAnsi="Tahoma" w:cs="Tahoma"/>
          <w:sz w:val="22"/>
          <w:szCs w:val="22"/>
        </w:rPr>
      </w:pPr>
      <w:r w:rsidRPr="00223196">
        <w:rPr>
          <w:rFonts w:ascii="Tahoma" w:eastAsiaTheme="minorEastAsia" w:hAnsi="Tahoma" w:cs="Tahoma"/>
          <w:sz w:val="22"/>
          <w:szCs w:val="22"/>
        </w:rPr>
        <w:t>Soit un résultat global cumulé d’investissement de : + 95 891,34 euros, compte tenu de l’excédent reporté de 2024 : + 88 672,15 euros.</w:t>
      </w:r>
    </w:p>
    <w:p w14:paraId="7087C6B0" w14:textId="77777777" w:rsidR="00D62E31" w:rsidRPr="00223196" w:rsidRDefault="00D62E31" w:rsidP="00D62E31">
      <w:pPr>
        <w:jc w:val="both"/>
        <w:rPr>
          <w:rFonts w:ascii="Tahoma" w:eastAsiaTheme="minorEastAsia" w:hAnsi="Tahoma" w:cs="Tahoma"/>
          <w:sz w:val="16"/>
          <w:szCs w:val="16"/>
        </w:rPr>
      </w:pPr>
      <w:r w:rsidRPr="00223196">
        <w:rPr>
          <w:rFonts w:ascii="Tahoma" w:eastAsiaTheme="minorEastAsia" w:hAnsi="Tahoma" w:cs="Tahoma"/>
          <w:sz w:val="16"/>
          <w:szCs w:val="16"/>
        </w:rPr>
        <w:t xml:space="preserve">  </w:t>
      </w:r>
    </w:p>
    <w:p w14:paraId="23DE31F8" w14:textId="77777777" w:rsidR="00D62E31" w:rsidRPr="00223196" w:rsidRDefault="00D62E31" w:rsidP="00D62E31">
      <w:pPr>
        <w:jc w:val="both"/>
        <w:rPr>
          <w:rFonts w:ascii="Tahoma" w:eastAsiaTheme="minorEastAsia" w:hAnsi="Tahoma" w:cs="Tahoma"/>
          <w:sz w:val="22"/>
          <w:szCs w:val="22"/>
        </w:rPr>
      </w:pPr>
      <w:r w:rsidRPr="00223196">
        <w:rPr>
          <w:rFonts w:ascii="Tahoma" w:eastAsiaTheme="minorEastAsia" w:hAnsi="Tahoma" w:cs="Tahoma"/>
          <w:sz w:val="22"/>
          <w:szCs w:val="22"/>
        </w:rPr>
        <w:t>Soit un EXCEDENT global de clôture 2025 :</w:t>
      </w:r>
      <w:r w:rsidRPr="00223196">
        <w:rPr>
          <w:rFonts w:ascii="Tahoma" w:eastAsiaTheme="minorEastAsia" w:hAnsi="Tahoma" w:cs="Tahoma"/>
          <w:color w:val="FF0000"/>
          <w:sz w:val="22"/>
          <w:szCs w:val="22"/>
        </w:rPr>
        <w:t xml:space="preserve"> </w:t>
      </w:r>
      <w:r w:rsidRPr="00223196">
        <w:rPr>
          <w:rFonts w:ascii="Tahoma" w:eastAsiaTheme="minorEastAsia" w:hAnsi="Tahoma" w:cs="Tahoma"/>
          <w:sz w:val="22"/>
          <w:szCs w:val="22"/>
        </w:rPr>
        <w:t>+ 489 493,49 euros</w:t>
      </w:r>
    </w:p>
    <w:p w14:paraId="646D7FF4" w14:textId="77777777" w:rsidR="00D62E31" w:rsidRPr="00223196" w:rsidRDefault="00D62E31" w:rsidP="00D62E31">
      <w:pPr>
        <w:jc w:val="both"/>
        <w:rPr>
          <w:rFonts w:ascii="Tahoma" w:hAnsi="Tahoma" w:cs="Tahoma"/>
          <w:sz w:val="22"/>
          <w:szCs w:val="22"/>
        </w:rPr>
      </w:pPr>
    </w:p>
    <w:p w14:paraId="57D2938C" w14:textId="33022F02" w:rsidR="00D62E31" w:rsidRPr="00223196" w:rsidRDefault="00D62E31" w:rsidP="00D62E31">
      <w:pPr>
        <w:jc w:val="both"/>
        <w:rPr>
          <w:rFonts w:ascii="Tahoma" w:eastAsia="Tahoma" w:hAnsi="Tahoma" w:cs="Tahoma"/>
          <w:sz w:val="22"/>
          <w:szCs w:val="22"/>
        </w:rPr>
      </w:pPr>
      <w:r w:rsidRPr="00223196">
        <w:rPr>
          <w:rFonts w:ascii="Tahoma" w:eastAsia="Tahoma" w:hAnsi="Tahoma" w:cs="Tahoma"/>
          <w:sz w:val="22"/>
          <w:szCs w:val="22"/>
        </w:rPr>
        <w:t>Il est proposé d’affecter ces résultats comme suit :</w:t>
      </w:r>
    </w:p>
    <w:p w14:paraId="44734EE1" w14:textId="77777777" w:rsidR="00D62E31" w:rsidRPr="00223196" w:rsidRDefault="00D62E31" w:rsidP="00D62E31">
      <w:pPr>
        <w:jc w:val="both"/>
        <w:rPr>
          <w:rFonts w:ascii="Tahoma" w:eastAsia="Tahoma" w:hAnsi="Tahoma" w:cs="Tahoma"/>
          <w:sz w:val="22"/>
          <w:szCs w:val="22"/>
        </w:rPr>
      </w:pPr>
    </w:p>
    <w:p w14:paraId="16A5F298" w14:textId="684D10FF" w:rsidR="00D62E31" w:rsidRPr="00223196" w:rsidRDefault="00D62E31" w:rsidP="00D62E31">
      <w:pPr>
        <w:pStyle w:val="Paragraphedeliste"/>
        <w:numPr>
          <w:ilvl w:val="0"/>
          <w:numId w:val="33"/>
        </w:numPr>
        <w:jc w:val="both"/>
        <w:rPr>
          <w:rFonts w:ascii="Tahoma" w:eastAsia="Tahoma" w:hAnsi="Tahoma" w:cs="Tahoma"/>
        </w:rPr>
      </w:pPr>
      <w:r w:rsidRPr="00223196">
        <w:rPr>
          <w:rFonts w:ascii="Tahoma" w:eastAsia="Tahoma" w:hAnsi="Tahoma" w:cs="Tahoma"/>
        </w:rPr>
        <w:t>Au compte 001 : résultat d’investissement reporté :</w:t>
      </w:r>
      <w:r w:rsidRPr="00223196">
        <w:rPr>
          <w:rFonts w:ascii="Tahoma" w:eastAsiaTheme="minorEastAsia" w:hAnsi="Tahoma" w:cs="Tahoma"/>
        </w:rPr>
        <w:t xml:space="preserve"> + 95 891,34 euros</w:t>
      </w:r>
    </w:p>
    <w:p w14:paraId="17EA7202" w14:textId="585E1B20" w:rsidR="00D62E31" w:rsidRPr="00223196" w:rsidRDefault="00D62E31" w:rsidP="00D62E31">
      <w:pPr>
        <w:pStyle w:val="Paragraphedeliste"/>
        <w:numPr>
          <w:ilvl w:val="0"/>
          <w:numId w:val="33"/>
        </w:numPr>
        <w:jc w:val="both"/>
        <w:rPr>
          <w:rFonts w:ascii="Tahoma" w:eastAsia="Tahoma" w:hAnsi="Tahoma" w:cs="Tahoma"/>
        </w:rPr>
      </w:pPr>
      <w:r w:rsidRPr="00223196">
        <w:rPr>
          <w:rFonts w:ascii="Tahoma" w:eastAsia="Tahoma" w:hAnsi="Tahoma" w:cs="Tahoma"/>
        </w:rPr>
        <w:t>Au compte 002 : résultat de fonctionnement reporté :</w:t>
      </w:r>
      <w:r w:rsidRPr="00223196">
        <w:rPr>
          <w:rFonts w:ascii="Tahoma" w:eastAsiaTheme="minorEastAsia" w:hAnsi="Tahoma" w:cs="Tahoma"/>
        </w:rPr>
        <w:t xml:space="preserve"> + 393 602,15 euros</w:t>
      </w:r>
      <w:r w:rsidRPr="00223196">
        <w:rPr>
          <w:rFonts w:ascii="Tahoma" w:hAnsi="Tahoma" w:cs="Tahoma"/>
        </w:rPr>
        <w:t>.</w:t>
      </w:r>
    </w:p>
    <w:p w14:paraId="01442625" w14:textId="7DA14DDE" w:rsidR="00D62E31" w:rsidRPr="009D630F" w:rsidRDefault="00D62E31" w:rsidP="00D62E31">
      <w:pPr>
        <w:ind w:right="-20"/>
        <w:jc w:val="both"/>
        <w:rPr>
          <w:rFonts w:ascii="Tahoma" w:eastAsia="Tahoma" w:hAnsi="Tahoma" w:cs="Tahoma"/>
          <w:color w:val="000000" w:themeColor="text1"/>
          <w:sz w:val="22"/>
          <w:szCs w:val="22"/>
        </w:rPr>
      </w:pPr>
      <w:r w:rsidRPr="009D630F">
        <w:rPr>
          <w:rFonts w:ascii="Tahoma" w:eastAsia="Tahoma" w:hAnsi="Tahoma" w:cs="Tahoma"/>
          <w:b/>
          <w:bCs/>
          <w:color w:val="000000" w:themeColor="text1"/>
          <w:sz w:val="22"/>
          <w:szCs w:val="22"/>
        </w:rPr>
        <w:t>Le Président</w:t>
      </w:r>
      <w:r w:rsidRPr="009D630F">
        <w:rPr>
          <w:rFonts w:ascii="Tahoma" w:eastAsia="Tahoma" w:hAnsi="Tahoma" w:cs="Tahoma"/>
          <w:color w:val="000000" w:themeColor="text1"/>
          <w:sz w:val="22"/>
          <w:szCs w:val="22"/>
        </w:rPr>
        <w:t xml:space="preserve"> demande s’il y a des observations et en</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l’absence</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soumet la délibération VM 202</w:t>
      </w:r>
      <w:r>
        <w:rPr>
          <w:rFonts w:ascii="Tahoma" w:eastAsia="Tahoma" w:hAnsi="Tahoma" w:cs="Tahoma"/>
          <w:color w:val="000000" w:themeColor="text1"/>
          <w:sz w:val="22"/>
          <w:szCs w:val="22"/>
        </w:rPr>
        <w:t>6</w:t>
      </w:r>
      <w:r w:rsidRPr="009D630F">
        <w:rPr>
          <w:rFonts w:ascii="Tahoma" w:eastAsia="Tahoma" w:hAnsi="Tahoma" w:cs="Tahoma"/>
          <w:color w:val="000000" w:themeColor="text1"/>
          <w:sz w:val="22"/>
          <w:szCs w:val="22"/>
        </w:rPr>
        <w:t xml:space="preserve"> 0</w:t>
      </w:r>
      <w:r>
        <w:rPr>
          <w:rFonts w:ascii="Tahoma" w:eastAsia="Tahoma" w:hAnsi="Tahoma" w:cs="Tahoma"/>
          <w:color w:val="000000" w:themeColor="text1"/>
          <w:sz w:val="22"/>
          <w:szCs w:val="22"/>
        </w:rPr>
        <w:t>4</w:t>
      </w:r>
      <w:r w:rsidRPr="009D630F">
        <w:rPr>
          <w:rFonts w:ascii="Tahoma" w:eastAsia="Tahoma" w:hAnsi="Tahoma" w:cs="Tahoma"/>
          <w:color w:val="000000" w:themeColor="text1"/>
          <w:sz w:val="22"/>
          <w:szCs w:val="22"/>
        </w:rPr>
        <w:t xml:space="preserve"> à l’avis des membres. </w:t>
      </w:r>
    </w:p>
    <w:p w14:paraId="6CDFF909" w14:textId="77777777" w:rsidR="00D62E31" w:rsidRDefault="00D62E31" w:rsidP="00BB0B49">
      <w:pPr>
        <w:jc w:val="both"/>
        <w:rPr>
          <w:rFonts w:ascii="Tahoma" w:hAnsi="Tahoma" w:cs="Tahoma"/>
          <w:sz w:val="22"/>
          <w:szCs w:val="22"/>
        </w:rPr>
      </w:pPr>
    </w:p>
    <w:p w14:paraId="0D09D115" w14:textId="77777777" w:rsidR="00D62E31" w:rsidRPr="009D630F" w:rsidRDefault="00D62E31" w:rsidP="00D62E31">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Pr="009D630F">
        <w:rPr>
          <w:rStyle w:val="normaltextrun"/>
          <w:rFonts w:ascii="Tahoma" w:hAnsi="Tahoma" w:cs="Tahoma"/>
          <w:sz w:val="22"/>
          <w:szCs w:val="22"/>
        </w:rPr>
        <w:t> :</w:t>
      </w:r>
      <w:r>
        <w:rPr>
          <w:rStyle w:val="normaltextrun"/>
          <w:rFonts w:ascii="Tahoma" w:hAnsi="Tahoma" w:cs="Tahoma"/>
          <w:sz w:val="22"/>
          <w:szCs w:val="22"/>
        </w:rPr>
        <w:tab/>
      </w:r>
      <w:r w:rsidRPr="009D630F">
        <w:rPr>
          <w:rStyle w:val="normaltextrun"/>
          <w:rFonts w:ascii="Tahoma" w:hAnsi="Tahoma" w:cs="Tahoma"/>
          <w:sz w:val="22"/>
          <w:szCs w:val="22"/>
        </w:rPr>
        <w:t>0 voix</w:t>
      </w:r>
    </w:p>
    <w:p w14:paraId="4CA6DD1B" w14:textId="77777777" w:rsidR="00D62E31" w:rsidRPr="009D630F" w:rsidRDefault="00D62E31" w:rsidP="00D62E31">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Pr>
          <w:rStyle w:val="normaltextrun"/>
          <w:rFonts w:ascii="Tahoma" w:hAnsi="Tahoma" w:cs="Tahoma"/>
          <w:sz w:val="22"/>
          <w:szCs w:val="22"/>
        </w:rPr>
        <w:tab/>
      </w:r>
      <w:r w:rsidRPr="009D630F">
        <w:rPr>
          <w:rStyle w:val="normaltextrun"/>
          <w:rFonts w:ascii="Tahoma" w:hAnsi="Tahoma" w:cs="Tahoma"/>
          <w:sz w:val="22"/>
          <w:szCs w:val="22"/>
        </w:rPr>
        <w:t>0 voix</w:t>
      </w:r>
    </w:p>
    <w:p w14:paraId="44B5E14B" w14:textId="292E4E81" w:rsidR="00F86EA9" w:rsidRPr="00844F3F" w:rsidRDefault="00D62E31" w:rsidP="76F06AAC">
      <w:pPr>
        <w:tabs>
          <w:tab w:val="left" w:pos="1701"/>
        </w:tabs>
        <w:contextualSpacing/>
        <w:jc w:val="both"/>
        <w:textAlignment w:val="baseline"/>
        <w:rPr>
          <w:rStyle w:val="eop"/>
        </w:rPr>
      </w:pPr>
      <w:r w:rsidRPr="76F06AAC">
        <w:rPr>
          <w:rStyle w:val="normaltextrun"/>
          <w:rFonts w:ascii="Tahoma" w:hAnsi="Tahoma" w:cs="Tahoma"/>
          <w:sz w:val="22"/>
          <w:szCs w:val="22"/>
        </w:rPr>
        <w:t>Favorable :</w:t>
      </w:r>
      <w:r>
        <w:tab/>
      </w:r>
      <w:r w:rsidR="58B3DA63" w:rsidRPr="76F06AAC">
        <w:rPr>
          <w:rFonts w:ascii="Tahoma" w:eastAsia="Tahoma" w:hAnsi="Tahoma" w:cs="Tahoma"/>
          <w:color w:val="000000" w:themeColor="text1"/>
          <w:sz w:val="22"/>
          <w:szCs w:val="22"/>
        </w:rPr>
        <w:t>1097,59 voix</w:t>
      </w:r>
    </w:p>
    <w:p w14:paraId="041D2301" w14:textId="2FCEF480" w:rsidR="000558ED" w:rsidRDefault="000558ED">
      <w:pPr>
        <w:rPr>
          <w:rFonts w:ascii="Tahoma" w:hAnsi="Tahoma" w:cs="Tahoma"/>
          <w:sz w:val="22"/>
          <w:szCs w:val="22"/>
        </w:rPr>
      </w:pPr>
      <w:r>
        <w:rPr>
          <w:rFonts w:ascii="Tahoma" w:hAnsi="Tahoma" w:cs="Tahoma"/>
          <w:sz w:val="22"/>
          <w:szCs w:val="22"/>
        </w:rPr>
        <w:br w:type="page"/>
      </w:r>
    </w:p>
    <w:p w14:paraId="3186AD64" w14:textId="77777777" w:rsidR="00D62E31" w:rsidRDefault="00D62E31" w:rsidP="00BB0B49">
      <w:pPr>
        <w:jc w:val="both"/>
        <w:rPr>
          <w:rFonts w:ascii="Tahoma" w:hAnsi="Tahoma" w:cs="Tahoma"/>
          <w:sz w:val="22"/>
          <w:szCs w:val="22"/>
        </w:rPr>
      </w:pPr>
    </w:p>
    <w:p w14:paraId="0F87FFEF" w14:textId="34EB478E" w:rsidR="00D62E31" w:rsidRPr="00D62E31" w:rsidRDefault="00D62E31" w:rsidP="00D62E31">
      <w:pPr>
        <w:pStyle w:val="paragraph"/>
        <w:spacing w:before="0" w:beforeAutospacing="0" w:after="0" w:afterAutospacing="0"/>
        <w:ind w:right="-15"/>
        <w:jc w:val="both"/>
        <w:textAlignment w:val="baseline"/>
        <w:rPr>
          <w:rStyle w:val="normaltextrun"/>
          <w:rFonts w:ascii="Tahoma" w:hAnsi="Tahoma" w:cs="Tahoma"/>
          <w:i/>
          <w:iCs/>
          <w:sz w:val="22"/>
          <w:szCs w:val="22"/>
        </w:rPr>
      </w:pPr>
      <w:r w:rsidRPr="00D62E31">
        <w:rPr>
          <w:rStyle w:val="normaltextrun"/>
          <w:rFonts w:ascii="Tahoma" w:hAnsi="Tahoma" w:cs="Tahoma"/>
          <w:i/>
          <w:iCs/>
          <w:sz w:val="22"/>
          <w:szCs w:val="22"/>
        </w:rPr>
        <w:t>Le Comité syndical intervenant en substitution du Conseil d’exploitation, après en avoir délibéré,</w:t>
      </w:r>
      <w:r w:rsidR="008F2B3D">
        <w:rPr>
          <w:rStyle w:val="normaltextrun"/>
          <w:rFonts w:ascii="Tahoma" w:hAnsi="Tahoma" w:cs="Tahoma"/>
          <w:i/>
          <w:iCs/>
          <w:sz w:val="22"/>
          <w:szCs w:val="22"/>
        </w:rPr>
        <w:t xml:space="preserve"> à l’unanimité</w:t>
      </w:r>
      <w:r w:rsidR="008F2B3D">
        <w:rPr>
          <w:rStyle w:val="eop"/>
          <w:rFonts w:ascii="Tahoma" w:hAnsi="Tahoma" w:cs="Tahoma"/>
          <w:i/>
          <w:iCs/>
          <w:sz w:val="22"/>
          <w:szCs w:val="22"/>
        </w:rPr>
        <w:t>,</w:t>
      </w:r>
      <w:r w:rsidRPr="008F2B3D">
        <w:rPr>
          <w:rStyle w:val="normaltextrun"/>
          <w:rFonts w:ascii="Tahoma" w:hAnsi="Tahoma" w:cs="Tahoma"/>
          <w:i/>
          <w:iCs/>
          <w:sz w:val="22"/>
          <w:szCs w:val="22"/>
        </w:rPr>
        <w:t xml:space="preserve"> un avis favorable</w:t>
      </w:r>
      <w:r w:rsidRPr="00D62E31">
        <w:rPr>
          <w:rStyle w:val="normaltextrun"/>
          <w:rFonts w:ascii="Tahoma" w:hAnsi="Tahoma" w:cs="Tahoma"/>
          <w:i/>
          <w:iCs/>
          <w:sz w:val="22"/>
          <w:szCs w:val="22"/>
          <w:u w:val="single"/>
        </w:rPr>
        <w:t xml:space="preserve"> </w:t>
      </w:r>
      <w:r w:rsidRPr="00D62E31">
        <w:rPr>
          <w:rStyle w:val="normaltextrun"/>
          <w:rFonts w:ascii="Tahoma" w:hAnsi="Tahoma" w:cs="Tahoma"/>
          <w:i/>
          <w:iCs/>
          <w:color w:val="000000"/>
          <w:sz w:val="22"/>
          <w:szCs w:val="22"/>
        </w:rPr>
        <w:t>sur l’affectation en report</w:t>
      </w:r>
      <w:r w:rsidRPr="00D62E31">
        <w:rPr>
          <w:rStyle w:val="normaltextrun"/>
          <w:rFonts w:ascii="Tahoma" w:hAnsi="Tahoma" w:cs="Tahoma"/>
          <w:i/>
          <w:iCs/>
          <w:sz w:val="22"/>
          <w:szCs w:val="22"/>
        </w:rPr>
        <w:t xml:space="preserve"> à nouveau :</w:t>
      </w:r>
    </w:p>
    <w:p w14:paraId="6F723EC0" w14:textId="77777777" w:rsidR="00D62E31" w:rsidRPr="00223196" w:rsidRDefault="00D62E31" w:rsidP="00D62E31">
      <w:pPr>
        <w:pStyle w:val="paragraph"/>
        <w:numPr>
          <w:ilvl w:val="0"/>
          <w:numId w:val="39"/>
        </w:numPr>
        <w:spacing w:before="0" w:after="0"/>
        <w:jc w:val="both"/>
        <w:textAlignment w:val="baseline"/>
        <w:rPr>
          <w:rStyle w:val="eop"/>
          <w:rFonts w:ascii="Segoe UI" w:hAnsi="Segoe UI" w:cs="Segoe UI"/>
          <w:i/>
          <w:iCs/>
          <w:sz w:val="18"/>
          <w:szCs w:val="18"/>
        </w:rPr>
      </w:pPr>
      <w:r w:rsidRPr="00223196">
        <w:rPr>
          <w:rStyle w:val="normaltextrun"/>
          <w:rFonts w:ascii="Tahoma" w:hAnsi="Tahoma" w:cs="Tahoma"/>
          <w:i/>
          <w:iCs/>
          <w:sz w:val="22"/>
          <w:szCs w:val="22"/>
        </w:rPr>
        <w:t xml:space="preserve">En section de fonctionnement : </w:t>
      </w:r>
      <w:r w:rsidRPr="00223196">
        <w:rPr>
          <w:rFonts w:ascii="Tahoma" w:hAnsi="Tahoma" w:cs="Tahoma"/>
          <w:i/>
          <w:iCs/>
          <w:sz w:val="22"/>
          <w:szCs w:val="22"/>
        </w:rPr>
        <w:t xml:space="preserve">+ 393 602,15 </w:t>
      </w:r>
      <w:r w:rsidRPr="00223196">
        <w:rPr>
          <w:rStyle w:val="normaltextrun"/>
          <w:rFonts w:ascii="Tahoma" w:hAnsi="Tahoma" w:cs="Tahoma"/>
          <w:i/>
          <w:iCs/>
          <w:sz w:val="22"/>
          <w:szCs w:val="22"/>
        </w:rPr>
        <w:t>euros (compte 002 : excédent de fonctionnement reporté).</w:t>
      </w:r>
      <w:r w:rsidRPr="00223196">
        <w:rPr>
          <w:rStyle w:val="normaltextrun"/>
          <w:rFonts w:ascii="Tahoma" w:hAnsi="Tahoma" w:cs="Tahoma"/>
          <w:i/>
          <w:iCs/>
          <w:color w:val="000000" w:themeColor="text1"/>
          <w:sz w:val="22"/>
          <w:szCs w:val="22"/>
        </w:rPr>
        <w:t> </w:t>
      </w:r>
      <w:r w:rsidRPr="00223196">
        <w:rPr>
          <w:rStyle w:val="eop"/>
          <w:rFonts w:ascii="Tahoma" w:hAnsi="Tahoma" w:cs="Tahoma"/>
          <w:i/>
          <w:iCs/>
          <w:color w:val="000000" w:themeColor="text1"/>
          <w:sz w:val="22"/>
          <w:szCs w:val="22"/>
        </w:rPr>
        <w:t> </w:t>
      </w:r>
    </w:p>
    <w:p w14:paraId="0CDE3E2B" w14:textId="77777777" w:rsidR="00D62E31" w:rsidRPr="00D62E31" w:rsidRDefault="00D62E31" w:rsidP="00D62E31">
      <w:pPr>
        <w:pStyle w:val="paragraph"/>
        <w:numPr>
          <w:ilvl w:val="0"/>
          <w:numId w:val="39"/>
        </w:numPr>
        <w:spacing w:before="0" w:after="0"/>
        <w:jc w:val="both"/>
        <w:textAlignment w:val="baseline"/>
        <w:rPr>
          <w:rStyle w:val="normaltextrun"/>
          <w:rFonts w:ascii="Tahoma" w:hAnsi="Tahoma" w:cs="Tahoma"/>
          <w:i/>
          <w:iCs/>
          <w:sz w:val="22"/>
          <w:szCs w:val="22"/>
        </w:rPr>
      </w:pPr>
      <w:r w:rsidRPr="00223196">
        <w:rPr>
          <w:rStyle w:val="normaltextrun"/>
          <w:rFonts w:ascii="Tahoma" w:hAnsi="Tahoma" w:cs="Tahoma"/>
          <w:i/>
          <w:iCs/>
          <w:sz w:val="22"/>
          <w:szCs w:val="22"/>
        </w:rPr>
        <w:t>En section d’investissement :</w:t>
      </w:r>
      <w:r w:rsidRPr="00223196">
        <w:rPr>
          <w:rFonts w:ascii="Tahoma" w:eastAsiaTheme="minorEastAsia" w:hAnsi="Tahoma" w:cs="Tahoma"/>
          <w:i/>
          <w:iCs/>
          <w:sz w:val="22"/>
          <w:szCs w:val="22"/>
        </w:rPr>
        <w:t xml:space="preserve"> </w:t>
      </w:r>
      <w:r w:rsidRPr="00223196">
        <w:rPr>
          <w:rFonts w:ascii="Tahoma" w:hAnsi="Tahoma" w:cs="Tahoma"/>
          <w:i/>
          <w:iCs/>
          <w:sz w:val="22"/>
          <w:szCs w:val="22"/>
        </w:rPr>
        <w:t xml:space="preserve">+ 95 891,34 euros </w:t>
      </w:r>
      <w:r w:rsidRPr="00223196">
        <w:rPr>
          <w:rFonts w:ascii="Tahoma" w:eastAsiaTheme="minorEastAsia" w:hAnsi="Tahoma" w:cs="Tahoma"/>
          <w:i/>
          <w:iCs/>
          <w:sz w:val="22"/>
          <w:szCs w:val="22"/>
        </w:rPr>
        <w:t>(</w:t>
      </w:r>
      <w:r w:rsidRPr="00223196">
        <w:rPr>
          <w:rFonts w:ascii="Tahoma" w:hAnsi="Tahoma" w:cs="Tahoma"/>
          <w:i/>
          <w:iCs/>
          <w:sz w:val="22"/>
          <w:szCs w:val="22"/>
        </w:rPr>
        <w:t>compte 001 : excédent d’investissement</w:t>
      </w:r>
      <w:r w:rsidRPr="00D62E31">
        <w:rPr>
          <w:rFonts w:ascii="Tahoma" w:hAnsi="Tahoma" w:cs="Tahoma"/>
          <w:i/>
          <w:iCs/>
          <w:sz w:val="22"/>
          <w:szCs w:val="22"/>
        </w:rPr>
        <w:t xml:space="preserve"> reporté).</w:t>
      </w:r>
      <w:r w:rsidRPr="00D62E31">
        <w:rPr>
          <w:rFonts w:ascii="Tahoma" w:hAnsi="Tahoma" w:cs="Tahoma"/>
          <w:i/>
          <w:iCs/>
          <w:color w:val="000000" w:themeColor="text1"/>
          <w:sz w:val="22"/>
          <w:szCs w:val="22"/>
        </w:rPr>
        <w:t> </w:t>
      </w:r>
    </w:p>
    <w:p w14:paraId="0947FB8A" w14:textId="0C2B0103" w:rsidR="00F95E8E" w:rsidRPr="009D630F" w:rsidRDefault="00F95E8E" w:rsidP="00F95E8E">
      <w:pPr>
        <w:pStyle w:val="paragraph"/>
        <w:spacing w:before="0" w:beforeAutospacing="0" w:after="0" w:afterAutospacing="0"/>
        <w:jc w:val="both"/>
        <w:textAlignment w:val="baseline"/>
        <w:rPr>
          <w:rStyle w:val="eop"/>
          <w:rFonts w:ascii="Tahoma" w:hAnsi="Tahoma" w:cs="Tahoma"/>
          <w:color w:val="000000"/>
          <w:sz w:val="22"/>
          <w:szCs w:val="22"/>
        </w:rPr>
      </w:pPr>
      <w:r w:rsidRPr="009D630F">
        <w:rPr>
          <w:rStyle w:val="eop"/>
          <w:rFonts w:ascii="Tahoma" w:hAnsi="Tahoma" w:cs="Tahoma"/>
          <w:b/>
          <w:bCs/>
          <w:color w:val="000000"/>
          <w:sz w:val="22"/>
          <w:szCs w:val="22"/>
        </w:rPr>
        <w:t>VM 202</w:t>
      </w:r>
      <w:r>
        <w:rPr>
          <w:rStyle w:val="eop"/>
          <w:rFonts w:ascii="Tahoma" w:hAnsi="Tahoma" w:cs="Tahoma"/>
          <w:b/>
          <w:bCs/>
          <w:color w:val="000000"/>
          <w:sz w:val="22"/>
          <w:szCs w:val="22"/>
        </w:rPr>
        <w:t>6</w:t>
      </w:r>
      <w:r w:rsidRPr="009D630F">
        <w:rPr>
          <w:rStyle w:val="eop"/>
          <w:rFonts w:ascii="Tahoma" w:hAnsi="Tahoma" w:cs="Tahoma"/>
          <w:b/>
          <w:bCs/>
          <w:color w:val="000000"/>
          <w:sz w:val="22"/>
          <w:szCs w:val="22"/>
        </w:rPr>
        <w:t xml:space="preserve"> 0</w:t>
      </w:r>
      <w:r>
        <w:rPr>
          <w:rStyle w:val="eop"/>
          <w:rFonts w:ascii="Tahoma" w:hAnsi="Tahoma" w:cs="Tahoma"/>
          <w:b/>
          <w:bCs/>
          <w:color w:val="000000"/>
          <w:sz w:val="22"/>
          <w:szCs w:val="22"/>
        </w:rPr>
        <w:t>5</w:t>
      </w:r>
      <w:r w:rsidRPr="009D630F">
        <w:rPr>
          <w:rStyle w:val="eop"/>
          <w:rFonts w:ascii="Tahoma" w:hAnsi="Tahoma" w:cs="Tahoma"/>
          <w:color w:val="000000"/>
          <w:sz w:val="22"/>
          <w:szCs w:val="22"/>
        </w:rPr>
        <w:t xml:space="preserve"> - </w:t>
      </w:r>
      <w:r w:rsidRPr="009D630F">
        <w:rPr>
          <w:rStyle w:val="normaltextrun"/>
          <w:rFonts w:ascii="Tahoma" w:hAnsi="Tahoma" w:cs="Tahoma"/>
          <w:color w:val="000000"/>
          <w:sz w:val="22"/>
          <w:szCs w:val="22"/>
        </w:rPr>
        <w:t xml:space="preserve">Avis sur </w:t>
      </w:r>
      <w:r>
        <w:rPr>
          <w:rStyle w:val="normaltextrun"/>
          <w:rFonts w:ascii="Tahoma" w:hAnsi="Tahoma" w:cs="Tahoma"/>
          <w:color w:val="000000"/>
          <w:sz w:val="22"/>
          <w:szCs w:val="22"/>
        </w:rPr>
        <w:t>l’abondement des provisions pour créances non recouvrées 2026</w:t>
      </w:r>
      <w:r w:rsidRPr="009D630F">
        <w:rPr>
          <w:rStyle w:val="eop"/>
          <w:rFonts w:ascii="Tahoma" w:hAnsi="Tahoma" w:cs="Tahoma"/>
          <w:color w:val="000000"/>
          <w:sz w:val="22"/>
          <w:szCs w:val="22"/>
        </w:rPr>
        <w:t> </w:t>
      </w:r>
    </w:p>
    <w:p w14:paraId="29899315" w14:textId="77777777" w:rsidR="00F95E8E" w:rsidRPr="009D630F" w:rsidRDefault="00F95E8E" w:rsidP="00F95E8E">
      <w:pPr>
        <w:pStyle w:val="paragraph"/>
        <w:spacing w:before="0" w:beforeAutospacing="0" w:after="0" w:afterAutospacing="0"/>
        <w:jc w:val="both"/>
        <w:textAlignment w:val="baseline"/>
        <w:rPr>
          <w:rStyle w:val="eop"/>
          <w:rFonts w:ascii="Tahoma" w:hAnsi="Tahoma" w:cs="Tahoma"/>
          <w:color w:val="000000"/>
          <w:sz w:val="22"/>
          <w:szCs w:val="22"/>
        </w:rPr>
      </w:pPr>
    </w:p>
    <w:p w14:paraId="1DDC5E14" w14:textId="77777777" w:rsidR="00F95E8E" w:rsidRPr="009D630F" w:rsidRDefault="00F95E8E" w:rsidP="00F95E8E">
      <w:pPr>
        <w:pStyle w:val="paragraph"/>
        <w:spacing w:before="0" w:beforeAutospacing="0" w:after="0" w:afterAutospacing="0"/>
        <w:jc w:val="both"/>
        <w:textAlignment w:val="baseline"/>
        <w:rPr>
          <w:rStyle w:val="eop"/>
          <w:rFonts w:ascii="Tahoma" w:hAnsi="Tahoma" w:cs="Tahoma"/>
          <w:color w:val="000000"/>
          <w:sz w:val="22"/>
          <w:szCs w:val="22"/>
        </w:rPr>
      </w:pPr>
      <w:r w:rsidRPr="78890F21">
        <w:rPr>
          <w:rStyle w:val="eop"/>
          <w:rFonts w:ascii="Tahoma" w:hAnsi="Tahoma" w:cs="Tahoma"/>
          <w:b/>
          <w:bCs/>
          <w:color w:val="000000" w:themeColor="text1"/>
          <w:sz w:val="22"/>
          <w:szCs w:val="22"/>
        </w:rPr>
        <w:t>Le Président</w:t>
      </w:r>
      <w:r w:rsidRPr="78890F21">
        <w:rPr>
          <w:rStyle w:val="eop"/>
          <w:rFonts w:ascii="Tahoma" w:hAnsi="Tahoma" w:cs="Tahoma"/>
          <w:color w:val="000000" w:themeColor="text1"/>
          <w:sz w:val="22"/>
          <w:szCs w:val="22"/>
        </w:rPr>
        <w:t xml:space="preserve"> donne la parole à Sédik Chekir</w:t>
      </w:r>
    </w:p>
    <w:p w14:paraId="3E0EB14A" w14:textId="77777777" w:rsidR="00F95E8E" w:rsidRDefault="00F95E8E" w:rsidP="00F95E8E">
      <w:pPr>
        <w:ind w:firstLine="1"/>
        <w:rPr>
          <w:rStyle w:val="eop"/>
          <w:rFonts w:ascii="Tahoma" w:hAnsi="Tahoma" w:cs="Tahoma"/>
          <w:b/>
          <w:bCs/>
          <w:color w:val="000000" w:themeColor="text1"/>
          <w:sz w:val="22"/>
          <w:szCs w:val="22"/>
        </w:rPr>
      </w:pPr>
    </w:p>
    <w:p w14:paraId="0C414EBC" w14:textId="10E9DC7D" w:rsidR="00F95E8E" w:rsidRPr="005661F0" w:rsidRDefault="00F95E8E" w:rsidP="00F95E8E">
      <w:pPr>
        <w:ind w:firstLine="1"/>
        <w:jc w:val="both"/>
        <w:rPr>
          <w:rFonts w:ascii="Tahoma" w:eastAsia="Tahoma,Cambria" w:hAnsi="Tahoma" w:cs="Tahoma"/>
          <w:sz w:val="22"/>
          <w:szCs w:val="22"/>
        </w:rPr>
      </w:pPr>
      <w:r w:rsidRPr="0827B1EB">
        <w:rPr>
          <w:rStyle w:val="eop"/>
          <w:rFonts w:ascii="Tahoma" w:hAnsi="Tahoma" w:cs="Tahoma"/>
          <w:b/>
          <w:bCs/>
          <w:color w:val="000000" w:themeColor="text1"/>
          <w:sz w:val="22"/>
          <w:szCs w:val="22"/>
        </w:rPr>
        <w:t>Sédik Chekir</w:t>
      </w:r>
      <w:r w:rsidRPr="0827B1EB">
        <w:rPr>
          <w:rStyle w:val="eop"/>
          <w:rFonts w:ascii="Tahoma" w:hAnsi="Tahoma" w:cs="Tahoma"/>
          <w:color w:val="000000" w:themeColor="text1"/>
          <w:sz w:val="22"/>
          <w:szCs w:val="22"/>
        </w:rPr>
        <w:t>, Responsable service finances</w:t>
      </w:r>
      <w:r w:rsidRPr="0827B1EB">
        <w:rPr>
          <w:rStyle w:val="eop"/>
          <w:rFonts w:ascii="Tahoma" w:hAnsi="Tahoma" w:cs="Tahoma"/>
          <w:color w:val="000000" w:themeColor="text1"/>
          <w:sz w:val="21"/>
          <w:szCs w:val="21"/>
        </w:rPr>
        <w:t xml:space="preserve">, </w:t>
      </w:r>
      <w:r w:rsidRPr="0827B1EB">
        <w:rPr>
          <w:rStyle w:val="normaltextrun"/>
          <w:rFonts w:ascii="Tahoma" w:hAnsi="Tahoma" w:cs="Tahoma"/>
          <w:color w:val="000000" w:themeColor="text1"/>
          <w:sz w:val="22"/>
          <w:szCs w:val="22"/>
        </w:rPr>
        <w:t xml:space="preserve">explique que </w:t>
      </w:r>
      <w:r w:rsidRPr="0827B1EB">
        <w:rPr>
          <w:rFonts w:ascii="Tahoma" w:hAnsi="Tahoma" w:cs="Tahoma"/>
          <w:color w:val="000000" w:themeColor="text1"/>
          <w:sz w:val="22"/>
          <w:szCs w:val="22"/>
        </w:rPr>
        <w:t xml:space="preserve">l'instruction </w:t>
      </w:r>
      <w:r w:rsidRPr="101FCBCF">
        <w:rPr>
          <w:rFonts w:ascii="Tahoma" w:eastAsia="Tahoma,Cambria" w:hAnsi="Tahoma" w:cs="Tahoma"/>
          <w:sz w:val="22"/>
          <w:szCs w:val="22"/>
        </w:rPr>
        <w:t>budgétaire et comptable M57 prévoit la constitution de provisions pour créances non recouvrées, en vertu du principe comptable de prudence, pour les créances de plus de deux ans.</w:t>
      </w:r>
      <w:r>
        <w:rPr>
          <w:rFonts w:ascii="Tahoma" w:eastAsia="Tahoma,Cambria" w:hAnsi="Tahoma" w:cs="Tahoma"/>
          <w:sz w:val="22"/>
          <w:szCs w:val="22"/>
        </w:rPr>
        <w:t xml:space="preserve"> Désormais, </w:t>
      </w:r>
      <w:r w:rsidRPr="005661F0">
        <w:rPr>
          <w:rFonts w:ascii="Tahoma" w:eastAsia="Tahoma,Cambria" w:hAnsi="Tahoma" w:cs="Tahoma"/>
          <w:sz w:val="22"/>
          <w:szCs w:val="22"/>
        </w:rPr>
        <w:t>le taux appliqué est du ressort de la collectivité (15% minimum obligatoire auparavant)</w:t>
      </w:r>
      <w:r>
        <w:rPr>
          <w:rFonts w:ascii="Tahoma" w:eastAsia="Tahoma,Cambria" w:hAnsi="Tahoma" w:cs="Tahoma"/>
          <w:sz w:val="22"/>
          <w:szCs w:val="22"/>
        </w:rPr>
        <w:t>.</w:t>
      </w:r>
    </w:p>
    <w:p w14:paraId="14D6BDA0" w14:textId="77777777" w:rsidR="00F95E8E" w:rsidRDefault="00F95E8E" w:rsidP="00F95E8E">
      <w:pPr>
        <w:pStyle w:val="p1"/>
        <w:jc w:val="both"/>
        <w:rPr>
          <w:rFonts w:eastAsia="Tahoma,Cambria"/>
          <w:sz w:val="22"/>
          <w:szCs w:val="22"/>
        </w:rPr>
      </w:pPr>
      <w:r>
        <w:rPr>
          <w:rFonts w:eastAsia="Tahoma,Cambria"/>
          <w:sz w:val="22"/>
          <w:szCs w:val="22"/>
        </w:rPr>
        <w:t>Au 1</w:t>
      </w:r>
      <w:r w:rsidRPr="00FD5E40">
        <w:rPr>
          <w:rFonts w:eastAsia="Tahoma,Cambria"/>
          <w:sz w:val="22"/>
          <w:szCs w:val="22"/>
          <w:vertAlign w:val="superscript"/>
        </w:rPr>
        <w:t>er</w:t>
      </w:r>
      <w:r>
        <w:rPr>
          <w:rFonts w:eastAsia="Tahoma,Cambria"/>
          <w:sz w:val="22"/>
          <w:szCs w:val="22"/>
        </w:rPr>
        <w:t xml:space="preserve"> janvier 2025, le montant à provisionner pour les créances non recouvrées de plus de deux ans était de 7 765 €.</w:t>
      </w:r>
    </w:p>
    <w:p w14:paraId="0D356D75" w14:textId="77777777" w:rsidR="00F95E8E" w:rsidRPr="005661F0" w:rsidRDefault="00F95E8E" w:rsidP="00F95E8E">
      <w:pPr>
        <w:pStyle w:val="p1"/>
        <w:jc w:val="both"/>
        <w:rPr>
          <w:rFonts w:eastAsia="Tahoma,Cambria"/>
          <w:sz w:val="22"/>
          <w:szCs w:val="22"/>
        </w:rPr>
      </w:pPr>
      <w:r w:rsidRPr="786B97D3">
        <w:rPr>
          <w:rFonts w:eastAsia="Tahoma,Cambria"/>
          <w:sz w:val="22"/>
          <w:szCs w:val="22"/>
        </w:rPr>
        <w:t>Au 1</w:t>
      </w:r>
      <w:r w:rsidRPr="786B97D3">
        <w:rPr>
          <w:rFonts w:eastAsia="Tahoma,Cambria"/>
          <w:sz w:val="22"/>
          <w:szCs w:val="22"/>
          <w:vertAlign w:val="superscript"/>
        </w:rPr>
        <w:t>er</w:t>
      </w:r>
      <w:r w:rsidRPr="786B97D3">
        <w:rPr>
          <w:rFonts w:eastAsia="Tahoma,Cambria"/>
          <w:sz w:val="22"/>
          <w:szCs w:val="22"/>
        </w:rPr>
        <w:t xml:space="preserve"> janvier 2026, ce montant doit être porté à 27 965 €. Il convient donc d’abonder les provisions pour créances non recouvrées de plus de deux ans de 20 200 €.</w:t>
      </w:r>
    </w:p>
    <w:p w14:paraId="74CB53C0" w14:textId="77777777" w:rsidR="00F95E8E" w:rsidRDefault="00F95E8E" w:rsidP="00BB0B49">
      <w:pPr>
        <w:jc w:val="both"/>
        <w:rPr>
          <w:rFonts w:ascii="Tahoma" w:hAnsi="Tahoma" w:cs="Tahoma"/>
          <w:sz w:val="22"/>
          <w:szCs w:val="22"/>
        </w:rPr>
      </w:pPr>
    </w:p>
    <w:p w14:paraId="3D6F0E04" w14:textId="391F0B31" w:rsidR="00CD7695" w:rsidRPr="00CD7695" w:rsidRDefault="00CD7695" w:rsidP="007C716D">
      <w:pPr>
        <w:ind w:right="-20"/>
        <w:jc w:val="both"/>
        <w:rPr>
          <w:rFonts w:ascii="Tahoma" w:eastAsia="Tahoma" w:hAnsi="Tahoma" w:cs="Tahoma"/>
          <w:color w:val="000000" w:themeColor="text1"/>
          <w:sz w:val="22"/>
          <w:szCs w:val="22"/>
        </w:rPr>
      </w:pPr>
      <w:r w:rsidRPr="005B0EF3">
        <w:rPr>
          <w:rFonts w:ascii="Tahoma" w:eastAsia="Tahoma" w:hAnsi="Tahoma" w:cs="Tahoma"/>
          <w:b/>
          <w:bCs/>
          <w:color w:val="000000" w:themeColor="text1"/>
          <w:sz w:val="22"/>
          <w:szCs w:val="22"/>
        </w:rPr>
        <w:t>Le Président</w:t>
      </w:r>
      <w:r w:rsidRPr="00CD7695">
        <w:rPr>
          <w:rFonts w:ascii="Tahoma" w:eastAsia="Tahoma" w:hAnsi="Tahoma" w:cs="Tahoma"/>
          <w:color w:val="000000" w:themeColor="text1"/>
          <w:sz w:val="22"/>
          <w:szCs w:val="22"/>
        </w:rPr>
        <w:t xml:space="preserve"> donne la parole aux membres.</w:t>
      </w:r>
    </w:p>
    <w:p w14:paraId="1921D918" w14:textId="77777777" w:rsidR="00CD7695" w:rsidRDefault="00CD7695" w:rsidP="007C716D">
      <w:pPr>
        <w:ind w:right="-20"/>
        <w:jc w:val="both"/>
        <w:rPr>
          <w:rFonts w:ascii="Tahoma" w:eastAsia="Tahoma" w:hAnsi="Tahoma" w:cs="Tahoma"/>
          <w:b/>
          <w:bCs/>
          <w:color w:val="000000" w:themeColor="text1"/>
          <w:sz w:val="22"/>
          <w:szCs w:val="22"/>
        </w:rPr>
      </w:pPr>
    </w:p>
    <w:p w14:paraId="36629E8A" w14:textId="77777777" w:rsidR="00CD7695" w:rsidRPr="00FA495C" w:rsidRDefault="00CD7695" w:rsidP="00CD7695">
      <w:pPr>
        <w:ind w:right="-20"/>
        <w:jc w:val="both"/>
        <w:rPr>
          <w:rFonts w:ascii="Segoe UI" w:hAnsi="Segoe UI" w:cs="Segoe UI"/>
          <w:color w:val="323130"/>
          <w:sz w:val="21"/>
          <w:szCs w:val="21"/>
          <w:shd w:val="clear" w:color="auto" w:fill="E1DFDD"/>
        </w:rPr>
      </w:pPr>
      <w:r w:rsidRPr="008C5B88">
        <w:rPr>
          <w:rStyle w:val="eop"/>
          <w:rFonts w:ascii="Tahoma" w:hAnsi="Tahoma" w:cs="Tahoma"/>
          <w:b/>
          <w:bCs/>
          <w:color w:val="000000" w:themeColor="text1"/>
          <w:sz w:val="21"/>
          <w:szCs w:val="21"/>
        </w:rPr>
        <w:t>Marie-Hélène Magne</w:t>
      </w:r>
      <w:r>
        <w:rPr>
          <w:rStyle w:val="eop"/>
          <w:rFonts w:ascii="Tahoma" w:hAnsi="Tahoma" w:cs="Tahoma"/>
          <w:color w:val="000000" w:themeColor="text1"/>
          <w:sz w:val="21"/>
          <w:szCs w:val="21"/>
        </w:rPr>
        <w:t xml:space="preserve"> (Charenton-le-Pont), demande à quoi correspond </w:t>
      </w:r>
      <w:r>
        <w:rPr>
          <w:rStyle w:val="normaltextrun"/>
          <w:rFonts w:ascii="Tahoma" w:hAnsi="Tahoma" w:cs="Tahoma"/>
          <w:color w:val="000000"/>
          <w:sz w:val="22"/>
          <w:szCs w:val="22"/>
        </w:rPr>
        <w:t>l’abondement des provisions pour créances non recouvrées et pourquoi une telle augmentation entre 2024 et 2025 ?</w:t>
      </w:r>
    </w:p>
    <w:p w14:paraId="0068E835" w14:textId="77777777" w:rsidR="00CD7695" w:rsidRDefault="00CD7695" w:rsidP="00CD7695">
      <w:pPr>
        <w:ind w:right="-20"/>
        <w:jc w:val="both"/>
        <w:rPr>
          <w:rFonts w:ascii="Segoe UI" w:hAnsi="Segoe UI" w:cs="Segoe UI"/>
          <w:color w:val="323130"/>
          <w:sz w:val="21"/>
          <w:szCs w:val="21"/>
          <w:shd w:val="clear" w:color="auto" w:fill="E1DFDD"/>
        </w:rPr>
      </w:pPr>
    </w:p>
    <w:p w14:paraId="53A0E516" w14:textId="6119B6A5" w:rsidR="00CD7695" w:rsidRDefault="00CD7695" w:rsidP="00CD7695">
      <w:pPr>
        <w:ind w:right="-20"/>
        <w:jc w:val="both"/>
        <w:rPr>
          <w:rFonts w:ascii="Segoe UI" w:hAnsi="Segoe UI" w:cs="Segoe UI"/>
          <w:color w:val="323130"/>
          <w:sz w:val="21"/>
          <w:szCs w:val="21"/>
          <w:shd w:val="clear" w:color="auto" w:fill="E1DFDD"/>
        </w:rPr>
      </w:pPr>
      <w:r w:rsidRPr="7F547372">
        <w:rPr>
          <w:rStyle w:val="eop"/>
          <w:rFonts w:ascii="Tahoma" w:hAnsi="Tahoma" w:cs="Tahoma"/>
          <w:b/>
          <w:bCs/>
          <w:color w:val="000000" w:themeColor="text1"/>
          <w:sz w:val="22"/>
          <w:szCs w:val="22"/>
        </w:rPr>
        <w:t>Sédik Chekir</w:t>
      </w:r>
      <w:r w:rsidRPr="7F547372">
        <w:rPr>
          <w:rStyle w:val="eop"/>
          <w:rFonts w:ascii="Tahoma" w:hAnsi="Tahoma" w:cs="Tahoma"/>
          <w:color w:val="000000" w:themeColor="text1"/>
          <w:sz w:val="22"/>
          <w:szCs w:val="22"/>
        </w:rPr>
        <w:t>, Responsable service finances</w:t>
      </w:r>
      <w:r w:rsidRPr="7F547372">
        <w:rPr>
          <w:rStyle w:val="eop"/>
          <w:rFonts w:ascii="Tahoma" w:hAnsi="Tahoma" w:cs="Tahoma"/>
          <w:color w:val="000000" w:themeColor="text1"/>
          <w:sz w:val="21"/>
          <w:szCs w:val="21"/>
        </w:rPr>
        <w:t xml:space="preserve">, répond que les </w:t>
      </w:r>
      <w:r w:rsidRPr="7F547372">
        <w:rPr>
          <w:rStyle w:val="normaltextrun"/>
          <w:rFonts w:ascii="Tahoma" w:hAnsi="Tahoma" w:cs="Tahoma"/>
          <w:color w:val="000000" w:themeColor="text1"/>
          <w:sz w:val="22"/>
          <w:szCs w:val="22"/>
        </w:rPr>
        <w:t>créances non recouvrées correspondent aux débiteurs qui sont, dit-il, soit les collectivités soit les conventions tiers. Il explique que les conventions tiers consistent soit à neutraliser soit à déposer une station</w:t>
      </w:r>
      <w:r w:rsidR="005B0EF3" w:rsidRPr="7F547372">
        <w:rPr>
          <w:rStyle w:val="normaltextrun"/>
          <w:rFonts w:ascii="Tahoma" w:hAnsi="Tahoma" w:cs="Tahoma"/>
          <w:color w:val="000000" w:themeColor="text1"/>
          <w:sz w:val="22"/>
          <w:szCs w:val="22"/>
        </w:rPr>
        <w:t xml:space="preserve"> pour une société qui veut effectuer des travaux</w:t>
      </w:r>
      <w:r w:rsidRPr="7F547372">
        <w:rPr>
          <w:rStyle w:val="normaltextrun"/>
          <w:rFonts w:ascii="Tahoma" w:hAnsi="Tahoma" w:cs="Tahoma"/>
          <w:color w:val="000000" w:themeColor="text1"/>
          <w:sz w:val="22"/>
          <w:szCs w:val="22"/>
        </w:rPr>
        <w:t xml:space="preserve">. Ainsi, </w:t>
      </w:r>
      <w:r w:rsidR="370FCD4C" w:rsidRPr="7F547372">
        <w:rPr>
          <w:rStyle w:val="normaltextrun"/>
          <w:rFonts w:ascii="Tahoma" w:hAnsi="Tahoma" w:cs="Tahoma"/>
          <w:color w:val="000000" w:themeColor="text1"/>
          <w:sz w:val="22"/>
          <w:szCs w:val="22"/>
        </w:rPr>
        <w:t xml:space="preserve">dit-il, </w:t>
      </w:r>
      <w:r w:rsidRPr="7F547372">
        <w:rPr>
          <w:rStyle w:val="normaltextrun"/>
          <w:rFonts w:ascii="Tahoma" w:hAnsi="Tahoma" w:cs="Tahoma"/>
          <w:color w:val="000000" w:themeColor="text1"/>
          <w:sz w:val="22"/>
          <w:szCs w:val="22"/>
        </w:rPr>
        <w:t>lorsque les débiteurs n’honorent pas leur créance, c’est le trésor public qui les poursuit. C’est pourquoi, légalement et comptablement, nous sommes obligés d’affecter, en provision, ce risque.</w:t>
      </w:r>
    </w:p>
    <w:p w14:paraId="5E8160CC" w14:textId="77777777" w:rsidR="00CD7695" w:rsidRDefault="00CD7695" w:rsidP="00CD7695">
      <w:pPr>
        <w:ind w:right="-20"/>
        <w:jc w:val="both"/>
        <w:rPr>
          <w:rFonts w:ascii="Segoe UI" w:hAnsi="Segoe UI" w:cs="Segoe UI"/>
          <w:color w:val="323130"/>
          <w:sz w:val="21"/>
          <w:szCs w:val="21"/>
          <w:shd w:val="clear" w:color="auto" w:fill="E1DFDD"/>
        </w:rPr>
      </w:pPr>
    </w:p>
    <w:p w14:paraId="246B583D" w14:textId="77777777" w:rsidR="00CD7695" w:rsidRDefault="00CD7695" w:rsidP="00CD7695">
      <w:pPr>
        <w:ind w:right="-20"/>
        <w:jc w:val="both"/>
        <w:rPr>
          <w:rFonts w:ascii="Segoe UI" w:hAnsi="Segoe UI" w:cs="Segoe UI"/>
          <w:color w:val="323130"/>
          <w:sz w:val="21"/>
          <w:szCs w:val="21"/>
          <w:shd w:val="clear" w:color="auto" w:fill="E1DFDD"/>
        </w:rPr>
      </w:pPr>
      <w:r w:rsidRPr="00FA495C">
        <w:rPr>
          <w:rStyle w:val="normaltextrun"/>
          <w:rFonts w:ascii="Tahoma" w:hAnsi="Tahoma" w:cs="Tahoma"/>
          <w:b/>
          <w:bCs/>
          <w:color w:val="000000" w:themeColor="text1"/>
          <w:sz w:val="22"/>
          <w:szCs w:val="22"/>
        </w:rPr>
        <w:t>Yannick Cabaret</w:t>
      </w:r>
      <w:r>
        <w:rPr>
          <w:rStyle w:val="normaltextrun"/>
          <w:rFonts w:ascii="Tahoma" w:hAnsi="Tahoma" w:cs="Tahoma"/>
          <w:color w:val="000000" w:themeColor="text1"/>
          <w:sz w:val="22"/>
          <w:szCs w:val="22"/>
        </w:rPr>
        <w:t>, Directeur de l’Agemob, ajoute que ce ne sont pas des contentieux, que ce n’est pas non plus une difficulté majeure de recouvrement comme nous pouvons l’avoir pendant des années avec certaines collectivités qui n’honorent pas leur contribution mais un retard de paiement.</w:t>
      </w:r>
    </w:p>
    <w:p w14:paraId="4999FA86" w14:textId="77777777" w:rsidR="00CD7695" w:rsidRDefault="00CD7695" w:rsidP="007C716D">
      <w:pPr>
        <w:ind w:right="-20"/>
        <w:jc w:val="both"/>
        <w:rPr>
          <w:rFonts w:ascii="Tahoma" w:eastAsia="Tahoma" w:hAnsi="Tahoma" w:cs="Tahoma"/>
          <w:b/>
          <w:bCs/>
          <w:color w:val="000000" w:themeColor="text1"/>
          <w:sz w:val="22"/>
          <w:szCs w:val="22"/>
        </w:rPr>
      </w:pPr>
    </w:p>
    <w:p w14:paraId="4920C40E" w14:textId="7BFA3A42" w:rsidR="007C716D" w:rsidRPr="009D630F" w:rsidRDefault="007C716D" w:rsidP="007C716D">
      <w:pPr>
        <w:ind w:right="-20"/>
        <w:jc w:val="both"/>
        <w:rPr>
          <w:rFonts w:ascii="Tahoma" w:eastAsia="Tahoma" w:hAnsi="Tahoma" w:cs="Tahoma"/>
          <w:color w:val="000000" w:themeColor="text1"/>
          <w:sz w:val="22"/>
          <w:szCs w:val="22"/>
        </w:rPr>
      </w:pPr>
      <w:r w:rsidRPr="009D630F">
        <w:rPr>
          <w:rFonts w:ascii="Tahoma" w:eastAsia="Tahoma" w:hAnsi="Tahoma" w:cs="Tahoma"/>
          <w:b/>
          <w:bCs/>
          <w:color w:val="000000" w:themeColor="text1"/>
          <w:sz w:val="22"/>
          <w:szCs w:val="22"/>
        </w:rPr>
        <w:t>Le Président</w:t>
      </w:r>
      <w:r w:rsidRPr="009D630F">
        <w:rPr>
          <w:rFonts w:ascii="Tahoma" w:eastAsia="Tahoma" w:hAnsi="Tahoma" w:cs="Tahoma"/>
          <w:color w:val="000000" w:themeColor="text1"/>
          <w:sz w:val="22"/>
          <w:szCs w:val="22"/>
        </w:rPr>
        <w:t xml:space="preserve"> demande s’il y a des observations et en</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l’absence</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soumet la délibération VM 202</w:t>
      </w:r>
      <w:r>
        <w:rPr>
          <w:rFonts w:ascii="Tahoma" w:eastAsia="Tahoma" w:hAnsi="Tahoma" w:cs="Tahoma"/>
          <w:color w:val="000000" w:themeColor="text1"/>
          <w:sz w:val="22"/>
          <w:szCs w:val="22"/>
        </w:rPr>
        <w:t>6</w:t>
      </w:r>
      <w:r w:rsidRPr="009D630F">
        <w:rPr>
          <w:rFonts w:ascii="Tahoma" w:eastAsia="Tahoma" w:hAnsi="Tahoma" w:cs="Tahoma"/>
          <w:color w:val="000000" w:themeColor="text1"/>
          <w:sz w:val="22"/>
          <w:szCs w:val="22"/>
        </w:rPr>
        <w:t xml:space="preserve"> 0</w:t>
      </w:r>
      <w:r>
        <w:rPr>
          <w:rFonts w:ascii="Tahoma" w:eastAsia="Tahoma" w:hAnsi="Tahoma" w:cs="Tahoma"/>
          <w:color w:val="000000" w:themeColor="text1"/>
          <w:sz w:val="22"/>
          <w:szCs w:val="22"/>
        </w:rPr>
        <w:t>5</w:t>
      </w:r>
      <w:r w:rsidRPr="009D630F">
        <w:rPr>
          <w:rFonts w:ascii="Tahoma" w:eastAsia="Tahoma" w:hAnsi="Tahoma" w:cs="Tahoma"/>
          <w:color w:val="000000" w:themeColor="text1"/>
          <w:sz w:val="22"/>
          <w:szCs w:val="22"/>
        </w:rPr>
        <w:t xml:space="preserve"> à l’avis des membres. </w:t>
      </w:r>
    </w:p>
    <w:p w14:paraId="090E274E" w14:textId="77777777" w:rsidR="007C716D" w:rsidRDefault="007C716D" w:rsidP="007C716D">
      <w:pPr>
        <w:jc w:val="both"/>
        <w:rPr>
          <w:rFonts w:ascii="Tahoma" w:hAnsi="Tahoma" w:cs="Tahoma"/>
          <w:sz w:val="22"/>
          <w:szCs w:val="22"/>
        </w:rPr>
      </w:pPr>
    </w:p>
    <w:p w14:paraId="7F06831F" w14:textId="77777777" w:rsidR="007C716D" w:rsidRPr="009D630F" w:rsidRDefault="007C716D" w:rsidP="007C716D">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Pr="009D630F">
        <w:rPr>
          <w:rStyle w:val="normaltextrun"/>
          <w:rFonts w:ascii="Tahoma" w:hAnsi="Tahoma" w:cs="Tahoma"/>
          <w:sz w:val="22"/>
          <w:szCs w:val="22"/>
        </w:rPr>
        <w:t> :</w:t>
      </w:r>
      <w:r>
        <w:rPr>
          <w:rStyle w:val="normaltextrun"/>
          <w:rFonts w:ascii="Tahoma" w:hAnsi="Tahoma" w:cs="Tahoma"/>
          <w:sz w:val="22"/>
          <w:szCs w:val="22"/>
        </w:rPr>
        <w:tab/>
      </w:r>
      <w:r w:rsidRPr="009D630F">
        <w:rPr>
          <w:rStyle w:val="normaltextrun"/>
          <w:rFonts w:ascii="Tahoma" w:hAnsi="Tahoma" w:cs="Tahoma"/>
          <w:sz w:val="22"/>
          <w:szCs w:val="22"/>
        </w:rPr>
        <w:t>0 voix</w:t>
      </w:r>
    </w:p>
    <w:p w14:paraId="37E12769" w14:textId="77777777" w:rsidR="007C716D" w:rsidRPr="009D630F" w:rsidRDefault="007C716D" w:rsidP="007C716D">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Pr>
          <w:rStyle w:val="normaltextrun"/>
          <w:rFonts w:ascii="Tahoma" w:hAnsi="Tahoma" w:cs="Tahoma"/>
          <w:sz w:val="22"/>
          <w:szCs w:val="22"/>
        </w:rPr>
        <w:tab/>
      </w:r>
      <w:r w:rsidRPr="009D630F">
        <w:rPr>
          <w:rStyle w:val="normaltextrun"/>
          <w:rFonts w:ascii="Tahoma" w:hAnsi="Tahoma" w:cs="Tahoma"/>
          <w:sz w:val="22"/>
          <w:szCs w:val="22"/>
        </w:rPr>
        <w:t>0 voix</w:t>
      </w:r>
    </w:p>
    <w:p w14:paraId="41557565" w14:textId="20D06278" w:rsidR="00F86EA9" w:rsidRPr="00844F3F" w:rsidRDefault="007C716D" w:rsidP="76F06AAC">
      <w:pPr>
        <w:tabs>
          <w:tab w:val="left" w:pos="1701"/>
        </w:tabs>
        <w:contextualSpacing/>
        <w:jc w:val="both"/>
        <w:textAlignment w:val="baseline"/>
        <w:rPr>
          <w:rStyle w:val="eop"/>
        </w:rPr>
      </w:pPr>
      <w:r w:rsidRPr="76F06AAC">
        <w:rPr>
          <w:rStyle w:val="normaltextrun"/>
          <w:rFonts w:ascii="Tahoma" w:hAnsi="Tahoma" w:cs="Tahoma"/>
          <w:sz w:val="22"/>
          <w:szCs w:val="22"/>
        </w:rPr>
        <w:t>Favorable :</w:t>
      </w:r>
      <w:r>
        <w:tab/>
      </w:r>
      <w:r w:rsidR="4A0D38AA" w:rsidRPr="76F06AAC">
        <w:rPr>
          <w:rFonts w:ascii="Tahoma" w:eastAsia="Tahoma" w:hAnsi="Tahoma" w:cs="Tahoma"/>
          <w:color w:val="000000" w:themeColor="text1"/>
          <w:sz w:val="22"/>
          <w:szCs w:val="22"/>
        </w:rPr>
        <w:t>1097,59 voix</w:t>
      </w:r>
    </w:p>
    <w:p w14:paraId="53B1B73E" w14:textId="0685864D" w:rsidR="007C716D" w:rsidRPr="009D630F" w:rsidRDefault="007C716D" w:rsidP="007C716D">
      <w:pPr>
        <w:pStyle w:val="paragraph"/>
        <w:tabs>
          <w:tab w:val="right" w:pos="2552"/>
        </w:tabs>
        <w:spacing w:before="0" w:beforeAutospacing="0" w:after="0" w:afterAutospacing="0"/>
        <w:jc w:val="both"/>
        <w:textAlignment w:val="baseline"/>
        <w:rPr>
          <w:rFonts w:ascii="Tahoma" w:hAnsi="Tahoma" w:cs="Tahoma"/>
          <w:sz w:val="22"/>
          <w:szCs w:val="22"/>
        </w:rPr>
      </w:pPr>
    </w:p>
    <w:p w14:paraId="17A657BD" w14:textId="28A5F20E" w:rsidR="007C716D" w:rsidRPr="007C716D" w:rsidRDefault="007C716D" w:rsidP="76F06AAC">
      <w:pPr>
        <w:pStyle w:val="paragraph"/>
        <w:spacing w:before="0" w:beforeAutospacing="0" w:after="0" w:afterAutospacing="0"/>
        <w:jc w:val="both"/>
        <w:textAlignment w:val="baseline"/>
        <w:rPr>
          <w:i/>
          <w:iCs/>
        </w:rPr>
      </w:pPr>
      <w:r w:rsidRPr="76F06AAC">
        <w:rPr>
          <w:rStyle w:val="normaltextrun"/>
          <w:rFonts w:ascii="Tahoma" w:hAnsi="Tahoma" w:cs="Tahoma"/>
          <w:i/>
          <w:iCs/>
          <w:sz w:val="22"/>
          <w:szCs w:val="22"/>
        </w:rPr>
        <w:t>Le Comité syndical intervenant en substitution du Conseil d’exploitation, après en avoir délibéré, </w:t>
      </w:r>
      <w:r w:rsidRPr="76F06AAC">
        <w:rPr>
          <w:rStyle w:val="eop"/>
          <w:rFonts w:ascii="Tahoma" w:hAnsi="Tahoma" w:cs="Tahoma"/>
          <w:i/>
          <w:iCs/>
          <w:sz w:val="22"/>
          <w:szCs w:val="22"/>
        </w:rPr>
        <w:t xml:space="preserve"> à l’unanimi</w:t>
      </w:r>
      <w:r w:rsidR="04E6F9B3" w:rsidRPr="76F06AAC">
        <w:rPr>
          <w:rStyle w:val="eop"/>
          <w:rFonts w:ascii="Tahoma" w:hAnsi="Tahoma" w:cs="Tahoma"/>
          <w:i/>
          <w:iCs/>
          <w:sz w:val="22"/>
          <w:szCs w:val="22"/>
        </w:rPr>
        <w:t>t</w:t>
      </w:r>
      <w:r w:rsidRPr="76F06AAC">
        <w:rPr>
          <w:rStyle w:val="eop"/>
          <w:rFonts w:ascii="Tahoma" w:hAnsi="Tahoma" w:cs="Tahoma"/>
          <w:i/>
          <w:iCs/>
          <w:sz w:val="22"/>
          <w:szCs w:val="22"/>
        </w:rPr>
        <w:t xml:space="preserve">é, </w:t>
      </w:r>
      <w:r w:rsidRPr="76F06AAC">
        <w:rPr>
          <w:rStyle w:val="normaltextrun"/>
          <w:rFonts w:ascii="Tahoma" w:hAnsi="Tahoma" w:cs="Tahoma"/>
          <w:i/>
          <w:iCs/>
          <w:sz w:val="22"/>
          <w:szCs w:val="22"/>
        </w:rPr>
        <w:t>émet un avis favorable sur l’abondement des provisions pour créances non recouvrées de plus de deux ans pour un montant de 20 200 €</w:t>
      </w:r>
      <w:r w:rsidRPr="76F06AAC">
        <w:rPr>
          <w:rFonts w:ascii="Tahoma" w:eastAsia="Tahoma" w:hAnsi="Tahoma" w:cs="Tahoma"/>
          <w:i/>
          <w:iCs/>
          <w:sz w:val="22"/>
          <w:szCs w:val="22"/>
        </w:rPr>
        <w:t xml:space="preserve"> supplémentaire.</w:t>
      </w:r>
    </w:p>
    <w:p w14:paraId="324ACFD4" w14:textId="77777777" w:rsidR="007C716D" w:rsidRDefault="007C716D" w:rsidP="007C716D">
      <w:pPr>
        <w:pStyle w:val="Sansinterligne"/>
        <w:jc w:val="both"/>
        <w:rPr>
          <w:rStyle w:val="normaltextrun"/>
          <w:rFonts w:ascii="Tahoma" w:hAnsi="Tahoma" w:cs="Tahoma"/>
          <w:b/>
          <w:bCs/>
        </w:rPr>
      </w:pPr>
    </w:p>
    <w:p w14:paraId="4EF2FDC1" w14:textId="77777777" w:rsidR="007C716D" w:rsidRDefault="007C716D" w:rsidP="007C716D">
      <w:pPr>
        <w:pStyle w:val="Sansinterligne"/>
        <w:jc w:val="both"/>
        <w:rPr>
          <w:rStyle w:val="normaltextrun"/>
          <w:rFonts w:ascii="Tahoma" w:hAnsi="Tahoma" w:cs="Tahoma"/>
          <w:b/>
          <w:bCs/>
        </w:rPr>
      </w:pPr>
    </w:p>
    <w:p w14:paraId="029252F5" w14:textId="0C848B69" w:rsidR="7F547372" w:rsidRDefault="7F547372">
      <w:r>
        <w:br w:type="page"/>
      </w:r>
    </w:p>
    <w:p w14:paraId="6839DFD1" w14:textId="60F80B99" w:rsidR="7F547372" w:rsidRDefault="7F547372" w:rsidP="7F547372">
      <w:pPr>
        <w:pStyle w:val="Sansinterligne"/>
        <w:jc w:val="both"/>
        <w:rPr>
          <w:rStyle w:val="normaltextrun"/>
          <w:rFonts w:ascii="Tahoma" w:hAnsi="Tahoma" w:cs="Tahoma"/>
          <w:b/>
          <w:bCs/>
        </w:rPr>
      </w:pPr>
    </w:p>
    <w:p w14:paraId="74370A87" w14:textId="73E95381" w:rsidR="007C716D" w:rsidRPr="009D630F" w:rsidRDefault="007C716D" w:rsidP="007C716D">
      <w:pPr>
        <w:pStyle w:val="paragraph"/>
        <w:spacing w:before="0" w:beforeAutospacing="0" w:after="0" w:afterAutospacing="0"/>
        <w:jc w:val="both"/>
        <w:textAlignment w:val="baseline"/>
        <w:rPr>
          <w:rStyle w:val="eop"/>
          <w:rFonts w:ascii="Tahoma" w:hAnsi="Tahoma" w:cs="Tahoma"/>
          <w:color w:val="000000"/>
          <w:sz w:val="22"/>
          <w:szCs w:val="22"/>
        </w:rPr>
      </w:pPr>
      <w:r w:rsidRPr="009D630F">
        <w:rPr>
          <w:rStyle w:val="eop"/>
          <w:rFonts w:ascii="Tahoma" w:hAnsi="Tahoma" w:cs="Tahoma"/>
          <w:b/>
          <w:bCs/>
          <w:color w:val="000000"/>
          <w:sz w:val="22"/>
          <w:szCs w:val="22"/>
        </w:rPr>
        <w:t>VM 202</w:t>
      </w:r>
      <w:r>
        <w:rPr>
          <w:rStyle w:val="eop"/>
          <w:rFonts w:ascii="Tahoma" w:hAnsi="Tahoma" w:cs="Tahoma"/>
          <w:b/>
          <w:bCs/>
          <w:color w:val="000000"/>
          <w:sz w:val="22"/>
          <w:szCs w:val="22"/>
        </w:rPr>
        <w:t>6</w:t>
      </w:r>
      <w:r w:rsidRPr="009D630F">
        <w:rPr>
          <w:rStyle w:val="eop"/>
          <w:rFonts w:ascii="Tahoma" w:hAnsi="Tahoma" w:cs="Tahoma"/>
          <w:b/>
          <w:bCs/>
          <w:color w:val="000000"/>
          <w:sz w:val="22"/>
          <w:szCs w:val="22"/>
        </w:rPr>
        <w:t xml:space="preserve"> 0</w:t>
      </w:r>
      <w:r>
        <w:rPr>
          <w:rStyle w:val="eop"/>
          <w:rFonts w:ascii="Tahoma" w:hAnsi="Tahoma" w:cs="Tahoma"/>
          <w:b/>
          <w:bCs/>
          <w:color w:val="000000"/>
          <w:sz w:val="22"/>
          <w:szCs w:val="22"/>
        </w:rPr>
        <w:t>6</w:t>
      </w:r>
      <w:r w:rsidRPr="009D630F">
        <w:rPr>
          <w:rStyle w:val="eop"/>
          <w:rFonts w:ascii="Tahoma" w:hAnsi="Tahoma" w:cs="Tahoma"/>
          <w:color w:val="000000"/>
          <w:sz w:val="22"/>
          <w:szCs w:val="22"/>
        </w:rPr>
        <w:t xml:space="preserve"> - </w:t>
      </w:r>
      <w:r w:rsidRPr="009D630F">
        <w:rPr>
          <w:rStyle w:val="normaltextrun"/>
          <w:rFonts w:ascii="Tahoma" w:hAnsi="Tahoma" w:cs="Tahoma"/>
          <w:color w:val="000000"/>
          <w:sz w:val="22"/>
          <w:szCs w:val="22"/>
        </w:rPr>
        <w:t xml:space="preserve">Avis sur </w:t>
      </w:r>
      <w:r>
        <w:rPr>
          <w:rStyle w:val="normaltextrun"/>
          <w:rFonts w:ascii="Tahoma" w:hAnsi="Tahoma" w:cs="Tahoma"/>
          <w:color w:val="000000"/>
          <w:sz w:val="22"/>
          <w:szCs w:val="22"/>
        </w:rPr>
        <w:t>le budget supplémentaire 2026 -  Régie Velib’</w:t>
      </w:r>
      <w:r w:rsidRPr="009D630F">
        <w:rPr>
          <w:rStyle w:val="eop"/>
          <w:rFonts w:ascii="Tahoma" w:hAnsi="Tahoma" w:cs="Tahoma"/>
          <w:color w:val="000000"/>
          <w:sz w:val="22"/>
          <w:szCs w:val="22"/>
        </w:rPr>
        <w:t> </w:t>
      </w:r>
    </w:p>
    <w:p w14:paraId="7E9BCE68" w14:textId="77777777" w:rsidR="007C716D" w:rsidRPr="009D630F" w:rsidRDefault="007C716D" w:rsidP="007C716D">
      <w:pPr>
        <w:pStyle w:val="paragraph"/>
        <w:spacing w:before="0" w:beforeAutospacing="0" w:after="0" w:afterAutospacing="0"/>
        <w:jc w:val="both"/>
        <w:textAlignment w:val="baseline"/>
        <w:rPr>
          <w:rStyle w:val="eop"/>
          <w:rFonts w:ascii="Tahoma" w:hAnsi="Tahoma" w:cs="Tahoma"/>
          <w:color w:val="000000"/>
          <w:sz w:val="22"/>
          <w:szCs w:val="22"/>
        </w:rPr>
      </w:pPr>
    </w:p>
    <w:p w14:paraId="3A4A653E" w14:textId="278FBF1F" w:rsidR="007C716D" w:rsidRPr="009D630F" w:rsidRDefault="007C716D" w:rsidP="007C716D">
      <w:pPr>
        <w:pStyle w:val="paragraph"/>
        <w:spacing w:before="0" w:beforeAutospacing="0" w:after="0" w:afterAutospacing="0"/>
        <w:jc w:val="both"/>
        <w:textAlignment w:val="baseline"/>
        <w:rPr>
          <w:rStyle w:val="eop"/>
          <w:rFonts w:ascii="Tahoma" w:hAnsi="Tahoma" w:cs="Tahoma"/>
          <w:color w:val="000000"/>
          <w:sz w:val="22"/>
          <w:szCs w:val="22"/>
        </w:rPr>
      </w:pPr>
      <w:r w:rsidRPr="78890F21">
        <w:rPr>
          <w:rStyle w:val="eop"/>
          <w:rFonts w:ascii="Tahoma" w:hAnsi="Tahoma" w:cs="Tahoma"/>
          <w:b/>
          <w:bCs/>
          <w:color w:val="000000" w:themeColor="text1"/>
          <w:sz w:val="22"/>
          <w:szCs w:val="22"/>
        </w:rPr>
        <w:t>Le Président</w:t>
      </w:r>
      <w:r w:rsidRPr="78890F21">
        <w:rPr>
          <w:rStyle w:val="eop"/>
          <w:rFonts w:ascii="Tahoma" w:hAnsi="Tahoma" w:cs="Tahoma"/>
          <w:color w:val="000000" w:themeColor="text1"/>
          <w:sz w:val="22"/>
          <w:szCs w:val="22"/>
        </w:rPr>
        <w:t xml:space="preserve"> donne la parole à Sédik Chekir</w:t>
      </w:r>
      <w:r w:rsidR="000558ED">
        <w:rPr>
          <w:rStyle w:val="eop"/>
          <w:rFonts w:ascii="Tahoma" w:hAnsi="Tahoma" w:cs="Tahoma"/>
          <w:color w:val="000000" w:themeColor="text1"/>
          <w:sz w:val="22"/>
          <w:szCs w:val="22"/>
        </w:rPr>
        <w:t>.</w:t>
      </w:r>
    </w:p>
    <w:p w14:paraId="531ABFEF" w14:textId="77777777" w:rsidR="007C716D" w:rsidRDefault="007C716D" w:rsidP="007C716D">
      <w:pPr>
        <w:ind w:firstLine="1"/>
        <w:rPr>
          <w:rStyle w:val="eop"/>
          <w:rFonts w:ascii="Tahoma" w:hAnsi="Tahoma" w:cs="Tahoma"/>
          <w:b/>
          <w:bCs/>
          <w:color w:val="000000" w:themeColor="text1"/>
          <w:sz w:val="22"/>
          <w:szCs w:val="22"/>
        </w:rPr>
      </w:pPr>
    </w:p>
    <w:p w14:paraId="7DF6E7DE" w14:textId="1171A994" w:rsidR="007C716D" w:rsidRDefault="000558ED" w:rsidP="007C716D">
      <w:pPr>
        <w:jc w:val="both"/>
        <w:rPr>
          <w:rFonts w:ascii="Tahoma" w:eastAsia="Tahoma" w:hAnsi="Tahoma" w:cs="Tahoma"/>
          <w:sz w:val="22"/>
          <w:szCs w:val="22"/>
        </w:rPr>
      </w:pPr>
      <w:r w:rsidRPr="0827B1EB">
        <w:rPr>
          <w:rStyle w:val="eop"/>
          <w:rFonts w:ascii="Tahoma" w:hAnsi="Tahoma" w:cs="Tahoma"/>
          <w:b/>
          <w:bCs/>
          <w:color w:val="000000" w:themeColor="text1"/>
          <w:sz w:val="22"/>
          <w:szCs w:val="22"/>
        </w:rPr>
        <w:t>Sédik Chekir</w:t>
      </w:r>
      <w:r w:rsidRPr="0827B1EB">
        <w:rPr>
          <w:rStyle w:val="eop"/>
          <w:rFonts w:ascii="Tahoma" w:hAnsi="Tahoma" w:cs="Tahoma"/>
          <w:color w:val="000000" w:themeColor="text1"/>
          <w:sz w:val="22"/>
          <w:szCs w:val="22"/>
        </w:rPr>
        <w:t>, Responsable service finances</w:t>
      </w:r>
      <w:r w:rsidRPr="0827B1EB">
        <w:rPr>
          <w:rStyle w:val="eop"/>
          <w:rFonts w:ascii="Tahoma" w:hAnsi="Tahoma" w:cs="Tahoma"/>
          <w:color w:val="000000" w:themeColor="text1"/>
          <w:sz w:val="21"/>
          <w:szCs w:val="21"/>
        </w:rPr>
        <w:t>,</w:t>
      </w:r>
      <w:r>
        <w:rPr>
          <w:rStyle w:val="eop"/>
          <w:rFonts w:ascii="Tahoma" w:hAnsi="Tahoma" w:cs="Tahoma"/>
          <w:color w:val="000000" w:themeColor="text1"/>
          <w:sz w:val="21"/>
          <w:szCs w:val="21"/>
        </w:rPr>
        <w:t xml:space="preserve"> explique que </w:t>
      </w:r>
      <w:r>
        <w:rPr>
          <w:rFonts w:ascii="Tahoma" w:eastAsia="Tahoma" w:hAnsi="Tahoma" w:cs="Tahoma"/>
          <w:sz w:val="22"/>
          <w:szCs w:val="22"/>
        </w:rPr>
        <w:t>l</w:t>
      </w:r>
      <w:r w:rsidR="007C716D">
        <w:rPr>
          <w:rFonts w:ascii="Tahoma" w:eastAsia="Tahoma" w:hAnsi="Tahoma" w:cs="Tahoma"/>
          <w:sz w:val="22"/>
          <w:szCs w:val="22"/>
        </w:rPr>
        <w:t xml:space="preserve">e budget supplémentaire est établi généralement à la fin du premier semestre de l’année et a essentiellement pour objectif de reprendre les résultats budgétaires de l’exercice précédent. </w:t>
      </w:r>
    </w:p>
    <w:p w14:paraId="042A18A1" w14:textId="77777777" w:rsidR="007C716D" w:rsidRDefault="007C716D" w:rsidP="007C716D">
      <w:pPr>
        <w:jc w:val="both"/>
        <w:rPr>
          <w:rFonts w:ascii="Tahoma" w:eastAsia="Tahoma" w:hAnsi="Tahoma" w:cs="Tahoma"/>
          <w:sz w:val="22"/>
          <w:szCs w:val="22"/>
        </w:rPr>
      </w:pPr>
    </w:p>
    <w:p w14:paraId="5DFF7808" w14:textId="531E5A50" w:rsidR="007C716D" w:rsidRPr="00BF3C1E" w:rsidRDefault="000558ED" w:rsidP="007C716D">
      <w:pPr>
        <w:jc w:val="both"/>
        <w:rPr>
          <w:rFonts w:ascii="Tahoma" w:eastAsia="Tahoma" w:hAnsi="Tahoma" w:cs="Tahoma"/>
          <w:sz w:val="22"/>
          <w:szCs w:val="22"/>
        </w:rPr>
      </w:pPr>
      <w:r>
        <w:rPr>
          <w:rFonts w:ascii="Tahoma" w:eastAsia="Tahoma" w:hAnsi="Tahoma" w:cs="Tahoma"/>
          <w:sz w:val="22"/>
          <w:szCs w:val="22"/>
        </w:rPr>
        <w:t>Il précise que</w:t>
      </w:r>
      <w:r w:rsidR="007C716D" w:rsidRPr="00BF3C1E">
        <w:rPr>
          <w:rFonts w:ascii="Tahoma" w:eastAsia="Tahoma" w:hAnsi="Tahoma" w:cs="Tahoma"/>
          <w:sz w:val="22"/>
          <w:szCs w:val="22"/>
        </w:rPr>
        <w:t xml:space="preserve"> le budget 202</w:t>
      </w:r>
      <w:r w:rsidR="007C716D">
        <w:rPr>
          <w:rFonts w:ascii="Tahoma" w:eastAsia="Tahoma" w:hAnsi="Tahoma" w:cs="Tahoma"/>
          <w:sz w:val="22"/>
          <w:szCs w:val="22"/>
        </w:rPr>
        <w:t>6</w:t>
      </w:r>
      <w:r w:rsidR="007C716D" w:rsidRPr="00BF3C1E">
        <w:rPr>
          <w:rFonts w:ascii="Tahoma" w:eastAsia="Tahoma" w:hAnsi="Tahoma" w:cs="Tahoma"/>
          <w:sz w:val="22"/>
          <w:szCs w:val="22"/>
        </w:rPr>
        <w:t xml:space="preserve"> a été voté en séance le </w:t>
      </w:r>
      <w:r w:rsidR="007C716D">
        <w:rPr>
          <w:rFonts w:ascii="Tahoma" w:eastAsia="Tahoma" w:hAnsi="Tahoma" w:cs="Tahoma"/>
          <w:sz w:val="22"/>
          <w:szCs w:val="22"/>
        </w:rPr>
        <w:t>9</w:t>
      </w:r>
      <w:r w:rsidR="007C716D" w:rsidRPr="00BF3C1E">
        <w:rPr>
          <w:rFonts w:ascii="Tahoma" w:eastAsia="Tahoma" w:hAnsi="Tahoma" w:cs="Tahoma"/>
          <w:sz w:val="22"/>
          <w:szCs w:val="22"/>
        </w:rPr>
        <w:t xml:space="preserve"> </w:t>
      </w:r>
      <w:r w:rsidR="007C716D">
        <w:rPr>
          <w:rFonts w:ascii="Tahoma" w:eastAsia="Tahoma" w:hAnsi="Tahoma" w:cs="Tahoma"/>
          <w:sz w:val="22"/>
          <w:szCs w:val="22"/>
        </w:rPr>
        <w:t>décembre</w:t>
      </w:r>
      <w:r w:rsidR="007C716D" w:rsidRPr="00BF3C1E">
        <w:rPr>
          <w:rFonts w:ascii="Tahoma" w:eastAsia="Tahoma" w:hAnsi="Tahoma" w:cs="Tahoma"/>
          <w:sz w:val="22"/>
          <w:szCs w:val="22"/>
        </w:rPr>
        <w:t xml:space="preserve"> 202</w:t>
      </w:r>
      <w:r w:rsidR="007C716D">
        <w:rPr>
          <w:rFonts w:ascii="Tahoma" w:eastAsia="Tahoma" w:hAnsi="Tahoma" w:cs="Tahoma"/>
          <w:sz w:val="22"/>
          <w:szCs w:val="22"/>
        </w:rPr>
        <w:t>5</w:t>
      </w:r>
      <w:r w:rsidR="007C716D" w:rsidRPr="00BF3C1E">
        <w:rPr>
          <w:rFonts w:ascii="Tahoma" w:eastAsia="Tahoma" w:hAnsi="Tahoma" w:cs="Tahoma"/>
          <w:sz w:val="22"/>
          <w:szCs w:val="22"/>
        </w:rPr>
        <w:t xml:space="preserve"> alors que l’exécution budgétaire 202</w:t>
      </w:r>
      <w:r w:rsidR="007C716D">
        <w:rPr>
          <w:rFonts w:ascii="Tahoma" w:eastAsia="Tahoma" w:hAnsi="Tahoma" w:cs="Tahoma"/>
          <w:sz w:val="22"/>
          <w:szCs w:val="22"/>
        </w:rPr>
        <w:t>5</w:t>
      </w:r>
      <w:r w:rsidR="007C716D" w:rsidRPr="00BF3C1E">
        <w:rPr>
          <w:rFonts w:ascii="Tahoma" w:eastAsia="Tahoma" w:hAnsi="Tahoma" w:cs="Tahoma"/>
          <w:sz w:val="22"/>
          <w:szCs w:val="22"/>
        </w:rPr>
        <w:t xml:space="preserve"> n’était pas clôturée. Les résultats de l’exercice 202</w:t>
      </w:r>
      <w:r w:rsidR="007C716D">
        <w:rPr>
          <w:rFonts w:ascii="Tahoma" w:eastAsia="Tahoma" w:hAnsi="Tahoma" w:cs="Tahoma"/>
          <w:sz w:val="22"/>
          <w:szCs w:val="22"/>
        </w:rPr>
        <w:t>5</w:t>
      </w:r>
      <w:r w:rsidR="007C716D" w:rsidRPr="00BF3C1E">
        <w:rPr>
          <w:rFonts w:ascii="Tahoma" w:eastAsia="Tahoma" w:hAnsi="Tahoma" w:cs="Tahoma"/>
          <w:sz w:val="22"/>
          <w:szCs w:val="22"/>
        </w:rPr>
        <w:t xml:space="preserve"> du budget annexe n’ont donc pu être repris lors de l’élaboration du </w:t>
      </w:r>
      <w:r w:rsidR="007C716D">
        <w:rPr>
          <w:rFonts w:ascii="Tahoma" w:eastAsia="Tahoma" w:hAnsi="Tahoma" w:cs="Tahoma"/>
          <w:sz w:val="22"/>
          <w:szCs w:val="22"/>
        </w:rPr>
        <w:t>b</w:t>
      </w:r>
      <w:r w:rsidR="007C716D" w:rsidRPr="00BF3C1E">
        <w:rPr>
          <w:rFonts w:ascii="Tahoma" w:eastAsia="Tahoma" w:hAnsi="Tahoma" w:cs="Tahoma"/>
          <w:sz w:val="22"/>
          <w:szCs w:val="22"/>
        </w:rPr>
        <w:t>udget primitif 202</w:t>
      </w:r>
      <w:r w:rsidR="007C716D">
        <w:rPr>
          <w:rFonts w:ascii="Tahoma" w:eastAsia="Tahoma" w:hAnsi="Tahoma" w:cs="Tahoma"/>
          <w:sz w:val="22"/>
          <w:szCs w:val="22"/>
        </w:rPr>
        <w:t>5</w:t>
      </w:r>
      <w:r w:rsidR="007C716D" w:rsidRPr="00BF3C1E">
        <w:rPr>
          <w:rFonts w:ascii="Tahoma" w:eastAsia="Tahoma" w:hAnsi="Tahoma" w:cs="Tahoma"/>
          <w:sz w:val="22"/>
          <w:szCs w:val="22"/>
        </w:rPr>
        <w:t>.</w:t>
      </w:r>
    </w:p>
    <w:p w14:paraId="2CACB6CE" w14:textId="77777777" w:rsidR="007C716D" w:rsidRDefault="007C716D" w:rsidP="007C716D">
      <w:pPr>
        <w:jc w:val="both"/>
        <w:rPr>
          <w:rFonts w:ascii="Tahoma" w:eastAsia="Tahoma" w:hAnsi="Tahoma" w:cs="Tahoma"/>
          <w:sz w:val="22"/>
          <w:szCs w:val="22"/>
        </w:rPr>
      </w:pPr>
    </w:p>
    <w:p w14:paraId="78EDC5E3" w14:textId="651A5D9F" w:rsidR="007C716D" w:rsidRDefault="000558ED" w:rsidP="007C716D">
      <w:pPr>
        <w:jc w:val="both"/>
        <w:rPr>
          <w:rFonts w:ascii="Tahoma" w:eastAsia="Tahoma" w:hAnsi="Tahoma" w:cs="Tahoma"/>
          <w:sz w:val="22"/>
          <w:szCs w:val="22"/>
        </w:rPr>
      </w:pPr>
      <w:r>
        <w:rPr>
          <w:rFonts w:ascii="Tahoma" w:eastAsia="Tahoma" w:hAnsi="Tahoma" w:cs="Tahoma"/>
          <w:sz w:val="22"/>
          <w:szCs w:val="22"/>
        </w:rPr>
        <w:t>Il ajoute que l</w:t>
      </w:r>
      <w:r w:rsidR="007C716D">
        <w:rPr>
          <w:rFonts w:ascii="Tahoma" w:eastAsia="Tahoma" w:hAnsi="Tahoma" w:cs="Tahoma"/>
          <w:sz w:val="22"/>
          <w:szCs w:val="22"/>
        </w:rPr>
        <w:t xml:space="preserve">e compte de gestion 2025, le compte administratif 2025 et </w:t>
      </w:r>
      <w:r>
        <w:rPr>
          <w:rFonts w:ascii="Tahoma" w:eastAsia="Tahoma" w:hAnsi="Tahoma" w:cs="Tahoma"/>
          <w:sz w:val="22"/>
          <w:szCs w:val="22"/>
        </w:rPr>
        <w:t>l’</w:t>
      </w:r>
      <w:r w:rsidR="007C716D">
        <w:rPr>
          <w:rFonts w:ascii="Tahoma" w:eastAsia="Tahoma" w:hAnsi="Tahoma" w:cs="Tahoma"/>
          <w:sz w:val="22"/>
          <w:szCs w:val="22"/>
        </w:rPr>
        <w:t xml:space="preserve">affectation des résultats 2025 </w:t>
      </w:r>
      <w:r>
        <w:rPr>
          <w:rFonts w:ascii="Tahoma" w:eastAsia="Tahoma" w:hAnsi="Tahoma" w:cs="Tahoma"/>
          <w:sz w:val="22"/>
          <w:szCs w:val="22"/>
        </w:rPr>
        <w:t>viennent d’être approuvés</w:t>
      </w:r>
      <w:r w:rsidR="007C716D">
        <w:rPr>
          <w:rFonts w:ascii="Tahoma" w:eastAsia="Tahoma" w:hAnsi="Tahoma" w:cs="Tahoma"/>
          <w:sz w:val="22"/>
          <w:szCs w:val="22"/>
        </w:rPr>
        <w:t>.</w:t>
      </w:r>
    </w:p>
    <w:p w14:paraId="54CD997D" w14:textId="77777777" w:rsidR="007C716D" w:rsidRDefault="007C716D" w:rsidP="007C716D">
      <w:pPr>
        <w:jc w:val="both"/>
        <w:rPr>
          <w:rFonts w:ascii="Tahoma" w:eastAsia="Tahoma" w:hAnsi="Tahoma" w:cs="Tahoma"/>
          <w:sz w:val="22"/>
          <w:szCs w:val="22"/>
        </w:rPr>
      </w:pPr>
    </w:p>
    <w:p w14:paraId="6E862C32" w14:textId="41F35DD3" w:rsidR="007C716D" w:rsidRDefault="000558ED" w:rsidP="007C716D">
      <w:pPr>
        <w:jc w:val="both"/>
        <w:rPr>
          <w:rFonts w:ascii="Tahoma" w:eastAsia="Tahoma" w:hAnsi="Tahoma" w:cs="Tahoma"/>
          <w:sz w:val="22"/>
          <w:szCs w:val="22"/>
        </w:rPr>
      </w:pPr>
      <w:r>
        <w:rPr>
          <w:rFonts w:ascii="Tahoma" w:eastAsia="Tahoma" w:hAnsi="Tahoma" w:cs="Tahoma"/>
          <w:sz w:val="22"/>
          <w:szCs w:val="22"/>
        </w:rPr>
        <w:t>Ainsi, dit-il, l</w:t>
      </w:r>
      <w:r w:rsidR="007C716D">
        <w:rPr>
          <w:rFonts w:ascii="Tahoma" w:eastAsia="Tahoma" w:hAnsi="Tahoma" w:cs="Tahoma"/>
          <w:sz w:val="22"/>
          <w:szCs w:val="22"/>
        </w:rPr>
        <w:t>es résultats de l’exécution 2025 étant désormais approuvés, il convient d’intégrer au budget ces résultats et de réaliser les changements budgétaires nécessaires.</w:t>
      </w:r>
    </w:p>
    <w:p w14:paraId="2C5A6790" w14:textId="77777777" w:rsidR="007C716D" w:rsidRDefault="007C716D" w:rsidP="007C716D">
      <w:pPr>
        <w:jc w:val="both"/>
        <w:rPr>
          <w:rFonts w:ascii="Tahoma" w:eastAsia="Tahoma" w:hAnsi="Tahoma" w:cs="Tahoma"/>
          <w:sz w:val="22"/>
          <w:szCs w:val="22"/>
        </w:rPr>
      </w:pPr>
    </w:p>
    <w:p w14:paraId="2343BA48" w14:textId="77777777" w:rsidR="007C716D" w:rsidRDefault="007C716D" w:rsidP="007C716D">
      <w:pPr>
        <w:jc w:val="both"/>
        <w:rPr>
          <w:rFonts w:ascii="Tahoma" w:eastAsia="Tahoma" w:hAnsi="Tahoma" w:cs="Tahoma"/>
          <w:sz w:val="22"/>
          <w:szCs w:val="22"/>
        </w:rPr>
      </w:pPr>
      <w:r>
        <w:rPr>
          <w:rFonts w:ascii="Tahoma" w:eastAsia="Tahoma" w:hAnsi="Tahoma" w:cs="Tahoma"/>
          <w:sz w:val="22"/>
          <w:szCs w:val="22"/>
        </w:rPr>
        <w:t>Il est proposé de procéder aux ajustements pour prendre en compte :</w:t>
      </w:r>
    </w:p>
    <w:p w14:paraId="784E341E" w14:textId="77777777" w:rsidR="007C716D" w:rsidRDefault="007C716D" w:rsidP="007C716D">
      <w:pPr>
        <w:jc w:val="both"/>
        <w:rPr>
          <w:rFonts w:ascii="Tahoma" w:eastAsia="Tahoma" w:hAnsi="Tahoma" w:cs="Tahoma"/>
          <w:sz w:val="22"/>
          <w:szCs w:val="22"/>
        </w:rPr>
      </w:pPr>
    </w:p>
    <w:p w14:paraId="6B326C8A" w14:textId="77777777" w:rsidR="007C716D" w:rsidRDefault="007C716D" w:rsidP="007C716D">
      <w:pPr>
        <w:pStyle w:val="Paragraphedeliste"/>
        <w:numPr>
          <w:ilvl w:val="0"/>
          <w:numId w:val="42"/>
        </w:numPr>
        <w:spacing w:after="0" w:line="240" w:lineRule="auto"/>
        <w:jc w:val="both"/>
        <w:rPr>
          <w:rFonts w:ascii="Tahoma" w:eastAsia="Tahoma" w:hAnsi="Tahoma" w:cs="Tahoma"/>
        </w:rPr>
      </w:pPr>
      <w:r>
        <w:rPr>
          <w:rFonts w:ascii="Tahoma" w:eastAsia="Tahoma" w:hAnsi="Tahoma" w:cs="Tahoma"/>
        </w:rPr>
        <w:t>L’</w:t>
      </w:r>
      <w:r w:rsidRPr="005E3BC3">
        <w:rPr>
          <w:rFonts w:ascii="Tahoma" w:eastAsia="Tahoma" w:hAnsi="Tahoma" w:cs="Tahoma"/>
        </w:rPr>
        <w:t>augmentation de 0,2% du taux de révision du marché (25,2 % au lieu des 25 % budgétés)</w:t>
      </w:r>
      <w:r>
        <w:rPr>
          <w:rFonts w:ascii="Tahoma" w:eastAsia="Tahoma" w:hAnsi="Tahoma" w:cs="Tahoma"/>
        </w:rPr>
        <w:t>,</w:t>
      </w:r>
    </w:p>
    <w:p w14:paraId="087ADDE7" w14:textId="77777777" w:rsidR="007C716D" w:rsidRDefault="007C716D" w:rsidP="007C716D">
      <w:pPr>
        <w:pStyle w:val="Paragraphedeliste"/>
        <w:numPr>
          <w:ilvl w:val="0"/>
          <w:numId w:val="42"/>
        </w:numPr>
        <w:spacing w:after="0" w:line="240" w:lineRule="auto"/>
        <w:jc w:val="both"/>
        <w:rPr>
          <w:rFonts w:ascii="Tahoma" w:eastAsia="Tahoma" w:hAnsi="Tahoma" w:cs="Tahoma"/>
        </w:rPr>
      </w:pPr>
      <w:r>
        <w:rPr>
          <w:rFonts w:ascii="Tahoma" w:eastAsia="Tahoma" w:hAnsi="Tahoma" w:cs="Tahoma"/>
        </w:rPr>
        <w:t>Les</w:t>
      </w:r>
      <w:r w:rsidRPr="005E3BC3">
        <w:rPr>
          <w:rFonts w:ascii="Tahoma" w:eastAsia="Tahoma" w:hAnsi="Tahoma" w:cs="Tahoma"/>
        </w:rPr>
        <w:t xml:space="preserve"> effets de l’exploitation mensuelle du service avec plus de bornes et de stations en service</w:t>
      </w:r>
      <w:r>
        <w:rPr>
          <w:rFonts w:ascii="Tahoma" w:eastAsia="Tahoma" w:hAnsi="Tahoma" w:cs="Tahoma"/>
        </w:rPr>
        <w:t xml:space="preserve"> qui impactent le surcoût d’exploitation des VAE et le coût d’exploitation des stations au-delà de 1402 ainsi que le coût de l’évolution du nombre de VAE par an,</w:t>
      </w:r>
    </w:p>
    <w:p w14:paraId="6C9F8C74" w14:textId="77777777" w:rsidR="007C716D" w:rsidRDefault="007C716D" w:rsidP="007C716D">
      <w:pPr>
        <w:pStyle w:val="Paragraphedeliste"/>
        <w:numPr>
          <w:ilvl w:val="0"/>
          <w:numId w:val="42"/>
        </w:numPr>
        <w:spacing w:after="0" w:line="240" w:lineRule="auto"/>
        <w:jc w:val="both"/>
        <w:rPr>
          <w:rFonts w:ascii="Tahoma" w:eastAsia="Tahoma" w:hAnsi="Tahoma" w:cs="Tahoma"/>
        </w:rPr>
      </w:pPr>
      <w:r>
        <w:rPr>
          <w:rFonts w:ascii="Tahoma" w:eastAsia="Tahoma" w:hAnsi="Tahoma" w:cs="Tahoma"/>
        </w:rPr>
        <w:t>L’augmentation du vandalisme,</w:t>
      </w:r>
    </w:p>
    <w:p w14:paraId="3FDC3E6B" w14:textId="77777777" w:rsidR="007C716D" w:rsidRDefault="007C716D" w:rsidP="007C716D">
      <w:pPr>
        <w:pStyle w:val="Paragraphedeliste"/>
        <w:numPr>
          <w:ilvl w:val="0"/>
          <w:numId w:val="42"/>
        </w:numPr>
        <w:spacing w:after="0" w:line="240" w:lineRule="auto"/>
        <w:jc w:val="both"/>
        <w:rPr>
          <w:rFonts w:ascii="Tahoma" w:eastAsia="Tahoma" w:hAnsi="Tahoma" w:cs="Tahoma"/>
        </w:rPr>
      </w:pPr>
      <w:r>
        <w:rPr>
          <w:rFonts w:ascii="Tahoma" w:eastAsia="Tahoma" w:hAnsi="Tahoma" w:cs="Tahoma"/>
        </w:rPr>
        <w:t>Les levées de réserves des stations installées,</w:t>
      </w:r>
    </w:p>
    <w:p w14:paraId="7F536782" w14:textId="77777777" w:rsidR="007C716D" w:rsidRPr="005E3BC3" w:rsidRDefault="007C716D" w:rsidP="007C716D">
      <w:pPr>
        <w:pStyle w:val="Paragraphedeliste"/>
        <w:numPr>
          <w:ilvl w:val="0"/>
          <w:numId w:val="42"/>
        </w:numPr>
        <w:spacing w:after="0" w:line="240" w:lineRule="auto"/>
        <w:jc w:val="both"/>
        <w:rPr>
          <w:rFonts w:ascii="Tahoma" w:eastAsia="Tahoma" w:hAnsi="Tahoma" w:cs="Tahoma"/>
        </w:rPr>
      </w:pPr>
      <w:r w:rsidRPr="2BB32268">
        <w:rPr>
          <w:rFonts w:ascii="Tahoma" w:eastAsia="Tahoma" w:hAnsi="Tahoma" w:cs="Tahoma"/>
        </w:rPr>
        <w:t>L’augmentation des créances non recouvrées.</w:t>
      </w:r>
    </w:p>
    <w:p w14:paraId="3DB6E1DC" w14:textId="77777777" w:rsidR="007C716D" w:rsidRDefault="007C716D" w:rsidP="007C716D">
      <w:pPr>
        <w:jc w:val="both"/>
        <w:rPr>
          <w:rFonts w:ascii="Tahoma" w:eastAsia="Tahoma" w:hAnsi="Tahoma" w:cs="Tahoma"/>
          <w:sz w:val="22"/>
          <w:szCs w:val="22"/>
        </w:rPr>
      </w:pPr>
    </w:p>
    <w:p w14:paraId="2C038386" w14:textId="77777777" w:rsidR="007C716D" w:rsidRDefault="007C716D" w:rsidP="007C716D">
      <w:pPr>
        <w:jc w:val="both"/>
        <w:rPr>
          <w:rFonts w:ascii="Tahoma" w:eastAsia="Tahoma" w:hAnsi="Tahoma" w:cs="Tahoma"/>
          <w:sz w:val="22"/>
          <w:szCs w:val="22"/>
        </w:rPr>
      </w:pPr>
    </w:p>
    <w:p w14:paraId="1DD973EA" w14:textId="77777777" w:rsidR="007C716D" w:rsidRPr="00BF3C1E" w:rsidRDefault="007C716D" w:rsidP="007C716D">
      <w:pPr>
        <w:ind w:firstLine="1"/>
        <w:jc w:val="both"/>
        <w:rPr>
          <w:rFonts w:ascii="Tahoma" w:eastAsia="Tahoma" w:hAnsi="Tahoma" w:cs="Tahoma"/>
          <w:sz w:val="22"/>
          <w:szCs w:val="22"/>
        </w:rPr>
      </w:pPr>
      <w:bookmarkStart w:id="3" w:name="_Hlk531623095"/>
      <w:r w:rsidRPr="00BF3C1E">
        <w:rPr>
          <w:rFonts w:ascii="Tahoma" w:eastAsia="Tahoma" w:hAnsi="Tahoma" w:cs="Tahoma"/>
          <w:sz w:val="22"/>
          <w:szCs w:val="22"/>
        </w:rPr>
        <w:t>Ainsi</w:t>
      </w:r>
      <w:r>
        <w:rPr>
          <w:rFonts w:ascii="Tahoma" w:eastAsia="Tahoma" w:hAnsi="Tahoma" w:cs="Tahoma"/>
          <w:sz w:val="22"/>
          <w:szCs w:val="22"/>
        </w:rPr>
        <w:t>,</w:t>
      </w:r>
      <w:r w:rsidRPr="00BF3C1E">
        <w:rPr>
          <w:rFonts w:ascii="Tahoma" w:eastAsia="Tahoma" w:hAnsi="Tahoma" w:cs="Tahoma"/>
          <w:sz w:val="22"/>
          <w:szCs w:val="22"/>
        </w:rPr>
        <w:t xml:space="preserve"> la prise en compte de ces éléments se traduit par les inscriptions suivantes : </w:t>
      </w:r>
    </w:p>
    <w:p w14:paraId="3A408F61" w14:textId="77777777" w:rsidR="007C716D" w:rsidRDefault="007C716D" w:rsidP="007C716D">
      <w:pPr>
        <w:ind w:firstLine="1"/>
        <w:jc w:val="both"/>
        <w:rPr>
          <w:rFonts w:ascii="Tahoma" w:eastAsia="Tahoma" w:hAnsi="Tahoma" w:cs="Tahoma"/>
          <w:sz w:val="22"/>
          <w:szCs w:val="22"/>
        </w:rPr>
      </w:pPr>
    </w:p>
    <w:p w14:paraId="59C95EFE" w14:textId="77777777" w:rsidR="007C716D" w:rsidRPr="00936576" w:rsidRDefault="007C716D" w:rsidP="007C716D">
      <w:pPr>
        <w:ind w:left="361" w:firstLine="1"/>
        <w:jc w:val="both"/>
        <w:rPr>
          <w:rFonts w:ascii="Tahoma" w:eastAsia="Tahoma" w:hAnsi="Tahoma" w:cs="Tahoma"/>
          <w:sz w:val="22"/>
          <w:szCs w:val="22"/>
        </w:rPr>
      </w:pPr>
      <w:r w:rsidRPr="30FE3432">
        <w:rPr>
          <w:rFonts w:ascii="Tahoma" w:eastAsia="Tahoma" w:hAnsi="Tahoma" w:cs="Tahoma"/>
          <w:sz w:val="22"/>
          <w:szCs w:val="22"/>
        </w:rPr>
        <w:t>En dépenses de fonctionnement un total de 393 602,15 réparti comme suit :</w:t>
      </w:r>
    </w:p>
    <w:p w14:paraId="1D4E1F8D" w14:textId="77777777" w:rsidR="007C716D" w:rsidRDefault="007C716D" w:rsidP="007C716D">
      <w:pPr>
        <w:ind w:left="361"/>
        <w:jc w:val="both"/>
        <w:rPr>
          <w:rFonts w:ascii="Tahoma" w:eastAsia="Tahoma" w:hAnsi="Tahoma" w:cs="Tahoma"/>
          <w:sz w:val="22"/>
          <w:szCs w:val="22"/>
        </w:rPr>
      </w:pPr>
    </w:p>
    <w:p w14:paraId="591D1F91" w14:textId="77777777" w:rsidR="007C716D" w:rsidRDefault="007C716D" w:rsidP="007C716D">
      <w:pPr>
        <w:pStyle w:val="Paragraphedeliste"/>
        <w:numPr>
          <w:ilvl w:val="0"/>
          <w:numId w:val="41"/>
        </w:numPr>
        <w:spacing w:after="0" w:line="240" w:lineRule="auto"/>
        <w:ind w:left="1081"/>
        <w:jc w:val="both"/>
        <w:rPr>
          <w:rFonts w:ascii="Tahoma" w:eastAsia="Tahoma" w:hAnsi="Tahoma" w:cs="Tahoma"/>
        </w:rPr>
      </w:pPr>
      <w:r>
        <w:rPr>
          <w:rFonts w:ascii="Tahoma" w:eastAsia="Tahoma" w:hAnsi="Tahoma" w:cs="Tahoma"/>
        </w:rPr>
        <w:t>Stations au forfait et BPU :</w:t>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t>78 740,00 €</w:t>
      </w:r>
    </w:p>
    <w:p w14:paraId="4D50D21F" w14:textId="77777777" w:rsidR="007C716D" w:rsidRDefault="007C716D" w:rsidP="007C716D">
      <w:pPr>
        <w:pStyle w:val="Paragraphedeliste"/>
        <w:numPr>
          <w:ilvl w:val="0"/>
          <w:numId w:val="41"/>
        </w:numPr>
        <w:spacing w:after="0" w:line="240" w:lineRule="auto"/>
        <w:ind w:left="1081"/>
        <w:jc w:val="both"/>
        <w:rPr>
          <w:rFonts w:ascii="Tahoma" w:eastAsia="Tahoma" w:hAnsi="Tahoma" w:cs="Tahoma"/>
        </w:rPr>
      </w:pPr>
      <w:r>
        <w:rPr>
          <w:rFonts w:ascii="Tahoma" w:eastAsia="Tahoma" w:hAnsi="Tahoma" w:cs="Tahoma"/>
        </w:rPr>
        <w:t>Surcoût d’exploitation des VAE et des stations au-delà de 1402 :</w:t>
      </w:r>
      <w:r>
        <w:rPr>
          <w:rFonts w:ascii="Tahoma" w:eastAsia="Tahoma" w:hAnsi="Tahoma" w:cs="Tahoma"/>
        </w:rPr>
        <w:tab/>
        <w:t xml:space="preserve">82 800,00 € </w:t>
      </w:r>
    </w:p>
    <w:p w14:paraId="3099BDF0" w14:textId="77777777" w:rsidR="007C716D" w:rsidRPr="00550293" w:rsidRDefault="007C716D" w:rsidP="007C716D">
      <w:pPr>
        <w:pStyle w:val="Paragraphedeliste"/>
        <w:numPr>
          <w:ilvl w:val="0"/>
          <w:numId w:val="41"/>
        </w:numPr>
        <w:spacing w:after="0" w:line="240" w:lineRule="auto"/>
        <w:ind w:left="1081"/>
        <w:jc w:val="both"/>
        <w:rPr>
          <w:rFonts w:ascii="Tahoma" w:eastAsia="Tahoma" w:hAnsi="Tahoma" w:cs="Tahoma"/>
        </w:rPr>
      </w:pPr>
      <w:r>
        <w:rPr>
          <w:rFonts w:ascii="Tahoma" w:eastAsia="Tahoma" w:hAnsi="Tahoma" w:cs="Tahoma"/>
        </w:rPr>
        <w:t>Vol et vandalisme :</w:t>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t xml:space="preserve">         186 000,00</w:t>
      </w:r>
      <w:r w:rsidRPr="00550293">
        <w:rPr>
          <w:rFonts w:ascii="Tahoma" w:eastAsia="Tahoma" w:hAnsi="Tahoma" w:cs="Tahoma"/>
        </w:rPr>
        <w:t xml:space="preserve"> €</w:t>
      </w:r>
    </w:p>
    <w:p w14:paraId="15186F64" w14:textId="77777777" w:rsidR="007C716D" w:rsidRDefault="007C716D" w:rsidP="007C716D">
      <w:pPr>
        <w:pStyle w:val="Paragraphedeliste"/>
        <w:numPr>
          <w:ilvl w:val="0"/>
          <w:numId w:val="41"/>
        </w:numPr>
        <w:spacing w:after="0" w:line="240" w:lineRule="auto"/>
        <w:ind w:left="1081"/>
        <w:jc w:val="both"/>
        <w:rPr>
          <w:rFonts w:ascii="Tahoma" w:eastAsia="Tahoma" w:hAnsi="Tahoma" w:cs="Tahoma"/>
        </w:rPr>
      </w:pPr>
      <w:r>
        <w:rPr>
          <w:rFonts w:ascii="Tahoma" w:eastAsia="Tahoma" w:hAnsi="Tahoma" w:cs="Tahoma"/>
        </w:rPr>
        <w:t xml:space="preserve">Levées de réserves : </w:t>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t>25 862,15 €</w:t>
      </w:r>
    </w:p>
    <w:p w14:paraId="65760294" w14:textId="77777777" w:rsidR="007C716D" w:rsidRPr="00487EB6" w:rsidRDefault="007C716D" w:rsidP="007C716D">
      <w:pPr>
        <w:pStyle w:val="Paragraphedeliste"/>
        <w:numPr>
          <w:ilvl w:val="0"/>
          <w:numId w:val="41"/>
        </w:numPr>
        <w:spacing w:after="0" w:line="240" w:lineRule="auto"/>
        <w:ind w:left="1081"/>
        <w:jc w:val="both"/>
        <w:rPr>
          <w:rFonts w:ascii="Tahoma" w:eastAsia="Tahoma" w:hAnsi="Tahoma" w:cs="Tahoma"/>
        </w:rPr>
      </w:pPr>
      <w:r>
        <w:rPr>
          <w:rFonts w:ascii="Tahoma" w:eastAsia="Tahoma" w:hAnsi="Tahoma" w:cs="Tahoma"/>
        </w:rPr>
        <w:t xml:space="preserve">Provisions pour créances non recouvrées de plus de deux ans :   </w:t>
      </w:r>
      <w:r>
        <w:rPr>
          <w:rFonts w:ascii="Tahoma" w:eastAsia="Tahoma" w:hAnsi="Tahoma" w:cs="Tahoma"/>
        </w:rPr>
        <w:tab/>
        <w:t>20 200,00 €</w:t>
      </w:r>
    </w:p>
    <w:bookmarkEnd w:id="3"/>
    <w:p w14:paraId="7B4DCAE4" w14:textId="77777777" w:rsidR="007C716D" w:rsidRDefault="007C716D" w:rsidP="007C716D">
      <w:pPr>
        <w:ind w:left="361" w:firstLine="1"/>
        <w:jc w:val="both"/>
        <w:rPr>
          <w:rFonts w:ascii="Tahoma" w:eastAsia="Tahoma" w:hAnsi="Tahoma" w:cs="Tahoma"/>
          <w:sz w:val="22"/>
          <w:szCs w:val="22"/>
        </w:rPr>
      </w:pPr>
    </w:p>
    <w:p w14:paraId="726D98F1" w14:textId="77777777" w:rsidR="007C716D" w:rsidRDefault="007C716D" w:rsidP="007C716D">
      <w:pPr>
        <w:ind w:left="361" w:firstLine="1"/>
        <w:jc w:val="both"/>
        <w:rPr>
          <w:rFonts w:ascii="Tahoma" w:eastAsia="Tahoma" w:hAnsi="Tahoma" w:cs="Tahoma"/>
          <w:sz w:val="22"/>
          <w:szCs w:val="22"/>
        </w:rPr>
      </w:pPr>
      <w:r>
        <w:rPr>
          <w:rFonts w:ascii="Tahoma" w:eastAsia="Tahoma" w:hAnsi="Tahoma" w:cs="Tahoma"/>
          <w:sz w:val="22"/>
          <w:szCs w:val="22"/>
        </w:rPr>
        <w:t xml:space="preserve">En recettes de fonctionnement </w:t>
      </w:r>
      <w:r w:rsidRPr="00326BEF">
        <w:rPr>
          <w:rFonts w:ascii="Tahoma" w:eastAsia="Tahoma" w:hAnsi="Tahoma" w:cs="Tahoma"/>
          <w:sz w:val="22"/>
          <w:szCs w:val="22"/>
        </w:rPr>
        <w:t>:</w:t>
      </w:r>
    </w:p>
    <w:p w14:paraId="71914903" w14:textId="77777777" w:rsidR="007C716D" w:rsidRPr="00F5421C" w:rsidRDefault="007C716D" w:rsidP="007C716D">
      <w:pPr>
        <w:ind w:left="361" w:firstLine="1"/>
        <w:jc w:val="both"/>
        <w:rPr>
          <w:rFonts w:ascii="Tahoma" w:eastAsia="Tahoma" w:hAnsi="Tahoma" w:cs="Tahoma"/>
          <w:sz w:val="22"/>
          <w:szCs w:val="22"/>
        </w:rPr>
      </w:pPr>
    </w:p>
    <w:p w14:paraId="6DAAF4D8" w14:textId="77777777" w:rsidR="007C716D" w:rsidRDefault="007C716D" w:rsidP="007C716D">
      <w:pPr>
        <w:pStyle w:val="Paragraphedeliste"/>
        <w:numPr>
          <w:ilvl w:val="0"/>
          <w:numId w:val="40"/>
        </w:numPr>
        <w:spacing w:after="0" w:line="240" w:lineRule="auto"/>
        <w:ind w:left="1082"/>
        <w:jc w:val="both"/>
        <w:rPr>
          <w:rFonts w:ascii="Tahoma" w:eastAsia="Tahoma" w:hAnsi="Tahoma" w:cs="Tahoma"/>
        </w:rPr>
      </w:pPr>
      <w:r>
        <w:rPr>
          <w:rFonts w:ascii="Tahoma" w:eastAsia="Tahoma" w:hAnsi="Tahoma" w:cs="Tahoma"/>
        </w:rPr>
        <w:t>Excédent de fonctionnement reporté : 393 602,15 € </w:t>
      </w:r>
    </w:p>
    <w:p w14:paraId="527FECF1" w14:textId="77777777" w:rsidR="007C716D" w:rsidRPr="00F26F27" w:rsidRDefault="007C716D" w:rsidP="007C716D">
      <w:pPr>
        <w:ind w:left="361"/>
        <w:jc w:val="both"/>
        <w:rPr>
          <w:rFonts w:ascii="Tahoma" w:eastAsia="Tahoma" w:hAnsi="Tahoma" w:cs="Tahoma"/>
          <w:sz w:val="22"/>
          <w:szCs w:val="22"/>
        </w:rPr>
      </w:pPr>
    </w:p>
    <w:p w14:paraId="10B1B7BD" w14:textId="77777777" w:rsidR="007C716D" w:rsidRPr="00223196" w:rsidRDefault="007C716D" w:rsidP="007C716D">
      <w:pPr>
        <w:ind w:left="361" w:firstLine="1"/>
        <w:jc w:val="both"/>
        <w:rPr>
          <w:rFonts w:ascii="Tahoma" w:eastAsia="Tahoma" w:hAnsi="Tahoma" w:cs="Tahoma"/>
          <w:sz w:val="22"/>
          <w:szCs w:val="22"/>
        </w:rPr>
      </w:pPr>
      <w:r w:rsidRPr="00223196">
        <w:rPr>
          <w:rFonts w:ascii="Tahoma" w:eastAsia="Tahoma" w:hAnsi="Tahoma" w:cs="Tahoma"/>
          <w:sz w:val="22"/>
          <w:szCs w:val="22"/>
        </w:rPr>
        <w:t>Le budget de fonctionnement total de l’exercice après le présent BS s’en trouve modifié passant ainsi de 68 380 100 € à 68 773 702,15.</w:t>
      </w:r>
    </w:p>
    <w:p w14:paraId="0CE28D81" w14:textId="77777777" w:rsidR="007C716D" w:rsidRPr="00223196" w:rsidRDefault="007C716D" w:rsidP="007C716D">
      <w:pPr>
        <w:ind w:left="361" w:firstLine="1"/>
        <w:jc w:val="both"/>
        <w:rPr>
          <w:rFonts w:ascii="Tahoma" w:eastAsia="Tahoma" w:hAnsi="Tahoma" w:cs="Tahoma"/>
          <w:sz w:val="22"/>
          <w:szCs w:val="22"/>
        </w:rPr>
      </w:pPr>
    </w:p>
    <w:p w14:paraId="6A5B380C" w14:textId="77777777" w:rsidR="007C716D" w:rsidRPr="00223196" w:rsidRDefault="007C716D" w:rsidP="007C716D">
      <w:pPr>
        <w:ind w:left="361" w:firstLine="1"/>
        <w:jc w:val="both"/>
        <w:rPr>
          <w:rFonts w:ascii="Tahoma" w:eastAsia="Tahoma" w:hAnsi="Tahoma" w:cs="Tahoma"/>
          <w:sz w:val="22"/>
          <w:szCs w:val="22"/>
        </w:rPr>
      </w:pPr>
      <w:r w:rsidRPr="00223196">
        <w:rPr>
          <w:rFonts w:ascii="Tahoma" w:eastAsia="Tahoma" w:hAnsi="Tahoma" w:cs="Tahoma"/>
          <w:sz w:val="22"/>
          <w:szCs w:val="22"/>
        </w:rPr>
        <w:t>En dépenses d’investissement :</w:t>
      </w:r>
    </w:p>
    <w:p w14:paraId="48820850" w14:textId="77777777" w:rsidR="007C716D" w:rsidRPr="00223196" w:rsidRDefault="007C716D" w:rsidP="007C716D">
      <w:pPr>
        <w:ind w:left="361" w:firstLine="1"/>
        <w:jc w:val="both"/>
        <w:rPr>
          <w:rFonts w:ascii="Tahoma" w:eastAsia="Tahoma" w:hAnsi="Tahoma" w:cs="Tahoma"/>
          <w:sz w:val="22"/>
          <w:szCs w:val="22"/>
        </w:rPr>
      </w:pPr>
    </w:p>
    <w:p w14:paraId="3F85CABE" w14:textId="77777777" w:rsidR="007C716D" w:rsidRPr="00223196" w:rsidRDefault="007C716D" w:rsidP="007C716D">
      <w:pPr>
        <w:pStyle w:val="Paragraphedeliste"/>
        <w:numPr>
          <w:ilvl w:val="0"/>
          <w:numId w:val="40"/>
        </w:numPr>
        <w:spacing w:after="0" w:line="240" w:lineRule="auto"/>
        <w:ind w:left="1082"/>
        <w:jc w:val="both"/>
        <w:rPr>
          <w:rFonts w:ascii="Tahoma" w:eastAsia="Tahoma" w:hAnsi="Tahoma" w:cs="Tahoma"/>
        </w:rPr>
      </w:pPr>
      <w:r w:rsidRPr="00223196">
        <w:rPr>
          <w:rFonts w:ascii="Tahoma" w:eastAsia="Tahoma" w:hAnsi="Tahoma" w:cs="Tahoma"/>
        </w:rPr>
        <w:t>Augmentation des dépôts et cautionnements :</w:t>
      </w:r>
      <w:r w:rsidRPr="00223196">
        <w:rPr>
          <w:rFonts w:ascii="Tahoma" w:eastAsia="Tahoma" w:hAnsi="Tahoma" w:cs="Tahoma"/>
        </w:rPr>
        <w:tab/>
        <w:t>95 000,00 € </w:t>
      </w:r>
    </w:p>
    <w:p w14:paraId="0ABFA129" w14:textId="155F4FC5" w:rsidR="007C716D" w:rsidRPr="00223196" w:rsidRDefault="007C716D" w:rsidP="007C716D">
      <w:pPr>
        <w:pStyle w:val="Paragraphedeliste"/>
        <w:numPr>
          <w:ilvl w:val="0"/>
          <w:numId w:val="40"/>
        </w:numPr>
        <w:spacing w:after="0" w:line="240" w:lineRule="auto"/>
        <w:ind w:left="1082"/>
        <w:jc w:val="both"/>
        <w:rPr>
          <w:rFonts w:ascii="Tahoma" w:eastAsia="Tahoma" w:hAnsi="Tahoma" w:cs="Tahoma"/>
        </w:rPr>
      </w:pPr>
      <w:r w:rsidRPr="00223196">
        <w:rPr>
          <w:rFonts w:ascii="Tahoma" w:eastAsia="Tahoma" w:hAnsi="Tahoma" w:cs="Tahoma"/>
        </w:rPr>
        <w:t xml:space="preserve">Achat de matériel de téléphonie : </w:t>
      </w:r>
      <w:r w:rsidRPr="00223196">
        <w:rPr>
          <w:rFonts w:ascii="Tahoma" w:eastAsia="Tahoma" w:hAnsi="Tahoma" w:cs="Tahoma"/>
        </w:rPr>
        <w:tab/>
      </w:r>
      <w:r w:rsidRPr="00223196">
        <w:rPr>
          <w:rFonts w:ascii="Tahoma" w:eastAsia="Tahoma" w:hAnsi="Tahoma" w:cs="Tahoma"/>
        </w:rPr>
        <w:tab/>
        <w:t xml:space="preserve">     891,34 €</w:t>
      </w:r>
    </w:p>
    <w:p w14:paraId="749655F8" w14:textId="77777777" w:rsidR="007C716D" w:rsidRPr="00223196" w:rsidRDefault="007C716D" w:rsidP="007C716D">
      <w:pPr>
        <w:ind w:left="361"/>
        <w:jc w:val="both"/>
        <w:rPr>
          <w:rFonts w:ascii="Tahoma" w:eastAsia="Tahoma" w:hAnsi="Tahoma" w:cs="Tahoma"/>
          <w:strike/>
          <w:sz w:val="22"/>
          <w:szCs w:val="22"/>
        </w:rPr>
      </w:pPr>
    </w:p>
    <w:p w14:paraId="466CEE26" w14:textId="77777777" w:rsidR="007C716D" w:rsidRPr="00223196" w:rsidRDefault="007C716D" w:rsidP="007C716D">
      <w:pPr>
        <w:ind w:left="361"/>
        <w:jc w:val="both"/>
        <w:rPr>
          <w:rFonts w:ascii="Tahoma" w:eastAsia="Tahoma" w:hAnsi="Tahoma" w:cs="Tahoma"/>
          <w:sz w:val="22"/>
          <w:szCs w:val="22"/>
        </w:rPr>
      </w:pPr>
      <w:r w:rsidRPr="00223196">
        <w:rPr>
          <w:rFonts w:ascii="Tahoma" w:eastAsia="Tahoma" w:hAnsi="Tahoma" w:cs="Tahoma"/>
          <w:sz w:val="22"/>
          <w:szCs w:val="22"/>
        </w:rPr>
        <w:t xml:space="preserve">En recettes d’investissement : </w:t>
      </w:r>
    </w:p>
    <w:p w14:paraId="5BF90696" w14:textId="77777777" w:rsidR="007C716D" w:rsidRPr="00223196" w:rsidRDefault="007C716D" w:rsidP="007C716D">
      <w:pPr>
        <w:ind w:left="361"/>
        <w:jc w:val="both"/>
        <w:rPr>
          <w:rFonts w:ascii="Tahoma" w:eastAsia="Tahoma" w:hAnsi="Tahoma" w:cs="Tahoma"/>
          <w:sz w:val="22"/>
          <w:szCs w:val="22"/>
        </w:rPr>
      </w:pPr>
    </w:p>
    <w:p w14:paraId="7B7EA013" w14:textId="77777777" w:rsidR="007C716D" w:rsidRPr="00223196" w:rsidRDefault="007C716D" w:rsidP="007C716D">
      <w:pPr>
        <w:pStyle w:val="Paragraphedeliste"/>
        <w:numPr>
          <w:ilvl w:val="0"/>
          <w:numId w:val="40"/>
        </w:numPr>
        <w:spacing w:after="0" w:line="240" w:lineRule="auto"/>
        <w:ind w:left="1082"/>
        <w:jc w:val="both"/>
        <w:rPr>
          <w:rFonts w:ascii="Tahoma" w:eastAsia="Tahoma" w:hAnsi="Tahoma" w:cs="Tahoma"/>
        </w:rPr>
      </w:pPr>
      <w:r w:rsidRPr="00223196">
        <w:rPr>
          <w:rFonts w:ascii="Tahoma" w:eastAsia="Tahoma" w:hAnsi="Tahoma" w:cs="Tahoma"/>
        </w:rPr>
        <w:t>Résultat d’investissement 2025 reporté :  95 891,34 €</w:t>
      </w:r>
    </w:p>
    <w:p w14:paraId="43CFF535" w14:textId="77777777" w:rsidR="007C716D" w:rsidRPr="00223196" w:rsidRDefault="007C716D" w:rsidP="007C716D">
      <w:pPr>
        <w:pStyle w:val="Paragraphedeliste"/>
        <w:ind w:left="1081"/>
        <w:jc w:val="both"/>
        <w:rPr>
          <w:rFonts w:ascii="Tahoma" w:eastAsia="Tahoma" w:hAnsi="Tahoma" w:cs="Tahoma"/>
        </w:rPr>
      </w:pPr>
    </w:p>
    <w:p w14:paraId="1BFED948" w14:textId="77777777" w:rsidR="007C716D" w:rsidRPr="00223196" w:rsidRDefault="007C716D" w:rsidP="007C716D">
      <w:pPr>
        <w:ind w:left="361" w:firstLine="1"/>
        <w:jc w:val="both"/>
        <w:rPr>
          <w:rFonts w:ascii="Tahoma" w:eastAsia="Tahoma" w:hAnsi="Tahoma" w:cs="Tahoma"/>
          <w:sz w:val="22"/>
          <w:szCs w:val="22"/>
        </w:rPr>
      </w:pPr>
      <w:r w:rsidRPr="00223196">
        <w:rPr>
          <w:rFonts w:ascii="Tahoma" w:eastAsia="Tahoma" w:hAnsi="Tahoma" w:cs="Tahoma"/>
          <w:sz w:val="22"/>
          <w:szCs w:val="22"/>
        </w:rPr>
        <w:lastRenderedPageBreak/>
        <w:t>Le budget d’investissement total de l’exercice après le présent BS s’en trouve modifié et passe de 67 220,00 € à 163 111,34 €.</w:t>
      </w:r>
    </w:p>
    <w:p w14:paraId="1AE26FA2" w14:textId="77777777" w:rsidR="007C716D" w:rsidRPr="000F5412" w:rsidRDefault="007C716D" w:rsidP="007C716D">
      <w:pPr>
        <w:jc w:val="both"/>
        <w:rPr>
          <w:rFonts w:ascii="Tahoma" w:eastAsia="Tahoma" w:hAnsi="Tahoma" w:cs="Tahoma"/>
          <w:strike/>
          <w:sz w:val="22"/>
          <w:szCs w:val="22"/>
        </w:rPr>
      </w:pPr>
    </w:p>
    <w:p w14:paraId="7BE15079" w14:textId="77777777" w:rsidR="007C716D" w:rsidRPr="009625E1" w:rsidRDefault="007C716D" w:rsidP="007C716D">
      <w:pPr>
        <w:jc w:val="both"/>
        <w:rPr>
          <w:rFonts w:ascii="Tahoma" w:eastAsia="Tahoma" w:hAnsi="Tahoma" w:cs="Tahoma"/>
          <w:sz w:val="22"/>
          <w:szCs w:val="22"/>
        </w:rPr>
      </w:pPr>
      <w:r w:rsidRPr="009625E1">
        <w:rPr>
          <w:rFonts w:ascii="Tahoma" w:eastAsia="Tahoma" w:hAnsi="Tahoma" w:cs="Tahoma"/>
          <w:sz w:val="22"/>
          <w:szCs w:val="22"/>
        </w:rPr>
        <w:t>Ainsi</w:t>
      </w:r>
      <w:r>
        <w:rPr>
          <w:rFonts w:ascii="Tahoma" w:eastAsia="Tahoma" w:hAnsi="Tahoma" w:cs="Tahoma"/>
          <w:sz w:val="22"/>
          <w:szCs w:val="22"/>
        </w:rPr>
        <w:t>,</w:t>
      </w:r>
      <w:r w:rsidRPr="009625E1">
        <w:rPr>
          <w:rFonts w:ascii="Tahoma" w:eastAsia="Tahoma" w:hAnsi="Tahoma" w:cs="Tahoma"/>
          <w:sz w:val="22"/>
          <w:szCs w:val="22"/>
        </w:rPr>
        <w:t xml:space="preserve"> après</w:t>
      </w:r>
      <w:r>
        <w:rPr>
          <w:rFonts w:ascii="Tahoma" w:eastAsia="Tahoma" w:hAnsi="Tahoma" w:cs="Tahoma"/>
          <w:sz w:val="22"/>
          <w:szCs w:val="22"/>
        </w:rPr>
        <w:t xml:space="preserve"> </w:t>
      </w:r>
      <w:r w:rsidRPr="009625E1">
        <w:rPr>
          <w:rFonts w:ascii="Tahoma" w:eastAsia="Tahoma" w:hAnsi="Tahoma" w:cs="Tahoma"/>
          <w:sz w:val="22"/>
          <w:szCs w:val="22"/>
        </w:rPr>
        <w:t>l’affectation</w:t>
      </w:r>
      <w:r>
        <w:rPr>
          <w:rFonts w:ascii="Tahoma" w:eastAsia="Tahoma" w:hAnsi="Tahoma" w:cs="Tahoma"/>
          <w:sz w:val="22"/>
          <w:szCs w:val="22"/>
        </w:rPr>
        <w:t xml:space="preserve"> des résultats 2025</w:t>
      </w:r>
      <w:r w:rsidRPr="009625E1">
        <w:rPr>
          <w:rFonts w:ascii="Tahoma" w:eastAsia="Tahoma" w:hAnsi="Tahoma" w:cs="Tahoma"/>
          <w:sz w:val="22"/>
          <w:szCs w:val="22"/>
        </w:rPr>
        <w:t xml:space="preserve"> au budget</w:t>
      </w:r>
      <w:r>
        <w:rPr>
          <w:rFonts w:ascii="Tahoma" w:eastAsia="Tahoma" w:hAnsi="Tahoma" w:cs="Tahoma"/>
          <w:sz w:val="22"/>
          <w:szCs w:val="22"/>
        </w:rPr>
        <w:t xml:space="preserve"> supplémentaire</w:t>
      </w:r>
      <w:r w:rsidRPr="009625E1">
        <w:rPr>
          <w:rFonts w:ascii="Tahoma" w:eastAsia="Tahoma" w:hAnsi="Tahoma" w:cs="Tahoma"/>
          <w:sz w:val="22"/>
          <w:szCs w:val="22"/>
        </w:rPr>
        <w:t xml:space="preserve"> 2</w:t>
      </w:r>
      <w:r>
        <w:rPr>
          <w:rFonts w:ascii="Tahoma" w:eastAsia="Tahoma" w:hAnsi="Tahoma" w:cs="Tahoma"/>
          <w:sz w:val="22"/>
          <w:szCs w:val="22"/>
        </w:rPr>
        <w:t xml:space="preserve">026 et les différents ajustements budgétaires opérés, les </w:t>
      </w:r>
      <w:r w:rsidRPr="009625E1">
        <w:rPr>
          <w:rFonts w:ascii="Tahoma" w:eastAsia="Tahoma" w:hAnsi="Tahoma" w:cs="Tahoma"/>
          <w:sz w:val="22"/>
          <w:szCs w:val="22"/>
        </w:rPr>
        <w:t>recettes et d</w:t>
      </w:r>
      <w:r>
        <w:rPr>
          <w:rFonts w:ascii="Tahoma" w:eastAsia="Tahoma" w:hAnsi="Tahoma" w:cs="Tahoma"/>
          <w:sz w:val="22"/>
          <w:szCs w:val="22"/>
        </w:rPr>
        <w:t xml:space="preserve">épenses </w:t>
      </w:r>
      <w:r w:rsidRPr="009625E1">
        <w:rPr>
          <w:rFonts w:ascii="Tahoma" w:eastAsia="Tahoma" w:hAnsi="Tahoma" w:cs="Tahoma"/>
          <w:sz w:val="22"/>
          <w:szCs w:val="22"/>
        </w:rPr>
        <w:t>de fonctionnement et d</w:t>
      </w:r>
      <w:r>
        <w:rPr>
          <w:rFonts w:ascii="Tahoma" w:eastAsia="Tahoma" w:hAnsi="Tahoma" w:cs="Tahoma"/>
          <w:sz w:val="22"/>
          <w:szCs w:val="22"/>
        </w:rPr>
        <w:t>’investissement</w:t>
      </w:r>
      <w:r w:rsidRPr="009625E1">
        <w:rPr>
          <w:rFonts w:ascii="Tahoma" w:eastAsia="Tahoma" w:hAnsi="Tahoma" w:cs="Tahoma"/>
          <w:sz w:val="22"/>
          <w:szCs w:val="22"/>
        </w:rPr>
        <w:t xml:space="preserve"> </w:t>
      </w:r>
      <w:r>
        <w:rPr>
          <w:rFonts w:ascii="Tahoma" w:eastAsia="Tahoma" w:hAnsi="Tahoma" w:cs="Tahoma"/>
          <w:sz w:val="22"/>
          <w:szCs w:val="22"/>
        </w:rPr>
        <w:t>proposées</w:t>
      </w:r>
      <w:r w:rsidRPr="009625E1">
        <w:rPr>
          <w:rFonts w:ascii="Tahoma" w:eastAsia="Tahoma" w:hAnsi="Tahoma" w:cs="Tahoma"/>
          <w:sz w:val="22"/>
          <w:szCs w:val="22"/>
        </w:rPr>
        <w:t xml:space="preserve"> dans le cadre de </w:t>
      </w:r>
      <w:r>
        <w:rPr>
          <w:rFonts w:ascii="Tahoma" w:eastAsia="Tahoma" w:hAnsi="Tahoma" w:cs="Tahoma"/>
          <w:sz w:val="22"/>
          <w:szCs w:val="22"/>
        </w:rPr>
        <w:t xml:space="preserve">ce budget supplémentaire </w:t>
      </w:r>
      <w:r w:rsidRPr="009625E1">
        <w:rPr>
          <w:rFonts w:ascii="Tahoma" w:eastAsia="Tahoma" w:hAnsi="Tahoma" w:cs="Tahoma"/>
          <w:sz w:val="22"/>
          <w:szCs w:val="22"/>
        </w:rPr>
        <w:t xml:space="preserve">seront en équilibre. </w:t>
      </w:r>
    </w:p>
    <w:p w14:paraId="187FFB93" w14:textId="77777777" w:rsidR="00F95E8E" w:rsidRDefault="00F95E8E" w:rsidP="00BB0B49">
      <w:pPr>
        <w:jc w:val="both"/>
        <w:rPr>
          <w:rFonts w:ascii="Tahoma" w:hAnsi="Tahoma" w:cs="Tahoma"/>
          <w:sz w:val="22"/>
          <w:szCs w:val="22"/>
        </w:rPr>
      </w:pPr>
    </w:p>
    <w:p w14:paraId="1AD89D6D" w14:textId="6D70BE0F" w:rsidR="00D71F29" w:rsidRDefault="00D71F29" w:rsidP="007C716D">
      <w:pPr>
        <w:ind w:right="-20"/>
        <w:jc w:val="both"/>
        <w:rPr>
          <w:rFonts w:ascii="Tahoma" w:eastAsia="Tahoma" w:hAnsi="Tahoma" w:cs="Tahoma"/>
          <w:color w:val="000000" w:themeColor="text1"/>
          <w:sz w:val="22"/>
          <w:szCs w:val="22"/>
        </w:rPr>
      </w:pPr>
      <w:r>
        <w:rPr>
          <w:rFonts w:ascii="Tahoma" w:eastAsia="Tahoma" w:hAnsi="Tahoma" w:cs="Tahoma"/>
          <w:b/>
          <w:bCs/>
          <w:color w:val="000000" w:themeColor="text1"/>
          <w:sz w:val="22"/>
          <w:szCs w:val="22"/>
        </w:rPr>
        <w:t xml:space="preserve">Le Président </w:t>
      </w:r>
      <w:r w:rsidRPr="00D71F29">
        <w:rPr>
          <w:rFonts w:ascii="Tahoma" w:eastAsia="Tahoma" w:hAnsi="Tahoma" w:cs="Tahoma"/>
          <w:color w:val="000000" w:themeColor="text1"/>
          <w:sz w:val="22"/>
          <w:szCs w:val="22"/>
        </w:rPr>
        <w:t>passe la parole aux membres</w:t>
      </w:r>
      <w:r>
        <w:rPr>
          <w:rFonts w:ascii="Tahoma" w:eastAsia="Tahoma" w:hAnsi="Tahoma" w:cs="Tahoma"/>
          <w:color w:val="000000" w:themeColor="text1"/>
          <w:sz w:val="22"/>
          <w:szCs w:val="22"/>
        </w:rPr>
        <w:t>.</w:t>
      </w:r>
    </w:p>
    <w:p w14:paraId="1A263F45" w14:textId="77777777" w:rsidR="00D71F29" w:rsidRDefault="00D71F29" w:rsidP="007C716D">
      <w:pPr>
        <w:ind w:right="-20"/>
        <w:jc w:val="both"/>
        <w:rPr>
          <w:rFonts w:ascii="Tahoma" w:eastAsia="Tahoma" w:hAnsi="Tahoma" w:cs="Tahoma"/>
          <w:color w:val="000000" w:themeColor="text1"/>
          <w:sz w:val="22"/>
          <w:szCs w:val="22"/>
        </w:rPr>
      </w:pPr>
    </w:p>
    <w:p w14:paraId="02B60B8F" w14:textId="73890F5B" w:rsidR="00D71F29" w:rsidRDefault="00D71F29" w:rsidP="00D71F29">
      <w:pPr>
        <w:shd w:val="clear" w:color="auto" w:fill="FFFFFF"/>
        <w:spacing w:line="300" w:lineRule="atLeast"/>
        <w:rPr>
          <w:rStyle w:val="screenreaderfriendlyhiddentag-278"/>
          <w:rFonts w:ascii="Tahoma" w:hAnsi="Tahoma" w:cs="Tahoma"/>
          <w:color w:val="323130"/>
          <w:sz w:val="22"/>
          <w:szCs w:val="22"/>
        </w:rPr>
      </w:pPr>
      <w:r w:rsidRPr="00D71F29">
        <w:rPr>
          <w:rStyle w:val="screenreaderfriendlyhiddentag-278"/>
          <w:rFonts w:ascii="Tahoma" w:hAnsi="Tahoma" w:cs="Tahoma"/>
          <w:b/>
          <w:bCs/>
          <w:color w:val="323130"/>
          <w:sz w:val="22"/>
          <w:szCs w:val="22"/>
        </w:rPr>
        <w:t xml:space="preserve">Sophie de LAMOTTE </w:t>
      </w:r>
      <w:r>
        <w:rPr>
          <w:rStyle w:val="screenreaderfriendlyhiddentag-278"/>
          <w:rFonts w:ascii="Tahoma" w:hAnsi="Tahoma" w:cs="Tahoma"/>
          <w:b/>
          <w:bCs/>
          <w:color w:val="323130"/>
          <w:sz w:val="22"/>
          <w:szCs w:val="22"/>
        </w:rPr>
        <w:t>(</w:t>
      </w:r>
      <w:r w:rsidRPr="00D71F29">
        <w:rPr>
          <w:rStyle w:val="screenreaderfriendlyhiddentag-278"/>
          <w:rFonts w:ascii="Tahoma" w:hAnsi="Tahoma" w:cs="Tahoma"/>
          <w:b/>
          <w:bCs/>
          <w:color w:val="323130"/>
          <w:sz w:val="22"/>
          <w:szCs w:val="22"/>
        </w:rPr>
        <w:t>Suresnes</w:t>
      </w:r>
      <w:r>
        <w:rPr>
          <w:rStyle w:val="screenreaderfriendlyhiddentag-278"/>
          <w:rFonts w:ascii="Tahoma" w:hAnsi="Tahoma" w:cs="Tahoma"/>
          <w:b/>
          <w:bCs/>
          <w:color w:val="323130"/>
          <w:sz w:val="22"/>
          <w:szCs w:val="22"/>
        </w:rPr>
        <w:t>)</w:t>
      </w:r>
      <w:r w:rsidRPr="00D71F29">
        <w:rPr>
          <w:rStyle w:val="screenreaderfriendlyhiddentag-278"/>
          <w:rFonts w:ascii="Tahoma" w:hAnsi="Tahoma" w:cs="Tahoma"/>
          <w:color w:val="323130"/>
          <w:sz w:val="22"/>
          <w:szCs w:val="22"/>
        </w:rPr>
        <w:t xml:space="preserve"> </w:t>
      </w:r>
      <w:r>
        <w:rPr>
          <w:rStyle w:val="screenreaderfriendlyhiddentag-278"/>
          <w:rFonts w:ascii="Tahoma" w:hAnsi="Tahoma" w:cs="Tahoma"/>
          <w:color w:val="323130"/>
          <w:sz w:val="22"/>
          <w:szCs w:val="22"/>
        </w:rPr>
        <w:t xml:space="preserve">revient sur la </w:t>
      </w:r>
      <w:r w:rsidR="00AA78AF">
        <w:rPr>
          <w:rStyle w:val="screenreaderfriendlyhiddentag-278"/>
          <w:rFonts w:ascii="Tahoma" w:hAnsi="Tahoma" w:cs="Tahoma"/>
          <w:color w:val="323130"/>
          <w:sz w:val="22"/>
          <w:szCs w:val="22"/>
        </w:rPr>
        <w:t>période des J</w:t>
      </w:r>
      <w:r>
        <w:rPr>
          <w:rStyle w:val="screenreaderfriendlyhiddentag-278"/>
          <w:rFonts w:ascii="Tahoma" w:hAnsi="Tahoma" w:cs="Tahoma"/>
          <w:color w:val="323130"/>
          <w:sz w:val="22"/>
          <w:szCs w:val="22"/>
        </w:rPr>
        <w:t>eux olympiques</w:t>
      </w:r>
      <w:r w:rsidR="00AA78AF">
        <w:rPr>
          <w:rStyle w:val="screenreaderfriendlyhiddentag-278"/>
          <w:rFonts w:ascii="Tahoma" w:hAnsi="Tahoma" w:cs="Tahoma"/>
          <w:color w:val="323130"/>
          <w:sz w:val="22"/>
          <w:szCs w:val="22"/>
        </w:rPr>
        <w:t xml:space="preserve">. Elle </w:t>
      </w:r>
      <w:r>
        <w:rPr>
          <w:rStyle w:val="screenreaderfriendlyhiddentag-278"/>
          <w:rFonts w:ascii="Tahoma" w:hAnsi="Tahoma" w:cs="Tahoma"/>
          <w:color w:val="323130"/>
          <w:sz w:val="22"/>
          <w:szCs w:val="22"/>
        </w:rPr>
        <w:t>demande si cette période a été déficitaire pour l’Agence.</w:t>
      </w:r>
    </w:p>
    <w:p w14:paraId="21232B8B" w14:textId="77777777" w:rsidR="00D71F29" w:rsidRDefault="00D71F29" w:rsidP="00D71F29">
      <w:pPr>
        <w:shd w:val="clear" w:color="auto" w:fill="FFFFFF"/>
        <w:spacing w:line="300" w:lineRule="atLeast"/>
        <w:rPr>
          <w:rStyle w:val="screenreaderfriendlyhiddentag-278"/>
          <w:rFonts w:ascii="Tahoma" w:hAnsi="Tahoma" w:cs="Tahoma"/>
          <w:color w:val="323130"/>
          <w:sz w:val="22"/>
          <w:szCs w:val="22"/>
        </w:rPr>
      </w:pPr>
    </w:p>
    <w:p w14:paraId="1CFB7B33" w14:textId="713DBB76" w:rsidR="00C422E7" w:rsidRDefault="00C422E7" w:rsidP="007C716D">
      <w:pPr>
        <w:ind w:right="-20"/>
        <w:jc w:val="both"/>
        <w:rPr>
          <w:rStyle w:val="normaltextrun"/>
          <w:rFonts w:ascii="Tahoma" w:hAnsi="Tahoma" w:cs="Tahoma"/>
          <w:color w:val="000000" w:themeColor="text1"/>
          <w:sz w:val="22"/>
          <w:szCs w:val="22"/>
        </w:rPr>
      </w:pPr>
      <w:r w:rsidRPr="0827B1EB">
        <w:rPr>
          <w:rStyle w:val="eop"/>
          <w:rFonts w:ascii="Tahoma" w:hAnsi="Tahoma" w:cs="Tahoma"/>
          <w:b/>
          <w:bCs/>
          <w:color w:val="000000" w:themeColor="text1"/>
          <w:sz w:val="22"/>
          <w:szCs w:val="22"/>
        </w:rPr>
        <w:t>Sédik Chekir</w:t>
      </w:r>
      <w:r w:rsidRPr="0827B1EB">
        <w:rPr>
          <w:rStyle w:val="eop"/>
          <w:rFonts w:ascii="Tahoma" w:hAnsi="Tahoma" w:cs="Tahoma"/>
          <w:color w:val="000000" w:themeColor="text1"/>
          <w:sz w:val="22"/>
          <w:szCs w:val="22"/>
        </w:rPr>
        <w:t>, Responsable service finances</w:t>
      </w:r>
      <w:r w:rsidRPr="0827B1EB">
        <w:rPr>
          <w:rStyle w:val="eop"/>
          <w:rFonts w:ascii="Tahoma" w:hAnsi="Tahoma" w:cs="Tahoma"/>
          <w:color w:val="000000" w:themeColor="text1"/>
          <w:sz w:val="21"/>
          <w:szCs w:val="21"/>
        </w:rPr>
        <w:t xml:space="preserve">, </w:t>
      </w:r>
      <w:r w:rsidR="00FA495C">
        <w:rPr>
          <w:rStyle w:val="normaltextrun"/>
          <w:rFonts w:ascii="Tahoma" w:hAnsi="Tahoma" w:cs="Tahoma"/>
          <w:color w:val="000000" w:themeColor="text1"/>
          <w:sz w:val="22"/>
          <w:szCs w:val="22"/>
        </w:rPr>
        <w:t>répond</w:t>
      </w:r>
      <w:r>
        <w:rPr>
          <w:rStyle w:val="normaltextrun"/>
          <w:rFonts w:ascii="Tahoma" w:hAnsi="Tahoma" w:cs="Tahoma"/>
          <w:color w:val="000000" w:themeColor="text1"/>
          <w:sz w:val="22"/>
          <w:szCs w:val="22"/>
        </w:rPr>
        <w:t xml:space="preserve"> que cette période </w:t>
      </w:r>
      <w:r w:rsidR="00FA495C">
        <w:rPr>
          <w:rStyle w:val="normaltextrun"/>
          <w:rFonts w:ascii="Tahoma" w:hAnsi="Tahoma" w:cs="Tahoma"/>
          <w:color w:val="000000" w:themeColor="text1"/>
          <w:sz w:val="22"/>
          <w:szCs w:val="22"/>
        </w:rPr>
        <w:t>de 2024 a été</w:t>
      </w:r>
      <w:r>
        <w:rPr>
          <w:rStyle w:val="normaltextrun"/>
          <w:rFonts w:ascii="Tahoma" w:hAnsi="Tahoma" w:cs="Tahoma"/>
          <w:color w:val="000000" w:themeColor="text1"/>
          <w:sz w:val="22"/>
          <w:szCs w:val="22"/>
        </w:rPr>
        <w:t xml:space="preserve"> excédentaire. </w:t>
      </w:r>
    </w:p>
    <w:p w14:paraId="26114B0E" w14:textId="77777777" w:rsidR="00C422E7" w:rsidRDefault="00C422E7" w:rsidP="007C716D">
      <w:pPr>
        <w:ind w:right="-20"/>
        <w:jc w:val="both"/>
        <w:rPr>
          <w:rStyle w:val="normaltextrun"/>
          <w:rFonts w:ascii="Tahoma" w:hAnsi="Tahoma" w:cs="Tahoma"/>
          <w:color w:val="000000" w:themeColor="text1"/>
          <w:sz w:val="22"/>
          <w:szCs w:val="22"/>
        </w:rPr>
      </w:pPr>
    </w:p>
    <w:p w14:paraId="1DFA651E" w14:textId="5E448476" w:rsidR="00C422E7" w:rsidRDefault="00C422E7" w:rsidP="007C716D">
      <w:pPr>
        <w:ind w:right="-20"/>
        <w:jc w:val="both"/>
        <w:rPr>
          <w:rStyle w:val="normaltextrun"/>
          <w:rFonts w:ascii="Tahoma" w:hAnsi="Tahoma" w:cs="Tahoma"/>
          <w:color w:val="000000" w:themeColor="text1"/>
          <w:sz w:val="22"/>
          <w:szCs w:val="22"/>
        </w:rPr>
      </w:pPr>
      <w:r w:rsidRPr="66CA669A">
        <w:rPr>
          <w:rStyle w:val="normaltextrun"/>
          <w:rFonts w:ascii="Tahoma" w:hAnsi="Tahoma" w:cs="Tahoma"/>
          <w:b/>
          <w:bCs/>
          <w:color w:val="000000" w:themeColor="text1"/>
          <w:sz w:val="22"/>
          <w:szCs w:val="22"/>
        </w:rPr>
        <w:t>Yannick Cabaret</w:t>
      </w:r>
      <w:r w:rsidRPr="66CA669A">
        <w:rPr>
          <w:rStyle w:val="normaltextrun"/>
          <w:rFonts w:ascii="Tahoma" w:hAnsi="Tahoma" w:cs="Tahoma"/>
          <w:color w:val="000000" w:themeColor="text1"/>
          <w:sz w:val="22"/>
          <w:szCs w:val="22"/>
        </w:rPr>
        <w:t xml:space="preserve">, Directeur de l’Agemob, </w:t>
      </w:r>
      <w:r w:rsidR="00FA495C" w:rsidRPr="66CA669A">
        <w:rPr>
          <w:rStyle w:val="normaltextrun"/>
          <w:rFonts w:ascii="Tahoma" w:hAnsi="Tahoma" w:cs="Tahoma"/>
          <w:color w:val="000000" w:themeColor="text1"/>
          <w:sz w:val="22"/>
          <w:szCs w:val="22"/>
        </w:rPr>
        <w:t xml:space="preserve">ajoute </w:t>
      </w:r>
      <w:r w:rsidR="00FA495C" w:rsidRPr="66CA669A">
        <w:rPr>
          <w:rStyle w:val="screenreaderfriendlyhiddentag-278"/>
          <w:rFonts w:ascii="Tahoma" w:hAnsi="Tahoma" w:cs="Tahoma"/>
          <w:color w:val="323130"/>
          <w:sz w:val="22"/>
          <w:szCs w:val="22"/>
        </w:rPr>
        <w:t xml:space="preserve">qu’effectivement le bilan est extrêmement positif et favorable pour Velib’ puisque nous n’avons jamais enregistré autant de courses et encaissé autant de recettes notamment sur les forfaits courte </w:t>
      </w:r>
      <w:r w:rsidR="0487EAA1" w:rsidRPr="66CA669A">
        <w:rPr>
          <w:rStyle w:val="screenreaderfriendlyhiddentag-278"/>
          <w:rFonts w:ascii="Tahoma" w:hAnsi="Tahoma" w:cs="Tahoma"/>
          <w:color w:val="323130"/>
          <w:sz w:val="22"/>
          <w:szCs w:val="22"/>
        </w:rPr>
        <w:t>durée.</w:t>
      </w:r>
    </w:p>
    <w:p w14:paraId="43CA73AE" w14:textId="77777777" w:rsidR="00C422E7" w:rsidRDefault="00C422E7" w:rsidP="007C716D">
      <w:pPr>
        <w:ind w:right="-20"/>
        <w:jc w:val="both"/>
        <w:rPr>
          <w:rStyle w:val="normaltextrun"/>
          <w:rFonts w:ascii="Tahoma" w:hAnsi="Tahoma" w:cs="Tahoma"/>
          <w:color w:val="000000" w:themeColor="text1"/>
          <w:sz w:val="22"/>
          <w:szCs w:val="22"/>
        </w:rPr>
      </w:pPr>
    </w:p>
    <w:p w14:paraId="108FEA79" w14:textId="33947C43" w:rsidR="00C422E7" w:rsidRPr="00FA495C" w:rsidRDefault="00FA495C" w:rsidP="007C716D">
      <w:pPr>
        <w:ind w:right="-20"/>
        <w:jc w:val="both"/>
        <w:rPr>
          <w:rFonts w:ascii="Segoe UI" w:hAnsi="Segoe UI" w:cs="Segoe UI"/>
          <w:color w:val="323130"/>
          <w:sz w:val="21"/>
          <w:szCs w:val="21"/>
          <w:shd w:val="clear" w:color="auto" w:fill="E1DFDD"/>
        </w:rPr>
      </w:pPr>
      <w:r w:rsidRPr="00D71F29">
        <w:rPr>
          <w:rStyle w:val="screenreaderfriendlyhiddentag-278"/>
          <w:rFonts w:ascii="Tahoma" w:hAnsi="Tahoma" w:cs="Tahoma"/>
          <w:b/>
          <w:bCs/>
          <w:color w:val="323130"/>
          <w:sz w:val="22"/>
          <w:szCs w:val="22"/>
        </w:rPr>
        <w:t xml:space="preserve">Sophie de LAMOTTE </w:t>
      </w:r>
      <w:r>
        <w:rPr>
          <w:rStyle w:val="screenreaderfriendlyhiddentag-278"/>
          <w:rFonts w:ascii="Tahoma" w:hAnsi="Tahoma" w:cs="Tahoma"/>
          <w:b/>
          <w:bCs/>
          <w:color w:val="323130"/>
          <w:sz w:val="22"/>
          <w:szCs w:val="22"/>
        </w:rPr>
        <w:t>(</w:t>
      </w:r>
      <w:r w:rsidRPr="00D71F29">
        <w:rPr>
          <w:rStyle w:val="screenreaderfriendlyhiddentag-278"/>
          <w:rFonts w:ascii="Tahoma" w:hAnsi="Tahoma" w:cs="Tahoma"/>
          <w:b/>
          <w:bCs/>
          <w:color w:val="323130"/>
          <w:sz w:val="22"/>
          <w:szCs w:val="22"/>
        </w:rPr>
        <w:t>Suresnes</w:t>
      </w:r>
      <w:r>
        <w:rPr>
          <w:rStyle w:val="screenreaderfriendlyhiddentag-278"/>
          <w:rFonts w:ascii="Tahoma" w:hAnsi="Tahoma" w:cs="Tahoma"/>
          <w:b/>
          <w:bCs/>
          <w:color w:val="323130"/>
          <w:sz w:val="22"/>
          <w:szCs w:val="22"/>
        </w:rPr>
        <w:t xml:space="preserve">) </w:t>
      </w:r>
      <w:r w:rsidR="00B62104">
        <w:rPr>
          <w:rStyle w:val="screenreaderfriendlyhiddentag-278"/>
          <w:rFonts w:ascii="Tahoma" w:hAnsi="Tahoma" w:cs="Tahoma"/>
          <w:color w:val="323130"/>
          <w:sz w:val="22"/>
          <w:szCs w:val="22"/>
        </w:rPr>
        <w:t xml:space="preserve">dit avoir compris </w:t>
      </w:r>
      <w:r>
        <w:rPr>
          <w:rStyle w:val="screenreaderfriendlyhiddentag-278"/>
          <w:rFonts w:ascii="Tahoma" w:hAnsi="Tahoma" w:cs="Tahoma"/>
          <w:color w:val="323130"/>
          <w:sz w:val="22"/>
          <w:szCs w:val="22"/>
        </w:rPr>
        <w:t>qu’il y avait une redevance supplémentaire pour ceux qui l’exploitaient puisqu</w:t>
      </w:r>
      <w:r w:rsidR="00B62104">
        <w:rPr>
          <w:rStyle w:val="screenreaderfriendlyhiddentag-278"/>
          <w:rFonts w:ascii="Tahoma" w:hAnsi="Tahoma" w:cs="Tahoma"/>
          <w:color w:val="323130"/>
          <w:sz w:val="22"/>
          <w:szCs w:val="22"/>
        </w:rPr>
        <w:t>’il y avait plus de travail.</w:t>
      </w:r>
    </w:p>
    <w:p w14:paraId="73F8E0CF" w14:textId="77777777" w:rsidR="00C422E7" w:rsidRPr="00FA495C" w:rsidRDefault="00C422E7" w:rsidP="007C716D">
      <w:pPr>
        <w:ind w:right="-20"/>
        <w:jc w:val="both"/>
        <w:rPr>
          <w:rFonts w:ascii="Segoe UI" w:hAnsi="Segoe UI" w:cs="Segoe UI"/>
          <w:color w:val="323130"/>
          <w:sz w:val="21"/>
          <w:szCs w:val="21"/>
          <w:shd w:val="clear" w:color="auto" w:fill="E1DFDD"/>
        </w:rPr>
      </w:pPr>
    </w:p>
    <w:p w14:paraId="6CA0492F" w14:textId="7F18D3FB" w:rsidR="00C422E7" w:rsidRPr="00B62104" w:rsidRDefault="00B62104" w:rsidP="007C716D">
      <w:pPr>
        <w:ind w:right="-20"/>
        <w:jc w:val="both"/>
        <w:rPr>
          <w:rFonts w:ascii="Segoe UI" w:hAnsi="Segoe UI" w:cs="Segoe UI"/>
          <w:color w:val="323130"/>
          <w:sz w:val="21"/>
          <w:szCs w:val="21"/>
          <w:shd w:val="clear" w:color="auto" w:fill="E1DFDD"/>
        </w:rPr>
      </w:pPr>
      <w:r w:rsidRPr="009D630F">
        <w:rPr>
          <w:rFonts w:ascii="Tahoma" w:eastAsia="Tahoma" w:hAnsi="Tahoma" w:cs="Tahoma"/>
          <w:b/>
          <w:bCs/>
          <w:color w:val="000000" w:themeColor="text1"/>
          <w:sz w:val="22"/>
          <w:szCs w:val="22"/>
        </w:rPr>
        <w:t>Le Président</w:t>
      </w:r>
      <w:r>
        <w:rPr>
          <w:rFonts w:ascii="Tahoma" w:eastAsia="Tahoma" w:hAnsi="Tahoma" w:cs="Tahoma"/>
          <w:b/>
          <w:bCs/>
          <w:color w:val="000000" w:themeColor="text1"/>
          <w:sz w:val="22"/>
          <w:szCs w:val="22"/>
        </w:rPr>
        <w:t xml:space="preserve"> </w:t>
      </w:r>
      <w:r w:rsidRPr="00B62104">
        <w:rPr>
          <w:rFonts w:ascii="Tahoma" w:eastAsia="Tahoma" w:hAnsi="Tahoma" w:cs="Tahoma"/>
          <w:color w:val="000000" w:themeColor="text1"/>
          <w:sz w:val="22"/>
          <w:szCs w:val="22"/>
        </w:rPr>
        <w:t>indique</w:t>
      </w:r>
      <w:r>
        <w:rPr>
          <w:rFonts w:ascii="Tahoma" w:eastAsia="Tahoma" w:hAnsi="Tahoma" w:cs="Tahoma"/>
          <w:color w:val="000000" w:themeColor="text1"/>
          <w:sz w:val="22"/>
          <w:szCs w:val="22"/>
        </w:rPr>
        <w:t xml:space="preserve"> que </w:t>
      </w:r>
      <w:r w:rsidR="00301D22">
        <w:rPr>
          <w:rFonts w:ascii="Tahoma" w:eastAsia="Tahoma" w:hAnsi="Tahoma" w:cs="Tahoma"/>
          <w:color w:val="000000" w:themeColor="text1"/>
          <w:sz w:val="22"/>
          <w:szCs w:val="22"/>
        </w:rPr>
        <w:t xml:space="preserve">le coût en question </w:t>
      </w:r>
      <w:r w:rsidR="00AB3DA5">
        <w:rPr>
          <w:rFonts w:ascii="Tahoma" w:eastAsia="Tahoma" w:hAnsi="Tahoma" w:cs="Tahoma"/>
          <w:color w:val="000000" w:themeColor="text1"/>
          <w:sz w:val="22"/>
          <w:szCs w:val="22"/>
        </w:rPr>
        <w:t xml:space="preserve">a </w:t>
      </w:r>
      <w:r>
        <w:rPr>
          <w:rFonts w:ascii="Tahoma" w:eastAsia="Tahoma" w:hAnsi="Tahoma" w:cs="Tahoma"/>
          <w:color w:val="000000" w:themeColor="text1"/>
          <w:sz w:val="22"/>
          <w:szCs w:val="22"/>
        </w:rPr>
        <w:t>été très largement compensé par les recettes usagers.</w:t>
      </w:r>
    </w:p>
    <w:p w14:paraId="7DAC5468" w14:textId="77777777" w:rsidR="00C422E7" w:rsidRPr="00B62104" w:rsidRDefault="00C422E7" w:rsidP="007C716D">
      <w:pPr>
        <w:ind w:right="-20"/>
        <w:jc w:val="both"/>
        <w:rPr>
          <w:rFonts w:ascii="Segoe UI" w:hAnsi="Segoe UI" w:cs="Segoe UI"/>
          <w:color w:val="323130"/>
          <w:sz w:val="21"/>
          <w:szCs w:val="21"/>
          <w:shd w:val="clear" w:color="auto" w:fill="E1DFDD"/>
        </w:rPr>
      </w:pPr>
    </w:p>
    <w:p w14:paraId="589C52F9" w14:textId="76893B3E" w:rsidR="008C5B88" w:rsidRDefault="008C5B88" w:rsidP="007C716D">
      <w:pPr>
        <w:ind w:right="-20"/>
        <w:jc w:val="both"/>
        <w:rPr>
          <w:rStyle w:val="eop"/>
          <w:rFonts w:ascii="Tahoma" w:hAnsi="Tahoma" w:cs="Tahoma"/>
          <w:color w:val="000000" w:themeColor="text1"/>
          <w:sz w:val="21"/>
          <w:szCs w:val="21"/>
        </w:rPr>
      </w:pPr>
      <w:r w:rsidRPr="0827B1EB">
        <w:rPr>
          <w:rStyle w:val="eop"/>
          <w:rFonts w:ascii="Tahoma" w:hAnsi="Tahoma" w:cs="Tahoma"/>
          <w:b/>
          <w:bCs/>
          <w:color w:val="000000" w:themeColor="text1"/>
          <w:sz w:val="22"/>
          <w:szCs w:val="22"/>
        </w:rPr>
        <w:t>Sédik Chekir</w:t>
      </w:r>
      <w:r w:rsidRPr="0827B1EB">
        <w:rPr>
          <w:rStyle w:val="eop"/>
          <w:rFonts w:ascii="Tahoma" w:hAnsi="Tahoma" w:cs="Tahoma"/>
          <w:color w:val="000000" w:themeColor="text1"/>
          <w:sz w:val="22"/>
          <w:szCs w:val="22"/>
        </w:rPr>
        <w:t>, Responsable service finances</w:t>
      </w:r>
      <w:r w:rsidRPr="0827B1EB">
        <w:rPr>
          <w:rStyle w:val="eop"/>
          <w:rFonts w:ascii="Tahoma" w:hAnsi="Tahoma" w:cs="Tahoma"/>
          <w:color w:val="000000" w:themeColor="text1"/>
          <w:sz w:val="21"/>
          <w:szCs w:val="21"/>
        </w:rPr>
        <w:t>,</w:t>
      </w:r>
      <w:r>
        <w:rPr>
          <w:rStyle w:val="eop"/>
          <w:rFonts w:ascii="Tahoma" w:hAnsi="Tahoma" w:cs="Tahoma"/>
          <w:color w:val="000000" w:themeColor="text1"/>
          <w:sz w:val="21"/>
          <w:szCs w:val="21"/>
        </w:rPr>
        <w:t xml:space="preserve"> ajoute que c’est pour cela qu’en 2024 nous avons terminé l’exercice avec un excédent de </w:t>
      </w:r>
      <w:r w:rsidR="003F06E4" w:rsidRPr="00223196">
        <w:rPr>
          <w:rFonts w:ascii="Tahoma" w:eastAsiaTheme="minorEastAsia" w:hAnsi="Tahoma" w:cs="Tahoma"/>
          <w:sz w:val="22"/>
          <w:szCs w:val="22"/>
        </w:rPr>
        <w:t>1 162 305</w:t>
      </w:r>
      <w:r>
        <w:rPr>
          <w:rStyle w:val="eop"/>
          <w:rFonts w:ascii="Tahoma" w:hAnsi="Tahoma" w:cs="Tahoma"/>
          <w:color w:val="000000" w:themeColor="text1"/>
          <w:sz w:val="21"/>
          <w:szCs w:val="21"/>
        </w:rPr>
        <w:t xml:space="preserve"> euros.</w:t>
      </w:r>
    </w:p>
    <w:p w14:paraId="1B20F343" w14:textId="77777777" w:rsidR="008C5B88" w:rsidRDefault="008C5B88" w:rsidP="007C716D">
      <w:pPr>
        <w:ind w:right="-20"/>
        <w:jc w:val="both"/>
        <w:rPr>
          <w:rStyle w:val="eop"/>
          <w:rFonts w:ascii="Tahoma" w:hAnsi="Tahoma" w:cs="Tahoma"/>
          <w:color w:val="000000" w:themeColor="text1"/>
          <w:sz w:val="21"/>
          <w:szCs w:val="21"/>
        </w:rPr>
      </w:pPr>
    </w:p>
    <w:p w14:paraId="67235DC3" w14:textId="41233EA2" w:rsidR="007C716D" w:rsidRPr="009D630F" w:rsidRDefault="007C716D" w:rsidP="007C716D">
      <w:pPr>
        <w:ind w:right="-20"/>
        <w:jc w:val="both"/>
        <w:rPr>
          <w:rFonts w:ascii="Tahoma" w:eastAsia="Tahoma" w:hAnsi="Tahoma" w:cs="Tahoma"/>
          <w:color w:val="000000" w:themeColor="text1"/>
          <w:sz w:val="22"/>
          <w:szCs w:val="22"/>
        </w:rPr>
      </w:pPr>
      <w:r w:rsidRPr="009D630F">
        <w:rPr>
          <w:rFonts w:ascii="Tahoma" w:eastAsia="Tahoma" w:hAnsi="Tahoma" w:cs="Tahoma"/>
          <w:b/>
          <w:bCs/>
          <w:color w:val="000000" w:themeColor="text1"/>
          <w:sz w:val="22"/>
          <w:szCs w:val="22"/>
        </w:rPr>
        <w:t>Le Président</w:t>
      </w:r>
      <w:r w:rsidRPr="009D630F">
        <w:rPr>
          <w:rFonts w:ascii="Tahoma" w:eastAsia="Tahoma" w:hAnsi="Tahoma" w:cs="Tahoma"/>
          <w:color w:val="000000" w:themeColor="text1"/>
          <w:sz w:val="22"/>
          <w:szCs w:val="22"/>
        </w:rPr>
        <w:t xml:space="preserve"> demande s’il y a des observations et en</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l’absence</w:t>
      </w:r>
      <w:r w:rsidRPr="009D630F">
        <w:rPr>
          <w:rFonts w:ascii="Tahoma" w:eastAsia="Tahoma" w:hAnsi="Tahoma" w:cs="Tahoma"/>
          <w:b/>
          <w:bCs/>
          <w:color w:val="000000" w:themeColor="text1"/>
          <w:sz w:val="22"/>
          <w:szCs w:val="22"/>
        </w:rPr>
        <w:t xml:space="preserve">, </w:t>
      </w:r>
      <w:r w:rsidRPr="009D630F">
        <w:rPr>
          <w:rFonts w:ascii="Tahoma" w:eastAsia="Tahoma" w:hAnsi="Tahoma" w:cs="Tahoma"/>
          <w:color w:val="000000" w:themeColor="text1"/>
          <w:sz w:val="22"/>
          <w:szCs w:val="22"/>
        </w:rPr>
        <w:t>soumet la délibération VM 202</w:t>
      </w:r>
      <w:r>
        <w:rPr>
          <w:rFonts w:ascii="Tahoma" w:eastAsia="Tahoma" w:hAnsi="Tahoma" w:cs="Tahoma"/>
          <w:color w:val="000000" w:themeColor="text1"/>
          <w:sz w:val="22"/>
          <w:szCs w:val="22"/>
        </w:rPr>
        <w:t>6</w:t>
      </w:r>
      <w:r w:rsidRPr="009D630F">
        <w:rPr>
          <w:rFonts w:ascii="Tahoma" w:eastAsia="Tahoma" w:hAnsi="Tahoma" w:cs="Tahoma"/>
          <w:color w:val="000000" w:themeColor="text1"/>
          <w:sz w:val="22"/>
          <w:szCs w:val="22"/>
        </w:rPr>
        <w:t xml:space="preserve"> 0</w:t>
      </w:r>
      <w:r>
        <w:rPr>
          <w:rFonts w:ascii="Tahoma" w:eastAsia="Tahoma" w:hAnsi="Tahoma" w:cs="Tahoma"/>
          <w:color w:val="000000" w:themeColor="text1"/>
          <w:sz w:val="22"/>
          <w:szCs w:val="22"/>
        </w:rPr>
        <w:t>6</w:t>
      </w:r>
      <w:r w:rsidRPr="009D630F">
        <w:rPr>
          <w:rFonts w:ascii="Tahoma" w:eastAsia="Tahoma" w:hAnsi="Tahoma" w:cs="Tahoma"/>
          <w:color w:val="000000" w:themeColor="text1"/>
          <w:sz w:val="22"/>
          <w:szCs w:val="22"/>
        </w:rPr>
        <w:t xml:space="preserve"> à l’avis des membres. </w:t>
      </w:r>
    </w:p>
    <w:p w14:paraId="52D0DD40" w14:textId="77777777" w:rsidR="007C716D" w:rsidRDefault="007C716D" w:rsidP="007C716D">
      <w:pPr>
        <w:jc w:val="both"/>
        <w:rPr>
          <w:rFonts w:ascii="Tahoma" w:hAnsi="Tahoma" w:cs="Tahoma"/>
          <w:sz w:val="22"/>
          <w:szCs w:val="22"/>
        </w:rPr>
      </w:pPr>
    </w:p>
    <w:p w14:paraId="31C4D12B" w14:textId="77777777" w:rsidR="007C716D" w:rsidRPr="009D630F" w:rsidRDefault="007C716D" w:rsidP="007C716D">
      <w:pPr>
        <w:pStyle w:val="paragraph"/>
        <w:tabs>
          <w:tab w:val="right" w:pos="2552"/>
        </w:tabs>
        <w:spacing w:before="0" w:beforeAutospacing="0" w:after="0" w:afterAutospacing="0"/>
        <w:contextualSpacing/>
        <w:jc w:val="both"/>
        <w:textAlignment w:val="baseline"/>
        <w:rPr>
          <w:rFonts w:ascii="Tahoma" w:hAnsi="Tahoma" w:cs="Tahoma"/>
          <w:sz w:val="22"/>
          <w:szCs w:val="22"/>
        </w:rPr>
      </w:pPr>
      <w:r>
        <w:rPr>
          <w:rStyle w:val="normaltextrun"/>
          <w:rFonts w:ascii="Tahoma" w:hAnsi="Tahoma" w:cs="Tahoma"/>
          <w:sz w:val="22"/>
          <w:szCs w:val="22"/>
        </w:rPr>
        <w:t>Défavorable</w:t>
      </w:r>
      <w:r w:rsidRPr="009D630F">
        <w:rPr>
          <w:rStyle w:val="normaltextrun"/>
          <w:rFonts w:ascii="Tahoma" w:hAnsi="Tahoma" w:cs="Tahoma"/>
          <w:sz w:val="22"/>
          <w:szCs w:val="22"/>
        </w:rPr>
        <w:t> :</w:t>
      </w:r>
      <w:r>
        <w:rPr>
          <w:rStyle w:val="normaltextrun"/>
          <w:rFonts w:ascii="Tahoma" w:hAnsi="Tahoma" w:cs="Tahoma"/>
          <w:sz w:val="22"/>
          <w:szCs w:val="22"/>
        </w:rPr>
        <w:tab/>
      </w:r>
      <w:r w:rsidRPr="009D630F">
        <w:rPr>
          <w:rStyle w:val="normaltextrun"/>
          <w:rFonts w:ascii="Tahoma" w:hAnsi="Tahoma" w:cs="Tahoma"/>
          <w:sz w:val="22"/>
          <w:szCs w:val="22"/>
        </w:rPr>
        <w:t>0 voix</w:t>
      </w:r>
    </w:p>
    <w:p w14:paraId="66992E31" w14:textId="77777777" w:rsidR="007C716D" w:rsidRPr="009D630F" w:rsidRDefault="007C716D" w:rsidP="007C716D">
      <w:pPr>
        <w:pStyle w:val="paragraph"/>
        <w:tabs>
          <w:tab w:val="right" w:pos="2552"/>
        </w:tabs>
        <w:spacing w:before="0" w:beforeAutospacing="0" w:after="0" w:afterAutospacing="0"/>
        <w:contextualSpacing/>
        <w:jc w:val="both"/>
        <w:textAlignment w:val="baseline"/>
        <w:rPr>
          <w:rFonts w:ascii="Tahoma" w:hAnsi="Tahoma" w:cs="Tahoma"/>
          <w:sz w:val="22"/>
          <w:szCs w:val="22"/>
        </w:rPr>
      </w:pPr>
      <w:r w:rsidRPr="009D630F">
        <w:rPr>
          <w:rStyle w:val="normaltextrun"/>
          <w:rFonts w:ascii="Tahoma" w:hAnsi="Tahoma" w:cs="Tahoma"/>
          <w:sz w:val="22"/>
          <w:szCs w:val="22"/>
        </w:rPr>
        <w:t>Abstention :</w:t>
      </w:r>
      <w:r>
        <w:rPr>
          <w:rStyle w:val="normaltextrun"/>
          <w:rFonts w:ascii="Tahoma" w:hAnsi="Tahoma" w:cs="Tahoma"/>
          <w:sz w:val="22"/>
          <w:szCs w:val="22"/>
        </w:rPr>
        <w:tab/>
      </w:r>
      <w:r w:rsidRPr="009D630F">
        <w:rPr>
          <w:rStyle w:val="normaltextrun"/>
          <w:rFonts w:ascii="Tahoma" w:hAnsi="Tahoma" w:cs="Tahoma"/>
          <w:sz w:val="22"/>
          <w:szCs w:val="22"/>
        </w:rPr>
        <w:t>0 voix</w:t>
      </w:r>
    </w:p>
    <w:p w14:paraId="38F7E9DD" w14:textId="50583090" w:rsidR="00F86EA9" w:rsidRPr="00844F3F" w:rsidRDefault="007C716D" w:rsidP="76F06AAC">
      <w:pPr>
        <w:tabs>
          <w:tab w:val="left" w:pos="1701"/>
        </w:tabs>
        <w:contextualSpacing/>
        <w:jc w:val="both"/>
        <w:textAlignment w:val="baseline"/>
        <w:rPr>
          <w:rStyle w:val="eop"/>
        </w:rPr>
      </w:pPr>
      <w:r w:rsidRPr="76F06AAC">
        <w:rPr>
          <w:rStyle w:val="normaltextrun"/>
          <w:rFonts w:ascii="Tahoma" w:hAnsi="Tahoma" w:cs="Tahoma"/>
          <w:sz w:val="22"/>
          <w:szCs w:val="22"/>
        </w:rPr>
        <w:t>Favorable :</w:t>
      </w:r>
      <w:r>
        <w:tab/>
      </w:r>
      <w:r w:rsidR="76D2597E" w:rsidRPr="76F06AAC">
        <w:rPr>
          <w:rFonts w:ascii="Tahoma" w:eastAsia="Tahoma" w:hAnsi="Tahoma" w:cs="Tahoma"/>
          <w:color w:val="000000" w:themeColor="text1"/>
          <w:sz w:val="22"/>
          <w:szCs w:val="22"/>
        </w:rPr>
        <w:t>1097,59 voix</w:t>
      </w:r>
    </w:p>
    <w:p w14:paraId="1D8E0A42" w14:textId="19D396FC" w:rsidR="007C716D" w:rsidRPr="009D630F" w:rsidRDefault="007C716D" w:rsidP="007C716D">
      <w:pPr>
        <w:pStyle w:val="paragraph"/>
        <w:tabs>
          <w:tab w:val="right" w:pos="2552"/>
        </w:tabs>
        <w:spacing w:before="0" w:beforeAutospacing="0" w:after="0" w:afterAutospacing="0"/>
        <w:jc w:val="both"/>
        <w:textAlignment w:val="baseline"/>
        <w:rPr>
          <w:rFonts w:ascii="Tahoma" w:hAnsi="Tahoma" w:cs="Tahoma"/>
          <w:sz w:val="22"/>
          <w:szCs w:val="22"/>
        </w:rPr>
      </w:pPr>
    </w:p>
    <w:p w14:paraId="20801CE1" w14:textId="77777777" w:rsidR="00F95E8E" w:rsidRDefault="00F95E8E" w:rsidP="00BB0B49">
      <w:pPr>
        <w:jc w:val="both"/>
        <w:rPr>
          <w:rFonts w:ascii="Tahoma" w:hAnsi="Tahoma" w:cs="Tahoma"/>
          <w:sz w:val="22"/>
          <w:szCs w:val="22"/>
        </w:rPr>
      </w:pPr>
    </w:p>
    <w:p w14:paraId="1E8D7069" w14:textId="3224BEE3" w:rsidR="007C716D" w:rsidRPr="007C716D" w:rsidRDefault="007C716D" w:rsidP="007C716D">
      <w:pPr>
        <w:pStyle w:val="paragraph"/>
        <w:spacing w:before="0" w:beforeAutospacing="0" w:after="0" w:afterAutospacing="0"/>
        <w:jc w:val="both"/>
        <w:textAlignment w:val="baseline"/>
        <w:rPr>
          <w:rFonts w:ascii="Segoe UI" w:hAnsi="Segoe UI" w:cs="Segoe UI"/>
          <w:i/>
          <w:iCs/>
          <w:sz w:val="18"/>
          <w:szCs w:val="18"/>
        </w:rPr>
      </w:pPr>
      <w:r w:rsidRPr="007C716D">
        <w:rPr>
          <w:rStyle w:val="normaltextrun"/>
          <w:rFonts w:ascii="Tahoma" w:hAnsi="Tahoma" w:cs="Tahoma"/>
          <w:i/>
          <w:iCs/>
          <w:sz w:val="22"/>
          <w:szCs w:val="22"/>
        </w:rPr>
        <w:t>Le Comité syndical intervenant en substitution du Conseil d’exploitation, après en avoir délibéré, </w:t>
      </w:r>
      <w:r w:rsidRPr="007C716D">
        <w:rPr>
          <w:rStyle w:val="eop"/>
          <w:rFonts w:ascii="Tahoma" w:hAnsi="Tahoma" w:cs="Tahoma"/>
          <w:i/>
          <w:iCs/>
          <w:sz w:val="22"/>
          <w:szCs w:val="22"/>
        </w:rPr>
        <w:t xml:space="preserve"> à l’unanimité, émet un avis favorable </w:t>
      </w:r>
      <w:r w:rsidRPr="007C716D">
        <w:rPr>
          <w:rStyle w:val="normaltextrun"/>
          <w:rFonts w:ascii="Tahoma" w:hAnsi="Tahoma" w:cs="Tahoma"/>
          <w:i/>
          <w:iCs/>
          <w:sz w:val="22"/>
          <w:szCs w:val="22"/>
        </w:rPr>
        <w:t>sur le budget supplémentaire comme suit :</w:t>
      </w:r>
    </w:p>
    <w:p w14:paraId="0E57BE38" w14:textId="77777777" w:rsidR="007C716D" w:rsidRDefault="007C716D" w:rsidP="007C716D">
      <w:pPr>
        <w:pStyle w:val="Sansinterligne"/>
        <w:jc w:val="both"/>
        <w:rPr>
          <w:rFonts w:ascii="Tahoma" w:eastAsia="Tahoma" w:hAnsi="Tahoma" w:cs="Tahoma"/>
        </w:rPr>
      </w:pPr>
    </w:p>
    <w:p w14:paraId="0AAD1F51" w14:textId="4C51B510" w:rsidR="7F547372" w:rsidRDefault="7F547372">
      <w:r>
        <w:br w:type="page"/>
      </w:r>
    </w:p>
    <w:p w14:paraId="1EA0FE58" w14:textId="70F04133" w:rsidR="7F547372" w:rsidRDefault="7F547372" w:rsidP="7F547372">
      <w:pPr>
        <w:pStyle w:val="Sansinterligne"/>
        <w:jc w:val="both"/>
        <w:rPr>
          <w:rFonts w:ascii="Tahoma" w:eastAsia="Tahoma" w:hAnsi="Tahoma" w:cs="Tahoma"/>
        </w:rPr>
      </w:pPr>
    </w:p>
    <w:p w14:paraId="331E22B2" w14:textId="51964EBE" w:rsidR="007C716D" w:rsidRPr="008F2B3D" w:rsidRDefault="007C716D" w:rsidP="007C716D">
      <w:pPr>
        <w:pStyle w:val="Sansinterligne"/>
        <w:jc w:val="both"/>
        <w:rPr>
          <w:rFonts w:ascii="Tahoma" w:eastAsia="Tahoma" w:hAnsi="Tahoma" w:cs="Tahoma"/>
          <w:i/>
          <w:iCs/>
        </w:rPr>
      </w:pPr>
      <w:r w:rsidRPr="008F2B3D">
        <w:rPr>
          <w:rFonts w:ascii="Tahoma" w:eastAsia="Tahoma" w:hAnsi="Tahoma" w:cs="Tahoma"/>
          <w:i/>
          <w:iCs/>
        </w:rPr>
        <w:t>Section de Fonctionnement :</w:t>
      </w:r>
    </w:p>
    <w:p w14:paraId="2625C322" w14:textId="77777777" w:rsidR="007C716D" w:rsidRDefault="007C716D" w:rsidP="007C716D">
      <w:pPr>
        <w:pStyle w:val="Sansinterligne"/>
        <w:jc w:val="both"/>
        <w:rPr>
          <w:rFonts w:ascii="Tahoma" w:eastAsia="Tahoma" w:hAnsi="Tahoma" w:cs="Tahoma"/>
          <w:sz w:val="10"/>
          <w:szCs w:val="10"/>
        </w:rPr>
      </w:pPr>
    </w:p>
    <w:p w14:paraId="11BBB93C" w14:textId="77777777" w:rsidR="007C716D" w:rsidRDefault="007C716D" w:rsidP="007C716D">
      <w:pPr>
        <w:pStyle w:val="Sansinterligne"/>
        <w:jc w:val="both"/>
        <w:rPr>
          <w:rFonts w:ascii="Tahoma" w:eastAsia="Tahoma" w:hAnsi="Tahoma" w:cs="Tahoma"/>
          <w:sz w:val="10"/>
          <w:szCs w:val="10"/>
        </w:rPr>
      </w:pPr>
    </w:p>
    <w:p w14:paraId="69BDEA04" w14:textId="77777777" w:rsidR="007C716D" w:rsidRPr="00B933E6" w:rsidRDefault="00F02A44" w:rsidP="007C716D">
      <w:pPr>
        <w:pStyle w:val="Sansinterligne"/>
        <w:jc w:val="both"/>
        <w:rPr>
          <w:rFonts w:ascii="Tahoma" w:eastAsia="Tahoma" w:hAnsi="Tahoma" w:cs="Tahoma"/>
          <w:sz w:val="10"/>
          <w:szCs w:val="10"/>
        </w:rPr>
      </w:pPr>
      <w:r>
        <w:rPr>
          <w:rFonts w:ascii="Tahoma" w:eastAsia="Tahoma" w:hAnsi="Tahoma" w:cs="Tahoma"/>
          <w:noProof/>
          <w:sz w:val="10"/>
          <w:szCs w:val="10"/>
        </w:rPr>
        <w:object w:dxaOrig="8920" w:dyaOrig="3600" w14:anchorId="5A8D6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6.85pt;height:181.7pt;mso-width-percent:0;mso-height-percent:0;mso-width-percent:0;mso-height-percent:0" o:ole="">
            <v:imagedata r:id="rId13" o:title=""/>
          </v:shape>
          <o:OLEObject Type="Embed" ProgID="Excel.Sheet.12" ShapeID="_x0000_i1026" DrawAspect="Content" ObjectID="_1842506491" r:id="rId14"/>
        </w:object>
      </w:r>
    </w:p>
    <w:p w14:paraId="35C796A3" w14:textId="77777777" w:rsidR="007C716D" w:rsidRDefault="007C716D" w:rsidP="007C716D">
      <w:pPr>
        <w:pStyle w:val="Sansinterligne"/>
        <w:jc w:val="both"/>
        <w:rPr>
          <w:rFonts w:ascii="Tahoma" w:eastAsia="Tahoma" w:hAnsi="Tahoma" w:cs="Tahoma"/>
          <w:sz w:val="10"/>
          <w:szCs w:val="10"/>
        </w:rPr>
      </w:pPr>
    </w:p>
    <w:p w14:paraId="629A2E3B" w14:textId="77777777" w:rsidR="007C716D" w:rsidRDefault="007C716D" w:rsidP="007C716D">
      <w:pPr>
        <w:pStyle w:val="Sansinterligne"/>
        <w:jc w:val="both"/>
        <w:rPr>
          <w:rFonts w:ascii="Tahoma" w:eastAsia="Tahoma" w:hAnsi="Tahoma" w:cs="Tahoma"/>
          <w:sz w:val="10"/>
          <w:szCs w:val="10"/>
        </w:rPr>
      </w:pPr>
    </w:p>
    <w:p w14:paraId="3E05DA4A" w14:textId="77777777" w:rsidR="007C716D" w:rsidRDefault="007C716D" w:rsidP="007C716D">
      <w:pPr>
        <w:pStyle w:val="Sansinterligne"/>
        <w:jc w:val="both"/>
        <w:rPr>
          <w:rFonts w:ascii="Tahoma" w:eastAsia="Tahoma" w:hAnsi="Tahoma" w:cs="Tahoma"/>
          <w:sz w:val="10"/>
          <w:szCs w:val="10"/>
        </w:rPr>
      </w:pPr>
    </w:p>
    <w:p w14:paraId="288101DA" w14:textId="77777777" w:rsidR="007C716D" w:rsidRDefault="007C716D" w:rsidP="007C716D">
      <w:pPr>
        <w:pStyle w:val="Sansinterligne"/>
        <w:jc w:val="both"/>
        <w:rPr>
          <w:rFonts w:ascii="Tahoma" w:eastAsia="Tahoma" w:hAnsi="Tahoma" w:cs="Tahoma"/>
          <w:sz w:val="10"/>
          <w:szCs w:val="10"/>
        </w:rPr>
      </w:pPr>
    </w:p>
    <w:p w14:paraId="00E74F4D" w14:textId="77777777" w:rsidR="007C716D" w:rsidRDefault="007C716D" w:rsidP="007C716D">
      <w:pPr>
        <w:pStyle w:val="Sansinterligne"/>
        <w:jc w:val="both"/>
        <w:rPr>
          <w:rFonts w:ascii="Tahoma" w:eastAsia="Tahoma" w:hAnsi="Tahoma" w:cs="Tahoma"/>
          <w:sz w:val="10"/>
          <w:szCs w:val="10"/>
        </w:rPr>
      </w:pPr>
    </w:p>
    <w:p w14:paraId="11445F03" w14:textId="77777777" w:rsidR="007C716D" w:rsidRDefault="007C716D" w:rsidP="007C716D">
      <w:pPr>
        <w:pStyle w:val="Sansinterligne"/>
        <w:jc w:val="both"/>
        <w:rPr>
          <w:rFonts w:ascii="Tahoma" w:eastAsia="Tahoma" w:hAnsi="Tahoma" w:cs="Tahoma"/>
          <w:sz w:val="10"/>
          <w:szCs w:val="10"/>
        </w:rPr>
      </w:pPr>
    </w:p>
    <w:p w14:paraId="232D884C" w14:textId="77777777" w:rsidR="007C716D" w:rsidRPr="008F2B3D" w:rsidRDefault="007C716D" w:rsidP="007C716D">
      <w:pPr>
        <w:pStyle w:val="Sansinterligne"/>
        <w:jc w:val="both"/>
        <w:rPr>
          <w:rFonts w:ascii="Tahoma" w:eastAsia="Tahoma" w:hAnsi="Tahoma" w:cs="Tahoma"/>
          <w:i/>
          <w:iCs/>
        </w:rPr>
      </w:pPr>
      <w:r w:rsidRPr="008F2B3D">
        <w:rPr>
          <w:rFonts w:ascii="Tahoma" w:eastAsia="Tahoma" w:hAnsi="Tahoma" w:cs="Tahoma"/>
          <w:i/>
          <w:iCs/>
        </w:rPr>
        <w:t>Section d’investissement :</w:t>
      </w:r>
    </w:p>
    <w:p w14:paraId="24D29D35" w14:textId="77777777" w:rsidR="007C716D" w:rsidRDefault="007C716D" w:rsidP="007C716D">
      <w:pPr>
        <w:pStyle w:val="Sansinterligne"/>
        <w:jc w:val="both"/>
        <w:rPr>
          <w:rFonts w:ascii="Tahoma" w:eastAsia="Tahoma" w:hAnsi="Tahoma" w:cs="Tahoma"/>
        </w:rPr>
      </w:pPr>
    </w:p>
    <w:p w14:paraId="3EE5CCAD" w14:textId="77777777" w:rsidR="007C716D" w:rsidRDefault="00F02A44" w:rsidP="007C716D">
      <w:pPr>
        <w:pStyle w:val="Sansinterligne"/>
        <w:jc w:val="both"/>
        <w:rPr>
          <w:rFonts w:ascii="Tahoma" w:eastAsia="Tahoma" w:hAnsi="Tahoma" w:cs="Tahoma"/>
        </w:rPr>
      </w:pPr>
      <w:r>
        <w:rPr>
          <w:rFonts w:ascii="Tahoma" w:eastAsia="Tahoma" w:hAnsi="Tahoma" w:cs="Tahoma"/>
          <w:noProof/>
        </w:rPr>
        <w:object w:dxaOrig="8920" w:dyaOrig="2900" w14:anchorId="617C937C">
          <v:shape id="_x0000_i1025" type="#_x0000_t75" alt="" style="width:446.85pt;height:145.15pt;mso-width-percent:0;mso-height-percent:0;mso-width-percent:0;mso-height-percent:0" o:ole="">
            <v:imagedata r:id="rId15" o:title=""/>
          </v:shape>
          <o:OLEObject Type="Embed" ProgID="Excel.Sheet.12" ShapeID="_x0000_i1025" DrawAspect="Content" ObjectID="_1842506492" r:id="rId16"/>
        </w:object>
      </w:r>
    </w:p>
    <w:p w14:paraId="512D39CE" w14:textId="77777777" w:rsidR="007C716D" w:rsidRPr="00B25F9F" w:rsidRDefault="007C716D" w:rsidP="00BB0B49">
      <w:pPr>
        <w:jc w:val="both"/>
        <w:rPr>
          <w:rFonts w:ascii="Tahoma" w:hAnsi="Tahoma" w:cs="Tahoma"/>
          <w:sz w:val="22"/>
          <w:szCs w:val="22"/>
        </w:rPr>
      </w:pPr>
    </w:p>
    <w:p w14:paraId="5FF4444C" w14:textId="77777777" w:rsidR="007351DC" w:rsidRDefault="007351DC" w:rsidP="00CC605A">
      <w:pPr>
        <w:pStyle w:val="paragraph"/>
        <w:spacing w:before="0" w:beforeAutospacing="0" w:after="0" w:afterAutospacing="0"/>
        <w:jc w:val="both"/>
        <w:textAlignment w:val="baseline"/>
        <w:rPr>
          <w:rStyle w:val="normaltextrun"/>
          <w:rFonts w:ascii="Tahoma" w:hAnsi="Tahoma" w:cs="Tahoma"/>
          <w:i/>
          <w:iCs/>
          <w:sz w:val="22"/>
          <w:szCs w:val="22"/>
        </w:rPr>
      </w:pPr>
    </w:p>
    <w:p w14:paraId="1479CC1D" w14:textId="25844BEA" w:rsidR="00CC605A" w:rsidRPr="009D630F" w:rsidRDefault="00CC605A" w:rsidP="00CC605A">
      <w:pPr>
        <w:pStyle w:val="paragraph"/>
        <w:spacing w:before="0" w:beforeAutospacing="0" w:after="0" w:afterAutospacing="0"/>
        <w:jc w:val="both"/>
        <w:textAlignment w:val="baseline"/>
        <w:rPr>
          <w:rStyle w:val="eop"/>
          <w:rFonts w:ascii="Tahoma" w:hAnsi="Tahoma" w:cs="Tahoma"/>
          <w:color w:val="000000"/>
          <w:sz w:val="22"/>
          <w:szCs w:val="22"/>
        </w:rPr>
      </w:pPr>
      <w:r w:rsidRPr="009D630F">
        <w:rPr>
          <w:rStyle w:val="normaltextrun"/>
          <w:rFonts w:ascii="Tahoma" w:hAnsi="Tahoma" w:cs="Tahoma"/>
          <w:i/>
          <w:iCs/>
          <w:sz w:val="22"/>
          <w:szCs w:val="22"/>
        </w:rPr>
        <w:t xml:space="preserve">L’ordre du jour étant épuisé, le Président lève la séance </w:t>
      </w:r>
      <w:r w:rsidRPr="00F4206C">
        <w:rPr>
          <w:rStyle w:val="normaltextrun"/>
          <w:rFonts w:ascii="Tahoma" w:hAnsi="Tahoma" w:cs="Tahoma"/>
          <w:i/>
          <w:iCs/>
          <w:sz w:val="22"/>
          <w:szCs w:val="22"/>
        </w:rPr>
        <w:t>à </w:t>
      </w:r>
      <w:r w:rsidR="00BB0B49">
        <w:rPr>
          <w:rStyle w:val="normaltextrun"/>
          <w:rFonts w:ascii="Tahoma" w:hAnsi="Tahoma" w:cs="Tahoma"/>
          <w:i/>
          <w:iCs/>
          <w:sz w:val="22"/>
          <w:szCs w:val="22"/>
        </w:rPr>
        <w:t>10h30</w:t>
      </w:r>
      <w:r w:rsidRPr="00F4206C">
        <w:rPr>
          <w:rStyle w:val="normaltextrun"/>
          <w:rFonts w:ascii="Tahoma" w:hAnsi="Tahoma" w:cs="Tahoma"/>
          <w:i/>
          <w:iCs/>
          <w:color w:val="000000"/>
          <w:sz w:val="22"/>
          <w:szCs w:val="22"/>
        </w:rPr>
        <w:t>.</w:t>
      </w:r>
      <w:r w:rsidRPr="009D630F">
        <w:rPr>
          <w:rStyle w:val="eop"/>
          <w:rFonts w:ascii="Tahoma" w:hAnsi="Tahoma" w:cs="Tahoma"/>
          <w:color w:val="000000"/>
          <w:sz w:val="22"/>
          <w:szCs w:val="22"/>
        </w:rPr>
        <w:t> </w:t>
      </w:r>
    </w:p>
    <w:p w14:paraId="3ABEA095" w14:textId="77777777" w:rsidR="005B7F11" w:rsidRDefault="005B7F11" w:rsidP="00CC605A">
      <w:pPr>
        <w:pStyle w:val="paragraph"/>
        <w:spacing w:before="0" w:beforeAutospacing="0" w:after="0" w:afterAutospacing="0"/>
        <w:jc w:val="both"/>
        <w:textAlignment w:val="baseline"/>
        <w:rPr>
          <w:rFonts w:ascii="Tahoma" w:hAnsi="Tahoma" w:cs="Tahoma"/>
          <w:sz w:val="22"/>
          <w:szCs w:val="22"/>
        </w:rPr>
      </w:pPr>
    </w:p>
    <w:p w14:paraId="61611A6A" w14:textId="77777777" w:rsidR="00737022" w:rsidRPr="009D630F" w:rsidRDefault="00737022" w:rsidP="00CC605A">
      <w:pPr>
        <w:pStyle w:val="paragraph"/>
        <w:spacing w:before="0" w:beforeAutospacing="0" w:after="0" w:afterAutospacing="0"/>
        <w:jc w:val="both"/>
        <w:textAlignment w:val="baseline"/>
        <w:rPr>
          <w:rFonts w:ascii="Tahoma" w:hAnsi="Tahoma" w:cs="Tahoma"/>
          <w:sz w:val="22"/>
          <w:szCs w:val="22"/>
        </w:rPr>
      </w:pPr>
    </w:p>
    <w:p w14:paraId="68EA24B6" w14:textId="51133AC6" w:rsidR="2ECBA962" w:rsidRPr="009D630F" w:rsidRDefault="6F831C1A" w:rsidP="78890F21">
      <w:pPr>
        <w:ind w:right="101"/>
        <w:rPr>
          <w:rFonts w:ascii="Tahoma" w:eastAsia="Tahoma" w:hAnsi="Tahoma" w:cs="Tahoma"/>
          <w:color w:val="000000" w:themeColor="text1"/>
          <w:sz w:val="22"/>
          <w:szCs w:val="22"/>
        </w:rPr>
      </w:pPr>
      <w:r w:rsidRPr="78890F21">
        <w:rPr>
          <w:rFonts w:ascii="Tahoma" w:eastAsia="Tahoma" w:hAnsi="Tahoma" w:cs="Tahoma"/>
          <w:color w:val="000000" w:themeColor="text1"/>
          <w:sz w:val="22"/>
          <w:szCs w:val="22"/>
        </w:rPr>
        <w:t>L</w:t>
      </w:r>
      <w:r w:rsidR="008F2B3D">
        <w:rPr>
          <w:rFonts w:ascii="Tahoma" w:eastAsia="Tahoma" w:hAnsi="Tahoma" w:cs="Tahoma"/>
          <w:color w:val="000000" w:themeColor="text1"/>
          <w:sz w:val="22"/>
          <w:szCs w:val="22"/>
        </w:rPr>
        <w:t>a</w:t>
      </w:r>
      <w:r w:rsidRPr="78890F21">
        <w:rPr>
          <w:rFonts w:ascii="Tahoma" w:eastAsia="Tahoma" w:hAnsi="Tahoma" w:cs="Tahoma"/>
          <w:color w:val="000000" w:themeColor="text1"/>
          <w:sz w:val="22"/>
          <w:szCs w:val="22"/>
        </w:rPr>
        <w:t xml:space="preserve"> </w:t>
      </w:r>
      <w:r w:rsidR="25E4DAE3" w:rsidRPr="78890F21">
        <w:rPr>
          <w:rFonts w:ascii="Tahoma" w:eastAsia="Tahoma" w:hAnsi="Tahoma" w:cs="Tahoma"/>
          <w:color w:val="000000" w:themeColor="text1"/>
          <w:sz w:val="22"/>
          <w:szCs w:val="22"/>
        </w:rPr>
        <w:t xml:space="preserve">Secrétaire, </w:t>
      </w:r>
      <w:r w:rsidR="2ECBA962">
        <w:tab/>
      </w:r>
      <w:r w:rsidR="2ECBA962">
        <w:tab/>
      </w:r>
      <w:r w:rsidR="2ECBA962">
        <w:tab/>
      </w:r>
      <w:r w:rsidR="2ECBA962">
        <w:tab/>
      </w:r>
      <w:r w:rsidR="2ECBA962">
        <w:tab/>
      </w:r>
      <w:r w:rsidR="2ECBA962">
        <w:tab/>
      </w:r>
      <w:r w:rsidR="2ECBA962">
        <w:tab/>
      </w:r>
      <w:r w:rsidR="2ECBA962">
        <w:tab/>
      </w:r>
      <w:r w:rsidR="2ECBA962">
        <w:tab/>
      </w:r>
      <w:r w:rsidRPr="78890F21">
        <w:rPr>
          <w:rFonts w:ascii="Tahoma" w:eastAsia="Tahoma" w:hAnsi="Tahoma" w:cs="Tahoma"/>
          <w:color w:val="000000" w:themeColor="text1"/>
          <w:sz w:val="22"/>
          <w:szCs w:val="22"/>
        </w:rPr>
        <w:t>Le Président,</w:t>
      </w:r>
    </w:p>
    <w:p w14:paraId="6E0A0D4B" w14:textId="47B37892" w:rsidR="2ECBA962" w:rsidRPr="009D630F" w:rsidRDefault="2ECBA962" w:rsidP="00EC745E">
      <w:pPr>
        <w:ind w:right="101"/>
        <w:rPr>
          <w:rFonts w:ascii="Tahoma" w:eastAsia="Tahoma" w:hAnsi="Tahoma" w:cs="Tahoma"/>
          <w:color w:val="000000" w:themeColor="text1"/>
          <w:sz w:val="22"/>
          <w:szCs w:val="22"/>
        </w:rPr>
      </w:pPr>
    </w:p>
    <w:p w14:paraId="1780B95C" w14:textId="54ED9CB5" w:rsidR="2ECBA962" w:rsidRDefault="2ECBA962" w:rsidP="00EC745E">
      <w:pPr>
        <w:ind w:right="101"/>
        <w:rPr>
          <w:rFonts w:ascii="Tahoma" w:eastAsia="Tahoma" w:hAnsi="Tahoma" w:cs="Tahoma"/>
          <w:color w:val="000000" w:themeColor="text1"/>
          <w:sz w:val="22"/>
          <w:szCs w:val="22"/>
        </w:rPr>
      </w:pPr>
    </w:p>
    <w:p w14:paraId="5407DEEB" w14:textId="77777777" w:rsidR="0093195D" w:rsidRPr="009D630F" w:rsidRDefault="0093195D" w:rsidP="00EC745E">
      <w:pPr>
        <w:ind w:right="101"/>
        <w:rPr>
          <w:rFonts w:ascii="Tahoma" w:eastAsia="Tahoma" w:hAnsi="Tahoma" w:cs="Tahoma"/>
          <w:color w:val="000000" w:themeColor="text1"/>
          <w:sz w:val="22"/>
          <w:szCs w:val="22"/>
        </w:rPr>
      </w:pPr>
    </w:p>
    <w:p w14:paraId="7735DC7E" w14:textId="72CB0199" w:rsidR="00E803F5" w:rsidRPr="009D630F" w:rsidRDefault="00BB0B49" w:rsidP="6205D305">
      <w:pPr>
        <w:ind w:right="101"/>
        <w:textAlignment w:val="baseline"/>
        <w:rPr>
          <w:rFonts w:ascii="Tahoma" w:eastAsia="Tahoma" w:hAnsi="Tahoma" w:cs="Tahoma"/>
          <w:color w:val="000000" w:themeColor="text1"/>
          <w:sz w:val="22"/>
          <w:szCs w:val="22"/>
        </w:rPr>
      </w:pPr>
      <w:r w:rsidRPr="6205D305">
        <w:rPr>
          <w:rFonts w:ascii="Tahoma" w:eastAsia="Tahoma" w:hAnsi="Tahoma" w:cs="Tahoma"/>
          <w:color w:val="000000" w:themeColor="text1"/>
          <w:sz w:val="22"/>
          <w:szCs w:val="22"/>
        </w:rPr>
        <w:t>Geneviève Gaillabaud</w:t>
      </w:r>
      <w:r>
        <w:tab/>
      </w:r>
      <w:r w:rsidR="6F831C1A" w:rsidRPr="6205D305">
        <w:rPr>
          <w:rFonts w:ascii="Tahoma" w:eastAsia="Tahoma" w:hAnsi="Tahoma" w:cs="Tahoma"/>
          <w:color w:val="000000" w:themeColor="text1"/>
          <w:sz w:val="22"/>
          <w:szCs w:val="22"/>
        </w:rPr>
        <w:t xml:space="preserve"> </w:t>
      </w:r>
      <w:r>
        <w:tab/>
      </w:r>
      <w:r>
        <w:tab/>
      </w:r>
      <w:r>
        <w:tab/>
      </w:r>
      <w:r>
        <w:tab/>
      </w:r>
      <w:r>
        <w:tab/>
      </w:r>
      <w:r>
        <w:tab/>
      </w:r>
      <w:r>
        <w:tab/>
      </w:r>
    </w:p>
    <w:sectPr w:rsidR="00E803F5" w:rsidRPr="009D630F" w:rsidSect="00621C10">
      <w:headerReference w:type="even" r:id="rId17"/>
      <w:footerReference w:type="even" r:id="rId18"/>
      <w:footerReference w:type="default" r:id="rId19"/>
      <w:headerReference w:type="first" r:id="rId20"/>
      <w:footerReference w:type="first" r:id="rId21"/>
      <w:pgSz w:w="11900" w:h="16840"/>
      <w:pgMar w:top="699" w:right="1181" w:bottom="54" w:left="1080" w:header="28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E5FD" w14:textId="77777777" w:rsidR="00F02A44" w:rsidRDefault="00F02A44" w:rsidP="001C0421">
      <w:r>
        <w:separator/>
      </w:r>
    </w:p>
  </w:endnote>
  <w:endnote w:type="continuationSeparator" w:id="0">
    <w:p w14:paraId="6A6F43CF" w14:textId="77777777" w:rsidR="00F02A44" w:rsidRDefault="00F02A44" w:rsidP="001C0421">
      <w:r>
        <w:continuationSeparator/>
      </w:r>
    </w:p>
  </w:endnote>
  <w:endnote w:type="continuationNotice" w:id="1">
    <w:p w14:paraId="347FBA8A" w14:textId="77777777" w:rsidR="00F02A44" w:rsidRDefault="00F02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Times New Roman"/>
    <w:panose1 w:val="020B0604020202020204"/>
    <w:charset w:val="8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MinionPro-Regular">
    <w:altName w:val="Calibri"/>
    <w:panose1 w:val="020B0604020202020204"/>
    <w:charset w:val="4D"/>
    <w:family w:val="auto"/>
    <w:pitch w:val="default"/>
    <w:sig w:usb0="00000003" w:usb1="00000000" w:usb2="00000000" w:usb3="00000000" w:csb0="00000001" w:csb1="00000000"/>
  </w:font>
  <w:font w:name="L Futura Light">
    <w:altName w:val="Calibri"/>
    <w:panose1 w:val="020B0604020202020204"/>
    <w:charset w:val="00"/>
    <w:family w:val="auto"/>
    <w:pitch w:val="variable"/>
    <w:sig w:usb0="00000003" w:usb1="00000000" w:usb2="00000000" w:usb3="00000000" w:csb0="00000001" w:csb1="00000000"/>
  </w:font>
  <w:font w:name="Prime Regular">
    <w:altName w:val="Calibri"/>
    <w:panose1 w:val="00000000000000000000"/>
    <w:charset w:val="00"/>
    <w:family w:val="auto"/>
    <w:notTrueType/>
    <w:pitch w:val="variable"/>
    <w:sig w:usb0="80000027" w:usb1="0000004A" w:usb2="00000000" w:usb3="00000000" w:csb0="00000003"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Tahoma,Cambria">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F8BE" w14:textId="77777777" w:rsidR="00FC5220" w:rsidRDefault="00FC5220" w:rsidP="00B8715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F178829" w14:textId="77777777" w:rsidR="00FC5220" w:rsidRDefault="00FC5220" w:rsidP="00BA3BD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58A6" w14:textId="77777777" w:rsidR="00FC5220" w:rsidRPr="003476B9" w:rsidRDefault="00FC5220" w:rsidP="003476B9">
    <w:pPr>
      <w:pStyle w:val="Pieddepage"/>
      <w:jc w:val="right"/>
    </w:pPr>
    <w:r>
      <w:rPr>
        <w:rFonts w:ascii="Tahoma" w:hAnsi="Tahoma" w:cs="Tahoma"/>
        <w:sz w:val="21"/>
      </w:rPr>
      <w:fldChar w:fldCharType="begin"/>
    </w:r>
    <w:r>
      <w:rPr>
        <w:rFonts w:ascii="Tahoma" w:hAnsi="Tahoma" w:cs="Tahoma"/>
        <w:sz w:val="21"/>
      </w:rPr>
      <w:instrText xml:space="preserve"> PAGE  \* MERGEFORMAT </w:instrText>
    </w:r>
    <w:r>
      <w:rPr>
        <w:rFonts w:ascii="Tahoma" w:hAnsi="Tahoma" w:cs="Tahoma"/>
        <w:sz w:val="21"/>
      </w:rPr>
      <w:fldChar w:fldCharType="separate"/>
    </w:r>
    <w:r>
      <w:rPr>
        <w:rFonts w:ascii="Tahoma" w:hAnsi="Tahoma" w:cs="Tahoma"/>
        <w:noProof/>
        <w:sz w:val="21"/>
      </w:rPr>
      <w:t>11</w:t>
    </w:r>
    <w:r>
      <w:rPr>
        <w:rFonts w:ascii="Tahoma" w:hAnsi="Tahoma" w:cs="Tahoma"/>
        <w:sz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A889E" w14:textId="77777777" w:rsidR="00FC5220" w:rsidRPr="003476B9" w:rsidRDefault="00FC5220" w:rsidP="003476B9">
    <w:pPr>
      <w:pStyle w:val="Pieddepage"/>
      <w:jc w:val="right"/>
    </w:pPr>
    <w:r>
      <w:rPr>
        <w:rFonts w:ascii="Tahoma" w:hAnsi="Tahoma" w:cs="Tahoma"/>
        <w:sz w:val="21"/>
      </w:rPr>
      <w:fldChar w:fldCharType="begin"/>
    </w:r>
    <w:r>
      <w:rPr>
        <w:rFonts w:ascii="Tahoma" w:hAnsi="Tahoma" w:cs="Tahoma"/>
        <w:sz w:val="21"/>
      </w:rPr>
      <w:instrText xml:space="preserve"> PAGE  \* MERGEFORMAT </w:instrText>
    </w:r>
    <w:r>
      <w:rPr>
        <w:rFonts w:ascii="Tahoma" w:hAnsi="Tahoma" w:cs="Tahoma"/>
        <w:sz w:val="21"/>
      </w:rPr>
      <w:fldChar w:fldCharType="separate"/>
    </w:r>
    <w:r>
      <w:rPr>
        <w:rFonts w:ascii="Tahoma" w:hAnsi="Tahoma" w:cs="Tahoma"/>
        <w:noProof/>
        <w:sz w:val="21"/>
      </w:rPr>
      <w:t>1</w:t>
    </w:r>
    <w:r>
      <w:rPr>
        <w:rFonts w:ascii="Tahoma" w:hAnsi="Tahoma" w:cs="Tahoma"/>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AC09" w14:textId="77777777" w:rsidR="00F02A44" w:rsidRDefault="00F02A44" w:rsidP="001C0421">
      <w:r>
        <w:separator/>
      </w:r>
    </w:p>
  </w:footnote>
  <w:footnote w:type="continuationSeparator" w:id="0">
    <w:p w14:paraId="7FC95CCA" w14:textId="77777777" w:rsidR="00F02A44" w:rsidRDefault="00F02A44" w:rsidP="001C0421">
      <w:r>
        <w:continuationSeparator/>
      </w:r>
    </w:p>
  </w:footnote>
  <w:footnote w:type="continuationNotice" w:id="1">
    <w:p w14:paraId="07B71DE6" w14:textId="77777777" w:rsidR="00F02A44" w:rsidRDefault="00F02A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5E3" w14:textId="77777777" w:rsidR="00FC5220" w:rsidRDefault="00000000">
    <w:pPr>
      <w:pStyle w:val="En-tte"/>
    </w:pPr>
    <w:sdt>
      <w:sdtPr>
        <w:id w:val="1267726203"/>
        <w:placeholder>
          <w:docPart w:val="EECD3307B908FB40BF2D43586852D05B"/>
        </w:placeholder>
        <w:temporary/>
        <w:showingPlcHdr/>
      </w:sdtPr>
      <w:sdtContent>
        <w:r w:rsidR="00FC5220">
          <w:t>[Tapez le texte]</w:t>
        </w:r>
      </w:sdtContent>
    </w:sdt>
    <w:r w:rsidR="00FC5220">
      <w:ptab w:relativeTo="margin" w:alignment="center" w:leader="none"/>
    </w:r>
    <w:sdt>
      <w:sdtPr>
        <w:id w:val="-1572881491"/>
        <w:placeholder>
          <w:docPart w:val="90E55B86A5BBB04289A066C7CA5EBBA6"/>
        </w:placeholder>
        <w:temporary/>
        <w:showingPlcHdr/>
      </w:sdtPr>
      <w:sdtContent>
        <w:r w:rsidR="00FC5220">
          <w:t>[Tapez le texte]</w:t>
        </w:r>
      </w:sdtContent>
    </w:sdt>
    <w:r w:rsidR="00FC5220">
      <w:ptab w:relativeTo="margin" w:alignment="right" w:leader="none"/>
    </w:r>
    <w:sdt>
      <w:sdtPr>
        <w:id w:val="945732847"/>
        <w:placeholder>
          <w:docPart w:val="0F4779E6B7FD7F44A9BB07C2FB5811FB"/>
        </w:placeholder>
        <w:temporary/>
        <w:showingPlcHdr/>
      </w:sdtPr>
      <w:sdtContent>
        <w:r w:rsidR="00FC5220">
          <w:t>[Tapez le texte]</w:t>
        </w:r>
      </w:sdtContent>
    </w:sdt>
  </w:p>
  <w:p w14:paraId="60435A1A" w14:textId="77777777" w:rsidR="00FC5220" w:rsidRDefault="00FC522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7EC5" w14:textId="7E5344AF" w:rsidR="00FC5220" w:rsidRDefault="00FC5220" w:rsidP="006A6442">
    <w:pPr>
      <w:pStyle w:val="En-tte"/>
      <w:tabs>
        <w:tab w:val="clear" w:pos="4536"/>
        <w:tab w:val="clear" w:pos="9072"/>
        <w:tab w:val="right" w:pos="9356"/>
      </w:tabs>
    </w:pPr>
  </w:p>
</w:hdr>
</file>

<file path=word/intelligence2.xml><?xml version="1.0" encoding="utf-8"?>
<int2:intelligence xmlns:int2="http://schemas.microsoft.com/office/intelligence/2020/intelligence" xmlns:oel="http://schemas.microsoft.com/office/2019/extlst">
  <int2:observations>
    <int2:textHash int2:hashCode="S13PcXB55mt8fs" int2:id="sjAJpZqs">
      <int2:state int2:value="Rejected" int2:type="spell"/>
    </int2:textHash>
    <int2:textHash int2:hashCode="pGAUFvCDSdvS1W" int2:id="3uvz6sbe">
      <int2:state int2:value="Rejected" int2:type="spell"/>
    </int2:textHash>
    <int2:textHash int2:hashCode="Svqdrb82q0LMFF" int2:id="7CNjV1A5">
      <int2:state int2:value="Rejected" int2:type="spell"/>
    </int2:textHash>
    <int2:textHash int2:hashCode="O60x/UsfpDXNNz" int2:id="86gIfhOO">
      <int2:state int2:value="Rejected" int2:type="spell"/>
    </int2:textHash>
    <int2:textHash int2:hashCode="ydDJifPYpXOzWD" int2:id="I0c2Izot">
      <int2:state int2:value="Rejected" int2:type="spell"/>
    </int2:textHash>
    <int2:textHash int2:hashCode="+gGCOmj33vygBn" int2:id="YZ2j5DEz">
      <int2:state int2:value="Rejected" int2:type="spell"/>
    </int2:textHash>
    <int2:textHash int2:hashCode="c1M6sqMhgPQVjD" int2:id="ZIOkIWV2">
      <int2:state int2:value="Rejected" int2:type="spell"/>
    </int2:textHash>
    <int2:textHash int2:hashCode="ZlpNyRjd+4XqDx" int2:id="aaM5edSr">
      <int2:state int2:value="Rejected" int2:type="spell"/>
    </int2:textHash>
    <int2:textHash int2:hashCode="/Ikuqw3DvkyQvC" int2:id="isu9XuNi">
      <int2:state int2:value="Rejected" int2:type="spell"/>
    </int2:textHash>
    <int2:textHash int2:hashCode="PNWdU9fhLKYE4s" int2:id="m3bH7rqq">
      <int2:state int2:value="Rejected" int2:type="spell"/>
    </int2:textHash>
    <int2:textHash int2:hashCode="ayMBWfIiwdTxw9" int2:id="o8nUXkPx">
      <int2:state int2:value="Rejected" int2:type="spell"/>
    </int2:textHash>
    <int2:textHash int2:hashCode="I2CnU9NWlo5cLo" int2:id="rfiQPyPv">
      <int2:state int2:value="Rejected" int2:type="spell"/>
    </int2:textHash>
    <int2:textHash int2:hashCode="3za112+1MbISgv" int2:id="s65tyo93">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546C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0"/>
        </w:tabs>
        <w:ind w:left="644" w:hanging="360"/>
      </w:pPr>
      <w:rPr>
        <w:rFonts w:ascii="Verdana" w:hAnsi="Verdana" w:cs="Arial"/>
      </w:rPr>
    </w:lvl>
    <w:lvl w:ilvl="1">
      <w:start w:val="1"/>
      <w:numFmt w:val="bullet"/>
      <w:lvlText w:val="o"/>
      <w:lvlJc w:val="left"/>
      <w:pPr>
        <w:tabs>
          <w:tab w:val="num" w:pos="0"/>
        </w:tabs>
        <w:ind w:left="1364" w:hanging="360"/>
      </w:pPr>
      <w:rPr>
        <w:rFonts w:ascii="Courier New" w:hAnsi="Courier New" w:cs="Courier New"/>
      </w:rPr>
    </w:lvl>
    <w:lvl w:ilvl="2">
      <w:start w:val="1"/>
      <w:numFmt w:val="bullet"/>
      <w:lvlText w:val=""/>
      <w:lvlJc w:val="left"/>
      <w:pPr>
        <w:tabs>
          <w:tab w:val="num" w:pos="0"/>
        </w:tabs>
        <w:ind w:left="2084" w:hanging="360"/>
      </w:pPr>
      <w:rPr>
        <w:rFonts w:ascii="Wingdings" w:hAnsi="Wingdings"/>
      </w:rPr>
    </w:lvl>
    <w:lvl w:ilvl="3">
      <w:start w:val="1"/>
      <w:numFmt w:val="bullet"/>
      <w:lvlText w:val=""/>
      <w:lvlJc w:val="left"/>
      <w:pPr>
        <w:tabs>
          <w:tab w:val="num" w:pos="0"/>
        </w:tabs>
        <w:ind w:left="2804" w:hanging="360"/>
      </w:pPr>
      <w:rPr>
        <w:rFonts w:ascii="Symbol" w:hAnsi="Symbol"/>
      </w:rPr>
    </w:lvl>
    <w:lvl w:ilvl="4">
      <w:start w:val="1"/>
      <w:numFmt w:val="bullet"/>
      <w:lvlText w:val="o"/>
      <w:lvlJc w:val="left"/>
      <w:pPr>
        <w:tabs>
          <w:tab w:val="num" w:pos="0"/>
        </w:tabs>
        <w:ind w:left="3524" w:hanging="360"/>
      </w:pPr>
      <w:rPr>
        <w:rFonts w:ascii="Courier New" w:hAnsi="Courier New" w:cs="Courier New"/>
      </w:rPr>
    </w:lvl>
    <w:lvl w:ilvl="5">
      <w:start w:val="1"/>
      <w:numFmt w:val="bullet"/>
      <w:lvlText w:val=""/>
      <w:lvlJc w:val="left"/>
      <w:pPr>
        <w:tabs>
          <w:tab w:val="num" w:pos="0"/>
        </w:tabs>
        <w:ind w:left="4244" w:hanging="360"/>
      </w:pPr>
      <w:rPr>
        <w:rFonts w:ascii="Wingdings" w:hAnsi="Wingdings"/>
      </w:rPr>
    </w:lvl>
    <w:lvl w:ilvl="6">
      <w:start w:val="1"/>
      <w:numFmt w:val="bullet"/>
      <w:lvlText w:val=""/>
      <w:lvlJc w:val="left"/>
      <w:pPr>
        <w:tabs>
          <w:tab w:val="num" w:pos="0"/>
        </w:tabs>
        <w:ind w:left="4964" w:hanging="360"/>
      </w:pPr>
      <w:rPr>
        <w:rFonts w:ascii="Symbol" w:hAnsi="Symbol"/>
      </w:rPr>
    </w:lvl>
    <w:lvl w:ilvl="7">
      <w:start w:val="1"/>
      <w:numFmt w:val="bullet"/>
      <w:lvlText w:val="o"/>
      <w:lvlJc w:val="left"/>
      <w:pPr>
        <w:tabs>
          <w:tab w:val="num" w:pos="0"/>
        </w:tabs>
        <w:ind w:left="5684" w:hanging="360"/>
      </w:pPr>
      <w:rPr>
        <w:rFonts w:ascii="Courier New" w:hAnsi="Courier New" w:cs="Courier New"/>
      </w:rPr>
    </w:lvl>
    <w:lvl w:ilvl="8">
      <w:start w:val="1"/>
      <w:numFmt w:val="bullet"/>
      <w:lvlText w:val=""/>
      <w:lvlJc w:val="left"/>
      <w:pPr>
        <w:tabs>
          <w:tab w:val="num" w:pos="0"/>
        </w:tabs>
        <w:ind w:left="6404" w:hanging="360"/>
      </w:pPr>
      <w:rPr>
        <w:rFonts w:ascii="Wingdings" w:hAnsi="Wingdings"/>
      </w:rPr>
    </w:lvl>
  </w:abstractNum>
  <w:abstractNum w:abstractNumId="2"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6A33E40"/>
    <w:multiLevelType w:val="multilevel"/>
    <w:tmpl w:val="CF42C3E8"/>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5" w15:restartNumberingAfterBreak="0">
    <w:nsid w:val="07F56AAA"/>
    <w:multiLevelType w:val="hybridMultilevel"/>
    <w:tmpl w:val="9AD2D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9F303E"/>
    <w:multiLevelType w:val="multilevel"/>
    <w:tmpl w:val="F460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92C31"/>
    <w:multiLevelType w:val="multilevel"/>
    <w:tmpl w:val="383835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D0FF7"/>
    <w:multiLevelType w:val="multilevel"/>
    <w:tmpl w:val="730274E8"/>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9" w15:restartNumberingAfterBreak="0">
    <w:nsid w:val="13822009"/>
    <w:multiLevelType w:val="hybridMultilevel"/>
    <w:tmpl w:val="664023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F84D1F"/>
    <w:multiLevelType w:val="multilevel"/>
    <w:tmpl w:val="B7A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9F16F2"/>
    <w:multiLevelType w:val="hybridMultilevel"/>
    <w:tmpl w:val="D5F265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885422"/>
    <w:multiLevelType w:val="hybridMultilevel"/>
    <w:tmpl w:val="AC164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3E6E26"/>
    <w:multiLevelType w:val="multilevel"/>
    <w:tmpl w:val="D02A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D64354"/>
    <w:multiLevelType w:val="multilevel"/>
    <w:tmpl w:val="67C42C6A"/>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15" w15:restartNumberingAfterBreak="0">
    <w:nsid w:val="282B3332"/>
    <w:multiLevelType w:val="multilevel"/>
    <w:tmpl w:val="9678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C4028C"/>
    <w:multiLevelType w:val="hybridMultilevel"/>
    <w:tmpl w:val="D9285C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1F1030"/>
    <w:multiLevelType w:val="multilevel"/>
    <w:tmpl w:val="5C9C5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411A13"/>
    <w:multiLevelType w:val="multilevel"/>
    <w:tmpl w:val="26F2833E"/>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19" w15:restartNumberingAfterBreak="0">
    <w:nsid w:val="2B73200E"/>
    <w:multiLevelType w:val="multilevel"/>
    <w:tmpl w:val="CA1AF7B4"/>
    <w:lvl w:ilvl="0">
      <w:start w:val="1"/>
      <w:numFmt w:val="bullet"/>
      <w:lvlText w:val=""/>
      <w:lvlJc w:val="left"/>
      <w:pPr>
        <w:tabs>
          <w:tab w:val="num" w:pos="1778"/>
        </w:tabs>
        <w:ind w:left="1778" w:hanging="360"/>
      </w:pPr>
      <w:rPr>
        <w:rFonts w:ascii="Wingdings" w:hAnsi="Wingdings" w:hint="default"/>
        <w:sz w:val="20"/>
      </w:rPr>
    </w:lvl>
    <w:lvl w:ilvl="1" w:tentative="1">
      <w:start w:val="1"/>
      <w:numFmt w:val="bullet"/>
      <w:lvlText w:val=""/>
      <w:lvlJc w:val="left"/>
      <w:pPr>
        <w:tabs>
          <w:tab w:val="num" w:pos="2498"/>
        </w:tabs>
        <w:ind w:left="2498" w:hanging="360"/>
      </w:pPr>
      <w:rPr>
        <w:rFonts w:ascii="Wingdings" w:hAnsi="Wingdings"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20" w15:restartNumberingAfterBreak="0">
    <w:nsid w:val="2E4A0183"/>
    <w:multiLevelType w:val="multilevel"/>
    <w:tmpl w:val="78D04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03C0"/>
    <w:multiLevelType w:val="multilevel"/>
    <w:tmpl w:val="3424B8A2"/>
    <w:lvl w:ilvl="0">
      <w:start w:val="1"/>
      <w:numFmt w:val="bullet"/>
      <w:lvlText w:val="o"/>
      <w:lvlJc w:val="left"/>
      <w:pPr>
        <w:tabs>
          <w:tab w:val="num" w:pos="1069"/>
        </w:tabs>
        <w:ind w:left="1069" w:hanging="360"/>
      </w:pPr>
      <w:rPr>
        <w:rFonts w:ascii="Courier New" w:hAnsi="Courier New"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o"/>
      <w:lvlJc w:val="left"/>
      <w:pPr>
        <w:tabs>
          <w:tab w:val="num" w:pos="2509"/>
        </w:tabs>
        <w:ind w:left="2509" w:hanging="360"/>
      </w:pPr>
      <w:rPr>
        <w:rFonts w:ascii="Courier New" w:hAnsi="Courier New" w:hint="default"/>
        <w:sz w:val="20"/>
      </w:rPr>
    </w:lvl>
    <w:lvl w:ilvl="3" w:tentative="1">
      <w:start w:val="1"/>
      <w:numFmt w:val="bullet"/>
      <w:lvlText w:val="o"/>
      <w:lvlJc w:val="left"/>
      <w:pPr>
        <w:tabs>
          <w:tab w:val="num" w:pos="3229"/>
        </w:tabs>
        <w:ind w:left="3229" w:hanging="360"/>
      </w:pPr>
      <w:rPr>
        <w:rFonts w:ascii="Courier New" w:hAnsi="Courier New" w:hint="default"/>
        <w:sz w:val="20"/>
      </w:rPr>
    </w:lvl>
    <w:lvl w:ilvl="4" w:tentative="1">
      <w:start w:val="1"/>
      <w:numFmt w:val="bullet"/>
      <w:lvlText w:val="o"/>
      <w:lvlJc w:val="left"/>
      <w:pPr>
        <w:tabs>
          <w:tab w:val="num" w:pos="3949"/>
        </w:tabs>
        <w:ind w:left="3949" w:hanging="360"/>
      </w:pPr>
      <w:rPr>
        <w:rFonts w:ascii="Courier New" w:hAnsi="Courier New" w:hint="default"/>
        <w:sz w:val="20"/>
      </w:rPr>
    </w:lvl>
    <w:lvl w:ilvl="5" w:tentative="1">
      <w:start w:val="1"/>
      <w:numFmt w:val="bullet"/>
      <w:lvlText w:val="o"/>
      <w:lvlJc w:val="left"/>
      <w:pPr>
        <w:tabs>
          <w:tab w:val="num" w:pos="4669"/>
        </w:tabs>
        <w:ind w:left="4669" w:hanging="360"/>
      </w:pPr>
      <w:rPr>
        <w:rFonts w:ascii="Courier New" w:hAnsi="Courier New" w:hint="default"/>
        <w:sz w:val="20"/>
      </w:rPr>
    </w:lvl>
    <w:lvl w:ilvl="6" w:tentative="1">
      <w:start w:val="1"/>
      <w:numFmt w:val="bullet"/>
      <w:lvlText w:val="o"/>
      <w:lvlJc w:val="left"/>
      <w:pPr>
        <w:tabs>
          <w:tab w:val="num" w:pos="5389"/>
        </w:tabs>
        <w:ind w:left="5389" w:hanging="360"/>
      </w:pPr>
      <w:rPr>
        <w:rFonts w:ascii="Courier New" w:hAnsi="Courier New" w:hint="default"/>
        <w:sz w:val="20"/>
      </w:rPr>
    </w:lvl>
    <w:lvl w:ilvl="7" w:tentative="1">
      <w:start w:val="1"/>
      <w:numFmt w:val="bullet"/>
      <w:lvlText w:val="o"/>
      <w:lvlJc w:val="left"/>
      <w:pPr>
        <w:tabs>
          <w:tab w:val="num" w:pos="6109"/>
        </w:tabs>
        <w:ind w:left="6109" w:hanging="360"/>
      </w:pPr>
      <w:rPr>
        <w:rFonts w:ascii="Courier New" w:hAnsi="Courier New" w:hint="default"/>
        <w:sz w:val="20"/>
      </w:rPr>
    </w:lvl>
    <w:lvl w:ilvl="8" w:tentative="1">
      <w:start w:val="1"/>
      <w:numFmt w:val="bullet"/>
      <w:lvlText w:val="o"/>
      <w:lvlJc w:val="left"/>
      <w:pPr>
        <w:tabs>
          <w:tab w:val="num" w:pos="6829"/>
        </w:tabs>
        <w:ind w:left="6829" w:hanging="360"/>
      </w:pPr>
      <w:rPr>
        <w:rFonts w:ascii="Courier New" w:hAnsi="Courier New" w:hint="default"/>
        <w:sz w:val="20"/>
      </w:rPr>
    </w:lvl>
  </w:abstractNum>
  <w:abstractNum w:abstractNumId="22" w15:restartNumberingAfterBreak="0">
    <w:nsid w:val="39D01594"/>
    <w:multiLevelType w:val="multilevel"/>
    <w:tmpl w:val="F1DA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4E1C8F"/>
    <w:multiLevelType w:val="multilevel"/>
    <w:tmpl w:val="A836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E3431"/>
    <w:multiLevelType w:val="multilevel"/>
    <w:tmpl w:val="0CC8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03767"/>
    <w:multiLevelType w:val="multilevel"/>
    <w:tmpl w:val="3A1E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452C93"/>
    <w:multiLevelType w:val="multilevel"/>
    <w:tmpl w:val="68840B90"/>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27" w15:restartNumberingAfterBreak="0">
    <w:nsid w:val="61F12E4E"/>
    <w:multiLevelType w:val="hybridMultilevel"/>
    <w:tmpl w:val="751C2708"/>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2D545F0"/>
    <w:multiLevelType w:val="hybridMultilevel"/>
    <w:tmpl w:val="8E109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93273B"/>
    <w:multiLevelType w:val="multilevel"/>
    <w:tmpl w:val="678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D762E1"/>
    <w:multiLevelType w:val="hybridMultilevel"/>
    <w:tmpl w:val="735E4330"/>
    <w:lvl w:ilvl="0" w:tplc="040C0001">
      <w:start w:val="1"/>
      <w:numFmt w:val="bullet"/>
      <w:lvlText w:val=""/>
      <w:lvlJc w:val="left"/>
      <w:pPr>
        <w:ind w:left="2203" w:hanging="360"/>
      </w:pPr>
      <w:rPr>
        <w:rFonts w:ascii="Symbol" w:hAnsi="Symbol" w:hint="default"/>
      </w:rPr>
    </w:lvl>
    <w:lvl w:ilvl="1" w:tplc="040C0003">
      <w:start w:val="1"/>
      <w:numFmt w:val="bullet"/>
      <w:lvlText w:val="o"/>
      <w:lvlJc w:val="left"/>
      <w:pPr>
        <w:ind w:left="1441" w:hanging="360"/>
      </w:pPr>
      <w:rPr>
        <w:rFonts w:ascii="Courier New" w:hAnsi="Courier New" w:cs="Courier New" w:hint="default"/>
      </w:rPr>
    </w:lvl>
    <w:lvl w:ilvl="2" w:tplc="040C0005" w:tentative="1">
      <w:start w:val="1"/>
      <w:numFmt w:val="bullet"/>
      <w:lvlText w:val=""/>
      <w:lvlJc w:val="left"/>
      <w:pPr>
        <w:ind w:left="2161" w:hanging="360"/>
      </w:pPr>
      <w:rPr>
        <w:rFonts w:ascii="Wingdings" w:hAnsi="Wingdings" w:hint="default"/>
      </w:rPr>
    </w:lvl>
    <w:lvl w:ilvl="3" w:tplc="040C0001" w:tentative="1">
      <w:start w:val="1"/>
      <w:numFmt w:val="bullet"/>
      <w:lvlText w:val=""/>
      <w:lvlJc w:val="left"/>
      <w:pPr>
        <w:ind w:left="2881" w:hanging="360"/>
      </w:pPr>
      <w:rPr>
        <w:rFonts w:ascii="Symbol" w:hAnsi="Symbol" w:hint="default"/>
      </w:rPr>
    </w:lvl>
    <w:lvl w:ilvl="4" w:tplc="040C0003" w:tentative="1">
      <w:start w:val="1"/>
      <w:numFmt w:val="bullet"/>
      <w:lvlText w:val="o"/>
      <w:lvlJc w:val="left"/>
      <w:pPr>
        <w:ind w:left="3601" w:hanging="360"/>
      </w:pPr>
      <w:rPr>
        <w:rFonts w:ascii="Courier New" w:hAnsi="Courier New" w:cs="Courier New" w:hint="default"/>
      </w:rPr>
    </w:lvl>
    <w:lvl w:ilvl="5" w:tplc="040C0005" w:tentative="1">
      <w:start w:val="1"/>
      <w:numFmt w:val="bullet"/>
      <w:lvlText w:val=""/>
      <w:lvlJc w:val="left"/>
      <w:pPr>
        <w:ind w:left="4321" w:hanging="360"/>
      </w:pPr>
      <w:rPr>
        <w:rFonts w:ascii="Wingdings" w:hAnsi="Wingdings" w:hint="default"/>
      </w:rPr>
    </w:lvl>
    <w:lvl w:ilvl="6" w:tplc="040C0001" w:tentative="1">
      <w:start w:val="1"/>
      <w:numFmt w:val="bullet"/>
      <w:lvlText w:val=""/>
      <w:lvlJc w:val="left"/>
      <w:pPr>
        <w:ind w:left="5041" w:hanging="360"/>
      </w:pPr>
      <w:rPr>
        <w:rFonts w:ascii="Symbol" w:hAnsi="Symbol" w:hint="default"/>
      </w:rPr>
    </w:lvl>
    <w:lvl w:ilvl="7" w:tplc="040C0003" w:tentative="1">
      <w:start w:val="1"/>
      <w:numFmt w:val="bullet"/>
      <w:lvlText w:val="o"/>
      <w:lvlJc w:val="left"/>
      <w:pPr>
        <w:ind w:left="5761" w:hanging="360"/>
      </w:pPr>
      <w:rPr>
        <w:rFonts w:ascii="Courier New" w:hAnsi="Courier New" w:cs="Courier New" w:hint="default"/>
      </w:rPr>
    </w:lvl>
    <w:lvl w:ilvl="8" w:tplc="040C0005" w:tentative="1">
      <w:start w:val="1"/>
      <w:numFmt w:val="bullet"/>
      <w:lvlText w:val=""/>
      <w:lvlJc w:val="left"/>
      <w:pPr>
        <w:ind w:left="6481" w:hanging="360"/>
      </w:pPr>
      <w:rPr>
        <w:rFonts w:ascii="Wingdings" w:hAnsi="Wingdings" w:hint="default"/>
      </w:rPr>
    </w:lvl>
  </w:abstractNum>
  <w:abstractNum w:abstractNumId="31" w15:restartNumberingAfterBreak="0">
    <w:nsid w:val="66A74ECC"/>
    <w:multiLevelType w:val="multilevel"/>
    <w:tmpl w:val="7406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88734A"/>
    <w:multiLevelType w:val="multilevel"/>
    <w:tmpl w:val="6D721478"/>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33" w15:restartNumberingAfterBreak="0">
    <w:nsid w:val="69EF348E"/>
    <w:multiLevelType w:val="hybridMultilevel"/>
    <w:tmpl w:val="ABC4011C"/>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0F1644"/>
    <w:multiLevelType w:val="multilevel"/>
    <w:tmpl w:val="B8645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295328"/>
    <w:multiLevelType w:val="multilevel"/>
    <w:tmpl w:val="F9586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D26C4B"/>
    <w:multiLevelType w:val="multilevel"/>
    <w:tmpl w:val="B568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EB6984"/>
    <w:multiLevelType w:val="multilevel"/>
    <w:tmpl w:val="7716EF4A"/>
    <w:lvl w:ilvl="0">
      <w:start w:val="1"/>
      <w:numFmt w:val="bullet"/>
      <w:lvlText w:val="o"/>
      <w:lvlJc w:val="left"/>
      <w:pPr>
        <w:tabs>
          <w:tab w:val="num" w:pos="1429"/>
        </w:tabs>
        <w:ind w:left="1429" w:hanging="360"/>
      </w:pPr>
      <w:rPr>
        <w:rFonts w:ascii="Courier New" w:hAnsi="Courier New" w:hint="default"/>
        <w:sz w:val="20"/>
      </w:rPr>
    </w:lvl>
    <w:lvl w:ilvl="1" w:tentative="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o"/>
      <w:lvlJc w:val="left"/>
      <w:pPr>
        <w:tabs>
          <w:tab w:val="num" w:pos="2869"/>
        </w:tabs>
        <w:ind w:left="2869" w:hanging="360"/>
      </w:pPr>
      <w:rPr>
        <w:rFonts w:ascii="Courier New" w:hAnsi="Courier New" w:hint="default"/>
        <w:sz w:val="20"/>
      </w:rPr>
    </w:lvl>
    <w:lvl w:ilvl="3" w:tentative="1">
      <w:start w:val="1"/>
      <w:numFmt w:val="bullet"/>
      <w:lvlText w:val="o"/>
      <w:lvlJc w:val="left"/>
      <w:pPr>
        <w:tabs>
          <w:tab w:val="num" w:pos="3589"/>
        </w:tabs>
        <w:ind w:left="3589" w:hanging="360"/>
      </w:pPr>
      <w:rPr>
        <w:rFonts w:ascii="Courier New" w:hAnsi="Courier New" w:hint="default"/>
        <w:sz w:val="20"/>
      </w:rPr>
    </w:lvl>
    <w:lvl w:ilvl="4" w:tentative="1">
      <w:start w:val="1"/>
      <w:numFmt w:val="bullet"/>
      <w:lvlText w:val="o"/>
      <w:lvlJc w:val="left"/>
      <w:pPr>
        <w:tabs>
          <w:tab w:val="num" w:pos="4309"/>
        </w:tabs>
        <w:ind w:left="4309" w:hanging="360"/>
      </w:pPr>
      <w:rPr>
        <w:rFonts w:ascii="Courier New" w:hAnsi="Courier New" w:hint="default"/>
        <w:sz w:val="20"/>
      </w:rPr>
    </w:lvl>
    <w:lvl w:ilvl="5" w:tentative="1">
      <w:start w:val="1"/>
      <w:numFmt w:val="bullet"/>
      <w:lvlText w:val="o"/>
      <w:lvlJc w:val="left"/>
      <w:pPr>
        <w:tabs>
          <w:tab w:val="num" w:pos="5029"/>
        </w:tabs>
        <w:ind w:left="5029" w:hanging="360"/>
      </w:pPr>
      <w:rPr>
        <w:rFonts w:ascii="Courier New" w:hAnsi="Courier New" w:hint="default"/>
        <w:sz w:val="20"/>
      </w:rPr>
    </w:lvl>
    <w:lvl w:ilvl="6" w:tentative="1">
      <w:start w:val="1"/>
      <w:numFmt w:val="bullet"/>
      <w:lvlText w:val="o"/>
      <w:lvlJc w:val="left"/>
      <w:pPr>
        <w:tabs>
          <w:tab w:val="num" w:pos="5749"/>
        </w:tabs>
        <w:ind w:left="5749" w:hanging="360"/>
      </w:pPr>
      <w:rPr>
        <w:rFonts w:ascii="Courier New" w:hAnsi="Courier New" w:hint="default"/>
        <w:sz w:val="20"/>
      </w:rPr>
    </w:lvl>
    <w:lvl w:ilvl="7" w:tentative="1">
      <w:start w:val="1"/>
      <w:numFmt w:val="bullet"/>
      <w:lvlText w:val="o"/>
      <w:lvlJc w:val="left"/>
      <w:pPr>
        <w:tabs>
          <w:tab w:val="num" w:pos="6469"/>
        </w:tabs>
        <w:ind w:left="6469" w:hanging="360"/>
      </w:pPr>
      <w:rPr>
        <w:rFonts w:ascii="Courier New" w:hAnsi="Courier New" w:hint="default"/>
        <w:sz w:val="20"/>
      </w:rPr>
    </w:lvl>
    <w:lvl w:ilvl="8" w:tentative="1">
      <w:start w:val="1"/>
      <w:numFmt w:val="bullet"/>
      <w:lvlText w:val="o"/>
      <w:lvlJc w:val="left"/>
      <w:pPr>
        <w:tabs>
          <w:tab w:val="num" w:pos="7189"/>
        </w:tabs>
        <w:ind w:left="7189" w:hanging="360"/>
      </w:pPr>
      <w:rPr>
        <w:rFonts w:ascii="Courier New" w:hAnsi="Courier New" w:hint="default"/>
        <w:sz w:val="20"/>
      </w:rPr>
    </w:lvl>
  </w:abstractNum>
  <w:abstractNum w:abstractNumId="38" w15:restartNumberingAfterBreak="0">
    <w:nsid w:val="74A51F9D"/>
    <w:multiLevelType w:val="multilevel"/>
    <w:tmpl w:val="E7A6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795039"/>
    <w:multiLevelType w:val="multilevel"/>
    <w:tmpl w:val="E7264CE4"/>
    <w:lvl w:ilvl="0">
      <w:start w:val="1"/>
      <w:numFmt w:val="bullet"/>
      <w:lvlText w:val=""/>
      <w:lvlJc w:val="left"/>
      <w:pPr>
        <w:tabs>
          <w:tab w:val="num" w:pos="1778"/>
        </w:tabs>
        <w:ind w:left="1778" w:hanging="360"/>
      </w:pPr>
      <w:rPr>
        <w:rFonts w:ascii="Wingdings" w:hAnsi="Wingdings" w:hint="default"/>
        <w:sz w:val="20"/>
      </w:rPr>
    </w:lvl>
    <w:lvl w:ilvl="1" w:tentative="1">
      <w:start w:val="1"/>
      <w:numFmt w:val="bullet"/>
      <w:lvlText w:val=""/>
      <w:lvlJc w:val="left"/>
      <w:pPr>
        <w:tabs>
          <w:tab w:val="num" w:pos="2498"/>
        </w:tabs>
        <w:ind w:left="2498" w:hanging="360"/>
      </w:pPr>
      <w:rPr>
        <w:rFonts w:ascii="Wingdings" w:hAnsi="Wingdings"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40" w15:restartNumberingAfterBreak="0">
    <w:nsid w:val="7D3A6716"/>
    <w:multiLevelType w:val="multilevel"/>
    <w:tmpl w:val="161C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58369F"/>
    <w:multiLevelType w:val="multilevel"/>
    <w:tmpl w:val="62827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2124002">
    <w:abstractNumId w:val="0"/>
  </w:num>
  <w:num w:numId="2" w16cid:durableId="722217506">
    <w:abstractNumId w:val="9"/>
  </w:num>
  <w:num w:numId="3" w16cid:durableId="641546419">
    <w:abstractNumId w:val="27"/>
  </w:num>
  <w:num w:numId="4" w16cid:durableId="916136446">
    <w:abstractNumId w:val="31"/>
  </w:num>
  <w:num w:numId="5" w16cid:durableId="1617177602">
    <w:abstractNumId w:val="23"/>
  </w:num>
  <w:num w:numId="6" w16cid:durableId="459609959">
    <w:abstractNumId w:val="10"/>
  </w:num>
  <w:num w:numId="7" w16cid:durableId="579828773">
    <w:abstractNumId w:val="40"/>
  </w:num>
  <w:num w:numId="8" w16cid:durableId="1857113679">
    <w:abstractNumId w:val="34"/>
  </w:num>
  <w:num w:numId="9" w16cid:durableId="472217936">
    <w:abstractNumId w:val="25"/>
  </w:num>
  <w:num w:numId="10" w16cid:durableId="893808174">
    <w:abstractNumId w:val="24"/>
  </w:num>
  <w:num w:numId="11" w16cid:durableId="1534418816">
    <w:abstractNumId w:val="15"/>
  </w:num>
  <w:num w:numId="12" w16cid:durableId="282542488">
    <w:abstractNumId w:val="38"/>
  </w:num>
  <w:num w:numId="13" w16cid:durableId="710686884">
    <w:abstractNumId w:val="20"/>
  </w:num>
  <w:num w:numId="14" w16cid:durableId="1541749579">
    <w:abstractNumId w:val="21"/>
  </w:num>
  <w:num w:numId="15" w16cid:durableId="1716587612">
    <w:abstractNumId w:val="35"/>
  </w:num>
  <w:num w:numId="16" w16cid:durableId="213545895">
    <w:abstractNumId w:val="26"/>
  </w:num>
  <w:num w:numId="17" w16cid:durableId="1087575253">
    <w:abstractNumId w:val="18"/>
  </w:num>
  <w:num w:numId="18" w16cid:durableId="1061440436">
    <w:abstractNumId w:val="32"/>
  </w:num>
  <w:num w:numId="19" w16cid:durableId="513419786">
    <w:abstractNumId w:val="4"/>
  </w:num>
  <w:num w:numId="20" w16cid:durableId="1202324673">
    <w:abstractNumId w:val="37"/>
  </w:num>
  <w:num w:numId="21" w16cid:durableId="1138062511">
    <w:abstractNumId w:val="8"/>
  </w:num>
  <w:num w:numId="22" w16cid:durableId="612715501">
    <w:abstractNumId w:val="14"/>
  </w:num>
  <w:num w:numId="23" w16cid:durableId="452291325">
    <w:abstractNumId w:val="39"/>
  </w:num>
  <w:num w:numId="24" w16cid:durableId="900822904">
    <w:abstractNumId w:val="19"/>
  </w:num>
  <w:num w:numId="25" w16cid:durableId="720787600">
    <w:abstractNumId w:val="7"/>
  </w:num>
  <w:num w:numId="26" w16cid:durableId="1762676350">
    <w:abstractNumId w:val="41"/>
  </w:num>
  <w:num w:numId="27" w16cid:durableId="730885774">
    <w:abstractNumId w:val="17"/>
  </w:num>
  <w:num w:numId="28" w16cid:durableId="1393237616">
    <w:abstractNumId w:val="6"/>
  </w:num>
  <w:num w:numId="29" w16cid:durableId="1848902829">
    <w:abstractNumId w:val="29"/>
  </w:num>
  <w:num w:numId="30" w16cid:durableId="497814234">
    <w:abstractNumId w:val="13"/>
  </w:num>
  <w:num w:numId="31" w16cid:durableId="1772697181">
    <w:abstractNumId w:val="36"/>
  </w:num>
  <w:num w:numId="32" w16cid:durableId="401223148">
    <w:abstractNumId w:val="22"/>
  </w:num>
  <w:num w:numId="33" w16cid:durableId="1916162851">
    <w:abstractNumId w:val="1"/>
  </w:num>
  <w:num w:numId="34" w16cid:durableId="1364357546">
    <w:abstractNumId w:val="2"/>
  </w:num>
  <w:num w:numId="35" w16cid:durableId="1706179000">
    <w:abstractNumId w:val="3"/>
  </w:num>
  <w:num w:numId="36" w16cid:durableId="1650481956">
    <w:abstractNumId w:val="33"/>
  </w:num>
  <w:num w:numId="37" w16cid:durableId="1643196212">
    <w:abstractNumId w:val="28"/>
  </w:num>
  <w:num w:numId="38" w16cid:durableId="1304002281">
    <w:abstractNumId w:val="16"/>
  </w:num>
  <w:num w:numId="39" w16cid:durableId="831221980">
    <w:abstractNumId w:val="5"/>
  </w:num>
  <w:num w:numId="40" w16cid:durableId="911619597">
    <w:abstractNumId w:val="30"/>
  </w:num>
  <w:num w:numId="41" w16cid:durableId="873345724">
    <w:abstractNumId w:val="11"/>
  </w:num>
  <w:num w:numId="42" w16cid:durableId="186594379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embedSystemFonts/>
  <w:hideSpellingErrors/>
  <w:hideGrammaticalError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273"/>
    <w:rsid w:val="00000CC0"/>
    <w:rsid w:val="000017F4"/>
    <w:rsid w:val="0000220E"/>
    <w:rsid w:val="0000277B"/>
    <w:rsid w:val="00005098"/>
    <w:rsid w:val="0000539F"/>
    <w:rsid w:val="00005A93"/>
    <w:rsid w:val="00005B05"/>
    <w:rsid w:val="000065D9"/>
    <w:rsid w:val="00006BBE"/>
    <w:rsid w:val="00007A9A"/>
    <w:rsid w:val="000105B4"/>
    <w:rsid w:val="00010B13"/>
    <w:rsid w:val="00010BBA"/>
    <w:rsid w:val="00011595"/>
    <w:rsid w:val="00011C84"/>
    <w:rsid w:val="00011C86"/>
    <w:rsid w:val="00011F4C"/>
    <w:rsid w:val="000133EA"/>
    <w:rsid w:val="00013509"/>
    <w:rsid w:val="0001400A"/>
    <w:rsid w:val="0001575E"/>
    <w:rsid w:val="0001658B"/>
    <w:rsid w:val="00016B58"/>
    <w:rsid w:val="00016BBF"/>
    <w:rsid w:val="000175A0"/>
    <w:rsid w:val="00017C2F"/>
    <w:rsid w:val="00017F43"/>
    <w:rsid w:val="00020FE6"/>
    <w:rsid w:val="000215FA"/>
    <w:rsid w:val="00021AA8"/>
    <w:rsid w:val="000225C8"/>
    <w:rsid w:val="00022BCB"/>
    <w:rsid w:val="00022C7F"/>
    <w:rsid w:val="00024135"/>
    <w:rsid w:val="00024899"/>
    <w:rsid w:val="000249E2"/>
    <w:rsid w:val="000259D3"/>
    <w:rsid w:val="00026BCF"/>
    <w:rsid w:val="00026F83"/>
    <w:rsid w:val="0002749E"/>
    <w:rsid w:val="0002799D"/>
    <w:rsid w:val="00030A33"/>
    <w:rsid w:val="00030E7A"/>
    <w:rsid w:val="00031565"/>
    <w:rsid w:val="00033BC4"/>
    <w:rsid w:val="00033D60"/>
    <w:rsid w:val="00034389"/>
    <w:rsid w:val="00034603"/>
    <w:rsid w:val="00035D8D"/>
    <w:rsid w:val="00036065"/>
    <w:rsid w:val="0003617C"/>
    <w:rsid w:val="000364F9"/>
    <w:rsid w:val="000365D2"/>
    <w:rsid w:val="00040339"/>
    <w:rsid w:val="000404C7"/>
    <w:rsid w:val="00040FE9"/>
    <w:rsid w:val="00041627"/>
    <w:rsid w:val="00041A60"/>
    <w:rsid w:val="00042C11"/>
    <w:rsid w:val="000442C2"/>
    <w:rsid w:val="00045238"/>
    <w:rsid w:val="00046019"/>
    <w:rsid w:val="0004656A"/>
    <w:rsid w:val="00046A23"/>
    <w:rsid w:val="000473E8"/>
    <w:rsid w:val="000478CD"/>
    <w:rsid w:val="00050539"/>
    <w:rsid w:val="00050D4A"/>
    <w:rsid w:val="000522C9"/>
    <w:rsid w:val="0005362D"/>
    <w:rsid w:val="000556F8"/>
    <w:rsid w:val="000557D2"/>
    <w:rsid w:val="000558ED"/>
    <w:rsid w:val="00055EDC"/>
    <w:rsid w:val="000563F0"/>
    <w:rsid w:val="000569BE"/>
    <w:rsid w:val="0006039A"/>
    <w:rsid w:val="00060F3E"/>
    <w:rsid w:val="00061DF8"/>
    <w:rsid w:val="00061F08"/>
    <w:rsid w:val="0006210F"/>
    <w:rsid w:val="000646B4"/>
    <w:rsid w:val="00064722"/>
    <w:rsid w:val="00065D45"/>
    <w:rsid w:val="000673C4"/>
    <w:rsid w:val="0007064F"/>
    <w:rsid w:val="00071A63"/>
    <w:rsid w:val="00072BF8"/>
    <w:rsid w:val="00072D51"/>
    <w:rsid w:val="00073F22"/>
    <w:rsid w:val="00076475"/>
    <w:rsid w:val="00077468"/>
    <w:rsid w:val="00077592"/>
    <w:rsid w:val="00077715"/>
    <w:rsid w:val="0007786C"/>
    <w:rsid w:val="0008044F"/>
    <w:rsid w:val="00080A0A"/>
    <w:rsid w:val="00080AB4"/>
    <w:rsid w:val="00080ACD"/>
    <w:rsid w:val="00080C6C"/>
    <w:rsid w:val="00080EA5"/>
    <w:rsid w:val="00081102"/>
    <w:rsid w:val="000821BD"/>
    <w:rsid w:val="00082906"/>
    <w:rsid w:val="00082912"/>
    <w:rsid w:val="0008320B"/>
    <w:rsid w:val="000832D7"/>
    <w:rsid w:val="00083911"/>
    <w:rsid w:val="00083E85"/>
    <w:rsid w:val="000840CB"/>
    <w:rsid w:val="000849F2"/>
    <w:rsid w:val="00084D31"/>
    <w:rsid w:val="000852D4"/>
    <w:rsid w:val="000855C7"/>
    <w:rsid w:val="00086734"/>
    <w:rsid w:val="0008688E"/>
    <w:rsid w:val="00087C93"/>
    <w:rsid w:val="00087DBF"/>
    <w:rsid w:val="000908A0"/>
    <w:rsid w:val="00091296"/>
    <w:rsid w:val="000914F5"/>
    <w:rsid w:val="000915C8"/>
    <w:rsid w:val="000917AC"/>
    <w:rsid w:val="00092470"/>
    <w:rsid w:val="000924FB"/>
    <w:rsid w:val="00092C0F"/>
    <w:rsid w:val="00092DFA"/>
    <w:rsid w:val="00093E9D"/>
    <w:rsid w:val="00094C66"/>
    <w:rsid w:val="0009523E"/>
    <w:rsid w:val="000955DD"/>
    <w:rsid w:val="00095DE6"/>
    <w:rsid w:val="000A06C2"/>
    <w:rsid w:val="000A19AF"/>
    <w:rsid w:val="000A2040"/>
    <w:rsid w:val="000A23A8"/>
    <w:rsid w:val="000A259B"/>
    <w:rsid w:val="000A3695"/>
    <w:rsid w:val="000A4A6A"/>
    <w:rsid w:val="000A5E05"/>
    <w:rsid w:val="000A61AD"/>
    <w:rsid w:val="000A664E"/>
    <w:rsid w:val="000A676D"/>
    <w:rsid w:val="000A70DF"/>
    <w:rsid w:val="000A71F9"/>
    <w:rsid w:val="000A7C8B"/>
    <w:rsid w:val="000A7D1E"/>
    <w:rsid w:val="000B1925"/>
    <w:rsid w:val="000B1EF0"/>
    <w:rsid w:val="000B2495"/>
    <w:rsid w:val="000B298C"/>
    <w:rsid w:val="000B2E3D"/>
    <w:rsid w:val="000B39BB"/>
    <w:rsid w:val="000B4104"/>
    <w:rsid w:val="000B48D9"/>
    <w:rsid w:val="000B4C24"/>
    <w:rsid w:val="000B5AF7"/>
    <w:rsid w:val="000B7BC9"/>
    <w:rsid w:val="000C01D7"/>
    <w:rsid w:val="000C057E"/>
    <w:rsid w:val="000C0EC9"/>
    <w:rsid w:val="000C1654"/>
    <w:rsid w:val="000C1C58"/>
    <w:rsid w:val="000C2E66"/>
    <w:rsid w:val="000C2EC6"/>
    <w:rsid w:val="000C2FAE"/>
    <w:rsid w:val="000C3439"/>
    <w:rsid w:val="000C5E06"/>
    <w:rsid w:val="000C5F21"/>
    <w:rsid w:val="000C6027"/>
    <w:rsid w:val="000C6437"/>
    <w:rsid w:val="000D0E4F"/>
    <w:rsid w:val="000D38B6"/>
    <w:rsid w:val="000D4C71"/>
    <w:rsid w:val="000D4D98"/>
    <w:rsid w:val="000D531C"/>
    <w:rsid w:val="000D57FA"/>
    <w:rsid w:val="000D5CC6"/>
    <w:rsid w:val="000D6F62"/>
    <w:rsid w:val="000D7DE3"/>
    <w:rsid w:val="000E168D"/>
    <w:rsid w:val="000E31DD"/>
    <w:rsid w:val="000E42EC"/>
    <w:rsid w:val="000E567A"/>
    <w:rsid w:val="000E7599"/>
    <w:rsid w:val="000E7F3A"/>
    <w:rsid w:val="000F0985"/>
    <w:rsid w:val="000F0C90"/>
    <w:rsid w:val="000F23BB"/>
    <w:rsid w:val="000F25B8"/>
    <w:rsid w:val="000F31E2"/>
    <w:rsid w:val="000F4770"/>
    <w:rsid w:val="000F4995"/>
    <w:rsid w:val="000F5F71"/>
    <w:rsid w:val="000F6841"/>
    <w:rsid w:val="000F7002"/>
    <w:rsid w:val="000F744B"/>
    <w:rsid w:val="000F7C1A"/>
    <w:rsid w:val="0010017E"/>
    <w:rsid w:val="00100704"/>
    <w:rsid w:val="00100F8F"/>
    <w:rsid w:val="00101286"/>
    <w:rsid w:val="00101B3C"/>
    <w:rsid w:val="00101BFB"/>
    <w:rsid w:val="001020C4"/>
    <w:rsid w:val="001021B1"/>
    <w:rsid w:val="0010322A"/>
    <w:rsid w:val="0010330D"/>
    <w:rsid w:val="001042F1"/>
    <w:rsid w:val="00104879"/>
    <w:rsid w:val="00104D3A"/>
    <w:rsid w:val="00105464"/>
    <w:rsid w:val="00105BB1"/>
    <w:rsid w:val="00105D67"/>
    <w:rsid w:val="00106010"/>
    <w:rsid w:val="00112389"/>
    <w:rsid w:val="00112B50"/>
    <w:rsid w:val="00115FAE"/>
    <w:rsid w:val="001165D7"/>
    <w:rsid w:val="00116896"/>
    <w:rsid w:val="00116DFC"/>
    <w:rsid w:val="00116EA3"/>
    <w:rsid w:val="001238E4"/>
    <w:rsid w:val="00123934"/>
    <w:rsid w:val="0012411F"/>
    <w:rsid w:val="001248C6"/>
    <w:rsid w:val="00126DAE"/>
    <w:rsid w:val="00126E55"/>
    <w:rsid w:val="00126EC9"/>
    <w:rsid w:val="00127E32"/>
    <w:rsid w:val="00130842"/>
    <w:rsid w:val="00131783"/>
    <w:rsid w:val="00132176"/>
    <w:rsid w:val="00132411"/>
    <w:rsid w:val="00132CD2"/>
    <w:rsid w:val="0013351F"/>
    <w:rsid w:val="00133E1E"/>
    <w:rsid w:val="0013478E"/>
    <w:rsid w:val="00134C0C"/>
    <w:rsid w:val="00137962"/>
    <w:rsid w:val="00137D0C"/>
    <w:rsid w:val="001404DE"/>
    <w:rsid w:val="00141072"/>
    <w:rsid w:val="0014162D"/>
    <w:rsid w:val="001418F4"/>
    <w:rsid w:val="00142461"/>
    <w:rsid w:val="00143254"/>
    <w:rsid w:val="00143494"/>
    <w:rsid w:val="00143881"/>
    <w:rsid w:val="001439F6"/>
    <w:rsid w:val="001455BD"/>
    <w:rsid w:val="00146988"/>
    <w:rsid w:val="00147F13"/>
    <w:rsid w:val="00150100"/>
    <w:rsid w:val="001503DD"/>
    <w:rsid w:val="0015221E"/>
    <w:rsid w:val="00152381"/>
    <w:rsid w:val="00153242"/>
    <w:rsid w:val="00155109"/>
    <w:rsid w:val="00156B2D"/>
    <w:rsid w:val="00156F8D"/>
    <w:rsid w:val="001570B9"/>
    <w:rsid w:val="00157A68"/>
    <w:rsid w:val="00160268"/>
    <w:rsid w:val="001610D4"/>
    <w:rsid w:val="001622A0"/>
    <w:rsid w:val="0016241A"/>
    <w:rsid w:val="001624EA"/>
    <w:rsid w:val="00162FC8"/>
    <w:rsid w:val="00163ABF"/>
    <w:rsid w:val="00163D30"/>
    <w:rsid w:val="00163F29"/>
    <w:rsid w:val="00164572"/>
    <w:rsid w:val="00164C62"/>
    <w:rsid w:val="00164E02"/>
    <w:rsid w:val="00165A31"/>
    <w:rsid w:val="0016649B"/>
    <w:rsid w:val="0016783A"/>
    <w:rsid w:val="0017051A"/>
    <w:rsid w:val="00170EC1"/>
    <w:rsid w:val="00170EEE"/>
    <w:rsid w:val="00171413"/>
    <w:rsid w:val="001729BD"/>
    <w:rsid w:val="0017383C"/>
    <w:rsid w:val="001747C9"/>
    <w:rsid w:val="00175204"/>
    <w:rsid w:val="00175D57"/>
    <w:rsid w:val="00176454"/>
    <w:rsid w:val="00176C96"/>
    <w:rsid w:val="0017713E"/>
    <w:rsid w:val="00177CE0"/>
    <w:rsid w:val="001805BA"/>
    <w:rsid w:val="00180FE2"/>
    <w:rsid w:val="001824D7"/>
    <w:rsid w:val="00182F7F"/>
    <w:rsid w:val="00182FFF"/>
    <w:rsid w:val="00183355"/>
    <w:rsid w:val="001834E8"/>
    <w:rsid w:val="001835DA"/>
    <w:rsid w:val="00183815"/>
    <w:rsid w:val="001844FD"/>
    <w:rsid w:val="001847BF"/>
    <w:rsid w:val="00184B23"/>
    <w:rsid w:val="001852E9"/>
    <w:rsid w:val="00185668"/>
    <w:rsid w:val="00186B6F"/>
    <w:rsid w:val="0018704F"/>
    <w:rsid w:val="00187067"/>
    <w:rsid w:val="0018727D"/>
    <w:rsid w:val="001877CF"/>
    <w:rsid w:val="00187E11"/>
    <w:rsid w:val="001902A8"/>
    <w:rsid w:val="00191604"/>
    <w:rsid w:val="00191D00"/>
    <w:rsid w:val="00192740"/>
    <w:rsid w:val="00192759"/>
    <w:rsid w:val="00193F27"/>
    <w:rsid w:val="0019417C"/>
    <w:rsid w:val="001945EF"/>
    <w:rsid w:val="00194BFA"/>
    <w:rsid w:val="00194F68"/>
    <w:rsid w:val="001950D0"/>
    <w:rsid w:val="00195A14"/>
    <w:rsid w:val="00195E7F"/>
    <w:rsid w:val="001971BC"/>
    <w:rsid w:val="001A0665"/>
    <w:rsid w:val="001A12C4"/>
    <w:rsid w:val="001A28A5"/>
    <w:rsid w:val="001A2C9E"/>
    <w:rsid w:val="001A34E5"/>
    <w:rsid w:val="001A4213"/>
    <w:rsid w:val="001A45AF"/>
    <w:rsid w:val="001A495D"/>
    <w:rsid w:val="001A4C45"/>
    <w:rsid w:val="001A4DF5"/>
    <w:rsid w:val="001A4EC7"/>
    <w:rsid w:val="001A55A3"/>
    <w:rsid w:val="001A7B21"/>
    <w:rsid w:val="001B0E3B"/>
    <w:rsid w:val="001B10F2"/>
    <w:rsid w:val="001B23AD"/>
    <w:rsid w:val="001B384C"/>
    <w:rsid w:val="001B3C39"/>
    <w:rsid w:val="001B3E1F"/>
    <w:rsid w:val="001B454A"/>
    <w:rsid w:val="001B4837"/>
    <w:rsid w:val="001B51EE"/>
    <w:rsid w:val="001B5516"/>
    <w:rsid w:val="001B7D51"/>
    <w:rsid w:val="001C0421"/>
    <w:rsid w:val="001C127C"/>
    <w:rsid w:val="001C1837"/>
    <w:rsid w:val="001C3B29"/>
    <w:rsid w:val="001C3E98"/>
    <w:rsid w:val="001C419C"/>
    <w:rsid w:val="001C42F6"/>
    <w:rsid w:val="001C4455"/>
    <w:rsid w:val="001C52D5"/>
    <w:rsid w:val="001C5521"/>
    <w:rsid w:val="001C5803"/>
    <w:rsid w:val="001C68CE"/>
    <w:rsid w:val="001C7088"/>
    <w:rsid w:val="001D0AC0"/>
    <w:rsid w:val="001D104B"/>
    <w:rsid w:val="001D1F63"/>
    <w:rsid w:val="001D215C"/>
    <w:rsid w:val="001D2D07"/>
    <w:rsid w:val="001D33A2"/>
    <w:rsid w:val="001D478E"/>
    <w:rsid w:val="001D4E4D"/>
    <w:rsid w:val="001D5B8B"/>
    <w:rsid w:val="001D6271"/>
    <w:rsid w:val="001D6500"/>
    <w:rsid w:val="001D7173"/>
    <w:rsid w:val="001D71C2"/>
    <w:rsid w:val="001D73CF"/>
    <w:rsid w:val="001D7886"/>
    <w:rsid w:val="001D7FEA"/>
    <w:rsid w:val="001E0D1D"/>
    <w:rsid w:val="001E0F3A"/>
    <w:rsid w:val="001E242E"/>
    <w:rsid w:val="001E2441"/>
    <w:rsid w:val="001E373F"/>
    <w:rsid w:val="001E4154"/>
    <w:rsid w:val="001E4331"/>
    <w:rsid w:val="001E46A9"/>
    <w:rsid w:val="001E5133"/>
    <w:rsid w:val="001E5215"/>
    <w:rsid w:val="001E5FDD"/>
    <w:rsid w:val="001E66DE"/>
    <w:rsid w:val="001E7158"/>
    <w:rsid w:val="001E7742"/>
    <w:rsid w:val="001F0E3E"/>
    <w:rsid w:val="001F1761"/>
    <w:rsid w:val="001F1A40"/>
    <w:rsid w:val="001F1D49"/>
    <w:rsid w:val="001F20E6"/>
    <w:rsid w:val="001F4615"/>
    <w:rsid w:val="001F5000"/>
    <w:rsid w:val="001F5BBD"/>
    <w:rsid w:val="001F77F4"/>
    <w:rsid w:val="00201C16"/>
    <w:rsid w:val="0020452D"/>
    <w:rsid w:val="00204979"/>
    <w:rsid w:val="00204F76"/>
    <w:rsid w:val="0020540F"/>
    <w:rsid w:val="0020584F"/>
    <w:rsid w:val="00205D66"/>
    <w:rsid w:val="0020770A"/>
    <w:rsid w:val="00207CB7"/>
    <w:rsid w:val="00210337"/>
    <w:rsid w:val="00210BA5"/>
    <w:rsid w:val="002116EB"/>
    <w:rsid w:val="00212298"/>
    <w:rsid w:val="002123FF"/>
    <w:rsid w:val="00213101"/>
    <w:rsid w:val="002133F8"/>
    <w:rsid w:val="00213654"/>
    <w:rsid w:val="00213C11"/>
    <w:rsid w:val="0021403B"/>
    <w:rsid w:val="00215E51"/>
    <w:rsid w:val="00216A17"/>
    <w:rsid w:val="0021791B"/>
    <w:rsid w:val="002208C8"/>
    <w:rsid w:val="0022160D"/>
    <w:rsid w:val="0022183F"/>
    <w:rsid w:val="00221A83"/>
    <w:rsid w:val="00221FAC"/>
    <w:rsid w:val="0022239D"/>
    <w:rsid w:val="00222BBB"/>
    <w:rsid w:val="00223196"/>
    <w:rsid w:val="00223255"/>
    <w:rsid w:val="00224CC2"/>
    <w:rsid w:val="00224E79"/>
    <w:rsid w:val="00225E0E"/>
    <w:rsid w:val="002269F9"/>
    <w:rsid w:val="002276D7"/>
    <w:rsid w:val="00230209"/>
    <w:rsid w:val="002304B9"/>
    <w:rsid w:val="002316BF"/>
    <w:rsid w:val="00232504"/>
    <w:rsid w:val="00232F0A"/>
    <w:rsid w:val="00233717"/>
    <w:rsid w:val="00233DD9"/>
    <w:rsid w:val="00233ED2"/>
    <w:rsid w:val="0023509E"/>
    <w:rsid w:val="002412F4"/>
    <w:rsid w:val="00241320"/>
    <w:rsid w:val="002416C5"/>
    <w:rsid w:val="00241840"/>
    <w:rsid w:val="00243188"/>
    <w:rsid w:val="00243269"/>
    <w:rsid w:val="002447B7"/>
    <w:rsid w:val="002454BE"/>
    <w:rsid w:val="00245853"/>
    <w:rsid w:val="00246321"/>
    <w:rsid w:val="00246EC9"/>
    <w:rsid w:val="00247BEC"/>
    <w:rsid w:val="002509F5"/>
    <w:rsid w:val="00251D5D"/>
    <w:rsid w:val="00251F3F"/>
    <w:rsid w:val="00255571"/>
    <w:rsid w:val="00255702"/>
    <w:rsid w:val="00255FDB"/>
    <w:rsid w:val="00256B9C"/>
    <w:rsid w:val="00257F76"/>
    <w:rsid w:val="002612FA"/>
    <w:rsid w:val="00261CDE"/>
    <w:rsid w:val="0026217F"/>
    <w:rsid w:val="00262CCD"/>
    <w:rsid w:val="00262E90"/>
    <w:rsid w:val="0026322E"/>
    <w:rsid w:val="00263295"/>
    <w:rsid w:val="002636A2"/>
    <w:rsid w:val="00263992"/>
    <w:rsid w:val="0026430F"/>
    <w:rsid w:val="00264606"/>
    <w:rsid w:val="002646A3"/>
    <w:rsid w:val="00264EC3"/>
    <w:rsid w:val="00265178"/>
    <w:rsid w:val="00265517"/>
    <w:rsid w:val="002656CE"/>
    <w:rsid w:val="0026655E"/>
    <w:rsid w:val="00267311"/>
    <w:rsid w:val="00267744"/>
    <w:rsid w:val="002679A1"/>
    <w:rsid w:val="002701DA"/>
    <w:rsid w:val="002708F8"/>
    <w:rsid w:val="00270BBB"/>
    <w:rsid w:val="00270E6F"/>
    <w:rsid w:val="002716C3"/>
    <w:rsid w:val="00272AE8"/>
    <w:rsid w:val="0027325C"/>
    <w:rsid w:val="00273808"/>
    <w:rsid w:val="00274659"/>
    <w:rsid w:val="00274B03"/>
    <w:rsid w:val="00276C98"/>
    <w:rsid w:val="00276D6F"/>
    <w:rsid w:val="00277673"/>
    <w:rsid w:val="002776ED"/>
    <w:rsid w:val="00277785"/>
    <w:rsid w:val="002803C6"/>
    <w:rsid w:val="0028041F"/>
    <w:rsid w:val="00280A1C"/>
    <w:rsid w:val="00280E4D"/>
    <w:rsid w:val="00282420"/>
    <w:rsid w:val="00282BBC"/>
    <w:rsid w:val="00284A12"/>
    <w:rsid w:val="00285119"/>
    <w:rsid w:val="00286171"/>
    <w:rsid w:val="0028697D"/>
    <w:rsid w:val="0028735D"/>
    <w:rsid w:val="00287B88"/>
    <w:rsid w:val="0029036E"/>
    <w:rsid w:val="002907C0"/>
    <w:rsid w:val="00291623"/>
    <w:rsid w:val="0029287F"/>
    <w:rsid w:val="00292948"/>
    <w:rsid w:val="00292ABE"/>
    <w:rsid w:val="002937C5"/>
    <w:rsid w:val="002941A4"/>
    <w:rsid w:val="002944C0"/>
    <w:rsid w:val="0029721B"/>
    <w:rsid w:val="00297640"/>
    <w:rsid w:val="002976CF"/>
    <w:rsid w:val="002978DE"/>
    <w:rsid w:val="00297DCE"/>
    <w:rsid w:val="00297E91"/>
    <w:rsid w:val="002A15C5"/>
    <w:rsid w:val="002A3B8A"/>
    <w:rsid w:val="002A453D"/>
    <w:rsid w:val="002A5A25"/>
    <w:rsid w:val="002A7520"/>
    <w:rsid w:val="002B021F"/>
    <w:rsid w:val="002B0FC4"/>
    <w:rsid w:val="002B1B06"/>
    <w:rsid w:val="002B24FF"/>
    <w:rsid w:val="002B2FF8"/>
    <w:rsid w:val="002B322A"/>
    <w:rsid w:val="002B350D"/>
    <w:rsid w:val="002B3A02"/>
    <w:rsid w:val="002B43C2"/>
    <w:rsid w:val="002B4941"/>
    <w:rsid w:val="002B536A"/>
    <w:rsid w:val="002B5754"/>
    <w:rsid w:val="002B614F"/>
    <w:rsid w:val="002B728B"/>
    <w:rsid w:val="002C00AC"/>
    <w:rsid w:val="002C0A4C"/>
    <w:rsid w:val="002C148D"/>
    <w:rsid w:val="002C1F93"/>
    <w:rsid w:val="002C265B"/>
    <w:rsid w:val="002C3EDE"/>
    <w:rsid w:val="002C662A"/>
    <w:rsid w:val="002C732B"/>
    <w:rsid w:val="002C733C"/>
    <w:rsid w:val="002D01A7"/>
    <w:rsid w:val="002D0293"/>
    <w:rsid w:val="002D050A"/>
    <w:rsid w:val="002D07E9"/>
    <w:rsid w:val="002D2EFC"/>
    <w:rsid w:val="002D39D8"/>
    <w:rsid w:val="002D403A"/>
    <w:rsid w:val="002D4871"/>
    <w:rsid w:val="002D4C76"/>
    <w:rsid w:val="002D4DEE"/>
    <w:rsid w:val="002D53C0"/>
    <w:rsid w:val="002D5D49"/>
    <w:rsid w:val="002D605B"/>
    <w:rsid w:val="002D69A0"/>
    <w:rsid w:val="002D771C"/>
    <w:rsid w:val="002D7B61"/>
    <w:rsid w:val="002D7E0C"/>
    <w:rsid w:val="002E0582"/>
    <w:rsid w:val="002E0D7B"/>
    <w:rsid w:val="002E0FFC"/>
    <w:rsid w:val="002E1D83"/>
    <w:rsid w:val="002E2527"/>
    <w:rsid w:val="002E3169"/>
    <w:rsid w:val="002E3574"/>
    <w:rsid w:val="002E3DEC"/>
    <w:rsid w:val="002E4A6D"/>
    <w:rsid w:val="002E4E2A"/>
    <w:rsid w:val="002E54CD"/>
    <w:rsid w:val="002E5A91"/>
    <w:rsid w:val="002E6064"/>
    <w:rsid w:val="002E77E6"/>
    <w:rsid w:val="002E7E24"/>
    <w:rsid w:val="002F05EB"/>
    <w:rsid w:val="002F14C7"/>
    <w:rsid w:val="002F1FA1"/>
    <w:rsid w:val="002F2E4B"/>
    <w:rsid w:val="002F3345"/>
    <w:rsid w:val="002F37DC"/>
    <w:rsid w:val="002F3A0F"/>
    <w:rsid w:val="002F3E75"/>
    <w:rsid w:val="002F4A13"/>
    <w:rsid w:val="002F4CD3"/>
    <w:rsid w:val="002F5470"/>
    <w:rsid w:val="002F5F6E"/>
    <w:rsid w:val="002F669A"/>
    <w:rsid w:val="002F68E6"/>
    <w:rsid w:val="0030003C"/>
    <w:rsid w:val="003004FB"/>
    <w:rsid w:val="0030180D"/>
    <w:rsid w:val="00301D22"/>
    <w:rsid w:val="00303332"/>
    <w:rsid w:val="00303EC5"/>
    <w:rsid w:val="00304173"/>
    <w:rsid w:val="00306109"/>
    <w:rsid w:val="0030652D"/>
    <w:rsid w:val="00306D98"/>
    <w:rsid w:val="00306F82"/>
    <w:rsid w:val="00310B5A"/>
    <w:rsid w:val="00311013"/>
    <w:rsid w:val="00312009"/>
    <w:rsid w:val="00312A86"/>
    <w:rsid w:val="00313189"/>
    <w:rsid w:val="00313A8E"/>
    <w:rsid w:val="003154DD"/>
    <w:rsid w:val="003155C4"/>
    <w:rsid w:val="00317962"/>
    <w:rsid w:val="00320D36"/>
    <w:rsid w:val="003218ED"/>
    <w:rsid w:val="003222D1"/>
    <w:rsid w:val="00323009"/>
    <w:rsid w:val="003245E4"/>
    <w:rsid w:val="003256F9"/>
    <w:rsid w:val="00325E33"/>
    <w:rsid w:val="003271DA"/>
    <w:rsid w:val="003274DF"/>
    <w:rsid w:val="0032772A"/>
    <w:rsid w:val="0033192F"/>
    <w:rsid w:val="00331BE9"/>
    <w:rsid w:val="003338FA"/>
    <w:rsid w:val="0033458D"/>
    <w:rsid w:val="00334988"/>
    <w:rsid w:val="003349FD"/>
    <w:rsid w:val="0033637C"/>
    <w:rsid w:val="00336749"/>
    <w:rsid w:val="00337B9C"/>
    <w:rsid w:val="0033A5C1"/>
    <w:rsid w:val="00340FD7"/>
    <w:rsid w:val="00341438"/>
    <w:rsid w:val="00341E21"/>
    <w:rsid w:val="00342BD0"/>
    <w:rsid w:val="00344093"/>
    <w:rsid w:val="0034460B"/>
    <w:rsid w:val="0034465D"/>
    <w:rsid w:val="00344D19"/>
    <w:rsid w:val="003451E6"/>
    <w:rsid w:val="00346BB3"/>
    <w:rsid w:val="00347092"/>
    <w:rsid w:val="003476B9"/>
    <w:rsid w:val="003478D8"/>
    <w:rsid w:val="00347C16"/>
    <w:rsid w:val="00349619"/>
    <w:rsid w:val="003501A6"/>
    <w:rsid w:val="003504B4"/>
    <w:rsid w:val="00350827"/>
    <w:rsid w:val="00351F02"/>
    <w:rsid w:val="00352F39"/>
    <w:rsid w:val="0035321F"/>
    <w:rsid w:val="00353330"/>
    <w:rsid w:val="00353D48"/>
    <w:rsid w:val="003602FC"/>
    <w:rsid w:val="003603A9"/>
    <w:rsid w:val="00361145"/>
    <w:rsid w:val="0036119F"/>
    <w:rsid w:val="003612B0"/>
    <w:rsid w:val="00361DE1"/>
    <w:rsid w:val="0036206A"/>
    <w:rsid w:val="003656D3"/>
    <w:rsid w:val="0036576B"/>
    <w:rsid w:val="00366C09"/>
    <w:rsid w:val="00367060"/>
    <w:rsid w:val="00367ADD"/>
    <w:rsid w:val="00370BF9"/>
    <w:rsid w:val="00371AA6"/>
    <w:rsid w:val="0037251F"/>
    <w:rsid w:val="00372601"/>
    <w:rsid w:val="0037293E"/>
    <w:rsid w:val="00372F43"/>
    <w:rsid w:val="00373DEF"/>
    <w:rsid w:val="00375133"/>
    <w:rsid w:val="003761E4"/>
    <w:rsid w:val="00380187"/>
    <w:rsid w:val="0038053A"/>
    <w:rsid w:val="003811D7"/>
    <w:rsid w:val="0038191E"/>
    <w:rsid w:val="00381B87"/>
    <w:rsid w:val="00381DC8"/>
    <w:rsid w:val="003822BB"/>
    <w:rsid w:val="003826FD"/>
    <w:rsid w:val="00382A28"/>
    <w:rsid w:val="0038330E"/>
    <w:rsid w:val="00384E68"/>
    <w:rsid w:val="00384EED"/>
    <w:rsid w:val="0038504D"/>
    <w:rsid w:val="00385066"/>
    <w:rsid w:val="003860A8"/>
    <w:rsid w:val="003866A1"/>
    <w:rsid w:val="00386D23"/>
    <w:rsid w:val="00391AD7"/>
    <w:rsid w:val="00392521"/>
    <w:rsid w:val="003925A8"/>
    <w:rsid w:val="00393D47"/>
    <w:rsid w:val="00394B1A"/>
    <w:rsid w:val="003955BE"/>
    <w:rsid w:val="00397091"/>
    <w:rsid w:val="00397A0C"/>
    <w:rsid w:val="00397D15"/>
    <w:rsid w:val="003A050C"/>
    <w:rsid w:val="003A09BD"/>
    <w:rsid w:val="003A0AA0"/>
    <w:rsid w:val="003A19FD"/>
    <w:rsid w:val="003A1B62"/>
    <w:rsid w:val="003A37A1"/>
    <w:rsid w:val="003A3C46"/>
    <w:rsid w:val="003A4009"/>
    <w:rsid w:val="003A60FE"/>
    <w:rsid w:val="003A62F1"/>
    <w:rsid w:val="003A682E"/>
    <w:rsid w:val="003A7168"/>
    <w:rsid w:val="003A7675"/>
    <w:rsid w:val="003B02D3"/>
    <w:rsid w:val="003B0595"/>
    <w:rsid w:val="003B0C01"/>
    <w:rsid w:val="003B102B"/>
    <w:rsid w:val="003B2252"/>
    <w:rsid w:val="003B3251"/>
    <w:rsid w:val="003B359B"/>
    <w:rsid w:val="003B373C"/>
    <w:rsid w:val="003B3D94"/>
    <w:rsid w:val="003B422E"/>
    <w:rsid w:val="003B4CD8"/>
    <w:rsid w:val="003B51DD"/>
    <w:rsid w:val="003B5201"/>
    <w:rsid w:val="003B5948"/>
    <w:rsid w:val="003B6658"/>
    <w:rsid w:val="003B6659"/>
    <w:rsid w:val="003B6919"/>
    <w:rsid w:val="003B6ED2"/>
    <w:rsid w:val="003B71FA"/>
    <w:rsid w:val="003B7C09"/>
    <w:rsid w:val="003B7D62"/>
    <w:rsid w:val="003C05BE"/>
    <w:rsid w:val="003C19D7"/>
    <w:rsid w:val="003C1D22"/>
    <w:rsid w:val="003C441A"/>
    <w:rsid w:val="003C4DAA"/>
    <w:rsid w:val="003C4E79"/>
    <w:rsid w:val="003C4F73"/>
    <w:rsid w:val="003C5BFD"/>
    <w:rsid w:val="003C626F"/>
    <w:rsid w:val="003C6BB6"/>
    <w:rsid w:val="003C7306"/>
    <w:rsid w:val="003C733D"/>
    <w:rsid w:val="003C7608"/>
    <w:rsid w:val="003C7A30"/>
    <w:rsid w:val="003D16C4"/>
    <w:rsid w:val="003D1D07"/>
    <w:rsid w:val="003D2CED"/>
    <w:rsid w:val="003D350B"/>
    <w:rsid w:val="003D3CBA"/>
    <w:rsid w:val="003D4A83"/>
    <w:rsid w:val="003D5472"/>
    <w:rsid w:val="003D5E61"/>
    <w:rsid w:val="003D6E49"/>
    <w:rsid w:val="003D7870"/>
    <w:rsid w:val="003E0256"/>
    <w:rsid w:val="003E0D6E"/>
    <w:rsid w:val="003E264A"/>
    <w:rsid w:val="003E3E0C"/>
    <w:rsid w:val="003E42F8"/>
    <w:rsid w:val="003E4542"/>
    <w:rsid w:val="003E551D"/>
    <w:rsid w:val="003E7066"/>
    <w:rsid w:val="003E7488"/>
    <w:rsid w:val="003E760D"/>
    <w:rsid w:val="003E7929"/>
    <w:rsid w:val="003E7EA2"/>
    <w:rsid w:val="003F0399"/>
    <w:rsid w:val="003F06E4"/>
    <w:rsid w:val="003F0FAA"/>
    <w:rsid w:val="003F1875"/>
    <w:rsid w:val="003F2273"/>
    <w:rsid w:val="003F2982"/>
    <w:rsid w:val="003F6DB7"/>
    <w:rsid w:val="003F7536"/>
    <w:rsid w:val="003F753C"/>
    <w:rsid w:val="003F789C"/>
    <w:rsid w:val="003F7938"/>
    <w:rsid w:val="0040024F"/>
    <w:rsid w:val="00400E1D"/>
    <w:rsid w:val="004014BB"/>
    <w:rsid w:val="00402119"/>
    <w:rsid w:val="00402534"/>
    <w:rsid w:val="00403355"/>
    <w:rsid w:val="004043BB"/>
    <w:rsid w:val="00404595"/>
    <w:rsid w:val="00404790"/>
    <w:rsid w:val="00404DA9"/>
    <w:rsid w:val="00407A24"/>
    <w:rsid w:val="00410308"/>
    <w:rsid w:val="00410B18"/>
    <w:rsid w:val="004119AD"/>
    <w:rsid w:val="00411A08"/>
    <w:rsid w:val="004132E6"/>
    <w:rsid w:val="00414121"/>
    <w:rsid w:val="00414D3D"/>
    <w:rsid w:val="004162EA"/>
    <w:rsid w:val="0041687E"/>
    <w:rsid w:val="00416B4B"/>
    <w:rsid w:val="0041711B"/>
    <w:rsid w:val="004172A1"/>
    <w:rsid w:val="004173E1"/>
    <w:rsid w:val="004176F3"/>
    <w:rsid w:val="004202C5"/>
    <w:rsid w:val="0042143D"/>
    <w:rsid w:val="00422453"/>
    <w:rsid w:val="00422555"/>
    <w:rsid w:val="0042320A"/>
    <w:rsid w:val="00423723"/>
    <w:rsid w:val="00423BC3"/>
    <w:rsid w:val="004244BC"/>
    <w:rsid w:val="00424857"/>
    <w:rsid w:val="0042612E"/>
    <w:rsid w:val="00426387"/>
    <w:rsid w:val="004264B1"/>
    <w:rsid w:val="00426504"/>
    <w:rsid w:val="004276CE"/>
    <w:rsid w:val="0043027E"/>
    <w:rsid w:val="0043053B"/>
    <w:rsid w:val="00430706"/>
    <w:rsid w:val="00430BCC"/>
    <w:rsid w:val="00430F46"/>
    <w:rsid w:val="004310B0"/>
    <w:rsid w:val="004312DF"/>
    <w:rsid w:val="00431E76"/>
    <w:rsid w:val="004326D5"/>
    <w:rsid w:val="00432ACD"/>
    <w:rsid w:val="00432D27"/>
    <w:rsid w:val="004340AD"/>
    <w:rsid w:val="004342D5"/>
    <w:rsid w:val="004355A9"/>
    <w:rsid w:val="0043591A"/>
    <w:rsid w:val="00435D1F"/>
    <w:rsid w:val="00436406"/>
    <w:rsid w:val="00436CFD"/>
    <w:rsid w:val="004408E6"/>
    <w:rsid w:val="004414F6"/>
    <w:rsid w:val="00443158"/>
    <w:rsid w:val="0044327A"/>
    <w:rsid w:val="004440CE"/>
    <w:rsid w:val="004440FB"/>
    <w:rsid w:val="00444131"/>
    <w:rsid w:val="00445971"/>
    <w:rsid w:val="004461B3"/>
    <w:rsid w:val="00447855"/>
    <w:rsid w:val="00447E3A"/>
    <w:rsid w:val="00450B10"/>
    <w:rsid w:val="00450EEC"/>
    <w:rsid w:val="00450FAA"/>
    <w:rsid w:val="00453D4E"/>
    <w:rsid w:val="00453E17"/>
    <w:rsid w:val="00454F7D"/>
    <w:rsid w:val="0045500A"/>
    <w:rsid w:val="0045570A"/>
    <w:rsid w:val="00455CBD"/>
    <w:rsid w:val="00455D00"/>
    <w:rsid w:val="0045718D"/>
    <w:rsid w:val="004573BB"/>
    <w:rsid w:val="0046081A"/>
    <w:rsid w:val="00460E9B"/>
    <w:rsid w:val="0046162C"/>
    <w:rsid w:val="004619B2"/>
    <w:rsid w:val="00461D4F"/>
    <w:rsid w:val="0046246E"/>
    <w:rsid w:val="00462813"/>
    <w:rsid w:val="00463171"/>
    <w:rsid w:val="004644F3"/>
    <w:rsid w:val="004646D2"/>
    <w:rsid w:val="00464A12"/>
    <w:rsid w:val="004651F0"/>
    <w:rsid w:val="00465A86"/>
    <w:rsid w:val="004665CC"/>
    <w:rsid w:val="00466ADB"/>
    <w:rsid w:val="004675FB"/>
    <w:rsid w:val="00467E41"/>
    <w:rsid w:val="00471304"/>
    <w:rsid w:val="0047137A"/>
    <w:rsid w:val="00471481"/>
    <w:rsid w:val="00471E28"/>
    <w:rsid w:val="00473747"/>
    <w:rsid w:val="00474744"/>
    <w:rsid w:val="004751BF"/>
    <w:rsid w:val="00475777"/>
    <w:rsid w:val="00475B09"/>
    <w:rsid w:val="00475CF5"/>
    <w:rsid w:val="00476D50"/>
    <w:rsid w:val="00477E4B"/>
    <w:rsid w:val="00477FEF"/>
    <w:rsid w:val="00480343"/>
    <w:rsid w:val="0048065C"/>
    <w:rsid w:val="0048086B"/>
    <w:rsid w:val="00480FDE"/>
    <w:rsid w:val="004815A6"/>
    <w:rsid w:val="00481B1C"/>
    <w:rsid w:val="004828A2"/>
    <w:rsid w:val="004829B1"/>
    <w:rsid w:val="00482A75"/>
    <w:rsid w:val="00482FEF"/>
    <w:rsid w:val="004840A8"/>
    <w:rsid w:val="004846CF"/>
    <w:rsid w:val="00484A4D"/>
    <w:rsid w:val="004875EF"/>
    <w:rsid w:val="00487687"/>
    <w:rsid w:val="004901C4"/>
    <w:rsid w:val="00490514"/>
    <w:rsid w:val="00490D4A"/>
    <w:rsid w:val="0049170D"/>
    <w:rsid w:val="004924DD"/>
    <w:rsid w:val="0049269B"/>
    <w:rsid w:val="0049311E"/>
    <w:rsid w:val="0049495B"/>
    <w:rsid w:val="00494FA0"/>
    <w:rsid w:val="00495E27"/>
    <w:rsid w:val="00496679"/>
    <w:rsid w:val="004968D7"/>
    <w:rsid w:val="00496B43"/>
    <w:rsid w:val="00496B82"/>
    <w:rsid w:val="00497755"/>
    <w:rsid w:val="004A029B"/>
    <w:rsid w:val="004A07B7"/>
    <w:rsid w:val="004A0A97"/>
    <w:rsid w:val="004A218A"/>
    <w:rsid w:val="004A358D"/>
    <w:rsid w:val="004A48A0"/>
    <w:rsid w:val="004A5340"/>
    <w:rsid w:val="004A5924"/>
    <w:rsid w:val="004A5B73"/>
    <w:rsid w:val="004A6343"/>
    <w:rsid w:val="004A7D46"/>
    <w:rsid w:val="004B0759"/>
    <w:rsid w:val="004B1A98"/>
    <w:rsid w:val="004B215C"/>
    <w:rsid w:val="004B4C12"/>
    <w:rsid w:val="004B5A0E"/>
    <w:rsid w:val="004B5A26"/>
    <w:rsid w:val="004B5DFD"/>
    <w:rsid w:val="004B60C5"/>
    <w:rsid w:val="004B6DC0"/>
    <w:rsid w:val="004B7B14"/>
    <w:rsid w:val="004B7CD8"/>
    <w:rsid w:val="004C0D41"/>
    <w:rsid w:val="004C10A7"/>
    <w:rsid w:val="004C19B2"/>
    <w:rsid w:val="004C202A"/>
    <w:rsid w:val="004C2241"/>
    <w:rsid w:val="004C33D5"/>
    <w:rsid w:val="004C3486"/>
    <w:rsid w:val="004C380C"/>
    <w:rsid w:val="004C3CB9"/>
    <w:rsid w:val="004C4614"/>
    <w:rsid w:val="004C4F44"/>
    <w:rsid w:val="004C5991"/>
    <w:rsid w:val="004C6824"/>
    <w:rsid w:val="004C7820"/>
    <w:rsid w:val="004C7C39"/>
    <w:rsid w:val="004D04FA"/>
    <w:rsid w:val="004D0F65"/>
    <w:rsid w:val="004D18E0"/>
    <w:rsid w:val="004D1B6C"/>
    <w:rsid w:val="004D1CA2"/>
    <w:rsid w:val="004D1CCF"/>
    <w:rsid w:val="004D1DAF"/>
    <w:rsid w:val="004D22B7"/>
    <w:rsid w:val="004D323C"/>
    <w:rsid w:val="004D5227"/>
    <w:rsid w:val="004D57B2"/>
    <w:rsid w:val="004D5FCF"/>
    <w:rsid w:val="004D6154"/>
    <w:rsid w:val="004D69EA"/>
    <w:rsid w:val="004D6A5C"/>
    <w:rsid w:val="004D73CE"/>
    <w:rsid w:val="004E0C1F"/>
    <w:rsid w:val="004E1ADC"/>
    <w:rsid w:val="004E2E2E"/>
    <w:rsid w:val="004E3179"/>
    <w:rsid w:val="004E3644"/>
    <w:rsid w:val="004E36AE"/>
    <w:rsid w:val="004E3A81"/>
    <w:rsid w:val="004E495A"/>
    <w:rsid w:val="004E53EC"/>
    <w:rsid w:val="004E730D"/>
    <w:rsid w:val="004F0C84"/>
    <w:rsid w:val="004F1382"/>
    <w:rsid w:val="004F1693"/>
    <w:rsid w:val="004F1DD2"/>
    <w:rsid w:val="004F211B"/>
    <w:rsid w:val="004F22D6"/>
    <w:rsid w:val="004F238C"/>
    <w:rsid w:val="004F2417"/>
    <w:rsid w:val="004F29B2"/>
    <w:rsid w:val="004F3474"/>
    <w:rsid w:val="004F3753"/>
    <w:rsid w:val="004F3C95"/>
    <w:rsid w:val="004F3DF4"/>
    <w:rsid w:val="004F40C0"/>
    <w:rsid w:val="004F4EA3"/>
    <w:rsid w:val="004F5237"/>
    <w:rsid w:val="004F523A"/>
    <w:rsid w:val="004F5CD1"/>
    <w:rsid w:val="004F5E31"/>
    <w:rsid w:val="004F645C"/>
    <w:rsid w:val="004F7847"/>
    <w:rsid w:val="004F7FA6"/>
    <w:rsid w:val="00500785"/>
    <w:rsid w:val="00500A7F"/>
    <w:rsid w:val="005013B2"/>
    <w:rsid w:val="00501BE3"/>
    <w:rsid w:val="00502DEF"/>
    <w:rsid w:val="00502FE1"/>
    <w:rsid w:val="00504209"/>
    <w:rsid w:val="005046A1"/>
    <w:rsid w:val="005047DD"/>
    <w:rsid w:val="005050F4"/>
    <w:rsid w:val="00506764"/>
    <w:rsid w:val="00506C08"/>
    <w:rsid w:val="00506DFC"/>
    <w:rsid w:val="005074B0"/>
    <w:rsid w:val="00507517"/>
    <w:rsid w:val="00510395"/>
    <w:rsid w:val="0051069D"/>
    <w:rsid w:val="00510BAD"/>
    <w:rsid w:val="005110CB"/>
    <w:rsid w:val="005116A3"/>
    <w:rsid w:val="0051191F"/>
    <w:rsid w:val="00511C06"/>
    <w:rsid w:val="00511E66"/>
    <w:rsid w:val="0051240E"/>
    <w:rsid w:val="005135E7"/>
    <w:rsid w:val="00513964"/>
    <w:rsid w:val="00514372"/>
    <w:rsid w:val="00514B31"/>
    <w:rsid w:val="00515AAA"/>
    <w:rsid w:val="0051626A"/>
    <w:rsid w:val="00517ADB"/>
    <w:rsid w:val="00517EB6"/>
    <w:rsid w:val="005201ED"/>
    <w:rsid w:val="00520487"/>
    <w:rsid w:val="00520A35"/>
    <w:rsid w:val="005215BD"/>
    <w:rsid w:val="00521948"/>
    <w:rsid w:val="0052219E"/>
    <w:rsid w:val="005223EA"/>
    <w:rsid w:val="00523015"/>
    <w:rsid w:val="0052342A"/>
    <w:rsid w:val="00525A98"/>
    <w:rsid w:val="00525B1B"/>
    <w:rsid w:val="0052650E"/>
    <w:rsid w:val="00527142"/>
    <w:rsid w:val="0053047F"/>
    <w:rsid w:val="0053196A"/>
    <w:rsid w:val="005323FA"/>
    <w:rsid w:val="00532A59"/>
    <w:rsid w:val="00532C50"/>
    <w:rsid w:val="00533651"/>
    <w:rsid w:val="00533B8B"/>
    <w:rsid w:val="00533F3A"/>
    <w:rsid w:val="005372E2"/>
    <w:rsid w:val="0053765F"/>
    <w:rsid w:val="0053788C"/>
    <w:rsid w:val="00537E30"/>
    <w:rsid w:val="00537FB5"/>
    <w:rsid w:val="0054163E"/>
    <w:rsid w:val="00541D1D"/>
    <w:rsid w:val="00542A03"/>
    <w:rsid w:val="00543F05"/>
    <w:rsid w:val="005453C4"/>
    <w:rsid w:val="00545865"/>
    <w:rsid w:val="00545CD1"/>
    <w:rsid w:val="00545DE0"/>
    <w:rsid w:val="00545F9B"/>
    <w:rsid w:val="0054695E"/>
    <w:rsid w:val="00550EB0"/>
    <w:rsid w:val="00553BEE"/>
    <w:rsid w:val="0055485E"/>
    <w:rsid w:val="00554CD6"/>
    <w:rsid w:val="00554D72"/>
    <w:rsid w:val="005567DA"/>
    <w:rsid w:val="005573AB"/>
    <w:rsid w:val="005604FB"/>
    <w:rsid w:val="00560E74"/>
    <w:rsid w:val="00560FE0"/>
    <w:rsid w:val="00561492"/>
    <w:rsid w:val="00563D6D"/>
    <w:rsid w:val="00563E8A"/>
    <w:rsid w:val="005643FA"/>
    <w:rsid w:val="005644B2"/>
    <w:rsid w:val="00564DC1"/>
    <w:rsid w:val="00564ED0"/>
    <w:rsid w:val="00566DE6"/>
    <w:rsid w:val="00567E1D"/>
    <w:rsid w:val="00570263"/>
    <w:rsid w:val="00570AA4"/>
    <w:rsid w:val="00570B8C"/>
    <w:rsid w:val="00571E69"/>
    <w:rsid w:val="00572716"/>
    <w:rsid w:val="00572DD3"/>
    <w:rsid w:val="00572EFE"/>
    <w:rsid w:val="00573933"/>
    <w:rsid w:val="00574BDA"/>
    <w:rsid w:val="00575D98"/>
    <w:rsid w:val="00576386"/>
    <w:rsid w:val="00576783"/>
    <w:rsid w:val="00577080"/>
    <w:rsid w:val="0058098C"/>
    <w:rsid w:val="00583D94"/>
    <w:rsid w:val="0058470D"/>
    <w:rsid w:val="0058536A"/>
    <w:rsid w:val="00586B53"/>
    <w:rsid w:val="00587560"/>
    <w:rsid w:val="00590204"/>
    <w:rsid w:val="00592D7D"/>
    <w:rsid w:val="005932F8"/>
    <w:rsid w:val="00593952"/>
    <w:rsid w:val="00593B02"/>
    <w:rsid w:val="005952AD"/>
    <w:rsid w:val="005958B1"/>
    <w:rsid w:val="00595DD5"/>
    <w:rsid w:val="00596BA4"/>
    <w:rsid w:val="00596D20"/>
    <w:rsid w:val="00596EE3"/>
    <w:rsid w:val="005A01A4"/>
    <w:rsid w:val="005A386B"/>
    <w:rsid w:val="005A4BC1"/>
    <w:rsid w:val="005A4D91"/>
    <w:rsid w:val="005A57ED"/>
    <w:rsid w:val="005A5934"/>
    <w:rsid w:val="005A5B72"/>
    <w:rsid w:val="005A7057"/>
    <w:rsid w:val="005A71E8"/>
    <w:rsid w:val="005A74C2"/>
    <w:rsid w:val="005A7CD3"/>
    <w:rsid w:val="005B0B02"/>
    <w:rsid w:val="005B0EF3"/>
    <w:rsid w:val="005B1220"/>
    <w:rsid w:val="005B1A41"/>
    <w:rsid w:val="005B2B92"/>
    <w:rsid w:val="005B333E"/>
    <w:rsid w:val="005B5D02"/>
    <w:rsid w:val="005B672A"/>
    <w:rsid w:val="005B69FC"/>
    <w:rsid w:val="005B6B9C"/>
    <w:rsid w:val="005B6C71"/>
    <w:rsid w:val="005B7361"/>
    <w:rsid w:val="005B7F11"/>
    <w:rsid w:val="005C095E"/>
    <w:rsid w:val="005C0B53"/>
    <w:rsid w:val="005C1212"/>
    <w:rsid w:val="005C51C9"/>
    <w:rsid w:val="005C57F3"/>
    <w:rsid w:val="005C58FC"/>
    <w:rsid w:val="005C5A4C"/>
    <w:rsid w:val="005C5DCE"/>
    <w:rsid w:val="005C74ED"/>
    <w:rsid w:val="005C78D9"/>
    <w:rsid w:val="005D0187"/>
    <w:rsid w:val="005D0BA7"/>
    <w:rsid w:val="005D13E5"/>
    <w:rsid w:val="005D1D1E"/>
    <w:rsid w:val="005D24AF"/>
    <w:rsid w:val="005D2533"/>
    <w:rsid w:val="005D2F6F"/>
    <w:rsid w:val="005D3DCB"/>
    <w:rsid w:val="005D42B8"/>
    <w:rsid w:val="005D4AAA"/>
    <w:rsid w:val="005D5AFB"/>
    <w:rsid w:val="005D6822"/>
    <w:rsid w:val="005D6CF4"/>
    <w:rsid w:val="005E3D91"/>
    <w:rsid w:val="005E49B1"/>
    <w:rsid w:val="005E52AE"/>
    <w:rsid w:val="005E6C10"/>
    <w:rsid w:val="005E6D79"/>
    <w:rsid w:val="005E7DC0"/>
    <w:rsid w:val="005F1808"/>
    <w:rsid w:val="005F2433"/>
    <w:rsid w:val="005F32DF"/>
    <w:rsid w:val="005F4B85"/>
    <w:rsid w:val="005F72A0"/>
    <w:rsid w:val="005F7753"/>
    <w:rsid w:val="005F786C"/>
    <w:rsid w:val="005F7AF9"/>
    <w:rsid w:val="0060058D"/>
    <w:rsid w:val="00601324"/>
    <w:rsid w:val="00601940"/>
    <w:rsid w:val="00601AB5"/>
    <w:rsid w:val="00601B4A"/>
    <w:rsid w:val="00602361"/>
    <w:rsid w:val="0060682B"/>
    <w:rsid w:val="006069F5"/>
    <w:rsid w:val="00606EAA"/>
    <w:rsid w:val="00610C8A"/>
    <w:rsid w:val="00611DC4"/>
    <w:rsid w:val="00614207"/>
    <w:rsid w:val="00615258"/>
    <w:rsid w:val="006160AD"/>
    <w:rsid w:val="0061761D"/>
    <w:rsid w:val="00617C50"/>
    <w:rsid w:val="0062091D"/>
    <w:rsid w:val="0062141E"/>
    <w:rsid w:val="00621C10"/>
    <w:rsid w:val="006233A8"/>
    <w:rsid w:val="0062385C"/>
    <w:rsid w:val="0062400B"/>
    <w:rsid w:val="006244AF"/>
    <w:rsid w:val="00624BD3"/>
    <w:rsid w:val="00625A2D"/>
    <w:rsid w:val="00625BF5"/>
    <w:rsid w:val="00626363"/>
    <w:rsid w:val="0062781E"/>
    <w:rsid w:val="006308F0"/>
    <w:rsid w:val="00630A10"/>
    <w:rsid w:val="00630E21"/>
    <w:rsid w:val="00633396"/>
    <w:rsid w:val="00633D35"/>
    <w:rsid w:val="0063466A"/>
    <w:rsid w:val="006354CE"/>
    <w:rsid w:val="0063683D"/>
    <w:rsid w:val="00636C0D"/>
    <w:rsid w:val="0064052A"/>
    <w:rsid w:val="00640AC6"/>
    <w:rsid w:val="00640DC9"/>
    <w:rsid w:val="006415FE"/>
    <w:rsid w:val="00641C9A"/>
    <w:rsid w:val="00641DEE"/>
    <w:rsid w:val="00642065"/>
    <w:rsid w:val="00642A37"/>
    <w:rsid w:val="0064378C"/>
    <w:rsid w:val="00643DFA"/>
    <w:rsid w:val="00644A64"/>
    <w:rsid w:val="00644EEA"/>
    <w:rsid w:val="00645CD9"/>
    <w:rsid w:val="00645FB2"/>
    <w:rsid w:val="0064653B"/>
    <w:rsid w:val="006468FD"/>
    <w:rsid w:val="00646E53"/>
    <w:rsid w:val="00646E59"/>
    <w:rsid w:val="00650B3C"/>
    <w:rsid w:val="00654862"/>
    <w:rsid w:val="00654A12"/>
    <w:rsid w:val="00656C1B"/>
    <w:rsid w:val="00657A35"/>
    <w:rsid w:val="00660154"/>
    <w:rsid w:val="0066040D"/>
    <w:rsid w:val="00660FF6"/>
    <w:rsid w:val="0066101F"/>
    <w:rsid w:val="006614C7"/>
    <w:rsid w:val="0066203D"/>
    <w:rsid w:val="006624D2"/>
    <w:rsid w:val="00662623"/>
    <w:rsid w:val="006651F5"/>
    <w:rsid w:val="00666854"/>
    <w:rsid w:val="006668C7"/>
    <w:rsid w:val="00667954"/>
    <w:rsid w:val="00667990"/>
    <w:rsid w:val="00667AE7"/>
    <w:rsid w:val="00670227"/>
    <w:rsid w:val="00670A03"/>
    <w:rsid w:val="00671886"/>
    <w:rsid w:val="006719E4"/>
    <w:rsid w:val="0067234A"/>
    <w:rsid w:val="006726CB"/>
    <w:rsid w:val="00672C3E"/>
    <w:rsid w:val="006737F8"/>
    <w:rsid w:val="00675225"/>
    <w:rsid w:val="006752CC"/>
    <w:rsid w:val="00675471"/>
    <w:rsid w:val="00675AF4"/>
    <w:rsid w:val="00676492"/>
    <w:rsid w:val="006772E2"/>
    <w:rsid w:val="0067745E"/>
    <w:rsid w:val="00677B47"/>
    <w:rsid w:val="006804C5"/>
    <w:rsid w:val="00680A23"/>
    <w:rsid w:val="00680DA1"/>
    <w:rsid w:val="00680FD0"/>
    <w:rsid w:val="006810F9"/>
    <w:rsid w:val="006814A6"/>
    <w:rsid w:val="00681931"/>
    <w:rsid w:val="00682848"/>
    <w:rsid w:val="00683416"/>
    <w:rsid w:val="006839E2"/>
    <w:rsid w:val="006866BF"/>
    <w:rsid w:val="00687721"/>
    <w:rsid w:val="00687914"/>
    <w:rsid w:val="006907D2"/>
    <w:rsid w:val="00690F28"/>
    <w:rsid w:val="00690F83"/>
    <w:rsid w:val="00691257"/>
    <w:rsid w:val="00692491"/>
    <w:rsid w:val="00692657"/>
    <w:rsid w:val="0069277E"/>
    <w:rsid w:val="006930F4"/>
    <w:rsid w:val="006943FA"/>
    <w:rsid w:val="00695257"/>
    <w:rsid w:val="0069562A"/>
    <w:rsid w:val="00695B3B"/>
    <w:rsid w:val="006960CB"/>
    <w:rsid w:val="00696811"/>
    <w:rsid w:val="0069688A"/>
    <w:rsid w:val="006979AE"/>
    <w:rsid w:val="00697C07"/>
    <w:rsid w:val="006A0994"/>
    <w:rsid w:val="006A09AD"/>
    <w:rsid w:val="006A0BF7"/>
    <w:rsid w:val="006A0CAD"/>
    <w:rsid w:val="006A1B3D"/>
    <w:rsid w:val="006A248A"/>
    <w:rsid w:val="006A254F"/>
    <w:rsid w:val="006A2F78"/>
    <w:rsid w:val="006A324C"/>
    <w:rsid w:val="006A4177"/>
    <w:rsid w:val="006A45AE"/>
    <w:rsid w:val="006A57B5"/>
    <w:rsid w:val="006A57D1"/>
    <w:rsid w:val="006A6442"/>
    <w:rsid w:val="006A69FA"/>
    <w:rsid w:val="006A7392"/>
    <w:rsid w:val="006B0F70"/>
    <w:rsid w:val="006B15AA"/>
    <w:rsid w:val="006B1621"/>
    <w:rsid w:val="006B17B3"/>
    <w:rsid w:val="006B1BE2"/>
    <w:rsid w:val="006B1F5E"/>
    <w:rsid w:val="006B31C5"/>
    <w:rsid w:val="006B3A1E"/>
    <w:rsid w:val="006B45CC"/>
    <w:rsid w:val="006B48CC"/>
    <w:rsid w:val="006B5557"/>
    <w:rsid w:val="006B571B"/>
    <w:rsid w:val="006C0372"/>
    <w:rsid w:val="006C0728"/>
    <w:rsid w:val="006C1184"/>
    <w:rsid w:val="006C1E69"/>
    <w:rsid w:val="006C2197"/>
    <w:rsid w:val="006C2839"/>
    <w:rsid w:val="006C2FE8"/>
    <w:rsid w:val="006C494E"/>
    <w:rsid w:val="006C50A5"/>
    <w:rsid w:val="006C5B42"/>
    <w:rsid w:val="006D05B8"/>
    <w:rsid w:val="006D0B67"/>
    <w:rsid w:val="006D1959"/>
    <w:rsid w:val="006D2778"/>
    <w:rsid w:val="006D33A9"/>
    <w:rsid w:val="006D4C76"/>
    <w:rsid w:val="006D530F"/>
    <w:rsid w:val="006D55B0"/>
    <w:rsid w:val="006D724D"/>
    <w:rsid w:val="006D786C"/>
    <w:rsid w:val="006D7D15"/>
    <w:rsid w:val="006D7EE1"/>
    <w:rsid w:val="006E0B6A"/>
    <w:rsid w:val="006E0BF9"/>
    <w:rsid w:val="006E14E9"/>
    <w:rsid w:val="006E1F8B"/>
    <w:rsid w:val="006E2A8F"/>
    <w:rsid w:val="006E2C05"/>
    <w:rsid w:val="006E2E9B"/>
    <w:rsid w:val="006E3892"/>
    <w:rsid w:val="006E58B0"/>
    <w:rsid w:val="006E5BC4"/>
    <w:rsid w:val="006E5C50"/>
    <w:rsid w:val="006E71CC"/>
    <w:rsid w:val="006E7BA7"/>
    <w:rsid w:val="006F0D6D"/>
    <w:rsid w:val="006F297C"/>
    <w:rsid w:val="006F2CCF"/>
    <w:rsid w:val="006F3B17"/>
    <w:rsid w:val="006F4362"/>
    <w:rsid w:val="006F47C6"/>
    <w:rsid w:val="006F4C92"/>
    <w:rsid w:val="006F57D3"/>
    <w:rsid w:val="006F73AF"/>
    <w:rsid w:val="006F76F1"/>
    <w:rsid w:val="006F7FF2"/>
    <w:rsid w:val="0070144E"/>
    <w:rsid w:val="00701BD7"/>
    <w:rsid w:val="00701CF3"/>
    <w:rsid w:val="007021BD"/>
    <w:rsid w:val="007022B8"/>
    <w:rsid w:val="0070253F"/>
    <w:rsid w:val="0070337E"/>
    <w:rsid w:val="00704B68"/>
    <w:rsid w:val="00704EE8"/>
    <w:rsid w:val="0070501A"/>
    <w:rsid w:val="007051EB"/>
    <w:rsid w:val="00705A4E"/>
    <w:rsid w:val="00705CD8"/>
    <w:rsid w:val="00705E0F"/>
    <w:rsid w:val="00706359"/>
    <w:rsid w:val="0070639F"/>
    <w:rsid w:val="0070689C"/>
    <w:rsid w:val="007103A3"/>
    <w:rsid w:val="00710999"/>
    <w:rsid w:val="007122BB"/>
    <w:rsid w:val="007132CB"/>
    <w:rsid w:val="007141E9"/>
    <w:rsid w:val="0071426E"/>
    <w:rsid w:val="0071564A"/>
    <w:rsid w:val="00715A65"/>
    <w:rsid w:val="00716350"/>
    <w:rsid w:val="00716F85"/>
    <w:rsid w:val="00717DA5"/>
    <w:rsid w:val="0072065E"/>
    <w:rsid w:val="00720EDE"/>
    <w:rsid w:val="00721A49"/>
    <w:rsid w:val="00721BE5"/>
    <w:rsid w:val="00721E77"/>
    <w:rsid w:val="0072205F"/>
    <w:rsid w:val="00722A81"/>
    <w:rsid w:val="0072369B"/>
    <w:rsid w:val="00723A18"/>
    <w:rsid w:val="00723B7F"/>
    <w:rsid w:val="00723CC7"/>
    <w:rsid w:val="00724087"/>
    <w:rsid w:val="00724413"/>
    <w:rsid w:val="00724644"/>
    <w:rsid w:val="00724666"/>
    <w:rsid w:val="007249C5"/>
    <w:rsid w:val="00724EC0"/>
    <w:rsid w:val="00725481"/>
    <w:rsid w:val="0072569A"/>
    <w:rsid w:val="00725787"/>
    <w:rsid w:val="00726D12"/>
    <w:rsid w:val="00732168"/>
    <w:rsid w:val="00732B09"/>
    <w:rsid w:val="00732E7F"/>
    <w:rsid w:val="0073312C"/>
    <w:rsid w:val="0073374F"/>
    <w:rsid w:val="007338D0"/>
    <w:rsid w:val="00733D46"/>
    <w:rsid w:val="00733F5E"/>
    <w:rsid w:val="007347ED"/>
    <w:rsid w:val="007351DC"/>
    <w:rsid w:val="0073620B"/>
    <w:rsid w:val="00736F26"/>
    <w:rsid w:val="00737022"/>
    <w:rsid w:val="007371D5"/>
    <w:rsid w:val="007379CD"/>
    <w:rsid w:val="00740AE9"/>
    <w:rsid w:val="00740F7F"/>
    <w:rsid w:val="00741AA8"/>
    <w:rsid w:val="007422CB"/>
    <w:rsid w:val="0074309B"/>
    <w:rsid w:val="0074380D"/>
    <w:rsid w:val="007439D8"/>
    <w:rsid w:val="00743D33"/>
    <w:rsid w:val="00743EB2"/>
    <w:rsid w:val="00744A07"/>
    <w:rsid w:val="00744D25"/>
    <w:rsid w:val="0074557F"/>
    <w:rsid w:val="007458B6"/>
    <w:rsid w:val="007458F1"/>
    <w:rsid w:val="0074683A"/>
    <w:rsid w:val="00747CB9"/>
    <w:rsid w:val="00747F42"/>
    <w:rsid w:val="00751022"/>
    <w:rsid w:val="00751EE2"/>
    <w:rsid w:val="00752711"/>
    <w:rsid w:val="00754E77"/>
    <w:rsid w:val="007557F3"/>
    <w:rsid w:val="007559B3"/>
    <w:rsid w:val="0075644F"/>
    <w:rsid w:val="00756886"/>
    <w:rsid w:val="007573BE"/>
    <w:rsid w:val="00757AEB"/>
    <w:rsid w:val="0076221D"/>
    <w:rsid w:val="0076267E"/>
    <w:rsid w:val="00762DBC"/>
    <w:rsid w:val="007634EA"/>
    <w:rsid w:val="00764108"/>
    <w:rsid w:val="007645FF"/>
    <w:rsid w:val="00764AF0"/>
    <w:rsid w:val="00765316"/>
    <w:rsid w:val="00765E03"/>
    <w:rsid w:val="00766C27"/>
    <w:rsid w:val="00766E15"/>
    <w:rsid w:val="00766F48"/>
    <w:rsid w:val="00767985"/>
    <w:rsid w:val="00767B88"/>
    <w:rsid w:val="00767D33"/>
    <w:rsid w:val="00767F58"/>
    <w:rsid w:val="00770CFB"/>
    <w:rsid w:val="007714B8"/>
    <w:rsid w:val="007717CF"/>
    <w:rsid w:val="00771A5A"/>
    <w:rsid w:val="00773987"/>
    <w:rsid w:val="00773FAA"/>
    <w:rsid w:val="00774633"/>
    <w:rsid w:val="007748A4"/>
    <w:rsid w:val="0077774D"/>
    <w:rsid w:val="007779BC"/>
    <w:rsid w:val="00777A04"/>
    <w:rsid w:val="0078083B"/>
    <w:rsid w:val="007817C2"/>
    <w:rsid w:val="00781ED7"/>
    <w:rsid w:val="007833A4"/>
    <w:rsid w:val="00783846"/>
    <w:rsid w:val="00783F29"/>
    <w:rsid w:val="00784F88"/>
    <w:rsid w:val="007868F1"/>
    <w:rsid w:val="00791639"/>
    <w:rsid w:val="0079214D"/>
    <w:rsid w:val="007923C4"/>
    <w:rsid w:val="0079260E"/>
    <w:rsid w:val="00792F5D"/>
    <w:rsid w:val="0079307B"/>
    <w:rsid w:val="0079366B"/>
    <w:rsid w:val="007950A9"/>
    <w:rsid w:val="007A0F1D"/>
    <w:rsid w:val="007A468F"/>
    <w:rsid w:val="007A55B5"/>
    <w:rsid w:val="007A64A3"/>
    <w:rsid w:val="007A667C"/>
    <w:rsid w:val="007A6722"/>
    <w:rsid w:val="007B013B"/>
    <w:rsid w:val="007B0E6D"/>
    <w:rsid w:val="007B1259"/>
    <w:rsid w:val="007B13C6"/>
    <w:rsid w:val="007B143F"/>
    <w:rsid w:val="007B1876"/>
    <w:rsid w:val="007B1C11"/>
    <w:rsid w:val="007B2784"/>
    <w:rsid w:val="007B41FE"/>
    <w:rsid w:val="007B5F9B"/>
    <w:rsid w:val="007B6640"/>
    <w:rsid w:val="007B7903"/>
    <w:rsid w:val="007B7E84"/>
    <w:rsid w:val="007C120A"/>
    <w:rsid w:val="007C220D"/>
    <w:rsid w:val="007C2641"/>
    <w:rsid w:val="007C2654"/>
    <w:rsid w:val="007C280A"/>
    <w:rsid w:val="007C3703"/>
    <w:rsid w:val="007C3FEE"/>
    <w:rsid w:val="007C4190"/>
    <w:rsid w:val="007C4499"/>
    <w:rsid w:val="007C4859"/>
    <w:rsid w:val="007C5B13"/>
    <w:rsid w:val="007C69EF"/>
    <w:rsid w:val="007C6B16"/>
    <w:rsid w:val="007C716D"/>
    <w:rsid w:val="007C7519"/>
    <w:rsid w:val="007D0FAD"/>
    <w:rsid w:val="007D1A08"/>
    <w:rsid w:val="007D201C"/>
    <w:rsid w:val="007D2DF7"/>
    <w:rsid w:val="007D3850"/>
    <w:rsid w:val="007D3864"/>
    <w:rsid w:val="007D3BB6"/>
    <w:rsid w:val="007D3D0B"/>
    <w:rsid w:val="007D48BC"/>
    <w:rsid w:val="007D519D"/>
    <w:rsid w:val="007D57B5"/>
    <w:rsid w:val="007D697D"/>
    <w:rsid w:val="007E0C5E"/>
    <w:rsid w:val="007E0C95"/>
    <w:rsid w:val="007E131C"/>
    <w:rsid w:val="007E1A66"/>
    <w:rsid w:val="007E2558"/>
    <w:rsid w:val="007E3DDF"/>
    <w:rsid w:val="007E406C"/>
    <w:rsid w:val="007E4080"/>
    <w:rsid w:val="007E4534"/>
    <w:rsid w:val="007E4AC9"/>
    <w:rsid w:val="007E5F2E"/>
    <w:rsid w:val="007E5F68"/>
    <w:rsid w:val="007E6FEE"/>
    <w:rsid w:val="007F030D"/>
    <w:rsid w:val="007F1758"/>
    <w:rsid w:val="007F210C"/>
    <w:rsid w:val="007F21BB"/>
    <w:rsid w:val="007F2ED3"/>
    <w:rsid w:val="007F4E6C"/>
    <w:rsid w:val="007F5C9D"/>
    <w:rsid w:val="007F5DB2"/>
    <w:rsid w:val="007F61F3"/>
    <w:rsid w:val="007F688F"/>
    <w:rsid w:val="007F7472"/>
    <w:rsid w:val="007F75E6"/>
    <w:rsid w:val="007F7A4A"/>
    <w:rsid w:val="007F7F36"/>
    <w:rsid w:val="00800E90"/>
    <w:rsid w:val="0080106F"/>
    <w:rsid w:val="00804944"/>
    <w:rsid w:val="00805B7E"/>
    <w:rsid w:val="00807F6C"/>
    <w:rsid w:val="008102E2"/>
    <w:rsid w:val="00810D64"/>
    <w:rsid w:val="00811CE6"/>
    <w:rsid w:val="00813CB6"/>
    <w:rsid w:val="00814505"/>
    <w:rsid w:val="008156B9"/>
    <w:rsid w:val="0081635E"/>
    <w:rsid w:val="008163EF"/>
    <w:rsid w:val="0081668B"/>
    <w:rsid w:val="00816A97"/>
    <w:rsid w:val="008176DB"/>
    <w:rsid w:val="0082025E"/>
    <w:rsid w:val="0082079E"/>
    <w:rsid w:val="00820923"/>
    <w:rsid w:val="00820E0E"/>
    <w:rsid w:val="00821826"/>
    <w:rsid w:val="00821AC4"/>
    <w:rsid w:val="00822858"/>
    <w:rsid w:val="00822C2E"/>
    <w:rsid w:val="00822E48"/>
    <w:rsid w:val="00823DBB"/>
    <w:rsid w:val="008242DE"/>
    <w:rsid w:val="00825792"/>
    <w:rsid w:val="00825A39"/>
    <w:rsid w:val="00826013"/>
    <w:rsid w:val="00826E2C"/>
    <w:rsid w:val="00826EE2"/>
    <w:rsid w:val="00827396"/>
    <w:rsid w:val="008275E2"/>
    <w:rsid w:val="00827BBF"/>
    <w:rsid w:val="00827D89"/>
    <w:rsid w:val="0083022A"/>
    <w:rsid w:val="00830648"/>
    <w:rsid w:val="008307F4"/>
    <w:rsid w:val="008312C1"/>
    <w:rsid w:val="00833051"/>
    <w:rsid w:val="00833243"/>
    <w:rsid w:val="0083417A"/>
    <w:rsid w:val="008348B4"/>
    <w:rsid w:val="00835A8E"/>
    <w:rsid w:val="008364B3"/>
    <w:rsid w:val="0083650C"/>
    <w:rsid w:val="008373D7"/>
    <w:rsid w:val="008416AB"/>
    <w:rsid w:val="008425BB"/>
    <w:rsid w:val="00842753"/>
    <w:rsid w:val="00842847"/>
    <w:rsid w:val="008428B0"/>
    <w:rsid w:val="00843070"/>
    <w:rsid w:val="00843863"/>
    <w:rsid w:val="008439D5"/>
    <w:rsid w:val="0084451B"/>
    <w:rsid w:val="00844F3F"/>
    <w:rsid w:val="00846468"/>
    <w:rsid w:val="0084688D"/>
    <w:rsid w:val="00850068"/>
    <w:rsid w:val="00850EAB"/>
    <w:rsid w:val="00850F9C"/>
    <w:rsid w:val="00851FA6"/>
    <w:rsid w:val="008520F5"/>
    <w:rsid w:val="0085247F"/>
    <w:rsid w:val="00854400"/>
    <w:rsid w:val="00855786"/>
    <w:rsid w:val="00855822"/>
    <w:rsid w:val="00855A1F"/>
    <w:rsid w:val="00855BBD"/>
    <w:rsid w:val="0085725F"/>
    <w:rsid w:val="00857494"/>
    <w:rsid w:val="00861FE7"/>
    <w:rsid w:val="008621B5"/>
    <w:rsid w:val="008624F3"/>
    <w:rsid w:val="00862541"/>
    <w:rsid w:val="00862641"/>
    <w:rsid w:val="00863CAD"/>
    <w:rsid w:val="00863F43"/>
    <w:rsid w:val="00863F69"/>
    <w:rsid w:val="00863FB8"/>
    <w:rsid w:val="0086547F"/>
    <w:rsid w:val="00865E28"/>
    <w:rsid w:val="00867136"/>
    <w:rsid w:val="00867457"/>
    <w:rsid w:val="00867CDC"/>
    <w:rsid w:val="00867D60"/>
    <w:rsid w:val="00870462"/>
    <w:rsid w:val="008708B3"/>
    <w:rsid w:val="008718C7"/>
    <w:rsid w:val="00871AC1"/>
    <w:rsid w:val="0087472D"/>
    <w:rsid w:val="00875CB9"/>
    <w:rsid w:val="00877B4A"/>
    <w:rsid w:val="00880885"/>
    <w:rsid w:val="00880A9E"/>
    <w:rsid w:val="008818DB"/>
    <w:rsid w:val="00882784"/>
    <w:rsid w:val="00883414"/>
    <w:rsid w:val="00884D3C"/>
    <w:rsid w:val="00884E15"/>
    <w:rsid w:val="00885FF4"/>
    <w:rsid w:val="008864B7"/>
    <w:rsid w:val="008867A9"/>
    <w:rsid w:val="00886BAD"/>
    <w:rsid w:val="00886FFF"/>
    <w:rsid w:val="008877E6"/>
    <w:rsid w:val="00890D84"/>
    <w:rsid w:val="00890E64"/>
    <w:rsid w:val="00891204"/>
    <w:rsid w:val="00891C5B"/>
    <w:rsid w:val="00891D32"/>
    <w:rsid w:val="00891F5B"/>
    <w:rsid w:val="008929ED"/>
    <w:rsid w:val="00892EB2"/>
    <w:rsid w:val="00893CDC"/>
    <w:rsid w:val="00894131"/>
    <w:rsid w:val="00894C1F"/>
    <w:rsid w:val="00894D15"/>
    <w:rsid w:val="00895F17"/>
    <w:rsid w:val="00896390"/>
    <w:rsid w:val="0089686E"/>
    <w:rsid w:val="00897F1C"/>
    <w:rsid w:val="008A10A2"/>
    <w:rsid w:val="008A2E19"/>
    <w:rsid w:val="008A31DA"/>
    <w:rsid w:val="008A36F5"/>
    <w:rsid w:val="008A508C"/>
    <w:rsid w:val="008A5F47"/>
    <w:rsid w:val="008A6276"/>
    <w:rsid w:val="008A655E"/>
    <w:rsid w:val="008A7C34"/>
    <w:rsid w:val="008B00DD"/>
    <w:rsid w:val="008B029A"/>
    <w:rsid w:val="008B0979"/>
    <w:rsid w:val="008B164E"/>
    <w:rsid w:val="008B1741"/>
    <w:rsid w:val="008B1E36"/>
    <w:rsid w:val="008B264D"/>
    <w:rsid w:val="008B27CC"/>
    <w:rsid w:val="008B2EF5"/>
    <w:rsid w:val="008B32DE"/>
    <w:rsid w:val="008B351E"/>
    <w:rsid w:val="008B43B1"/>
    <w:rsid w:val="008B49FF"/>
    <w:rsid w:val="008B4B3B"/>
    <w:rsid w:val="008B50FB"/>
    <w:rsid w:val="008B5354"/>
    <w:rsid w:val="008B5433"/>
    <w:rsid w:val="008B56ED"/>
    <w:rsid w:val="008B6544"/>
    <w:rsid w:val="008B66BB"/>
    <w:rsid w:val="008B68D8"/>
    <w:rsid w:val="008B6FCD"/>
    <w:rsid w:val="008B71DA"/>
    <w:rsid w:val="008B754F"/>
    <w:rsid w:val="008B7BA0"/>
    <w:rsid w:val="008B7DDC"/>
    <w:rsid w:val="008C1298"/>
    <w:rsid w:val="008C34E5"/>
    <w:rsid w:val="008C40F8"/>
    <w:rsid w:val="008C4E5E"/>
    <w:rsid w:val="008C5064"/>
    <w:rsid w:val="008C5129"/>
    <w:rsid w:val="008C5B88"/>
    <w:rsid w:val="008C5F1E"/>
    <w:rsid w:val="008C6611"/>
    <w:rsid w:val="008D09E0"/>
    <w:rsid w:val="008D0E8B"/>
    <w:rsid w:val="008D17F5"/>
    <w:rsid w:val="008D18B9"/>
    <w:rsid w:val="008D2451"/>
    <w:rsid w:val="008D3852"/>
    <w:rsid w:val="008D405E"/>
    <w:rsid w:val="008D5A53"/>
    <w:rsid w:val="008D69B0"/>
    <w:rsid w:val="008D709C"/>
    <w:rsid w:val="008D7B1F"/>
    <w:rsid w:val="008D7FDB"/>
    <w:rsid w:val="008E187A"/>
    <w:rsid w:val="008E23FE"/>
    <w:rsid w:val="008E24F3"/>
    <w:rsid w:val="008E2827"/>
    <w:rsid w:val="008E2EA6"/>
    <w:rsid w:val="008E3637"/>
    <w:rsid w:val="008E3AA8"/>
    <w:rsid w:val="008E3F47"/>
    <w:rsid w:val="008E4050"/>
    <w:rsid w:val="008E4CAC"/>
    <w:rsid w:val="008E53DE"/>
    <w:rsid w:val="008E579D"/>
    <w:rsid w:val="008E5B5E"/>
    <w:rsid w:val="008F021F"/>
    <w:rsid w:val="008F27FA"/>
    <w:rsid w:val="008F29AC"/>
    <w:rsid w:val="008F2B3D"/>
    <w:rsid w:val="008F2B6F"/>
    <w:rsid w:val="008F2D10"/>
    <w:rsid w:val="008F31E1"/>
    <w:rsid w:val="008F3885"/>
    <w:rsid w:val="008F4EC7"/>
    <w:rsid w:val="008F6A7F"/>
    <w:rsid w:val="009007EF"/>
    <w:rsid w:val="00900B35"/>
    <w:rsid w:val="009021DB"/>
    <w:rsid w:val="00903B85"/>
    <w:rsid w:val="00904B49"/>
    <w:rsid w:val="00905011"/>
    <w:rsid w:val="0090669C"/>
    <w:rsid w:val="009069FC"/>
    <w:rsid w:val="00907CB6"/>
    <w:rsid w:val="00910E0E"/>
    <w:rsid w:val="009110A9"/>
    <w:rsid w:val="00911204"/>
    <w:rsid w:val="009112F5"/>
    <w:rsid w:val="009117CC"/>
    <w:rsid w:val="00911E43"/>
    <w:rsid w:val="0091377B"/>
    <w:rsid w:val="00913E14"/>
    <w:rsid w:val="009142AC"/>
    <w:rsid w:val="00915E62"/>
    <w:rsid w:val="009164AF"/>
    <w:rsid w:val="00916995"/>
    <w:rsid w:val="00916A1E"/>
    <w:rsid w:val="00916D81"/>
    <w:rsid w:val="0091790F"/>
    <w:rsid w:val="009179A3"/>
    <w:rsid w:val="00917A48"/>
    <w:rsid w:val="00920C1F"/>
    <w:rsid w:val="00921673"/>
    <w:rsid w:val="0092179C"/>
    <w:rsid w:val="00923754"/>
    <w:rsid w:val="00923ADF"/>
    <w:rsid w:val="00923E0E"/>
    <w:rsid w:val="00924CC3"/>
    <w:rsid w:val="009250B2"/>
    <w:rsid w:val="009251F8"/>
    <w:rsid w:val="009254B8"/>
    <w:rsid w:val="009257FE"/>
    <w:rsid w:val="0092618A"/>
    <w:rsid w:val="0092753A"/>
    <w:rsid w:val="00927E87"/>
    <w:rsid w:val="00930851"/>
    <w:rsid w:val="0093195D"/>
    <w:rsid w:val="00932244"/>
    <w:rsid w:val="009325EC"/>
    <w:rsid w:val="009333F1"/>
    <w:rsid w:val="00933D24"/>
    <w:rsid w:val="009348EF"/>
    <w:rsid w:val="00934F26"/>
    <w:rsid w:val="009351E5"/>
    <w:rsid w:val="00936310"/>
    <w:rsid w:val="00936A8A"/>
    <w:rsid w:val="00937E6A"/>
    <w:rsid w:val="009404A4"/>
    <w:rsid w:val="00940566"/>
    <w:rsid w:val="009410C8"/>
    <w:rsid w:val="00941669"/>
    <w:rsid w:val="00942637"/>
    <w:rsid w:val="009431DD"/>
    <w:rsid w:val="00943FCC"/>
    <w:rsid w:val="0094403B"/>
    <w:rsid w:val="009451B6"/>
    <w:rsid w:val="00945C3D"/>
    <w:rsid w:val="00945F65"/>
    <w:rsid w:val="00946745"/>
    <w:rsid w:val="009469AA"/>
    <w:rsid w:val="00947876"/>
    <w:rsid w:val="009502E0"/>
    <w:rsid w:val="0095058C"/>
    <w:rsid w:val="00950BF6"/>
    <w:rsid w:val="00950C51"/>
    <w:rsid w:val="00950D4C"/>
    <w:rsid w:val="00951662"/>
    <w:rsid w:val="009519C8"/>
    <w:rsid w:val="00952052"/>
    <w:rsid w:val="00952D00"/>
    <w:rsid w:val="00952F49"/>
    <w:rsid w:val="009536F7"/>
    <w:rsid w:val="00953743"/>
    <w:rsid w:val="00954699"/>
    <w:rsid w:val="00956501"/>
    <w:rsid w:val="009614A4"/>
    <w:rsid w:val="0096156A"/>
    <w:rsid w:val="009615BD"/>
    <w:rsid w:val="00961813"/>
    <w:rsid w:val="00961FA6"/>
    <w:rsid w:val="009635A2"/>
    <w:rsid w:val="009638C2"/>
    <w:rsid w:val="00964D03"/>
    <w:rsid w:val="00964E2B"/>
    <w:rsid w:val="00964F4F"/>
    <w:rsid w:val="009650ED"/>
    <w:rsid w:val="009659EA"/>
    <w:rsid w:val="00965CC9"/>
    <w:rsid w:val="00965D70"/>
    <w:rsid w:val="00965EDD"/>
    <w:rsid w:val="00967620"/>
    <w:rsid w:val="00967624"/>
    <w:rsid w:val="0096797C"/>
    <w:rsid w:val="0097013D"/>
    <w:rsid w:val="00971B57"/>
    <w:rsid w:val="00971C88"/>
    <w:rsid w:val="00972072"/>
    <w:rsid w:val="0097282E"/>
    <w:rsid w:val="00972D0D"/>
    <w:rsid w:val="00974B0B"/>
    <w:rsid w:val="00974BD5"/>
    <w:rsid w:val="00975758"/>
    <w:rsid w:val="00975D09"/>
    <w:rsid w:val="00976BD7"/>
    <w:rsid w:val="0097763D"/>
    <w:rsid w:val="00977BD8"/>
    <w:rsid w:val="00980CEA"/>
    <w:rsid w:val="00981E19"/>
    <w:rsid w:val="00982822"/>
    <w:rsid w:val="00982CFF"/>
    <w:rsid w:val="009830A5"/>
    <w:rsid w:val="009833E8"/>
    <w:rsid w:val="00983A29"/>
    <w:rsid w:val="00983DA0"/>
    <w:rsid w:val="00985924"/>
    <w:rsid w:val="00985E81"/>
    <w:rsid w:val="0098673E"/>
    <w:rsid w:val="00987FCB"/>
    <w:rsid w:val="009903EF"/>
    <w:rsid w:val="00990FBB"/>
    <w:rsid w:val="009915A6"/>
    <w:rsid w:val="00991972"/>
    <w:rsid w:val="00992E8E"/>
    <w:rsid w:val="0099455D"/>
    <w:rsid w:val="00994F50"/>
    <w:rsid w:val="00995F53"/>
    <w:rsid w:val="009971F7"/>
    <w:rsid w:val="0099762B"/>
    <w:rsid w:val="00997D4D"/>
    <w:rsid w:val="009A01C7"/>
    <w:rsid w:val="009A0AE4"/>
    <w:rsid w:val="009A0E4F"/>
    <w:rsid w:val="009A14A7"/>
    <w:rsid w:val="009A172B"/>
    <w:rsid w:val="009A1A91"/>
    <w:rsid w:val="009A2E53"/>
    <w:rsid w:val="009A45D2"/>
    <w:rsid w:val="009A4969"/>
    <w:rsid w:val="009A69AE"/>
    <w:rsid w:val="009A710F"/>
    <w:rsid w:val="009A7E97"/>
    <w:rsid w:val="009B00B1"/>
    <w:rsid w:val="009B087E"/>
    <w:rsid w:val="009B0943"/>
    <w:rsid w:val="009B0A22"/>
    <w:rsid w:val="009B0A5F"/>
    <w:rsid w:val="009B10F0"/>
    <w:rsid w:val="009B13C2"/>
    <w:rsid w:val="009B48F7"/>
    <w:rsid w:val="009B5019"/>
    <w:rsid w:val="009B59A3"/>
    <w:rsid w:val="009B68E2"/>
    <w:rsid w:val="009B6D02"/>
    <w:rsid w:val="009B76D0"/>
    <w:rsid w:val="009C006D"/>
    <w:rsid w:val="009C01F9"/>
    <w:rsid w:val="009C0784"/>
    <w:rsid w:val="009C2654"/>
    <w:rsid w:val="009C3D3E"/>
    <w:rsid w:val="009C3E5B"/>
    <w:rsid w:val="009C3F6F"/>
    <w:rsid w:val="009C5C4B"/>
    <w:rsid w:val="009C6B34"/>
    <w:rsid w:val="009C6DE4"/>
    <w:rsid w:val="009C6E42"/>
    <w:rsid w:val="009C737C"/>
    <w:rsid w:val="009D0A01"/>
    <w:rsid w:val="009D184B"/>
    <w:rsid w:val="009D2FCF"/>
    <w:rsid w:val="009D369F"/>
    <w:rsid w:val="009D39DB"/>
    <w:rsid w:val="009D3E83"/>
    <w:rsid w:val="009D494F"/>
    <w:rsid w:val="009D630F"/>
    <w:rsid w:val="009E04B8"/>
    <w:rsid w:val="009E1C41"/>
    <w:rsid w:val="009E2331"/>
    <w:rsid w:val="009E3369"/>
    <w:rsid w:val="009E3933"/>
    <w:rsid w:val="009E4115"/>
    <w:rsid w:val="009E518D"/>
    <w:rsid w:val="009E71E3"/>
    <w:rsid w:val="009E789B"/>
    <w:rsid w:val="009F00B9"/>
    <w:rsid w:val="009F0226"/>
    <w:rsid w:val="009F031F"/>
    <w:rsid w:val="009F212E"/>
    <w:rsid w:val="009F2688"/>
    <w:rsid w:val="009F3242"/>
    <w:rsid w:val="009F3543"/>
    <w:rsid w:val="009F694A"/>
    <w:rsid w:val="009F6A40"/>
    <w:rsid w:val="009F7259"/>
    <w:rsid w:val="00A0008D"/>
    <w:rsid w:val="00A003F2"/>
    <w:rsid w:val="00A00D4C"/>
    <w:rsid w:val="00A011A7"/>
    <w:rsid w:val="00A01504"/>
    <w:rsid w:val="00A0227D"/>
    <w:rsid w:val="00A028BD"/>
    <w:rsid w:val="00A03150"/>
    <w:rsid w:val="00A033E9"/>
    <w:rsid w:val="00A03F61"/>
    <w:rsid w:val="00A044BD"/>
    <w:rsid w:val="00A059A0"/>
    <w:rsid w:val="00A05A8E"/>
    <w:rsid w:val="00A06E9C"/>
    <w:rsid w:val="00A10767"/>
    <w:rsid w:val="00A12504"/>
    <w:rsid w:val="00A138BF"/>
    <w:rsid w:val="00A13D33"/>
    <w:rsid w:val="00A1435D"/>
    <w:rsid w:val="00A15192"/>
    <w:rsid w:val="00A16E03"/>
    <w:rsid w:val="00A1721E"/>
    <w:rsid w:val="00A1774D"/>
    <w:rsid w:val="00A17C0B"/>
    <w:rsid w:val="00A206AC"/>
    <w:rsid w:val="00A20B17"/>
    <w:rsid w:val="00A20C5C"/>
    <w:rsid w:val="00A221E5"/>
    <w:rsid w:val="00A22459"/>
    <w:rsid w:val="00A23A45"/>
    <w:rsid w:val="00A25BEC"/>
    <w:rsid w:val="00A278A6"/>
    <w:rsid w:val="00A30179"/>
    <w:rsid w:val="00A305D2"/>
    <w:rsid w:val="00A31E2E"/>
    <w:rsid w:val="00A31F4A"/>
    <w:rsid w:val="00A32263"/>
    <w:rsid w:val="00A32D18"/>
    <w:rsid w:val="00A3305E"/>
    <w:rsid w:val="00A332C9"/>
    <w:rsid w:val="00A350A1"/>
    <w:rsid w:val="00A35A93"/>
    <w:rsid w:val="00A35DF0"/>
    <w:rsid w:val="00A3638A"/>
    <w:rsid w:val="00A367DE"/>
    <w:rsid w:val="00A3691D"/>
    <w:rsid w:val="00A374C8"/>
    <w:rsid w:val="00A37749"/>
    <w:rsid w:val="00A37DD3"/>
    <w:rsid w:val="00A4157E"/>
    <w:rsid w:val="00A415FB"/>
    <w:rsid w:val="00A4176F"/>
    <w:rsid w:val="00A41FB8"/>
    <w:rsid w:val="00A428FB"/>
    <w:rsid w:val="00A42C77"/>
    <w:rsid w:val="00A42DF6"/>
    <w:rsid w:val="00A43E70"/>
    <w:rsid w:val="00A4495C"/>
    <w:rsid w:val="00A44A6C"/>
    <w:rsid w:val="00A44D21"/>
    <w:rsid w:val="00A45118"/>
    <w:rsid w:val="00A458B4"/>
    <w:rsid w:val="00A46218"/>
    <w:rsid w:val="00A46B5F"/>
    <w:rsid w:val="00A47351"/>
    <w:rsid w:val="00A473EA"/>
    <w:rsid w:val="00A47DF6"/>
    <w:rsid w:val="00A50D1F"/>
    <w:rsid w:val="00A50F50"/>
    <w:rsid w:val="00A52C11"/>
    <w:rsid w:val="00A53B52"/>
    <w:rsid w:val="00A5427D"/>
    <w:rsid w:val="00A55201"/>
    <w:rsid w:val="00A55549"/>
    <w:rsid w:val="00A567C5"/>
    <w:rsid w:val="00A57579"/>
    <w:rsid w:val="00A60613"/>
    <w:rsid w:val="00A61255"/>
    <w:rsid w:val="00A61294"/>
    <w:rsid w:val="00A613E9"/>
    <w:rsid w:val="00A62292"/>
    <w:rsid w:val="00A63624"/>
    <w:rsid w:val="00A63662"/>
    <w:rsid w:val="00A643EC"/>
    <w:rsid w:val="00A6459E"/>
    <w:rsid w:val="00A65138"/>
    <w:rsid w:val="00A6516C"/>
    <w:rsid w:val="00A6535B"/>
    <w:rsid w:val="00A6659A"/>
    <w:rsid w:val="00A6667B"/>
    <w:rsid w:val="00A66D6C"/>
    <w:rsid w:val="00A66E3D"/>
    <w:rsid w:val="00A677D8"/>
    <w:rsid w:val="00A679AD"/>
    <w:rsid w:val="00A67C89"/>
    <w:rsid w:val="00A703F2"/>
    <w:rsid w:val="00A70FA8"/>
    <w:rsid w:val="00A71332"/>
    <w:rsid w:val="00A72F73"/>
    <w:rsid w:val="00A7429E"/>
    <w:rsid w:val="00A74B43"/>
    <w:rsid w:val="00A74B6D"/>
    <w:rsid w:val="00A76A2C"/>
    <w:rsid w:val="00A76BF9"/>
    <w:rsid w:val="00A77582"/>
    <w:rsid w:val="00A77C21"/>
    <w:rsid w:val="00A77ED9"/>
    <w:rsid w:val="00A80444"/>
    <w:rsid w:val="00A806C9"/>
    <w:rsid w:val="00A815BA"/>
    <w:rsid w:val="00A81F9A"/>
    <w:rsid w:val="00A83668"/>
    <w:rsid w:val="00A84792"/>
    <w:rsid w:val="00A84C55"/>
    <w:rsid w:val="00A84DF0"/>
    <w:rsid w:val="00A8550C"/>
    <w:rsid w:val="00A8642D"/>
    <w:rsid w:val="00A87EA3"/>
    <w:rsid w:val="00A900E0"/>
    <w:rsid w:val="00A90BF5"/>
    <w:rsid w:val="00A90D5C"/>
    <w:rsid w:val="00A921A2"/>
    <w:rsid w:val="00A9261A"/>
    <w:rsid w:val="00A92876"/>
    <w:rsid w:val="00A9305C"/>
    <w:rsid w:val="00A9349D"/>
    <w:rsid w:val="00A9362C"/>
    <w:rsid w:val="00A94E50"/>
    <w:rsid w:val="00A95B0A"/>
    <w:rsid w:val="00A96F77"/>
    <w:rsid w:val="00A97077"/>
    <w:rsid w:val="00A9711D"/>
    <w:rsid w:val="00A97E67"/>
    <w:rsid w:val="00AA00A6"/>
    <w:rsid w:val="00AA06A3"/>
    <w:rsid w:val="00AA0E3B"/>
    <w:rsid w:val="00AA2227"/>
    <w:rsid w:val="00AA231B"/>
    <w:rsid w:val="00AA2753"/>
    <w:rsid w:val="00AA43BE"/>
    <w:rsid w:val="00AA43C4"/>
    <w:rsid w:val="00AA5DF6"/>
    <w:rsid w:val="00AA5E01"/>
    <w:rsid w:val="00AA63B7"/>
    <w:rsid w:val="00AA6DA7"/>
    <w:rsid w:val="00AA75AC"/>
    <w:rsid w:val="00AA78AF"/>
    <w:rsid w:val="00AB0B9B"/>
    <w:rsid w:val="00AB10C0"/>
    <w:rsid w:val="00AB15E0"/>
    <w:rsid w:val="00AB1CAF"/>
    <w:rsid w:val="00AB21D7"/>
    <w:rsid w:val="00AB2F20"/>
    <w:rsid w:val="00AB2F80"/>
    <w:rsid w:val="00AB3DA5"/>
    <w:rsid w:val="00AB5294"/>
    <w:rsid w:val="00AB6990"/>
    <w:rsid w:val="00AB6AC6"/>
    <w:rsid w:val="00AB6B87"/>
    <w:rsid w:val="00AB70D7"/>
    <w:rsid w:val="00AB7461"/>
    <w:rsid w:val="00AC1245"/>
    <w:rsid w:val="00AC2BEE"/>
    <w:rsid w:val="00AC2D93"/>
    <w:rsid w:val="00AC36FD"/>
    <w:rsid w:val="00AC56CF"/>
    <w:rsid w:val="00AC5A7C"/>
    <w:rsid w:val="00AC5AAF"/>
    <w:rsid w:val="00AC65B8"/>
    <w:rsid w:val="00AC6995"/>
    <w:rsid w:val="00AC7FBC"/>
    <w:rsid w:val="00AD02B9"/>
    <w:rsid w:val="00AD1534"/>
    <w:rsid w:val="00AD252A"/>
    <w:rsid w:val="00AD2926"/>
    <w:rsid w:val="00AD32E1"/>
    <w:rsid w:val="00AD3459"/>
    <w:rsid w:val="00AD5CFC"/>
    <w:rsid w:val="00AD7643"/>
    <w:rsid w:val="00AE014B"/>
    <w:rsid w:val="00AE14B5"/>
    <w:rsid w:val="00AE1C25"/>
    <w:rsid w:val="00AE2765"/>
    <w:rsid w:val="00AE2BC2"/>
    <w:rsid w:val="00AE32A3"/>
    <w:rsid w:val="00AE3E83"/>
    <w:rsid w:val="00AE417C"/>
    <w:rsid w:val="00AE42C5"/>
    <w:rsid w:val="00AE454B"/>
    <w:rsid w:val="00AE45BE"/>
    <w:rsid w:val="00AE48EF"/>
    <w:rsid w:val="00AE5BCF"/>
    <w:rsid w:val="00AE722B"/>
    <w:rsid w:val="00AF0CC4"/>
    <w:rsid w:val="00AF1414"/>
    <w:rsid w:val="00AF1619"/>
    <w:rsid w:val="00AF1D17"/>
    <w:rsid w:val="00AF1EB7"/>
    <w:rsid w:val="00AF22BE"/>
    <w:rsid w:val="00AF34CC"/>
    <w:rsid w:val="00AF44AC"/>
    <w:rsid w:val="00AF45DE"/>
    <w:rsid w:val="00AF461F"/>
    <w:rsid w:val="00AF4648"/>
    <w:rsid w:val="00AF4688"/>
    <w:rsid w:val="00AF57C6"/>
    <w:rsid w:val="00AF6200"/>
    <w:rsid w:val="00AF6F2C"/>
    <w:rsid w:val="00AF6F68"/>
    <w:rsid w:val="00B00293"/>
    <w:rsid w:val="00B003FB"/>
    <w:rsid w:val="00B01151"/>
    <w:rsid w:val="00B02178"/>
    <w:rsid w:val="00B02420"/>
    <w:rsid w:val="00B02FA2"/>
    <w:rsid w:val="00B03673"/>
    <w:rsid w:val="00B037DD"/>
    <w:rsid w:val="00B039BB"/>
    <w:rsid w:val="00B039D4"/>
    <w:rsid w:val="00B041D4"/>
    <w:rsid w:val="00B04D76"/>
    <w:rsid w:val="00B0553C"/>
    <w:rsid w:val="00B05BF0"/>
    <w:rsid w:val="00B06641"/>
    <w:rsid w:val="00B104FF"/>
    <w:rsid w:val="00B116D0"/>
    <w:rsid w:val="00B119FC"/>
    <w:rsid w:val="00B11CF1"/>
    <w:rsid w:val="00B11EA0"/>
    <w:rsid w:val="00B12046"/>
    <w:rsid w:val="00B13543"/>
    <w:rsid w:val="00B13C07"/>
    <w:rsid w:val="00B152BF"/>
    <w:rsid w:val="00B153C4"/>
    <w:rsid w:val="00B158F9"/>
    <w:rsid w:val="00B15D8B"/>
    <w:rsid w:val="00B15FFF"/>
    <w:rsid w:val="00B1615B"/>
    <w:rsid w:val="00B16357"/>
    <w:rsid w:val="00B17A44"/>
    <w:rsid w:val="00B2069B"/>
    <w:rsid w:val="00B20F68"/>
    <w:rsid w:val="00B2150C"/>
    <w:rsid w:val="00B228CE"/>
    <w:rsid w:val="00B22F0A"/>
    <w:rsid w:val="00B2364C"/>
    <w:rsid w:val="00B236C2"/>
    <w:rsid w:val="00B236C3"/>
    <w:rsid w:val="00B238B7"/>
    <w:rsid w:val="00B23C94"/>
    <w:rsid w:val="00B2436B"/>
    <w:rsid w:val="00B24A74"/>
    <w:rsid w:val="00B2581A"/>
    <w:rsid w:val="00B25949"/>
    <w:rsid w:val="00B25F9F"/>
    <w:rsid w:val="00B2717B"/>
    <w:rsid w:val="00B30561"/>
    <w:rsid w:val="00B3115A"/>
    <w:rsid w:val="00B31ADB"/>
    <w:rsid w:val="00B3334D"/>
    <w:rsid w:val="00B33442"/>
    <w:rsid w:val="00B3368A"/>
    <w:rsid w:val="00B34D78"/>
    <w:rsid w:val="00B34F4A"/>
    <w:rsid w:val="00B351B5"/>
    <w:rsid w:val="00B36126"/>
    <w:rsid w:val="00B40754"/>
    <w:rsid w:val="00B40FA3"/>
    <w:rsid w:val="00B42E2D"/>
    <w:rsid w:val="00B43269"/>
    <w:rsid w:val="00B436E1"/>
    <w:rsid w:val="00B43859"/>
    <w:rsid w:val="00B44C18"/>
    <w:rsid w:val="00B458BA"/>
    <w:rsid w:val="00B470C5"/>
    <w:rsid w:val="00B470D4"/>
    <w:rsid w:val="00B5083D"/>
    <w:rsid w:val="00B515C6"/>
    <w:rsid w:val="00B51F23"/>
    <w:rsid w:val="00B520CB"/>
    <w:rsid w:val="00B523E3"/>
    <w:rsid w:val="00B52D74"/>
    <w:rsid w:val="00B53787"/>
    <w:rsid w:val="00B54CC8"/>
    <w:rsid w:val="00B55C3D"/>
    <w:rsid w:val="00B57265"/>
    <w:rsid w:val="00B57924"/>
    <w:rsid w:val="00B57A0B"/>
    <w:rsid w:val="00B57DB8"/>
    <w:rsid w:val="00B61316"/>
    <w:rsid w:val="00B61C07"/>
    <w:rsid w:val="00B62104"/>
    <w:rsid w:val="00B6292E"/>
    <w:rsid w:val="00B62C9A"/>
    <w:rsid w:val="00B62E01"/>
    <w:rsid w:val="00B636C5"/>
    <w:rsid w:val="00B637E1"/>
    <w:rsid w:val="00B63CEA"/>
    <w:rsid w:val="00B645CC"/>
    <w:rsid w:val="00B66B04"/>
    <w:rsid w:val="00B66D38"/>
    <w:rsid w:val="00B67F0F"/>
    <w:rsid w:val="00B71EFA"/>
    <w:rsid w:val="00B72335"/>
    <w:rsid w:val="00B73CA6"/>
    <w:rsid w:val="00B73F94"/>
    <w:rsid w:val="00B761DD"/>
    <w:rsid w:val="00B76A00"/>
    <w:rsid w:val="00B7768A"/>
    <w:rsid w:val="00B80D64"/>
    <w:rsid w:val="00B81085"/>
    <w:rsid w:val="00B818BC"/>
    <w:rsid w:val="00B81B00"/>
    <w:rsid w:val="00B82B45"/>
    <w:rsid w:val="00B83391"/>
    <w:rsid w:val="00B837C4"/>
    <w:rsid w:val="00B87157"/>
    <w:rsid w:val="00B87760"/>
    <w:rsid w:val="00B9080C"/>
    <w:rsid w:val="00B90A6A"/>
    <w:rsid w:val="00B90AC0"/>
    <w:rsid w:val="00B90C6D"/>
    <w:rsid w:val="00B9123B"/>
    <w:rsid w:val="00B91A8D"/>
    <w:rsid w:val="00B920B8"/>
    <w:rsid w:val="00B927C0"/>
    <w:rsid w:val="00B93344"/>
    <w:rsid w:val="00B93708"/>
    <w:rsid w:val="00B940A8"/>
    <w:rsid w:val="00B9513C"/>
    <w:rsid w:val="00B951C4"/>
    <w:rsid w:val="00B953B8"/>
    <w:rsid w:val="00B96178"/>
    <w:rsid w:val="00B96975"/>
    <w:rsid w:val="00B9734E"/>
    <w:rsid w:val="00B97EE9"/>
    <w:rsid w:val="00BA0369"/>
    <w:rsid w:val="00BA066F"/>
    <w:rsid w:val="00BA1085"/>
    <w:rsid w:val="00BA1797"/>
    <w:rsid w:val="00BA1FAF"/>
    <w:rsid w:val="00BA35AD"/>
    <w:rsid w:val="00BA3A7B"/>
    <w:rsid w:val="00BA3BDC"/>
    <w:rsid w:val="00BA53CF"/>
    <w:rsid w:val="00BA549D"/>
    <w:rsid w:val="00BA55E4"/>
    <w:rsid w:val="00BA7881"/>
    <w:rsid w:val="00BA7BB3"/>
    <w:rsid w:val="00BB0B49"/>
    <w:rsid w:val="00BB23B4"/>
    <w:rsid w:val="00BB3EC3"/>
    <w:rsid w:val="00BB444C"/>
    <w:rsid w:val="00BB49E9"/>
    <w:rsid w:val="00BB5D1A"/>
    <w:rsid w:val="00BB5FCB"/>
    <w:rsid w:val="00BB65A7"/>
    <w:rsid w:val="00BB6666"/>
    <w:rsid w:val="00BB668E"/>
    <w:rsid w:val="00BB7107"/>
    <w:rsid w:val="00BC0090"/>
    <w:rsid w:val="00BC0428"/>
    <w:rsid w:val="00BC05E7"/>
    <w:rsid w:val="00BC06F3"/>
    <w:rsid w:val="00BC1899"/>
    <w:rsid w:val="00BC2E97"/>
    <w:rsid w:val="00BC37D4"/>
    <w:rsid w:val="00BC3DED"/>
    <w:rsid w:val="00BC477E"/>
    <w:rsid w:val="00BC5299"/>
    <w:rsid w:val="00BC6172"/>
    <w:rsid w:val="00BC663C"/>
    <w:rsid w:val="00BC7B0E"/>
    <w:rsid w:val="00BD1550"/>
    <w:rsid w:val="00BD16B2"/>
    <w:rsid w:val="00BD1B59"/>
    <w:rsid w:val="00BD1F80"/>
    <w:rsid w:val="00BD22A2"/>
    <w:rsid w:val="00BD336E"/>
    <w:rsid w:val="00BD35C5"/>
    <w:rsid w:val="00BD4C33"/>
    <w:rsid w:val="00BD4C3C"/>
    <w:rsid w:val="00BD5507"/>
    <w:rsid w:val="00BD6544"/>
    <w:rsid w:val="00BD6E93"/>
    <w:rsid w:val="00BD7653"/>
    <w:rsid w:val="00BDE4CA"/>
    <w:rsid w:val="00BE05FC"/>
    <w:rsid w:val="00BE1329"/>
    <w:rsid w:val="00BE18F4"/>
    <w:rsid w:val="00BE1C22"/>
    <w:rsid w:val="00BE23B5"/>
    <w:rsid w:val="00BE25B4"/>
    <w:rsid w:val="00BE3459"/>
    <w:rsid w:val="00BE3A6F"/>
    <w:rsid w:val="00BE4785"/>
    <w:rsid w:val="00BE48C3"/>
    <w:rsid w:val="00BE5F79"/>
    <w:rsid w:val="00BE6909"/>
    <w:rsid w:val="00BE7193"/>
    <w:rsid w:val="00BE7C20"/>
    <w:rsid w:val="00BE7CB0"/>
    <w:rsid w:val="00BF0429"/>
    <w:rsid w:val="00BF11D9"/>
    <w:rsid w:val="00BF14E3"/>
    <w:rsid w:val="00BF2690"/>
    <w:rsid w:val="00BF2E11"/>
    <w:rsid w:val="00BF356E"/>
    <w:rsid w:val="00BF4E2E"/>
    <w:rsid w:val="00BF51D0"/>
    <w:rsid w:val="00BF55EA"/>
    <w:rsid w:val="00BF5E47"/>
    <w:rsid w:val="00BF6271"/>
    <w:rsid w:val="00BF6B9F"/>
    <w:rsid w:val="00BF6E1B"/>
    <w:rsid w:val="00BF7EFD"/>
    <w:rsid w:val="00C00DBF"/>
    <w:rsid w:val="00C0171E"/>
    <w:rsid w:val="00C0357E"/>
    <w:rsid w:val="00C03693"/>
    <w:rsid w:val="00C04704"/>
    <w:rsid w:val="00C056B2"/>
    <w:rsid w:val="00C06D60"/>
    <w:rsid w:val="00C0718E"/>
    <w:rsid w:val="00C1099F"/>
    <w:rsid w:val="00C11141"/>
    <w:rsid w:val="00C128B0"/>
    <w:rsid w:val="00C1624B"/>
    <w:rsid w:val="00C16F86"/>
    <w:rsid w:val="00C17A86"/>
    <w:rsid w:val="00C2070E"/>
    <w:rsid w:val="00C217AF"/>
    <w:rsid w:val="00C21BE1"/>
    <w:rsid w:val="00C22D85"/>
    <w:rsid w:val="00C23C61"/>
    <w:rsid w:val="00C24B3D"/>
    <w:rsid w:val="00C24F1E"/>
    <w:rsid w:val="00C250D4"/>
    <w:rsid w:val="00C250F0"/>
    <w:rsid w:val="00C25971"/>
    <w:rsid w:val="00C25FC7"/>
    <w:rsid w:val="00C26874"/>
    <w:rsid w:val="00C26C2F"/>
    <w:rsid w:val="00C26F10"/>
    <w:rsid w:val="00C27546"/>
    <w:rsid w:val="00C27ABE"/>
    <w:rsid w:val="00C27B03"/>
    <w:rsid w:val="00C27C51"/>
    <w:rsid w:val="00C2EB3E"/>
    <w:rsid w:val="00C31E1B"/>
    <w:rsid w:val="00C32159"/>
    <w:rsid w:val="00C325F0"/>
    <w:rsid w:val="00C3302E"/>
    <w:rsid w:val="00C34109"/>
    <w:rsid w:val="00C34673"/>
    <w:rsid w:val="00C3496F"/>
    <w:rsid w:val="00C34A09"/>
    <w:rsid w:val="00C37974"/>
    <w:rsid w:val="00C379FD"/>
    <w:rsid w:val="00C37E3C"/>
    <w:rsid w:val="00C4058E"/>
    <w:rsid w:val="00C40BFB"/>
    <w:rsid w:val="00C41584"/>
    <w:rsid w:val="00C41F26"/>
    <w:rsid w:val="00C42057"/>
    <w:rsid w:val="00C422E7"/>
    <w:rsid w:val="00C4274C"/>
    <w:rsid w:val="00C42D22"/>
    <w:rsid w:val="00C43527"/>
    <w:rsid w:val="00C438F0"/>
    <w:rsid w:val="00C44C5D"/>
    <w:rsid w:val="00C44EE3"/>
    <w:rsid w:val="00C4558F"/>
    <w:rsid w:val="00C45856"/>
    <w:rsid w:val="00C45FB0"/>
    <w:rsid w:val="00C47FDE"/>
    <w:rsid w:val="00C507B5"/>
    <w:rsid w:val="00C5112A"/>
    <w:rsid w:val="00C5147D"/>
    <w:rsid w:val="00C51555"/>
    <w:rsid w:val="00C51F7E"/>
    <w:rsid w:val="00C52DEB"/>
    <w:rsid w:val="00C53766"/>
    <w:rsid w:val="00C53B27"/>
    <w:rsid w:val="00C540A8"/>
    <w:rsid w:val="00C54402"/>
    <w:rsid w:val="00C54EE9"/>
    <w:rsid w:val="00C55B52"/>
    <w:rsid w:val="00C561DC"/>
    <w:rsid w:val="00C5739A"/>
    <w:rsid w:val="00C57468"/>
    <w:rsid w:val="00C5AFA2"/>
    <w:rsid w:val="00C60364"/>
    <w:rsid w:val="00C60B66"/>
    <w:rsid w:val="00C611F2"/>
    <w:rsid w:val="00C61E8F"/>
    <w:rsid w:val="00C631C6"/>
    <w:rsid w:val="00C63393"/>
    <w:rsid w:val="00C647C5"/>
    <w:rsid w:val="00C64AA4"/>
    <w:rsid w:val="00C66169"/>
    <w:rsid w:val="00C66190"/>
    <w:rsid w:val="00C66465"/>
    <w:rsid w:val="00C6664A"/>
    <w:rsid w:val="00C706A7"/>
    <w:rsid w:val="00C70B96"/>
    <w:rsid w:val="00C711F5"/>
    <w:rsid w:val="00C71229"/>
    <w:rsid w:val="00C71ECF"/>
    <w:rsid w:val="00C72317"/>
    <w:rsid w:val="00C73A4E"/>
    <w:rsid w:val="00C73D05"/>
    <w:rsid w:val="00C740DB"/>
    <w:rsid w:val="00C75255"/>
    <w:rsid w:val="00C7588D"/>
    <w:rsid w:val="00C75D0E"/>
    <w:rsid w:val="00C76078"/>
    <w:rsid w:val="00C76DAE"/>
    <w:rsid w:val="00C76EC3"/>
    <w:rsid w:val="00C779DF"/>
    <w:rsid w:val="00C801F5"/>
    <w:rsid w:val="00C816C6"/>
    <w:rsid w:val="00C81DDC"/>
    <w:rsid w:val="00C83429"/>
    <w:rsid w:val="00C83664"/>
    <w:rsid w:val="00C84183"/>
    <w:rsid w:val="00C8536F"/>
    <w:rsid w:val="00C85380"/>
    <w:rsid w:val="00C86280"/>
    <w:rsid w:val="00C86A00"/>
    <w:rsid w:val="00C87A75"/>
    <w:rsid w:val="00C87E53"/>
    <w:rsid w:val="00C9051F"/>
    <w:rsid w:val="00C9147F"/>
    <w:rsid w:val="00C92557"/>
    <w:rsid w:val="00C92CA8"/>
    <w:rsid w:val="00C92CFB"/>
    <w:rsid w:val="00C94EA3"/>
    <w:rsid w:val="00C9500D"/>
    <w:rsid w:val="00C96CDF"/>
    <w:rsid w:val="00C97F1D"/>
    <w:rsid w:val="00CA04C7"/>
    <w:rsid w:val="00CA076F"/>
    <w:rsid w:val="00CA0F52"/>
    <w:rsid w:val="00CA2326"/>
    <w:rsid w:val="00CA2960"/>
    <w:rsid w:val="00CA2FAC"/>
    <w:rsid w:val="00CA4832"/>
    <w:rsid w:val="00CA4908"/>
    <w:rsid w:val="00CA490B"/>
    <w:rsid w:val="00CA4A6C"/>
    <w:rsid w:val="00CA5646"/>
    <w:rsid w:val="00CA738A"/>
    <w:rsid w:val="00CA7569"/>
    <w:rsid w:val="00CA7A3E"/>
    <w:rsid w:val="00CA7F89"/>
    <w:rsid w:val="00CB0608"/>
    <w:rsid w:val="00CB0826"/>
    <w:rsid w:val="00CB082A"/>
    <w:rsid w:val="00CB10EE"/>
    <w:rsid w:val="00CB1CE9"/>
    <w:rsid w:val="00CB294B"/>
    <w:rsid w:val="00CB3D32"/>
    <w:rsid w:val="00CB5EE8"/>
    <w:rsid w:val="00CB6CFC"/>
    <w:rsid w:val="00CB6F86"/>
    <w:rsid w:val="00CB712D"/>
    <w:rsid w:val="00CB7A51"/>
    <w:rsid w:val="00CC0B79"/>
    <w:rsid w:val="00CC1729"/>
    <w:rsid w:val="00CC18F0"/>
    <w:rsid w:val="00CC1D31"/>
    <w:rsid w:val="00CC212C"/>
    <w:rsid w:val="00CC25D4"/>
    <w:rsid w:val="00CC3602"/>
    <w:rsid w:val="00CC3E37"/>
    <w:rsid w:val="00CC4FF8"/>
    <w:rsid w:val="00CC605A"/>
    <w:rsid w:val="00CC77EF"/>
    <w:rsid w:val="00CD2675"/>
    <w:rsid w:val="00CD28B6"/>
    <w:rsid w:val="00CD301A"/>
    <w:rsid w:val="00CD36FB"/>
    <w:rsid w:val="00CD550E"/>
    <w:rsid w:val="00CD5958"/>
    <w:rsid w:val="00CD6453"/>
    <w:rsid w:val="00CD6E05"/>
    <w:rsid w:val="00CD7695"/>
    <w:rsid w:val="00CE0BF2"/>
    <w:rsid w:val="00CE29A2"/>
    <w:rsid w:val="00CE323A"/>
    <w:rsid w:val="00CE39D8"/>
    <w:rsid w:val="00CE3B73"/>
    <w:rsid w:val="00CE4E9C"/>
    <w:rsid w:val="00CE562A"/>
    <w:rsid w:val="00CE5F6E"/>
    <w:rsid w:val="00CF0296"/>
    <w:rsid w:val="00CF058C"/>
    <w:rsid w:val="00CF1CC6"/>
    <w:rsid w:val="00CF2338"/>
    <w:rsid w:val="00CF26C1"/>
    <w:rsid w:val="00CF2D74"/>
    <w:rsid w:val="00CF3062"/>
    <w:rsid w:val="00CF3456"/>
    <w:rsid w:val="00CF3ED6"/>
    <w:rsid w:val="00CF425B"/>
    <w:rsid w:val="00CF55F2"/>
    <w:rsid w:val="00CF5D19"/>
    <w:rsid w:val="00CF6982"/>
    <w:rsid w:val="00D000A9"/>
    <w:rsid w:val="00D015A7"/>
    <w:rsid w:val="00D03E4D"/>
    <w:rsid w:val="00D04087"/>
    <w:rsid w:val="00D04121"/>
    <w:rsid w:val="00D04AAA"/>
    <w:rsid w:val="00D04E61"/>
    <w:rsid w:val="00D05179"/>
    <w:rsid w:val="00D05337"/>
    <w:rsid w:val="00D0649F"/>
    <w:rsid w:val="00D068B0"/>
    <w:rsid w:val="00D06C63"/>
    <w:rsid w:val="00D07EDE"/>
    <w:rsid w:val="00D07F03"/>
    <w:rsid w:val="00D104B0"/>
    <w:rsid w:val="00D1203D"/>
    <w:rsid w:val="00D122B4"/>
    <w:rsid w:val="00D124C0"/>
    <w:rsid w:val="00D12CEF"/>
    <w:rsid w:val="00D146A8"/>
    <w:rsid w:val="00D16AE2"/>
    <w:rsid w:val="00D17921"/>
    <w:rsid w:val="00D208FB"/>
    <w:rsid w:val="00D20C75"/>
    <w:rsid w:val="00D20E7C"/>
    <w:rsid w:val="00D216EC"/>
    <w:rsid w:val="00D21EEC"/>
    <w:rsid w:val="00D226F6"/>
    <w:rsid w:val="00D22785"/>
    <w:rsid w:val="00D2323F"/>
    <w:rsid w:val="00D23B42"/>
    <w:rsid w:val="00D245F1"/>
    <w:rsid w:val="00D257FB"/>
    <w:rsid w:val="00D25C9A"/>
    <w:rsid w:val="00D262C6"/>
    <w:rsid w:val="00D27008"/>
    <w:rsid w:val="00D27616"/>
    <w:rsid w:val="00D27D66"/>
    <w:rsid w:val="00D30C03"/>
    <w:rsid w:val="00D30EAB"/>
    <w:rsid w:val="00D33C66"/>
    <w:rsid w:val="00D3446E"/>
    <w:rsid w:val="00D34B91"/>
    <w:rsid w:val="00D35A24"/>
    <w:rsid w:val="00D35BF2"/>
    <w:rsid w:val="00D3651E"/>
    <w:rsid w:val="00D368BC"/>
    <w:rsid w:val="00D36E95"/>
    <w:rsid w:val="00D37691"/>
    <w:rsid w:val="00D404F4"/>
    <w:rsid w:val="00D405BF"/>
    <w:rsid w:val="00D40A3C"/>
    <w:rsid w:val="00D40AFE"/>
    <w:rsid w:val="00D40C7B"/>
    <w:rsid w:val="00D40EE0"/>
    <w:rsid w:val="00D41004"/>
    <w:rsid w:val="00D411F1"/>
    <w:rsid w:val="00D4144D"/>
    <w:rsid w:val="00D4190A"/>
    <w:rsid w:val="00D41E24"/>
    <w:rsid w:val="00D42417"/>
    <w:rsid w:val="00D428A0"/>
    <w:rsid w:val="00D44C8D"/>
    <w:rsid w:val="00D44E40"/>
    <w:rsid w:val="00D44FCE"/>
    <w:rsid w:val="00D45720"/>
    <w:rsid w:val="00D45906"/>
    <w:rsid w:val="00D45E83"/>
    <w:rsid w:val="00D46294"/>
    <w:rsid w:val="00D467F6"/>
    <w:rsid w:val="00D468BB"/>
    <w:rsid w:val="00D500C6"/>
    <w:rsid w:val="00D50A86"/>
    <w:rsid w:val="00D51E7C"/>
    <w:rsid w:val="00D5340F"/>
    <w:rsid w:val="00D53BB5"/>
    <w:rsid w:val="00D55CB5"/>
    <w:rsid w:val="00D55EDC"/>
    <w:rsid w:val="00D566D5"/>
    <w:rsid w:val="00D5793B"/>
    <w:rsid w:val="00D600AD"/>
    <w:rsid w:val="00D602C2"/>
    <w:rsid w:val="00D61E5D"/>
    <w:rsid w:val="00D62C41"/>
    <w:rsid w:val="00D62D41"/>
    <w:rsid w:val="00D62E31"/>
    <w:rsid w:val="00D63288"/>
    <w:rsid w:val="00D63A11"/>
    <w:rsid w:val="00D64ACA"/>
    <w:rsid w:val="00D65463"/>
    <w:rsid w:val="00D66A1F"/>
    <w:rsid w:val="00D67A74"/>
    <w:rsid w:val="00D67DB7"/>
    <w:rsid w:val="00D67E36"/>
    <w:rsid w:val="00D704DC"/>
    <w:rsid w:val="00D7191F"/>
    <w:rsid w:val="00D71D9B"/>
    <w:rsid w:val="00D71F29"/>
    <w:rsid w:val="00D72ED5"/>
    <w:rsid w:val="00D73948"/>
    <w:rsid w:val="00D7446D"/>
    <w:rsid w:val="00D749C8"/>
    <w:rsid w:val="00D751BE"/>
    <w:rsid w:val="00D75A3A"/>
    <w:rsid w:val="00D763A6"/>
    <w:rsid w:val="00D7704B"/>
    <w:rsid w:val="00D774C3"/>
    <w:rsid w:val="00D77B35"/>
    <w:rsid w:val="00D8026A"/>
    <w:rsid w:val="00D802BA"/>
    <w:rsid w:val="00D80F3B"/>
    <w:rsid w:val="00D81558"/>
    <w:rsid w:val="00D81DF1"/>
    <w:rsid w:val="00D81DFB"/>
    <w:rsid w:val="00D8285B"/>
    <w:rsid w:val="00D83557"/>
    <w:rsid w:val="00D838CD"/>
    <w:rsid w:val="00D83E3D"/>
    <w:rsid w:val="00D85955"/>
    <w:rsid w:val="00D85B38"/>
    <w:rsid w:val="00D86B44"/>
    <w:rsid w:val="00D912C7"/>
    <w:rsid w:val="00D91303"/>
    <w:rsid w:val="00D91BC8"/>
    <w:rsid w:val="00D91E1A"/>
    <w:rsid w:val="00D949E6"/>
    <w:rsid w:val="00D94D79"/>
    <w:rsid w:val="00D95032"/>
    <w:rsid w:val="00D954FD"/>
    <w:rsid w:val="00D95A39"/>
    <w:rsid w:val="00D960F6"/>
    <w:rsid w:val="00D9618E"/>
    <w:rsid w:val="00D977D2"/>
    <w:rsid w:val="00DA0988"/>
    <w:rsid w:val="00DA156F"/>
    <w:rsid w:val="00DA326B"/>
    <w:rsid w:val="00DA348D"/>
    <w:rsid w:val="00DA35DB"/>
    <w:rsid w:val="00DA37EC"/>
    <w:rsid w:val="00DA418A"/>
    <w:rsid w:val="00DA489A"/>
    <w:rsid w:val="00DA5E01"/>
    <w:rsid w:val="00DA5F71"/>
    <w:rsid w:val="00DA6FFD"/>
    <w:rsid w:val="00DA7068"/>
    <w:rsid w:val="00DA73F2"/>
    <w:rsid w:val="00DB04BC"/>
    <w:rsid w:val="00DB0C79"/>
    <w:rsid w:val="00DB0CFD"/>
    <w:rsid w:val="00DB2432"/>
    <w:rsid w:val="00DB2A16"/>
    <w:rsid w:val="00DB3422"/>
    <w:rsid w:val="00DB567C"/>
    <w:rsid w:val="00DB5F71"/>
    <w:rsid w:val="00DB6AE5"/>
    <w:rsid w:val="00DC0220"/>
    <w:rsid w:val="00DC08DC"/>
    <w:rsid w:val="00DC1626"/>
    <w:rsid w:val="00DC1689"/>
    <w:rsid w:val="00DC20E9"/>
    <w:rsid w:val="00DC279C"/>
    <w:rsid w:val="00DC3985"/>
    <w:rsid w:val="00DC3D3E"/>
    <w:rsid w:val="00DC3E42"/>
    <w:rsid w:val="00DC5C4A"/>
    <w:rsid w:val="00DC5E80"/>
    <w:rsid w:val="00DC7709"/>
    <w:rsid w:val="00DD17D9"/>
    <w:rsid w:val="00DD1F6A"/>
    <w:rsid w:val="00DD24CE"/>
    <w:rsid w:val="00DD2F88"/>
    <w:rsid w:val="00DD37BC"/>
    <w:rsid w:val="00DD4464"/>
    <w:rsid w:val="00DD5AB3"/>
    <w:rsid w:val="00DD61E0"/>
    <w:rsid w:val="00DD6609"/>
    <w:rsid w:val="00DD6FC2"/>
    <w:rsid w:val="00DD73CF"/>
    <w:rsid w:val="00DD7992"/>
    <w:rsid w:val="00DE0E76"/>
    <w:rsid w:val="00DE0ED4"/>
    <w:rsid w:val="00DE10B8"/>
    <w:rsid w:val="00DE193D"/>
    <w:rsid w:val="00DE3CAD"/>
    <w:rsid w:val="00DE4154"/>
    <w:rsid w:val="00DE4159"/>
    <w:rsid w:val="00DE4273"/>
    <w:rsid w:val="00DE5E93"/>
    <w:rsid w:val="00DE66D6"/>
    <w:rsid w:val="00DE6853"/>
    <w:rsid w:val="00DE6EA1"/>
    <w:rsid w:val="00DE7ACF"/>
    <w:rsid w:val="00DF1E07"/>
    <w:rsid w:val="00DF288A"/>
    <w:rsid w:val="00DF6970"/>
    <w:rsid w:val="00DF6B76"/>
    <w:rsid w:val="00E000CB"/>
    <w:rsid w:val="00E01076"/>
    <w:rsid w:val="00E01BDE"/>
    <w:rsid w:val="00E02107"/>
    <w:rsid w:val="00E02676"/>
    <w:rsid w:val="00E02731"/>
    <w:rsid w:val="00E02B01"/>
    <w:rsid w:val="00E02F70"/>
    <w:rsid w:val="00E035A9"/>
    <w:rsid w:val="00E036C2"/>
    <w:rsid w:val="00E0543C"/>
    <w:rsid w:val="00E066ED"/>
    <w:rsid w:val="00E06A43"/>
    <w:rsid w:val="00E06EB9"/>
    <w:rsid w:val="00E077E0"/>
    <w:rsid w:val="00E07F54"/>
    <w:rsid w:val="00E10D25"/>
    <w:rsid w:val="00E115A7"/>
    <w:rsid w:val="00E11A24"/>
    <w:rsid w:val="00E13808"/>
    <w:rsid w:val="00E14109"/>
    <w:rsid w:val="00E145BE"/>
    <w:rsid w:val="00E14C88"/>
    <w:rsid w:val="00E14E27"/>
    <w:rsid w:val="00E161A6"/>
    <w:rsid w:val="00E16BAB"/>
    <w:rsid w:val="00E16BD5"/>
    <w:rsid w:val="00E1724C"/>
    <w:rsid w:val="00E1769F"/>
    <w:rsid w:val="00E17948"/>
    <w:rsid w:val="00E21268"/>
    <w:rsid w:val="00E21408"/>
    <w:rsid w:val="00E21B8D"/>
    <w:rsid w:val="00E22512"/>
    <w:rsid w:val="00E23EF1"/>
    <w:rsid w:val="00E250D0"/>
    <w:rsid w:val="00E2520B"/>
    <w:rsid w:val="00E25230"/>
    <w:rsid w:val="00E2598C"/>
    <w:rsid w:val="00E26563"/>
    <w:rsid w:val="00E26704"/>
    <w:rsid w:val="00E27509"/>
    <w:rsid w:val="00E2765A"/>
    <w:rsid w:val="00E27D4C"/>
    <w:rsid w:val="00E30B86"/>
    <w:rsid w:val="00E31B9B"/>
    <w:rsid w:val="00E32423"/>
    <w:rsid w:val="00E3276A"/>
    <w:rsid w:val="00E32F43"/>
    <w:rsid w:val="00E330FE"/>
    <w:rsid w:val="00E3348E"/>
    <w:rsid w:val="00E33A17"/>
    <w:rsid w:val="00E3476A"/>
    <w:rsid w:val="00E3516A"/>
    <w:rsid w:val="00E35E23"/>
    <w:rsid w:val="00E363B2"/>
    <w:rsid w:val="00E365F5"/>
    <w:rsid w:val="00E36B3D"/>
    <w:rsid w:val="00E3740E"/>
    <w:rsid w:val="00E40077"/>
    <w:rsid w:val="00E403FF"/>
    <w:rsid w:val="00E404E3"/>
    <w:rsid w:val="00E43166"/>
    <w:rsid w:val="00E43E57"/>
    <w:rsid w:val="00E44123"/>
    <w:rsid w:val="00E452F2"/>
    <w:rsid w:val="00E45B3D"/>
    <w:rsid w:val="00E46963"/>
    <w:rsid w:val="00E46973"/>
    <w:rsid w:val="00E50D7D"/>
    <w:rsid w:val="00E51F7F"/>
    <w:rsid w:val="00E522B2"/>
    <w:rsid w:val="00E52B61"/>
    <w:rsid w:val="00E55277"/>
    <w:rsid w:val="00E557FD"/>
    <w:rsid w:val="00E55AB1"/>
    <w:rsid w:val="00E56138"/>
    <w:rsid w:val="00E561E9"/>
    <w:rsid w:val="00E57720"/>
    <w:rsid w:val="00E601AD"/>
    <w:rsid w:val="00E60604"/>
    <w:rsid w:val="00E61B7D"/>
    <w:rsid w:val="00E62267"/>
    <w:rsid w:val="00E622BD"/>
    <w:rsid w:val="00E62AA4"/>
    <w:rsid w:val="00E62ADA"/>
    <w:rsid w:val="00E62BA4"/>
    <w:rsid w:val="00E634ED"/>
    <w:rsid w:val="00E63653"/>
    <w:rsid w:val="00E637B0"/>
    <w:rsid w:val="00E64DFB"/>
    <w:rsid w:val="00E65010"/>
    <w:rsid w:val="00E66393"/>
    <w:rsid w:val="00E7019F"/>
    <w:rsid w:val="00E716C6"/>
    <w:rsid w:val="00E71A8C"/>
    <w:rsid w:val="00E72345"/>
    <w:rsid w:val="00E724FA"/>
    <w:rsid w:val="00E73469"/>
    <w:rsid w:val="00E736AF"/>
    <w:rsid w:val="00E7635C"/>
    <w:rsid w:val="00E772A3"/>
    <w:rsid w:val="00E80309"/>
    <w:rsid w:val="00E803F5"/>
    <w:rsid w:val="00E81080"/>
    <w:rsid w:val="00E827A0"/>
    <w:rsid w:val="00E82925"/>
    <w:rsid w:val="00E829BF"/>
    <w:rsid w:val="00E82D9A"/>
    <w:rsid w:val="00E834F7"/>
    <w:rsid w:val="00E837A3"/>
    <w:rsid w:val="00E8387E"/>
    <w:rsid w:val="00E855B6"/>
    <w:rsid w:val="00E85FFC"/>
    <w:rsid w:val="00E86219"/>
    <w:rsid w:val="00E868D0"/>
    <w:rsid w:val="00E86D79"/>
    <w:rsid w:val="00E86E5B"/>
    <w:rsid w:val="00E90102"/>
    <w:rsid w:val="00E90317"/>
    <w:rsid w:val="00E92103"/>
    <w:rsid w:val="00E9261A"/>
    <w:rsid w:val="00E92E66"/>
    <w:rsid w:val="00E93C8C"/>
    <w:rsid w:val="00E93EBB"/>
    <w:rsid w:val="00E94344"/>
    <w:rsid w:val="00E94B2D"/>
    <w:rsid w:val="00E95144"/>
    <w:rsid w:val="00E962E6"/>
    <w:rsid w:val="00E9691B"/>
    <w:rsid w:val="00E9756C"/>
    <w:rsid w:val="00E97654"/>
    <w:rsid w:val="00EA1422"/>
    <w:rsid w:val="00EA25FF"/>
    <w:rsid w:val="00EA3E4A"/>
    <w:rsid w:val="00EA3F6F"/>
    <w:rsid w:val="00EA3F73"/>
    <w:rsid w:val="00EA44D2"/>
    <w:rsid w:val="00EA53BD"/>
    <w:rsid w:val="00EA5923"/>
    <w:rsid w:val="00EA5A10"/>
    <w:rsid w:val="00EA5B1D"/>
    <w:rsid w:val="00EA60D6"/>
    <w:rsid w:val="00EA68ED"/>
    <w:rsid w:val="00EA6917"/>
    <w:rsid w:val="00EA6AAD"/>
    <w:rsid w:val="00EB13C2"/>
    <w:rsid w:val="00EB1A03"/>
    <w:rsid w:val="00EB20F4"/>
    <w:rsid w:val="00EB2A90"/>
    <w:rsid w:val="00EB3302"/>
    <w:rsid w:val="00EB3430"/>
    <w:rsid w:val="00EB3868"/>
    <w:rsid w:val="00EB404D"/>
    <w:rsid w:val="00EB4790"/>
    <w:rsid w:val="00EB6001"/>
    <w:rsid w:val="00EB69EA"/>
    <w:rsid w:val="00EB7AE6"/>
    <w:rsid w:val="00EC0EA8"/>
    <w:rsid w:val="00EC2725"/>
    <w:rsid w:val="00EC2CCF"/>
    <w:rsid w:val="00EC31C0"/>
    <w:rsid w:val="00EC3501"/>
    <w:rsid w:val="00EC350D"/>
    <w:rsid w:val="00EC3529"/>
    <w:rsid w:val="00EC3E51"/>
    <w:rsid w:val="00EC4748"/>
    <w:rsid w:val="00EC51D0"/>
    <w:rsid w:val="00EC534B"/>
    <w:rsid w:val="00EC5C92"/>
    <w:rsid w:val="00EC6948"/>
    <w:rsid w:val="00EC6E87"/>
    <w:rsid w:val="00EC745E"/>
    <w:rsid w:val="00ED0A81"/>
    <w:rsid w:val="00ED0C55"/>
    <w:rsid w:val="00ED109F"/>
    <w:rsid w:val="00ED14AF"/>
    <w:rsid w:val="00ED34E9"/>
    <w:rsid w:val="00ED46C0"/>
    <w:rsid w:val="00ED4792"/>
    <w:rsid w:val="00ED4BE7"/>
    <w:rsid w:val="00ED4FD5"/>
    <w:rsid w:val="00ED6772"/>
    <w:rsid w:val="00ED7ABE"/>
    <w:rsid w:val="00EE002F"/>
    <w:rsid w:val="00EE072C"/>
    <w:rsid w:val="00EE0C9A"/>
    <w:rsid w:val="00EE2372"/>
    <w:rsid w:val="00EE5AB7"/>
    <w:rsid w:val="00EE5C4D"/>
    <w:rsid w:val="00EE634A"/>
    <w:rsid w:val="00EE68C6"/>
    <w:rsid w:val="00EE7352"/>
    <w:rsid w:val="00EE78ED"/>
    <w:rsid w:val="00EE79C4"/>
    <w:rsid w:val="00EF0388"/>
    <w:rsid w:val="00EF0C35"/>
    <w:rsid w:val="00EF0E74"/>
    <w:rsid w:val="00EF148B"/>
    <w:rsid w:val="00EF1ABE"/>
    <w:rsid w:val="00EF23E1"/>
    <w:rsid w:val="00EF2633"/>
    <w:rsid w:val="00EF2B28"/>
    <w:rsid w:val="00EF3B41"/>
    <w:rsid w:val="00EF46A4"/>
    <w:rsid w:val="00EF4CA9"/>
    <w:rsid w:val="00EF4FE5"/>
    <w:rsid w:val="00EF5E94"/>
    <w:rsid w:val="00EF6D13"/>
    <w:rsid w:val="00F00AED"/>
    <w:rsid w:val="00F01F9E"/>
    <w:rsid w:val="00F029DD"/>
    <w:rsid w:val="00F02A44"/>
    <w:rsid w:val="00F0322E"/>
    <w:rsid w:val="00F043CB"/>
    <w:rsid w:val="00F04535"/>
    <w:rsid w:val="00F04918"/>
    <w:rsid w:val="00F059E7"/>
    <w:rsid w:val="00F06359"/>
    <w:rsid w:val="00F06F5B"/>
    <w:rsid w:val="00F07B11"/>
    <w:rsid w:val="00F07E5C"/>
    <w:rsid w:val="00F100A6"/>
    <w:rsid w:val="00F10DED"/>
    <w:rsid w:val="00F10EB7"/>
    <w:rsid w:val="00F11957"/>
    <w:rsid w:val="00F12635"/>
    <w:rsid w:val="00F1264C"/>
    <w:rsid w:val="00F12D36"/>
    <w:rsid w:val="00F1340C"/>
    <w:rsid w:val="00F13FE9"/>
    <w:rsid w:val="00F140B3"/>
    <w:rsid w:val="00F14AA7"/>
    <w:rsid w:val="00F15283"/>
    <w:rsid w:val="00F155CA"/>
    <w:rsid w:val="00F17861"/>
    <w:rsid w:val="00F21D94"/>
    <w:rsid w:val="00F21E49"/>
    <w:rsid w:val="00F22047"/>
    <w:rsid w:val="00F220FB"/>
    <w:rsid w:val="00F22228"/>
    <w:rsid w:val="00F22437"/>
    <w:rsid w:val="00F22BAC"/>
    <w:rsid w:val="00F22F0C"/>
    <w:rsid w:val="00F240B7"/>
    <w:rsid w:val="00F24504"/>
    <w:rsid w:val="00F26822"/>
    <w:rsid w:val="00F26A39"/>
    <w:rsid w:val="00F309A7"/>
    <w:rsid w:val="00F31180"/>
    <w:rsid w:val="00F31A23"/>
    <w:rsid w:val="00F323E7"/>
    <w:rsid w:val="00F32832"/>
    <w:rsid w:val="00F32C09"/>
    <w:rsid w:val="00F343F3"/>
    <w:rsid w:val="00F3603D"/>
    <w:rsid w:val="00F360B5"/>
    <w:rsid w:val="00F363B9"/>
    <w:rsid w:val="00F36CF9"/>
    <w:rsid w:val="00F37738"/>
    <w:rsid w:val="00F41079"/>
    <w:rsid w:val="00F41162"/>
    <w:rsid w:val="00F4206C"/>
    <w:rsid w:val="00F4299F"/>
    <w:rsid w:val="00F42D2C"/>
    <w:rsid w:val="00F42D90"/>
    <w:rsid w:val="00F43511"/>
    <w:rsid w:val="00F43EE9"/>
    <w:rsid w:val="00F43FAB"/>
    <w:rsid w:val="00F447C1"/>
    <w:rsid w:val="00F4504D"/>
    <w:rsid w:val="00F453C7"/>
    <w:rsid w:val="00F458F6"/>
    <w:rsid w:val="00F45BDD"/>
    <w:rsid w:val="00F45DC5"/>
    <w:rsid w:val="00F46D27"/>
    <w:rsid w:val="00F46D56"/>
    <w:rsid w:val="00F47422"/>
    <w:rsid w:val="00F50DBF"/>
    <w:rsid w:val="00F510B2"/>
    <w:rsid w:val="00F5163D"/>
    <w:rsid w:val="00F527BF"/>
    <w:rsid w:val="00F5399B"/>
    <w:rsid w:val="00F54116"/>
    <w:rsid w:val="00F55098"/>
    <w:rsid w:val="00F56F6D"/>
    <w:rsid w:val="00F574AC"/>
    <w:rsid w:val="00F57843"/>
    <w:rsid w:val="00F57BE1"/>
    <w:rsid w:val="00F57C4A"/>
    <w:rsid w:val="00F602EC"/>
    <w:rsid w:val="00F60DFF"/>
    <w:rsid w:val="00F61775"/>
    <w:rsid w:val="00F62497"/>
    <w:rsid w:val="00F6316C"/>
    <w:rsid w:val="00F635C9"/>
    <w:rsid w:val="00F63C7D"/>
    <w:rsid w:val="00F64629"/>
    <w:rsid w:val="00F6584F"/>
    <w:rsid w:val="00F65C8E"/>
    <w:rsid w:val="00F7007C"/>
    <w:rsid w:val="00F70189"/>
    <w:rsid w:val="00F70272"/>
    <w:rsid w:val="00F710F8"/>
    <w:rsid w:val="00F71C1B"/>
    <w:rsid w:val="00F71F8F"/>
    <w:rsid w:val="00F72354"/>
    <w:rsid w:val="00F72921"/>
    <w:rsid w:val="00F729B5"/>
    <w:rsid w:val="00F72DFE"/>
    <w:rsid w:val="00F7444B"/>
    <w:rsid w:val="00F74F5D"/>
    <w:rsid w:val="00F74FAF"/>
    <w:rsid w:val="00F755D3"/>
    <w:rsid w:val="00F75BEB"/>
    <w:rsid w:val="00F760F6"/>
    <w:rsid w:val="00F76199"/>
    <w:rsid w:val="00F762A9"/>
    <w:rsid w:val="00F774C5"/>
    <w:rsid w:val="00F77535"/>
    <w:rsid w:val="00F77E11"/>
    <w:rsid w:val="00F807A2"/>
    <w:rsid w:val="00F80FFD"/>
    <w:rsid w:val="00F8146F"/>
    <w:rsid w:val="00F819F9"/>
    <w:rsid w:val="00F829DF"/>
    <w:rsid w:val="00F832F3"/>
    <w:rsid w:val="00F837EC"/>
    <w:rsid w:val="00F83B1E"/>
    <w:rsid w:val="00F847F4"/>
    <w:rsid w:val="00F84B76"/>
    <w:rsid w:val="00F84B9B"/>
    <w:rsid w:val="00F84EDB"/>
    <w:rsid w:val="00F85964"/>
    <w:rsid w:val="00F85DF7"/>
    <w:rsid w:val="00F86A8F"/>
    <w:rsid w:val="00F86EA9"/>
    <w:rsid w:val="00F872AA"/>
    <w:rsid w:val="00F874AC"/>
    <w:rsid w:val="00F87869"/>
    <w:rsid w:val="00F9251F"/>
    <w:rsid w:val="00F93126"/>
    <w:rsid w:val="00F93C04"/>
    <w:rsid w:val="00F93D3F"/>
    <w:rsid w:val="00F93E2D"/>
    <w:rsid w:val="00F9413B"/>
    <w:rsid w:val="00F946B3"/>
    <w:rsid w:val="00F95E8E"/>
    <w:rsid w:val="00F972F5"/>
    <w:rsid w:val="00F97418"/>
    <w:rsid w:val="00F978AF"/>
    <w:rsid w:val="00F97D27"/>
    <w:rsid w:val="00FA0A64"/>
    <w:rsid w:val="00FA13C2"/>
    <w:rsid w:val="00FA175C"/>
    <w:rsid w:val="00FA1886"/>
    <w:rsid w:val="00FA1D6C"/>
    <w:rsid w:val="00FA306C"/>
    <w:rsid w:val="00FA340E"/>
    <w:rsid w:val="00FA3A91"/>
    <w:rsid w:val="00FA3D01"/>
    <w:rsid w:val="00FA4589"/>
    <w:rsid w:val="00FA495C"/>
    <w:rsid w:val="00FA6470"/>
    <w:rsid w:val="00FA6A08"/>
    <w:rsid w:val="00FB0BB9"/>
    <w:rsid w:val="00FB1908"/>
    <w:rsid w:val="00FB1940"/>
    <w:rsid w:val="00FB1C72"/>
    <w:rsid w:val="00FB1DF1"/>
    <w:rsid w:val="00FB1E4E"/>
    <w:rsid w:val="00FB2832"/>
    <w:rsid w:val="00FB489C"/>
    <w:rsid w:val="00FB5203"/>
    <w:rsid w:val="00FB5792"/>
    <w:rsid w:val="00FB5A25"/>
    <w:rsid w:val="00FB6553"/>
    <w:rsid w:val="00FB7011"/>
    <w:rsid w:val="00FC036E"/>
    <w:rsid w:val="00FC0393"/>
    <w:rsid w:val="00FC124D"/>
    <w:rsid w:val="00FC16FE"/>
    <w:rsid w:val="00FC1D48"/>
    <w:rsid w:val="00FC1DC3"/>
    <w:rsid w:val="00FC2CB1"/>
    <w:rsid w:val="00FC2CD4"/>
    <w:rsid w:val="00FC33FE"/>
    <w:rsid w:val="00FC3F51"/>
    <w:rsid w:val="00FC4BD8"/>
    <w:rsid w:val="00FC5220"/>
    <w:rsid w:val="00FC5ACC"/>
    <w:rsid w:val="00FC7146"/>
    <w:rsid w:val="00FC7960"/>
    <w:rsid w:val="00FD06C8"/>
    <w:rsid w:val="00FD0964"/>
    <w:rsid w:val="00FD0AEF"/>
    <w:rsid w:val="00FD0D7F"/>
    <w:rsid w:val="00FD2CBF"/>
    <w:rsid w:val="00FD4ACA"/>
    <w:rsid w:val="00FD4F59"/>
    <w:rsid w:val="00FD56EF"/>
    <w:rsid w:val="00FD5BCF"/>
    <w:rsid w:val="00FD5E28"/>
    <w:rsid w:val="00FD5F16"/>
    <w:rsid w:val="00FD6C71"/>
    <w:rsid w:val="00FE0827"/>
    <w:rsid w:val="00FE2F48"/>
    <w:rsid w:val="00FE4FD8"/>
    <w:rsid w:val="00FE5BDB"/>
    <w:rsid w:val="00FE5E34"/>
    <w:rsid w:val="00FE62B5"/>
    <w:rsid w:val="00FE6EFF"/>
    <w:rsid w:val="00FE7098"/>
    <w:rsid w:val="00FE7B6C"/>
    <w:rsid w:val="00FE7C37"/>
    <w:rsid w:val="00FE7CED"/>
    <w:rsid w:val="00FF0F78"/>
    <w:rsid w:val="00FF22F0"/>
    <w:rsid w:val="00FF30CF"/>
    <w:rsid w:val="00FF3F04"/>
    <w:rsid w:val="00FF3F13"/>
    <w:rsid w:val="00FF40D0"/>
    <w:rsid w:val="00FF4B0B"/>
    <w:rsid w:val="00FF5063"/>
    <w:rsid w:val="00FF60CE"/>
    <w:rsid w:val="00FF6C7F"/>
    <w:rsid w:val="00FF6CE7"/>
    <w:rsid w:val="00FF76C2"/>
    <w:rsid w:val="00FF7A74"/>
    <w:rsid w:val="00FF7EEA"/>
    <w:rsid w:val="0103F4FD"/>
    <w:rsid w:val="010F79FB"/>
    <w:rsid w:val="0122BBE9"/>
    <w:rsid w:val="0142C7B2"/>
    <w:rsid w:val="014A74E1"/>
    <w:rsid w:val="015F47CE"/>
    <w:rsid w:val="019F6603"/>
    <w:rsid w:val="01A69CC4"/>
    <w:rsid w:val="01C64015"/>
    <w:rsid w:val="01C9E029"/>
    <w:rsid w:val="01DADB9A"/>
    <w:rsid w:val="01E288D4"/>
    <w:rsid w:val="022795C4"/>
    <w:rsid w:val="0241E178"/>
    <w:rsid w:val="024FDB17"/>
    <w:rsid w:val="02EE0487"/>
    <w:rsid w:val="02FF49C8"/>
    <w:rsid w:val="030FF2BE"/>
    <w:rsid w:val="032E875D"/>
    <w:rsid w:val="035D8B8B"/>
    <w:rsid w:val="036989BA"/>
    <w:rsid w:val="036A37FD"/>
    <w:rsid w:val="038AC460"/>
    <w:rsid w:val="03964280"/>
    <w:rsid w:val="0399B511"/>
    <w:rsid w:val="03B0882E"/>
    <w:rsid w:val="03BCD5C1"/>
    <w:rsid w:val="03C0CD2B"/>
    <w:rsid w:val="03C36993"/>
    <w:rsid w:val="03F8BD7F"/>
    <w:rsid w:val="040C724B"/>
    <w:rsid w:val="041C5A1B"/>
    <w:rsid w:val="041D8E6A"/>
    <w:rsid w:val="043E650D"/>
    <w:rsid w:val="045A9CB5"/>
    <w:rsid w:val="0487EAA1"/>
    <w:rsid w:val="048E4C91"/>
    <w:rsid w:val="04BE582D"/>
    <w:rsid w:val="04E6F9B3"/>
    <w:rsid w:val="04F7F464"/>
    <w:rsid w:val="051E5EB7"/>
    <w:rsid w:val="053A17EF"/>
    <w:rsid w:val="054E1F2D"/>
    <w:rsid w:val="055972C3"/>
    <w:rsid w:val="06113409"/>
    <w:rsid w:val="0661D632"/>
    <w:rsid w:val="066E6326"/>
    <w:rsid w:val="068628C9"/>
    <w:rsid w:val="069BA6D6"/>
    <w:rsid w:val="06AFAA96"/>
    <w:rsid w:val="06B49BE9"/>
    <w:rsid w:val="06C2551A"/>
    <w:rsid w:val="06F9C94E"/>
    <w:rsid w:val="06FCD429"/>
    <w:rsid w:val="070584E5"/>
    <w:rsid w:val="07195849"/>
    <w:rsid w:val="07218474"/>
    <w:rsid w:val="072608EC"/>
    <w:rsid w:val="072FF00D"/>
    <w:rsid w:val="0756E59D"/>
    <w:rsid w:val="07FA5C0C"/>
    <w:rsid w:val="0827B1EB"/>
    <w:rsid w:val="082838A8"/>
    <w:rsid w:val="084678AC"/>
    <w:rsid w:val="08471489"/>
    <w:rsid w:val="084F502B"/>
    <w:rsid w:val="08546F20"/>
    <w:rsid w:val="085BEE6B"/>
    <w:rsid w:val="0861A5A9"/>
    <w:rsid w:val="08763307"/>
    <w:rsid w:val="0882189C"/>
    <w:rsid w:val="08ABCA47"/>
    <w:rsid w:val="08AD0109"/>
    <w:rsid w:val="08EBDC6D"/>
    <w:rsid w:val="0916528E"/>
    <w:rsid w:val="0919A444"/>
    <w:rsid w:val="095AFC10"/>
    <w:rsid w:val="09952150"/>
    <w:rsid w:val="09A31649"/>
    <w:rsid w:val="09AED7D2"/>
    <w:rsid w:val="09B17A30"/>
    <w:rsid w:val="09E11DA5"/>
    <w:rsid w:val="09EA5647"/>
    <w:rsid w:val="09EE3FE7"/>
    <w:rsid w:val="0A31B38A"/>
    <w:rsid w:val="0A5BD2A9"/>
    <w:rsid w:val="0A6C2CCB"/>
    <w:rsid w:val="0A7E05A1"/>
    <w:rsid w:val="0A863876"/>
    <w:rsid w:val="0A8EC64B"/>
    <w:rsid w:val="0A9FFBBD"/>
    <w:rsid w:val="0ABA26BA"/>
    <w:rsid w:val="0ACBA6D9"/>
    <w:rsid w:val="0ADC9EAA"/>
    <w:rsid w:val="0B4E5551"/>
    <w:rsid w:val="0B52424E"/>
    <w:rsid w:val="0B5FD96A"/>
    <w:rsid w:val="0B6798FA"/>
    <w:rsid w:val="0B86C855"/>
    <w:rsid w:val="0B94D72C"/>
    <w:rsid w:val="0BB4B591"/>
    <w:rsid w:val="0BBB3D23"/>
    <w:rsid w:val="0BF7BCDC"/>
    <w:rsid w:val="0BFE88DE"/>
    <w:rsid w:val="0C00EDA1"/>
    <w:rsid w:val="0C03CC04"/>
    <w:rsid w:val="0C1B914C"/>
    <w:rsid w:val="0C392685"/>
    <w:rsid w:val="0C511886"/>
    <w:rsid w:val="0CB62A81"/>
    <w:rsid w:val="0CEE4FC2"/>
    <w:rsid w:val="0D1DB8DC"/>
    <w:rsid w:val="0D3DDA57"/>
    <w:rsid w:val="0D45FBD8"/>
    <w:rsid w:val="0D8BEDD0"/>
    <w:rsid w:val="0D99676A"/>
    <w:rsid w:val="0DB21073"/>
    <w:rsid w:val="0DD4DCE5"/>
    <w:rsid w:val="0E0A1DCE"/>
    <w:rsid w:val="0E121F04"/>
    <w:rsid w:val="0E147E92"/>
    <w:rsid w:val="0E32D8F8"/>
    <w:rsid w:val="0E34AE85"/>
    <w:rsid w:val="0E3EDAD8"/>
    <w:rsid w:val="0E426596"/>
    <w:rsid w:val="0E436E5F"/>
    <w:rsid w:val="0E4D57CC"/>
    <w:rsid w:val="0E6A2F0C"/>
    <w:rsid w:val="0E750497"/>
    <w:rsid w:val="0E833DB1"/>
    <w:rsid w:val="0E9B05BD"/>
    <w:rsid w:val="0EAD3E65"/>
    <w:rsid w:val="0EBA6136"/>
    <w:rsid w:val="0EF2DC0E"/>
    <w:rsid w:val="0F211D00"/>
    <w:rsid w:val="0F2F4403"/>
    <w:rsid w:val="0F30402A"/>
    <w:rsid w:val="0F5B1DF1"/>
    <w:rsid w:val="0F80A7B4"/>
    <w:rsid w:val="0F8A3709"/>
    <w:rsid w:val="0F9A5C1B"/>
    <w:rsid w:val="0FB839DE"/>
    <w:rsid w:val="0FC4E773"/>
    <w:rsid w:val="0FC9A866"/>
    <w:rsid w:val="0FE776D3"/>
    <w:rsid w:val="0FEF553F"/>
    <w:rsid w:val="100CC827"/>
    <w:rsid w:val="101C78F6"/>
    <w:rsid w:val="1026D080"/>
    <w:rsid w:val="102D52C4"/>
    <w:rsid w:val="1044DD6A"/>
    <w:rsid w:val="10745EEB"/>
    <w:rsid w:val="108E7CC6"/>
    <w:rsid w:val="10B9E880"/>
    <w:rsid w:val="10BAD41D"/>
    <w:rsid w:val="10C67DA3"/>
    <w:rsid w:val="10C680A6"/>
    <w:rsid w:val="10CDD841"/>
    <w:rsid w:val="10D1FA01"/>
    <w:rsid w:val="112F76F0"/>
    <w:rsid w:val="1170412F"/>
    <w:rsid w:val="117B1803"/>
    <w:rsid w:val="11B197E9"/>
    <w:rsid w:val="11BF9394"/>
    <w:rsid w:val="11BFBB21"/>
    <w:rsid w:val="11D09086"/>
    <w:rsid w:val="11D96CAF"/>
    <w:rsid w:val="11E2C3BF"/>
    <w:rsid w:val="11F781AE"/>
    <w:rsid w:val="11FDDFFD"/>
    <w:rsid w:val="121327A0"/>
    <w:rsid w:val="1216C910"/>
    <w:rsid w:val="121CF0A4"/>
    <w:rsid w:val="12269D49"/>
    <w:rsid w:val="123F296C"/>
    <w:rsid w:val="1246394B"/>
    <w:rsid w:val="126ABA18"/>
    <w:rsid w:val="1292BEB3"/>
    <w:rsid w:val="12A48BAA"/>
    <w:rsid w:val="12D49C8A"/>
    <w:rsid w:val="12F54FC8"/>
    <w:rsid w:val="13124BFB"/>
    <w:rsid w:val="1326F601"/>
    <w:rsid w:val="133FE993"/>
    <w:rsid w:val="135D9146"/>
    <w:rsid w:val="141AD61B"/>
    <w:rsid w:val="14209074"/>
    <w:rsid w:val="14245AFF"/>
    <w:rsid w:val="14930808"/>
    <w:rsid w:val="14A630E9"/>
    <w:rsid w:val="14C59383"/>
    <w:rsid w:val="14C9A162"/>
    <w:rsid w:val="14CAB3E8"/>
    <w:rsid w:val="14D8F081"/>
    <w:rsid w:val="14F13026"/>
    <w:rsid w:val="14F71E91"/>
    <w:rsid w:val="151DE5BE"/>
    <w:rsid w:val="153C58A2"/>
    <w:rsid w:val="15597272"/>
    <w:rsid w:val="155FCD1D"/>
    <w:rsid w:val="1590343E"/>
    <w:rsid w:val="15C4B9AA"/>
    <w:rsid w:val="15CDA7E5"/>
    <w:rsid w:val="15D52E30"/>
    <w:rsid w:val="15DF1565"/>
    <w:rsid w:val="16173490"/>
    <w:rsid w:val="1619C907"/>
    <w:rsid w:val="163E645B"/>
    <w:rsid w:val="164C3D95"/>
    <w:rsid w:val="1660A497"/>
    <w:rsid w:val="166E2BC8"/>
    <w:rsid w:val="167AFABD"/>
    <w:rsid w:val="16942125"/>
    <w:rsid w:val="16968F67"/>
    <w:rsid w:val="16BB683B"/>
    <w:rsid w:val="16C6502C"/>
    <w:rsid w:val="16D0C2EE"/>
    <w:rsid w:val="16DD57C7"/>
    <w:rsid w:val="16E0C96C"/>
    <w:rsid w:val="16E9D0E2"/>
    <w:rsid w:val="16F94785"/>
    <w:rsid w:val="171BD790"/>
    <w:rsid w:val="1741D1AB"/>
    <w:rsid w:val="174E3959"/>
    <w:rsid w:val="1761900C"/>
    <w:rsid w:val="176D1E1B"/>
    <w:rsid w:val="178C2455"/>
    <w:rsid w:val="17A751F4"/>
    <w:rsid w:val="17C3F46B"/>
    <w:rsid w:val="17CC6813"/>
    <w:rsid w:val="17FA6724"/>
    <w:rsid w:val="181A3AA0"/>
    <w:rsid w:val="1836CF78"/>
    <w:rsid w:val="1889A5CB"/>
    <w:rsid w:val="18A302D2"/>
    <w:rsid w:val="18BCFDB5"/>
    <w:rsid w:val="18BD6BA2"/>
    <w:rsid w:val="18C26C9B"/>
    <w:rsid w:val="18C77354"/>
    <w:rsid w:val="18D6B026"/>
    <w:rsid w:val="18D766E1"/>
    <w:rsid w:val="18D78A2F"/>
    <w:rsid w:val="18DD9A45"/>
    <w:rsid w:val="19124FCF"/>
    <w:rsid w:val="193D4D71"/>
    <w:rsid w:val="19BF7512"/>
    <w:rsid w:val="19E09181"/>
    <w:rsid w:val="19E5EEFD"/>
    <w:rsid w:val="19F9A091"/>
    <w:rsid w:val="1A075BEB"/>
    <w:rsid w:val="1A0EFA79"/>
    <w:rsid w:val="1A11FA03"/>
    <w:rsid w:val="1A50A6D4"/>
    <w:rsid w:val="1A569AF3"/>
    <w:rsid w:val="1A58CE16"/>
    <w:rsid w:val="1A82DA30"/>
    <w:rsid w:val="1AAF19A6"/>
    <w:rsid w:val="1AB18C93"/>
    <w:rsid w:val="1AC5CA59"/>
    <w:rsid w:val="1AD210CA"/>
    <w:rsid w:val="1ADE827C"/>
    <w:rsid w:val="1AE286CA"/>
    <w:rsid w:val="1AFE3776"/>
    <w:rsid w:val="1AFE47A3"/>
    <w:rsid w:val="1B1710A6"/>
    <w:rsid w:val="1B1AC3D9"/>
    <w:rsid w:val="1B271D5E"/>
    <w:rsid w:val="1B3207E6"/>
    <w:rsid w:val="1B35B362"/>
    <w:rsid w:val="1B369664"/>
    <w:rsid w:val="1B42315F"/>
    <w:rsid w:val="1B47AB35"/>
    <w:rsid w:val="1B6DF6AF"/>
    <w:rsid w:val="1B9D20BD"/>
    <w:rsid w:val="1BA0AD38"/>
    <w:rsid w:val="1BA54E73"/>
    <w:rsid w:val="1BB59254"/>
    <w:rsid w:val="1BC9192E"/>
    <w:rsid w:val="1BD1CFB5"/>
    <w:rsid w:val="1BE010AE"/>
    <w:rsid w:val="1BF66D04"/>
    <w:rsid w:val="1C39F821"/>
    <w:rsid w:val="1C5DAF08"/>
    <w:rsid w:val="1C664AE7"/>
    <w:rsid w:val="1C6BBFA9"/>
    <w:rsid w:val="1C8BA6D8"/>
    <w:rsid w:val="1CFAC0D5"/>
    <w:rsid w:val="1D0033A1"/>
    <w:rsid w:val="1D0ED564"/>
    <w:rsid w:val="1D704227"/>
    <w:rsid w:val="1D87EEE7"/>
    <w:rsid w:val="1DAB73FE"/>
    <w:rsid w:val="1E0624C6"/>
    <w:rsid w:val="1E15C065"/>
    <w:rsid w:val="1E1BEF9D"/>
    <w:rsid w:val="1E5B8EC4"/>
    <w:rsid w:val="1E61851D"/>
    <w:rsid w:val="1E6F2094"/>
    <w:rsid w:val="1E724FEB"/>
    <w:rsid w:val="1EACFD46"/>
    <w:rsid w:val="1EB78AFE"/>
    <w:rsid w:val="1EE9C1B1"/>
    <w:rsid w:val="1F172606"/>
    <w:rsid w:val="1F2C5128"/>
    <w:rsid w:val="1F2FCB33"/>
    <w:rsid w:val="1F32FDCF"/>
    <w:rsid w:val="1F48CD4A"/>
    <w:rsid w:val="1F516308"/>
    <w:rsid w:val="1F563FC4"/>
    <w:rsid w:val="1F88388C"/>
    <w:rsid w:val="202867F3"/>
    <w:rsid w:val="2041860D"/>
    <w:rsid w:val="205C11A6"/>
    <w:rsid w:val="2064871B"/>
    <w:rsid w:val="206C4F29"/>
    <w:rsid w:val="20BE9AED"/>
    <w:rsid w:val="20F4E4C6"/>
    <w:rsid w:val="2124A72B"/>
    <w:rsid w:val="21362871"/>
    <w:rsid w:val="21565E92"/>
    <w:rsid w:val="21A86B57"/>
    <w:rsid w:val="21ACE837"/>
    <w:rsid w:val="21E41A81"/>
    <w:rsid w:val="21EE6779"/>
    <w:rsid w:val="221503EF"/>
    <w:rsid w:val="2229714A"/>
    <w:rsid w:val="22308A35"/>
    <w:rsid w:val="223BF969"/>
    <w:rsid w:val="22436EA7"/>
    <w:rsid w:val="227CB883"/>
    <w:rsid w:val="228F5B8E"/>
    <w:rsid w:val="22B2FB95"/>
    <w:rsid w:val="22E0A014"/>
    <w:rsid w:val="2302A752"/>
    <w:rsid w:val="23114661"/>
    <w:rsid w:val="231A9985"/>
    <w:rsid w:val="233C7D0D"/>
    <w:rsid w:val="235D807E"/>
    <w:rsid w:val="236735DD"/>
    <w:rsid w:val="239F68BE"/>
    <w:rsid w:val="23C7E7D0"/>
    <w:rsid w:val="23DCB4D8"/>
    <w:rsid w:val="24005B6E"/>
    <w:rsid w:val="24049BA7"/>
    <w:rsid w:val="241E0196"/>
    <w:rsid w:val="242218C4"/>
    <w:rsid w:val="2433FEAD"/>
    <w:rsid w:val="244CD6AC"/>
    <w:rsid w:val="2458444F"/>
    <w:rsid w:val="245EA0F4"/>
    <w:rsid w:val="2492C000"/>
    <w:rsid w:val="2495BDCB"/>
    <w:rsid w:val="2498EDA6"/>
    <w:rsid w:val="249D4A89"/>
    <w:rsid w:val="24A64AE6"/>
    <w:rsid w:val="251F697F"/>
    <w:rsid w:val="2593E747"/>
    <w:rsid w:val="25CB2D5F"/>
    <w:rsid w:val="25E4DAE3"/>
    <w:rsid w:val="25E7A556"/>
    <w:rsid w:val="2606653F"/>
    <w:rsid w:val="2611DEA7"/>
    <w:rsid w:val="261A37EB"/>
    <w:rsid w:val="263D7A8A"/>
    <w:rsid w:val="26BB1DD5"/>
    <w:rsid w:val="26C01780"/>
    <w:rsid w:val="26C1F766"/>
    <w:rsid w:val="26C26850"/>
    <w:rsid w:val="26C4634B"/>
    <w:rsid w:val="26CCD0FA"/>
    <w:rsid w:val="26D24647"/>
    <w:rsid w:val="26D42AFF"/>
    <w:rsid w:val="26F1A01B"/>
    <w:rsid w:val="26F31640"/>
    <w:rsid w:val="274EA41E"/>
    <w:rsid w:val="27505C39"/>
    <w:rsid w:val="2765E7F3"/>
    <w:rsid w:val="276AF0E1"/>
    <w:rsid w:val="276D2DED"/>
    <w:rsid w:val="277083CC"/>
    <w:rsid w:val="277681E1"/>
    <w:rsid w:val="2785F068"/>
    <w:rsid w:val="27B839F5"/>
    <w:rsid w:val="27C9169B"/>
    <w:rsid w:val="27D59793"/>
    <w:rsid w:val="27E82007"/>
    <w:rsid w:val="27EDEF3E"/>
    <w:rsid w:val="281B67BA"/>
    <w:rsid w:val="2831F9E5"/>
    <w:rsid w:val="2835EB5C"/>
    <w:rsid w:val="2836D10F"/>
    <w:rsid w:val="2855D14F"/>
    <w:rsid w:val="28A76877"/>
    <w:rsid w:val="28A77026"/>
    <w:rsid w:val="28A924E7"/>
    <w:rsid w:val="28AB79BC"/>
    <w:rsid w:val="28B87CA7"/>
    <w:rsid w:val="28DB0F05"/>
    <w:rsid w:val="293F222F"/>
    <w:rsid w:val="2942C3A3"/>
    <w:rsid w:val="2945736E"/>
    <w:rsid w:val="29537F4B"/>
    <w:rsid w:val="2993C626"/>
    <w:rsid w:val="29B61256"/>
    <w:rsid w:val="29C87A71"/>
    <w:rsid w:val="29FA0912"/>
    <w:rsid w:val="2A0C23CF"/>
    <w:rsid w:val="2A1DCD29"/>
    <w:rsid w:val="2A21A9BF"/>
    <w:rsid w:val="2A307E4F"/>
    <w:rsid w:val="2A36B94B"/>
    <w:rsid w:val="2A41755A"/>
    <w:rsid w:val="2A46F261"/>
    <w:rsid w:val="2A63DE27"/>
    <w:rsid w:val="2A721766"/>
    <w:rsid w:val="2AC716B7"/>
    <w:rsid w:val="2ADBBBEE"/>
    <w:rsid w:val="2B1CCB0F"/>
    <w:rsid w:val="2B217BDA"/>
    <w:rsid w:val="2B36F0D9"/>
    <w:rsid w:val="2B3B3060"/>
    <w:rsid w:val="2B3EE8CE"/>
    <w:rsid w:val="2B508EE2"/>
    <w:rsid w:val="2B5A59D9"/>
    <w:rsid w:val="2B85FFE3"/>
    <w:rsid w:val="2B8C0B64"/>
    <w:rsid w:val="2BC018C7"/>
    <w:rsid w:val="2BCA0998"/>
    <w:rsid w:val="2C041611"/>
    <w:rsid w:val="2C60C6AA"/>
    <w:rsid w:val="2C67FAA1"/>
    <w:rsid w:val="2C6FDD7D"/>
    <w:rsid w:val="2CB9B522"/>
    <w:rsid w:val="2CD2C13A"/>
    <w:rsid w:val="2CD57A82"/>
    <w:rsid w:val="2D036575"/>
    <w:rsid w:val="2D2212A1"/>
    <w:rsid w:val="2D3BCE6B"/>
    <w:rsid w:val="2D9C81AB"/>
    <w:rsid w:val="2DB7D86A"/>
    <w:rsid w:val="2DDAEB21"/>
    <w:rsid w:val="2E0D6D73"/>
    <w:rsid w:val="2E1D542E"/>
    <w:rsid w:val="2E1EA714"/>
    <w:rsid w:val="2E3F0924"/>
    <w:rsid w:val="2E4BC681"/>
    <w:rsid w:val="2E55FDD0"/>
    <w:rsid w:val="2E782CB6"/>
    <w:rsid w:val="2E78B4C8"/>
    <w:rsid w:val="2E9E8F08"/>
    <w:rsid w:val="2EA88A6F"/>
    <w:rsid w:val="2EC62FBA"/>
    <w:rsid w:val="2ECBA962"/>
    <w:rsid w:val="2EE358AE"/>
    <w:rsid w:val="2F095715"/>
    <w:rsid w:val="2F22DDD8"/>
    <w:rsid w:val="2F30CB18"/>
    <w:rsid w:val="2F91184B"/>
    <w:rsid w:val="2FC87478"/>
    <w:rsid w:val="2FEFB1D5"/>
    <w:rsid w:val="300506E9"/>
    <w:rsid w:val="3012E291"/>
    <w:rsid w:val="301A1E12"/>
    <w:rsid w:val="30245728"/>
    <w:rsid w:val="30309C07"/>
    <w:rsid w:val="3040FD41"/>
    <w:rsid w:val="307E7FAA"/>
    <w:rsid w:val="309F03E1"/>
    <w:rsid w:val="30C49AD1"/>
    <w:rsid w:val="30CFFD99"/>
    <w:rsid w:val="30DC5E07"/>
    <w:rsid w:val="30DF59C0"/>
    <w:rsid w:val="31017403"/>
    <w:rsid w:val="3117005C"/>
    <w:rsid w:val="31179663"/>
    <w:rsid w:val="311C1B4F"/>
    <w:rsid w:val="312F46CA"/>
    <w:rsid w:val="3131E816"/>
    <w:rsid w:val="3148C3A0"/>
    <w:rsid w:val="3149471C"/>
    <w:rsid w:val="31A4F502"/>
    <w:rsid w:val="31D404AB"/>
    <w:rsid w:val="32068D88"/>
    <w:rsid w:val="3244A73A"/>
    <w:rsid w:val="32666B4D"/>
    <w:rsid w:val="32812E23"/>
    <w:rsid w:val="32A72BFE"/>
    <w:rsid w:val="32D9F3F2"/>
    <w:rsid w:val="3306E7D6"/>
    <w:rsid w:val="3313E1C9"/>
    <w:rsid w:val="3317E280"/>
    <w:rsid w:val="333799AB"/>
    <w:rsid w:val="336E3CF2"/>
    <w:rsid w:val="3382017C"/>
    <w:rsid w:val="33AB49DB"/>
    <w:rsid w:val="33E963AC"/>
    <w:rsid w:val="33F62342"/>
    <w:rsid w:val="340DF4AA"/>
    <w:rsid w:val="34308247"/>
    <w:rsid w:val="343D5A86"/>
    <w:rsid w:val="346D980E"/>
    <w:rsid w:val="3470E89A"/>
    <w:rsid w:val="347BBA81"/>
    <w:rsid w:val="3489AF99"/>
    <w:rsid w:val="348CFAB4"/>
    <w:rsid w:val="348EFD38"/>
    <w:rsid w:val="348F9BF4"/>
    <w:rsid w:val="3493170C"/>
    <w:rsid w:val="34A2CBE4"/>
    <w:rsid w:val="3549D933"/>
    <w:rsid w:val="355DE5A7"/>
    <w:rsid w:val="358639EC"/>
    <w:rsid w:val="358AE37F"/>
    <w:rsid w:val="35CC1512"/>
    <w:rsid w:val="35DF87DF"/>
    <w:rsid w:val="35F498A0"/>
    <w:rsid w:val="35F57793"/>
    <w:rsid w:val="3610045A"/>
    <w:rsid w:val="36408180"/>
    <w:rsid w:val="3679A380"/>
    <w:rsid w:val="368A3438"/>
    <w:rsid w:val="368F21C7"/>
    <w:rsid w:val="36A09EB0"/>
    <w:rsid w:val="36DA9EAF"/>
    <w:rsid w:val="36E9E2AD"/>
    <w:rsid w:val="370E31FE"/>
    <w:rsid w:val="370FCD4C"/>
    <w:rsid w:val="371BF2E2"/>
    <w:rsid w:val="373121AA"/>
    <w:rsid w:val="3739D77E"/>
    <w:rsid w:val="373C0CA8"/>
    <w:rsid w:val="37472D32"/>
    <w:rsid w:val="37B15BC1"/>
    <w:rsid w:val="37CDC91E"/>
    <w:rsid w:val="37E4ACC8"/>
    <w:rsid w:val="37F8C829"/>
    <w:rsid w:val="38155767"/>
    <w:rsid w:val="382E6B55"/>
    <w:rsid w:val="3834CFB3"/>
    <w:rsid w:val="384B0572"/>
    <w:rsid w:val="3853C22E"/>
    <w:rsid w:val="3861EBEB"/>
    <w:rsid w:val="386FDB27"/>
    <w:rsid w:val="38A1703B"/>
    <w:rsid w:val="38A43BCA"/>
    <w:rsid w:val="38B39043"/>
    <w:rsid w:val="38C39021"/>
    <w:rsid w:val="38C475C5"/>
    <w:rsid w:val="38CA6638"/>
    <w:rsid w:val="38F14EAF"/>
    <w:rsid w:val="38F74EDF"/>
    <w:rsid w:val="39129DD6"/>
    <w:rsid w:val="394CE940"/>
    <w:rsid w:val="397FD97B"/>
    <w:rsid w:val="39877962"/>
    <w:rsid w:val="39A5D8D7"/>
    <w:rsid w:val="39BA27A0"/>
    <w:rsid w:val="39CF0E77"/>
    <w:rsid w:val="39CFE668"/>
    <w:rsid w:val="39D3D851"/>
    <w:rsid w:val="39E58B8F"/>
    <w:rsid w:val="3A0EAFDF"/>
    <w:rsid w:val="3A140248"/>
    <w:rsid w:val="3A2944B0"/>
    <w:rsid w:val="3A4A8F89"/>
    <w:rsid w:val="3A4CAA60"/>
    <w:rsid w:val="3A4F60A4"/>
    <w:rsid w:val="3A5575D9"/>
    <w:rsid w:val="3A5D634D"/>
    <w:rsid w:val="3A6B2382"/>
    <w:rsid w:val="3A9E3DC4"/>
    <w:rsid w:val="3AB723AF"/>
    <w:rsid w:val="3ABD516A"/>
    <w:rsid w:val="3AC0A1CC"/>
    <w:rsid w:val="3ACCF4AF"/>
    <w:rsid w:val="3AE67B59"/>
    <w:rsid w:val="3AEA5688"/>
    <w:rsid w:val="3AF4AEB2"/>
    <w:rsid w:val="3AFF52A5"/>
    <w:rsid w:val="3B2C7005"/>
    <w:rsid w:val="3B6A1F65"/>
    <w:rsid w:val="3B70DE4B"/>
    <w:rsid w:val="3B76D47C"/>
    <w:rsid w:val="3BC417EC"/>
    <w:rsid w:val="3BD4AAC5"/>
    <w:rsid w:val="3C0426CA"/>
    <w:rsid w:val="3C07DA77"/>
    <w:rsid w:val="3C113CA2"/>
    <w:rsid w:val="3C119CB1"/>
    <w:rsid w:val="3C36DFB8"/>
    <w:rsid w:val="3C3B0471"/>
    <w:rsid w:val="3CA5BF78"/>
    <w:rsid w:val="3CDD911A"/>
    <w:rsid w:val="3CEFB3EB"/>
    <w:rsid w:val="3CFFD37F"/>
    <w:rsid w:val="3D1622B3"/>
    <w:rsid w:val="3D1CB557"/>
    <w:rsid w:val="3D274D04"/>
    <w:rsid w:val="3D3AB51A"/>
    <w:rsid w:val="3D51D36F"/>
    <w:rsid w:val="3D54CB80"/>
    <w:rsid w:val="3D82B9A8"/>
    <w:rsid w:val="3DF1FA41"/>
    <w:rsid w:val="3DFB513F"/>
    <w:rsid w:val="3E0E1BA7"/>
    <w:rsid w:val="3E126DE8"/>
    <w:rsid w:val="3E24632F"/>
    <w:rsid w:val="3E4D510B"/>
    <w:rsid w:val="3E54E8AC"/>
    <w:rsid w:val="3E56BB1F"/>
    <w:rsid w:val="3E8C3D49"/>
    <w:rsid w:val="3E90BD03"/>
    <w:rsid w:val="3E9AAB01"/>
    <w:rsid w:val="3EEAA9A5"/>
    <w:rsid w:val="3EFB0DC5"/>
    <w:rsid w:val="3F0C66AF"/>
    <w:rsid w:val="3F24F2EE"/>
    <w:rsid w:val="3F297987"/>
    <w:rsid w:val="3F2DFC93"/>
    <w:rsid w:val="3F4CB259"/>
    <w:rsid w:val="3F5A7439"/>
    <w:rsid w:val="3F91F9C9"/>
    <w:rsid w:val="3FA0587A"/>
    <w:rsid w:val="3FABC436"/>
    <w:rsid w:val="3FADBCE5"/>
    <w:rsid w:val="3FB0DF39"/>
    <w:rsid w:val="3FE429A4"/>
    <w:rsid w:val="3FFED8DD"/>
    <w:rsid w:val="40133AB6"/>
    <w:rsid w:val="402301D9"/>
    <w:rsid w:val="402BB9B4"/>
    <w:rsid w:val="403ED962"/>
    <w:rsid w:val="404CBE11"/>
    <w:rsid w:val="404D3A38"/>
    <w:rsid w:val="406455C4"/>
    <w:rsid w:val="40909669"/>
    <w:rsid w:val="40DD9AED"/>
    <w:rsid w:val="40E10447"/>
    <w:rsid w:val="40F17374"/>
    <w:rsid w:val="40FB205C"/>
    <w:rsid w:val="410D7F48"/>
    <w:rsid w:val="410FB47A"/>
    <w:rsid w:val="411A38B4"/>
    <w:rsid w:val="4129A368"/>
    <w:rsid w:val="416123B6"/>
    <w:rsid w:val="41738172"/>
    <w:rsid w:val="417616C0"/>
    <w:rsid w:val="41B54F90"/>
    <w:rsid w:val="41B60611"/>
    <w:rsid w:val="41D24BC3"/>
    <w:rsid w:val="42037660"/>
    <w:rsid w:val="421B8979"/>
    <w:rsid w:val="421CF3C8"/>
    <w:rsid w:val="421D98D6"/>
    <w:rsid w:val="4237F6EA"/>
    <w:rsid w:val="423EF032"/>
    <w:rsid w:val="42401996"/>
    <w:rsid w:val="42732C1B"/>
    <w:rsid w:val="428477BB"/>
    <w:rsid w:val="428D8B4A"/>
    <w:rsid w:val="4298F9E1"/>
    <w:rsid w:val="429D9D3E"/>
    <w:rsid w:val="42AF1016"/>
    <w:rsid w:val="42E6834A"/>
    <w:rsid w:val="42E745FC"/>
    <w:rsid w:val="430B1FFE"/>
    <w:rsid w:val="430D16E8"/>
    <w:rsid w:val="43200DE5"/>
    <w:rsid w:val="4324B9E7"/>
    <w:rsid w:val="4327079A"/>
    <w:rsid w:val="4370ABB4"/>
    <w:rsid w:val="4371CB6F"/>
    <w:rsid w:val="437FA4EC"/>
    <w:rsid w:val="43A57211"/>
    <w:rsid w:val="43AB0DEC"/>
    <w:rsid w:val="43B8DD3E"/>
    <w:rsid w:val="440223FF"/>
    <w:rsid w:val="4410DA3C"/>
    <w:rsid w:val="441739F8"/>
    <w:rsid w:val="441CBA27"/>
    <w:rsid w:val="4469C719"/>
    <w:rsid w:val="447E7DA7"/>
    <w:rsid w:val="448858A5"/>
    <w:rsid w:val="44B8A659"/>
    <w:rsid w:val="44B8A7D1"/>
    <w:rsid w:val="44C08A48"/>
    <w:rsid w:val="44E8BEE5"/>
    <w:rsid w:val="45344AFD"/>
    <w:rsid w:val="4558C3E0"/>
    <w:rsid w:val="4578A938"/>
    <w:rsid w:val="45970668"/>
    <w:rsid w:val="459AB8F5"/>
    <w:rsid w:val="45BD30A6"/>
    <w:rsid w:val="45CCF6E6"/>
    <w:rsid w:val="45D8AA30"/>
    <w:rsid w:val="45D99F36"/>
    <w:rsid w:val="45EEA240"/>
    <w:rsid w:val="46262F9E"/>
    <w:rsid w:val="46276BDA"/>
    <w:rsid w:val="4639410B"/>
    <w:rsid w:val="466D61B5"/>
    <w:rsid w:val="467B252A"/>
    <w:rsid w:val="468E0E34"/>
    <w:rsid w:val="469215A0"/>
    <w:rsid w:val="46E19D72"/>
    <w:rsid w:val="46E38CE4"/>
    <w:rsid w:val="4711A307"/>
    <w:rsid w:val="47AB5468"/>
    <w:rsid w:val="47CC516E"/>
    <w:rsid w:val="47D2307A"/>
    <w:rsid w:val="47D39FAA"/>
    <w:rsid w:val="47E6E9AF"/>
    <w:rsid w:val="480880C4"/>
    <w:rsid w:val="4818E21B"/>
    <w:rsid w:val="483B05AC"/>
    <w:rsid w:val="48418D47"/>
    <w:rsid w:val="485D455A"/>
    <w:rsid w:val="485E5816"/>
    <w:rsid w:val="4879456E"/>
    <w:rsid w:val="48B51EF0"/>
    <w:rsid w:val="48C1D1B9"/>
    <w:rsid w:val="48E477AD"/>
    <w:rsid w:val="4901C913"/>
    <w:rsid w:val="4906C585"/>
    <w:rsid w:val="491ED362"/>
    <w:rsid w:val="4963E394"/>
    <w:rsid w:val="4984B187"/>
    <w:rsid w:val="49942551"/>
    <w:rsid w:val="49A65E29"/>
    <w:rsid w:val="49E32769"/>
    <w:rsid w:val="4A094C44"/>
    <w:rsid w:val="4A0D38AA"/>
    <w:rsid w:val="4A2E2FF8"/>
    <w:rsid w:val="4A63B42B"/>
    <w:rsid w:val="4A656F48"/>
    <w:rsid w:val="4A71ED45"/>
    <w:rsid w:val="4AA1122D"/>
    <w:rsid w:val="4AA202A2"/>
    <w:rsid w:val="4AC0FAFA"/>
    <w:rsid w:val="4AD89DE7"/>
    <w:rsid w:val="4ADBF138"/>
    <w:rsid w:val="4AFE4504"/>
    <w:rsid w:val="4B090D55"/>
    <w:rsid w:val="4B1D238E"/>
    <w:rsid w:val="4B238ACF"/>
    <w:rsid w:val="4B2B4CC5"/>
    <w:rsid w:val="4B2E43F5"/>
    <w:rsid w:val="4B48EA2E"/>
    <w:rsid w:val="4BA2A42F"/>
    <w:rsid w:val="4BB178C7"/>
    <w:rsid w:val="4BB65036"/>
    <w:rsid w:val="4BC029C2"/>
    <w:rsid w:val="4BC4C534"/>
    <w:rsid w:val="4C1457CB"/>
    <w:rsid w:val="4C36A47E"/>
    <w:rsid w:val="4C53B8D5"/>
    <w:rsid w:val="4C54AA68"/>
    <w:rsid w:val="4C54D7FF"/>
    <w:rsid w:val="4C68BA54"/>
    <w:rsid w:val="4C858E3B"/>
    <w:rsid w:val="4CB0FF0E"/>
    <w:rsid w:val="4CBA9EC7"/>
    <w:rsid w:val="4D3B6F77"/>
    <w:rsid w:val="4D5BFA23"/>
    <w:rsid w:val="4D70383A"/>
    <w:rsid w:val="4D868E34"/>
    <w:rsid w:val="4D9478E2"/>
    <w:rsid w:val="4D9B1014"/>
    <w:rsid w:val="4D9E43C2"/>
    <w:rsid w:val="4DACCE93"/>
    <w:rsid w:val="4DD274DF"/>
    <w:rsid w:val="4E136E3A"/>
    <w:rsid w:val="4E215E9C"/>
    <w:rsid w:val="4E4FB209"/>
    <w:rsid w:val="4E54142E"/>
    <w:rsid w:val="4E72C64F"/>
    <w:rsid w:val="4E7A9DD3"/>
    <w:rsid w:val="4E9D8B33"/>
    <w:rsid w:val="4E9EF364"/>
    <w:rsid w:val="4EB7D647"/>
    <w:rsid w:val="4EBBEF93"/>
    <w:rsid w:val="4ED40EC2"/>
    <w:rsid w:val="4ED6A647"/>
    <w:rsid w:val="4EF4D931"/>
    <w:rsid w:val="4F3E9D5A"/>
    <w:rsid w:val="4F5FBBEF"/>
    <w:rsid w:val="4F64376A"/>
    <w:rsid w:val="4F685F77"/>
    <w:rsid w:val="4F704B83"/>
    <w:rsid w:val="4FA063D9"/>
    <w:rsid w:val="5018155B"/>
    <w:rsid w:val="5038899E"/>
    <w:rsid w:val="5048B482"/>
    <w:rsid w:val="50D47FCE"/>
    <w:rsid w:val="5118A0D1"/>
    <w:rsid w:val="513C343A"/>
    <w:rsid w:val="514ACC9A"/>
    <w:rsid w:val="516C6382"/>
    <w:rsid w:val="516DCCF3"/>
    <w:rsid w:val="51727F0D"/>
    <w:rsid w:val="5184AA6A"/>
    <w:rsid w:val="5186DF05"/>
    <w:rsid w:val="519762A3"/>
    <w:rsid w:val="51CAAA0C"/>
    <w:rsid w:val="51E3803E"/>
    <w:rsid w:val="520EE14A"/>
    <w:rsid w:val="52105BFA"/>
    <w:rsid w:val="52243A18"/>
    <w:rsid w:val="5230D41E"/>
    <w:rsid w:val="523FC94C"/>
    <w:rsid w:val="524AFBE9"/>
    <w:rsid w:val="527422A2"/>
    <w:rsid w:val="528CA38F"/>
    <w:rsid w:val="52AD1487"/>
    <w:rsid w:val="52BFAE96"/>
    <w:rsid w:val="52E9AE6E"/>
    <w:rsid w:val="530CA7D4"/>
    <w:rsid w:val="530EA339"/>
    <w:rsid w:val="531379BD"/>
    <w:rsid w:val="53201B8A"/>
    <w:rsid w:val="532CEDB5"/>
    <w:rsid w:val="532E0C86"/>
    <w:rsid w:val="534FC7B9"/>
    <w:rsid w:val="5363DD27"/>
    <w:rsid w:val="5379870B"/>
    <w:rsid w:val="53823B49"/>
    <w:rsid w:val="53E14A6E"/>
    <w:rsid w:val="5426A945"/>
    <w:rsid w:val="543C08BE"/>
    <w:rsid w:val="545DF7DA"/>
    <w:rsid w:val="547802E1"/>
    <w:rsid w:val="54932F1A"/>
    <w:rsid w:val="54E5E2C7"/>
    <w:rsid w:val="55024ACE"/>
    <w:rsid w:val="55272AFC"/>
    <w:rsid w:val="55373D00"/>
    <w:rsid w:val="553CA7DB"/>
    <w:rsid w:val="554DEE57"/>
    <w:rsid w:val="5552B9D1"/>
    <w:rsid w:val="555F094B"/>
    <w:rsid w:val="55846313"/>
    <w:rsid w:val="5594AB71"/>
    <w:rsid w:val="55A8A7B2"/>
    <w:rsid w:val="55CB9834"/>
    <w:rsid w:val="563670BC"/>
    <w:rsid w:val="56409FE1"/>
    <w:rsid w:val="5661602F"/>
    <w:rsid w:val="56E2526D"/>
    <w:rsid w:val="57024BBE"/>
    <w:rsid w:val="570BC41A"/>
    <w:rsid w:val="573838B1"/>
    <w:rsid w:val="57439992"/>
    <w:rsid w:val="5747E803"/>
    <w:rsid w:val="576F4AD3"/>
    <w:rsid w:val="57774181"/>
    <w:rsid w:val="57CBC58B"/>
    <w:rsid w:val="5831B86D"/>
    <w:rsid w:val="5842A264"/>
    <w:rsid w:val="585F9E97"/>
    <w:rsid w:val="586CE6CA"/>
    <w:rsid w:val="586EED8A"/>
    <w:rsid w:val="5883B8E2"/>
    <w:rsid w:val="58A08908"/>
    <w:rsid w:val="58A8FD60"/>
    <w:rsid w:val="58B3DA63"/>
    <w:rsid w:val="58D812CD"/>
    <w:rsid w:val="58E8E96A"/>
    <w:rsid w:val="59017ABD"/>
    <w:rsid w:val="5971B96D"/>
    <w:rsid w:val="59BC77DD"/>
    <w:rsid w:val="59E71690"/>
    <w:rsid w:val="59ED0140"/>
    <w:rsid w:val="5A07E71C"/>
    <w:rsid w:val="5A1A9ED0"/>
    <w:rsid w:val="5A2062C1"/>
    <w:rsid w:val="5A463012"/>
    <w:rsid w:val="5A65E3F0"/>
    <w:rsid w:val="5A71F5AB"/>
    <w:rsid w:val="5A79B820"/>
    <w:rsid w:val="5A7B93E6"/>
    <w:rsid w:val="5A86171E"/>
    <w:rsid w:val="5A8CF547"/>
    <w:rsid w:val="5AAB1260"/>
    <w:rsid w:val="5AD2148F"/>
    <w:rsid w:val="5AE1948B"/>
    <w:rsid w:val="5B0AF366"/>
    <w:rsid w:val="5B32AEFC"/>
    <w:rsid w:val="5B826EEA"/>
    <w:rsid w:val="5B8374A5"/>
    <w:rsid w:val="5BB16EAF"/>
    <w:rsid w:val="5BC95C47"/>
    <w:rsid w:val="5BD1015B"/>
    <w:rsid w:val="5C1A9DDD"/>
    <w:rsid w:val="5C30AB10"/>
    <w:rsid w:val="5C3DA092"/>
    <w:rsid w:val="5C57A0D9"/>
    <w:rsid w:val="5C5A1B07"/>
    <w:rsid w:val="5C6C80F2"/>
    <w:rsid w:val="5CE6FCD2"/>
    <w:rsid w:val="5CEC59E2"/>
    <w:rsid w:val="5D24F521"/>
    <w:rsid w:val="5D2E80AB"/>
    <w:rsid w:val="5D464A94"/>
    <w:rsid w:val="5D65880D"/>
    <w:rsid w:val="5DC40E4E"/>
    <w:rsid w:val="5DDEF1BC"/>
    <w:rsid w:val="5E0A5051"/>
    <w:rsid w:val="5E0D9E21"/>
    <w:rsid w:val="5E56ECFE"/>
    <w:rsid w:val="5E6C8D6B"/>
    <w:rsid w:val="5EDFE49A"/>
    <w:rsid w:val="5EEB77A7"/>
    <w:rsid w:val="5F0B6F2B"/>
    <w:rsid w:val="5F29F842"/>
    <w:rsid w:val="5F405407"/>
    <w:rsid w:val="5F4762E4"/>
    <w:rsid w:val="5F5DED0B"/>
    <w:rsid w:val="5F84EBB3"/>
    <w:rsid w:val="5F99A21F"/>
    <w:rsid w:val="5FA96CB4"/>
    <w:rsid w:val="5FC89307"/>
    <w:rsid w:val="5FE70970"/>
    <w:rsid w:val="5FED4483"/>
    <w:rsid w:val="602346E4"/>
    <w:rsid w:val="60464ADF"/>
    <w:rsid w:val="6079EC1E"/>
    <w:rsid w:val="609CEC37"/>
    <w:rsid w:val="60A9EA69"/>
    <w:rsid w:val="60B4C1AD"/>
    <w:rsid w:val="60CD3CD8"/>
    <w:rsid w:val="60D7A066"/>
    <w:rsid w:val="6120A517"/>
    <w:rsid w:val="613820C7"/>
    <w:rsid w:val="613CCE8F"/>
    <w:rsid w:val="61632EB8"/>
    <w:rsid w:val="616E3BD7"/>
    <w:rsid w:val="61763BBB"/>
    <w:rsid w:val="61B21726"/>
    <w:rsid w:val="6205D305"/>
    <w:rsid w:val="621E3241"/>
    <w:rsid w:val="62231869"/>
    <w:rsid w:val="622ABB6A"/>
    <w:rsid w:val="62377FEB"/>
    <w:rsid w:val="623E9C6D"/>
    <w:rsid w:val="624E2D45"/>
    <w:rsid w:val="62553CE7"/>
    <w:rsid w:val="62577AA7"/>
    <w:rsid w:val="626CBB6D"/>
    <w:rsid w:val="6292A84B"/>
    <w:rsid w:val="629A1D1C"/>
    <w:rsid w:val="62A09CA1"/>
    <w:rsid w:val="62C3C130"/>
    <w:rsid w:val="62CD2779"/>
    <w:rsid w:val="62FD87E6"/>
    <w:rsid w:val="630B8BE7"/>
    <w:rsid w:val="6337F76B"/>
    <w:rsid w:val="634B7CB2"/>
    <w:rsid w:val="636E84DF"/>
    <w:rsid w:val="63B02681"/>
    <w:rsid w:val="63B9F09C"/>
    <w:rsid w:val="63C44EB0"/>
    <w:rsid w:val="63CB12A7"/>
    <w:rsid w:val="640396AC"/>
    <w:rsid w:val="643A375B"/>
    <w:rsid w:val="644B5E9E"/>
    <w:rsid w:val="6478E3AB"/>
    <w:rsid w:val="649342BB"/>
    <w:rsid w:val="64AD4743"/>
    <w:rsid w:val="64F871DA"/>
    <w:rsid w:val="650A3D20"/>
    <w:rsid w:val="65175480"/>
    <w:rsid w:val="651E636D"/>
    <w:rsid w:val="65526606"/>
    <w:rsid w:val="655AB92B"/>
    <w:rsid w:val="655CC520"/>
    <w:rsid w:val="657C926C"/>
    <w:rsid w:val="65B775BC"/>
    <w:rsid w:val="65C2FBE1"/>
    <w:rsid w:val="65DBF9B4"/>
    <w:rsid w:val="65E3C1F1"/>
    <w:rsid w:val="660F9A20"/>
    <w:rsid w:val="662F296B"/>
    <w:rsid w:val="66357B67"/>
    <w:rsid w:val="66391C61"/>
    <w:rsid w:val="664BF42D"/>
    <w:rsid w:val="6681B53F"/>
    <w:rsid w:val="66868FC9"/>
    <w:rsid w:val="6698049F"/>
    <w:rsid w:val="66B63F52"/>
    <w:rsid w:val="66CA669A"/>
    <w:rsid w:val="66DC6590"/>
    <w:rsid w:val="66DE3DA4"/>
    <w:rsid w:val="6707C55C"/>
    <w:rsid w:val="672EF9A7"/>
    <w:rsid w:val="673AEA56"/>
    <w:rsid w:val="675675C9"/>
    <w:rsid w:val="6794C78C"/>
    <w:rsid w:val="67BB7ED0"/>
    <w:rsid w:val="67DB4F9B"/>
    <w:rsid w:val="67E61A7C"/>
    <w:rsid w:val="67F46EB7"/>
    <w:rsid w:val="6818AD8A"/>
    <w:rsid w:val="6832D44E"/>
    <w:rsid w:val="6860CAC0"/>
    <w:rsid w:val="68B720D9"/>
    <w:rsid w:val="68BFA9A3"/>
    <w:rsid w:val="68CD1C59"/>
    <w:rsid w:val="68D433AA"/>
    <w:rsid w:val="68DD8377"/>
    <w:rsid w:val="68F1D504"/>
    <w:rsid w:val="68F7C1DB"/>
    <w:rsid w:val="69120D10"/>
    <w:rsid w:val="6919AAD7"/>
    <w:rsid w:val="693ED309"/>
    <w:rsid w:val="6950C3F2"/>
    <w:rsid w:val="6968BDE1"/>
    <w:rsid w:val="696BAF68"/>
    <w:rsid w:val="6977DD6D"/>
    <w:rsid w:val="699F0E55"/>
    <w:rsid w:val="69E7D008"/>
    <w:rsid w:val="69FEB526"/>
    <w:rsid w:val="6A08E1D8"/>
    <w:rsid w:val="6A14D544"/>
    <w:rsid w:val="6A25B718"/>
    <w:rsid w:val="6A414E66"/>
    <w:rsid w:val="6A42A9D9"/>
    <w:rsid w:val="6A7379A1"/>
    <w:rsid w:val="6A8FD9D6"/>
    <w:rsid w:val="6A90BF8D"/>
    <w:rsid w:val="6AABAE86"/>
    <w:rsid w:val="6AB5E0DA"/>
    <w:rsid w:val="6AC25231"/>
    <w:rsid w:val="6ACF3125"/>
    <w:rsid w:val="6B23D9EC"/>
    <w:rsid w:val="6B45DACB"/>
    <w:rsid w:val="6B5C6FC8"/>
    <w:rsid w:val="6BA33E7C"/>
    <w:rsid w:val="6BB0D252"/>
    <w:rsid w:val="6BBBD2F3"/>
    <w:rsid w:val="6BBD59FB"/>
    <w:rsid w:val="6BF740AA"/>
    <w:rsid w:val="6C1BFFF9"/>
    <w:rsid w:val="6C350524"/>
    <w:rsid w:val="6C477EE7"/>
    <w:rsid w:val="6C514B99"/>
    <w:rsid w:val="6C56274C"/>
    <w:rsid w:val="6C5E73DF"/>
    <w:rsid w:val="6C6B0186"/>
    <w:rsid w:val="6C7E93E9"/>
    <w:rsid w:val="6C822500"/>
    <w:rsid w:val="6CA37686"/>
    <w:rsid w:val="6CEA5676"/>
    <w:rsid w:val="6D1EA5E9"/>
    <w:rsid w:val="6D2C5BB8"/>
    <w:rsid w:val="6D2CBEA1"/>
    <w:rsid w:val="6D50D8CA"/>
    <w:rsid w:val="6D6CE90A"/>
    <w:rsid w:val="6D6FA541"/>
    <w:rsid w:val="6D7A6938"/>
    <w:rsid w:val="6DB387B1"/>
    <w:rsid w:val="6DE35114"/>
    <w:rsid w:val="6DEE10CD"/>
    <w:rsid w:val="6DEF8EAE"/>
    <w:rsid w:val="6E06D1E7"/>
    <w:rsid w:val="6E1FA80E"/>
    <w:rsid w:val="6E2262B4"/>
    <w:rsid w:val="6E269D06"/>
    <w:rsid w:val="6E41E5FF"/>
    <w:rsid w:val="6EADEFED"/>
    <w:rsid w:val="6F24FE13"/>
    <w:rsid w:val="6F2AA0CB"/>
    <w:rsid w:val="6F41BFEF"/>
    <w:rsid w:val="6F7F6CE9"/>
    <w:rsid w:val="6F831C1A"/>
    <w:rsid w:val="6FB4776D"/>
    <w:rsid w:val="6FB4DEA3"/>
    <w:rsid w:val="6FCA11FF"/>
    <w:rsid w:val="6FD9948E"/>
    <w:rsid w:val="6FE1BC0E"/>
    <w:rsid w:val="6FE72683"/>
    <w:rsid w:val="6FFDF7EA"/>
    <w:rsid w:val="700065C0"/>
    <w:rsid w:val="7011F55B"/>
    <w:rsid w:val="7014857F"/>
    <w:rsid w:val="7034CE12"/>
    <w:rsid w:val="703B910D"/>
    <w:rsid w:val="703CF834"/>
    <w:rsid w:val="70479527"/>
    <w:rsid w:val="7049E668"/>
    <w:rsid w:val="706399A4"/>
    <w:rsid w:val="707CA6A7"/>
    <w:rsid w:val="709D6BD2"/>
    <w:rsid w:val="709F294A"/>
    <w:rsid w:val="70C45E03"/>
    <w:rsid w:val="70D0B7B0"/>
    <w:rsid w:val="70DBE194"/>
    <w:rsid w:val="70E92E40"/>
    <w:rsid w:val="70F1E00F"/>
    <w:rsid w:val="71050775"/>
    <w:rsid w:val="712E3B1D"/>
    <w:rsid w:val="7139E16D"/>
    <w:rsid w:val="71571E53"/>
    <w:rsid w:val="71852945"/>
    <w:rsid w:val="7188981C"/>
    <w:rsid w:val="7198603F"/>
    <w:rsid w:val="71A3AA58"/>
    <w:rsid w:val="71A50C21"/>
    <w:rsid w:val="71BE817D"/>
    <w:rsid w:val="71BE969B"/>
    <w:rsid w:val="71E8BEAD"/>
    <w:rsid w:val="7212B322"/>
    <w:rsid w:val="72336088"/>
    <w:rsid w:val="72698E89"/>
    <w:rsid w:val="7278AF70"/>
    <w:rsid w:val="729B1EC5"/>
    <w:rsid w:val="72A0F223"/>
    <w:rsid w:val="72B85A22"/>
    <w:rsid w:val="72B863D9"/>
    <w:rsid w:val="72C6F671"/>
    <w:rsid w:val="72E179DB"/>
    <w:rsid w:val="72EE3426"/>
    <w:rsid w:val="72F46483"/>
    <w:rsid w:val="72FD3DE5"/>
    <w:rsid w:val="731FE8D6"/>
    <w:rsid w:val="73224F17"/>
    <w:rsid w:val="732CEE9C"/>
    <w:rsid w:val="732DEE7D"/>
    <w:rsid w:val="7333E269"/>
    <w:rsid w:val="735FDD28"/>
    <w:rsid w:val="7376E42E"/>
    <w:rsid w:val="73808A10"/>
    <w:rsid w:val="738A207C"/>
    <w:rsid w:val="739211DF"/>
    <w:rsid w:val="73E8623F"/>
    <w:rsid w:val="741ACCD1"/>
    <w:rsid w:val="74418FD5"/>
    <w:rsid w:val="745CEB0E"/>
    <w:rsid w:val="74656A7D"/>
    <w:rsid w:val="7469493A"/>
    <w:rsid w:val="747E4F64"/>
    <w:rsid w:val="748FEA83"/>
    <w:rsid w:val="751BCB70"/>
    <w:rsid w:val="75349CDA"/>
    <w:rsid w:val="753CA726"/>
    <w:rsid w:val="75495C5E"/>
    <w:rsid w:val="7550571F"/>
    <w:rsid w:val="757675EC"/>
    <w:rsid w:val="758070B2"/>
    <w:rsid w:val="758576E1"/>
    <w:rsid w:val="75962A5A"/>
    <w:rsid w:val="759AC745"/>
    <w:rsid w:val="75B69D32"/>
    <w:rsid w:val="75EA1806"/>
    <w:rsid w:val="760BC9A4"/>
    <w:rsid w:val="7622BDB2"/>
    <w:rsid w:val="7642EED5"/>
    <w:rsid w:val="764B778B"/>
    <w:rsid w:val="7656491F"/>
    <w:rsid w:val="7660FCED"/>
    <w:rsid w:val="7665FE5F"/>
    <w:rsid w:val="76987971"/>
    <w:rsid w:val="76D2597E"/>
    <w:rsid w:val="76DD06DF"/>
    <w:rsid w:val="76E1F672"/>
    <w:rsid w:val="76F06AAC"/>
    <w:rsid w:val="76FBE57E"/>
    <w:rsid w:val="7712A348"/>
    <w:rsid w:val="771E51EA"/>
    <w:rsid w:val="772B90B6"/>
    <w:rsid w:val="7731FABB"/>
    <w:rsid w:val="77774105"/>
    <w:rsid w:val="778BD4FC"/>
    <w:rsid w:val="779766B6"/>
    <w:rsid w:val="77CF43E7"/>
    <w:rsid w:val="77DCF3C6"/>
    <w:rsid w:val="77E9D9F8"/>
    <w:rsid w:val="782B27A8"/>
    <w:rsid w:val="78326C10"/>
    <w:rsid w:val="783C402A"/>
    <w:rsid w:val="7848A0AD"/>
    <w:rsid w:val="784DC844"/>
    <w:rsid w:val="78890F21"/>
    <w:rsid w:val="788DF26D"/>
    <w:rsid w:val="78A87DB7"/>
    <w:rsid w:val="78CB2A50"/>
    <w:rsid w:val="78E897CE"/>
    <w:rsid w:val="792DEF75"/>
    <w:rsid w:val="79485F86"/>
    <w:rsid w:val="796680C1"/>
    <w:rsid w:val="797D4BBD"/>
    <w:rsid w:val="797D553E"/>
    <w:rsid w:val="7984ADDC"/>
    <w:rsid w:val="798CF1CE"/>
    <w:rsid w:val="799127B7"/>
    <w:rsid w:val="79958F28"/>
    <w:rsid w:val="799CEF28"/>
    <w:rsid w:val="79D8108B"/>
    <w:rsid w:val="7A06462B"/>
    <w:rsid w:val="7A06586C"/>
    <w:rsid w:val="7A329845"/>
    <w:rsid w:val="7A444E18"/>
    <w:rsid w:val="7A5E7199"/>
    <w:rsid w:val="7AAFFF6D"/>
    <w:rsid w:val="7ACBDE2C"/>
    <w:rsid w:val="7AF03B51"/>
    <w:rsid w:val="7B0D2FC2"/>
    <w:rsid w:val="7B10B9D7"/>
    <w:rsid w:val="7B2FCE83"/>
    <w:rsid w:val="7B4E3FE4"/>
    <w:rsid w:val="7B69F090"/>
    <w:rsid w:val="7B6CDFE0"/>
    <w:rsid w:val="7B91FBC0"/>
    <w:rsid w:val="7BE266A8"/>
    <w:rsid w:val="7BE77BE6"/>
    <w:rsid w:val="7BE872D1"/>
    <w:rsid w:val="7C316426"/>
    <w:rsid w:val="7C3879A3"/>
    <w:rsid w:val="7C3AE379"/>
    <w:rsid w:val="7C4908AE"/>
    <w:rsid w:val="7C4E4DC7"/>
    <w:rsid w:val="7C659037"/>
    <w:rsid w:val="7C6ECE3C"/>
    <w:rsid w:val="7C72D77D"/>
    <w:rsid w:val="7C99B727"/>
    <w:rsid w:val="7CA21187"/>
    <w:rsid w:val="7CA25F71"/>
    <w:rsid w:val="7CB74B42"/>
    <w:rsid w:val="7D0FB14D"/>
    <w:rsid w:val="7D20D6F3"/>
    <w:rsid w:val="7D687CB1"/>
    <w:rsid w:val="7D77A99D"/>
    <w:rsid w:val="7D866083"/>
    <w:rsid w:val="7DA30E78"/>
    <w:rsid w:val="7DB87BEE"/>
    <w:rsid w:val="7DCCDC71"/>
    <w:rsid w:val="7DD02767"/>
    <w:rsid w:val="7DDC8C1A"/>
    <w:rsid w:val="7E016098"/>
    <w:rsid w:val="7E2B029C"/>
    <w:rsid w:val="7E424491"/>
    <w:rsid w:val="7E47291C"/>
    <w:rsid w:val="7E56754F"/>
    <w:rsid w:val="7E61B28F"/>
    <w:rsid w:val="7E83475B"/>
    <w:rsid w:val="7ECC265C"/>
    <w:rsid w:val="7ECFCE9F"/>
    <w:rsid w:val="7ED8D9AE"/>
    <w:rsid w:val="7F177D99"/>
    <w:rsid w:val="7F2230E4"/>
    <w:rsid w:val="7F3CD2CB"/>
    <w:rsid w:val="7F547372"/>
    <w:rsid w:val="7F84089C"/>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002FA6"/>
  <w15:docId w15:val="{A475EC77-04CA-6E43-B1D3-955DF44C1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18D"/>
    <w:rPr>
      <w:rFonts w:ascii="Times New Roman" w:eastAsia="Times New Roman" w:hAnsi="Times New Roman" w:cs="Times New Roman"/>
    </w:rPr>
  </w:style>
  <w:style w:type="paragraph" w:styleId="Titre1">
    <w:name w:val="heading 1"/>
    <w:basedOn w:val="Normal"/>
    <w:link w:val="Titre1Car"/>
    <w:uiPriority w:val="9"/>
    <w:qFormat/>
    <w:rsid w:val="00A4495C"/>
    <w:pPr>
      <w:widowControl w:val="0"/>
      <w:spacing w:before="60"/>
      <w:ind w:left="112"/>
      <w:outlineLvl w:val="0"/>
    </w:pPr>
    <w:rPr>
      <w:rFonts w:ascii="Trebuchet MS" w:eastAsia="Trebuchet MS" w:hAnsi="Trebuchet MS" w:cstheme="minorBidi"/>
      <w:b/>
      <w:bCs/>
      <w:u w:val="single"/>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0421"/>
    <w:pPr>
      <w:tabs>
        <w:tab w:val="center" w:pos="4536"/>
        <w:tab w:val="right" w:pos="9072"/>
      </w:tabs>
    </w:pPr>
  </w:style>
  <w:style w:type="character" w:customStyle="1" w:styleId="En-tteCar">
    <w:name w:val="En-tête Car"/>
    <w:basedOn w:val="Policepardfaut"/>
    <w:link w:val="En-tte"/>
    <w:uiPriority w:val="99"/>
    <w:rsid w:val="001C0421"/>
  </w:style>
  <w:style w:type="paragraph" w:styleId="Pieddepage">
    <w:name w:val="footer"/>
    <w:basedOn w:val="Normal"/>
    <w:link w:val="PieddepageCar"/>
    <w:uiPriority w:val="99"/>
    <w:unhideWhenUsed/>
    <w:rsid w:val="001C0421"/>
    <w:pPr>
      <w:tabs>
        <w:tab w:val="center" w:pos="4536"/>
        <w:tab w:val="right" w:pos="9072"/>
      </w:tabs>
    </w:pPr>
  </w:style>
  <w:style w:type="character" w:customStyle="1" w:styleId="PieddepageCar">
    <w:name w:val="Pied de page Car"/>
    <w:basedOn w:val="Policepardfaut"/>
    <w:link w:val="Pieddepage"/>
    <w:uiPriority w:val="99"/>
    <w:rsid w:val="001C0421"/>
  </w:style>
  <w:style w:type="paragraph" w:styleId="Textedebulles">
    <w:name w:val="Balloon Text"/>
    <w:basedOn w:val="Normal"/>
    <w:link w:val="TextedebullesCar"/>
    <w:uiPriority w:val="99"/>
    <w:semiHidden/>
    <w:unhideWhenUsed/>
    <w:rsid w:val="001C0421"/>
    <w:rPr>
      <w:rFonts w:ascii="Lucida Grande" w:hAnsi="Lucida Grande"/>
      <w:sz w:val="18"/>
      <w:szCs w:val="18"/>
    </w:rPr>
  </w:style>
  <w:style w:type="character" w:customStyle="1" w:styleId="TextedebullesCar">
    <w:name w:val="Texte de bulles Car"/>
    <w:basedOn w:val="Policepardfaut"/>
    <w:link w:val="Textedebulles"/>
    <w:uiPriority w:val="99"/>
    <w:semiHidden/>
    <w:rsid w:val="001C0421"/>
    <w:rPr>
      <w:rFonts w:ascii="Lucida Grande" w:hAnsi="Lucida Grande"/>
      <w:sz w:val="18"/>
      <w:szCs w:val="18"/>
    </w:rPr>
  </w:style>
  <w:style w:type="paragraph" w:customStyle="1" w:styleId="Paragraphestandard">
    <w:name w:val="[Paragraphe standard]"/>
    <w:basedOn w:val="Normal"/>
    <w:uiPriority w:val="99"/>
    <w:rsid w:val="00026F8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puces">
    <w:name w:val="List Bullet"/>
    <w:basedOn w:val="Normal"/>
    <w:uiPriority w:val="99"/>
    <w:unhideWhenUsed/>
    <w:rsid w:val="00026F83"/>
    <w:pPr>
      <w:numPr>
        <w:numId w:val="1"/>
      </w:numPr>
      <w:contextualSpacing/>
    </w:pPr>
  </w:style>
  <w:style w:type="paragraph" w:customStyle="1" w:styleId="Aucunstyledeparagraphe">
    <w:name w:val="[Aucun style de paragraphe]"/>
    <w:rsid w:val="00026F83"/>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Grilledutableau">
    <w:name w:val="Table Grid"/>
    <w:basedOn w:val="TableauNormal"/>
    <w:uiPriority w:val="59"/>
    <w:rsid w:val="00026F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8F29AC"/>
    <w:pPr>
      <w:ind w:left="240"/>
    </w:pPr>
  </w:style>
  <w:style w:type="paragraph" w:styleId="TM1">
    <w:name w:val="toc 1"/>
    <w:basedOn w:val="Normal"/>
    <w:next w:val="Normal"/>
    <w:autoRedefine/>
    <w:uiPriority w:val="39"/>
    <w:unhideWhenUsed/>
    <w:rsid w:val="008F29AC"/>
    <w:pPr>
      <w:spacing w:after="100"/>
    </w:pPr>
  </w:style>
  <w:style w:type="paragraph" w:styleId="TM3">
    <w:name w:val="toc 3"/>
    <w:basedOn w:val="Normal"/>
    <w:next w:val="Normal"/>
    <w:autoRedefine/>
    <w:uiPriority w:val="39"/>
    <w:unhideWhenUsed/>
    <w:rsid w:val="008F29AC"/>
    <w:pPr>
      <w:ind w:left="480"/>
    </w:pPr>
  </w:style>
  <w:style w:type="paragraph" w:styleId="TM4">
    <w:name w:val="toc 4"/>
    <w:basedOn w:val="Normal"/>
    <w:next w:val="Normal"/>
    <w:autoRedefine/>
    <w:uiPriority w:val="39"/>
    <w:unhideWhenUsed/>
    <w:rsid w:val="008F29AC"/>
    <w:pPr>
      <w:ind w:left="720"/>
    </w:pPr>
  </w:style>
  <w:style w:type="paragraph" w:styleId="TM5">
    <w:name w:val="toc 5"/>
    <w:basedOn w:val="Normal"/>
    <w:next w:val="Normal"/>
    <w:autoRedefine/>
    <w:uiPriority w:val="39"/>
    <w:unhideWhenUsed/>
    <w:rsid w:val="008F29AC"/>
    <w:pPr>
      <w:ind w:left="960"/>
    </w:pPr>
  </w:style>
  <w:style w:type="paragraph" w:styleId="TM6">
    <w:name w:val="toc 6"/>
    <w:basedOn w:val="Normal"/>
    <w:next w:val="Normal"/>
    <w:autoRedefine/>
    <w:uiPriority w:val="39"/>
    <w:unhideWhenUsed/>
    <w:rsid w:val="008F29AC"/>
    <w:pPr>
      <w:ind w:left="1200"/>
    </w:pPr>
  </w:style>
  <w:style w:type="paragraph" w:styleId="TM7">
    <w:name w:val="toc 7"/>
    <w:basedOn w:val="Normal"/>
    <w:next w:val="Normal"/>
    <w:autoRedefine/>
    <w:uiPriority w:val="39"/>
    <w:unhideWhenUsed/>
    <w:rsid w:val="008F29AC"/>
    <w:pPr>
      <w:ind w:left="1440"/>
    </w:pPr>
  </w:style>
  <w:style w:type="paragraph" w:styleId="TM8">
    <w:name w:val="toc 8"/>
    <w:basedOn w:val="Normal"/>
    <w:next w:val="Normal"/>
    <w:autoRedefine/>
    <w:uiPriority w:val="39"/>
    <w:unhideWhenUsed/>
    <w:rsid w:val="008F29AC"/>
    <w:pPr>
      <w:ind w:left="1680"/>
    </w:pPr>
  </w:style>
  <w:style w:type="paragraph" w:styleId="TM9">
    <w:name w:val="toc 9"/>
    <w:basedOn w:val="Normal"/>
    <w:next w:val="Normal"/>
    <w:autoRedefine/>
    <w:uiPriority w:val="39"/>
    <w:unhideWhenUsed/>
    <w:rsid w:val="008F29AC"/>
    <w:pPr>
      <w:ind w:left="1920"/>
    </w:pPr>
  </w:style>
  <w:style w:type="character" w:customStyle="1" w:styleId="AutolibMtropole-textecourant">
    <w:name w:val="Autolib Métropole - texte courant"/>
    <w:basedOn w:val="Policepardfaut"/>
    <w:uiPriority w:val="1"/>
    <w:qFormat/>
    <w:rsid w:val="000478CD"/>
    <w:rPr>
      <w:rFonts w:ascii="L Futura Light" w:hAnsi="L Futura Light"/>
      <w:b w:val="0"/>
      <w:i w:val="0"/>
      <w:color w:val="5C5F60"/>
      <w:sz w:val="20"/>
    </w:rPr>
  </w:style>
  <w:style w:type="paragraph" w:customStyle="1" w:styleId="AUtolibMtropole-TITRE1">
    <w:name w:val="AUtolib Métropole -TITRE 1"/>
    <w:basedOn w:val="Normal"/>
    <w:qFormat/>
    <w:rsid w:val="000478CD"/>
    <w:rPr>
      <w:rFonts w:ascii="Prime Regular" w:hAnsi="Prime Regular"/>
      <w:color w:val="594597"/>
      <w:sz w:val="36"/>
    </w:rPr>
  </w:style>
  <w:style w:type="paragraph" w:customStyle="1" w:styleId="AutolibMtropole-titre2">
    <w:name w:val="Autolib Métropole - titre2"/>
    <w:basedOn w:val="AUtolibMtropole-TITRE1"/>
    <w:qFormat/>
    <w:rsid w:val="000478CD"/>
    <w:rPr>
      <w:sz w:val="24"/>
    </w:rPr>
  </w:style>
  <w:style w:type="paragraph" w:styleId="Retraitcorpsdetexte">
    <w:name w:val="Body Text Indent"/>
    <w:basedOn w:val="Normal"/>
    <w:link w:val="RetraitcorpsdetexteCar"/>
    <w:rsid w:val="00DE4273"/>
    <w:pPr>
      <w:ind w:left="1418" w:hanging="284"/>
      <w:jc w:val="both"/>
    </w:pPr>
  </w:style>
  <w:style w:type="character" w:customStyle="1" w:styleId="RetraitcorpsdetexteCar">
    <w:name w:val="Retrait corps de texte Car"/>
    <w:basedOn w:val="Policepardfaut"/>
    <w:link w:val="Retraitcorpsdetexte"/>
    <w:rsid w:val="00DE4273"/>
    <w:rPr>
      <w:rFonts w:ascii="Times New Roman" w:eastAsia="Times New Roman" w:hAnsi="Times New Roman" w:cs="Times New Roman"/>
      <w:szCs w:val="20"/>
    </w:rPr>
  </w:style>
  <w:style w:type="paragraph" w:customStyle="1" w:styleId="Default">
    <w:name w:val="Default"/>
    <w:rsid w:val="00DE4273"/>
    <w:pPr>
      <w:autoSpaceDE w:val="0"/>
      <w:autoSpaceDN w:val="0"/>
      <w:adjustRightInd w:val="0"/>
    </w:pPr>
    <w:rPr>
      <w:rFonts w:ascii="Verdana" w:eastAsiaTheme="minorHAnsi" w:hAnsi="Verdana" w:cs="Verdana"/>
      <w:color w:val="000000"/>
      <w:lang w:eastAsia="en-US"/>
    </w:rPr>
  </w:style>
  <w:style w:type="character" w:styleId="Numrodepage">
    <w:name w:val="page number"/>
    <w:basedOn w:val="Policepardfaut"/>
    <w:uiPriority w:val="99"/>
    <w:semiHidden/>
    <w:unhideWhenUsed/>
    <w:rsid w:val="00BA3BDC"/>
  </w:style>
  <w:style w:type="character" w:styleId="lev">
    <w:name w:val="Strong"/>
    <w:basedOn w:val="Policepardfaut"/>
    <w:uiPriority w:val="22"/>
    <w:qFormat/>
    <w:rsid w:val="00767B88"/>
    <w:rPr>
      <w:b/>
      <w:bCs/>
    </w:rPr>
  </w:style>
  <w:style w:type="paragraph" w:styleId="NormalWeb">
    <w:name w:val="Normal (Web)"/>
    <w:basedOn w:val="Normal"/>
    <w:uiPriority w:val="99"/>
    <w:unhideWhenUsed/>
    <w:rsid w:val="00767B88"/>
    <w:pPr>
      <w:spacing w:before="100" w:beforeAutospacing="1" w:after="100" w:afterAutospacing="1"/>
    </w:pPr>
    <w:rPr>
      <w:rFonts w:ascii="Times" w:hAnsi="Times"/>
      <w:sz w:val="20"/>
    </w:rPr>
  </w:style>
  <w:style w:type="paragraph" w:styleId="Paragraphedeliste">
    <w:name w:val="List Paragraph"/>
    <w:basedOn w:val="Normal"/>
    <w:uiPriority w:val="34"/>
    <w:qFormat/>
    <w:rsid w:val="00767B88"/>
    <w:pPr>
      <w:spacing w:after="200" w:line="276" w:lineRule="auto"/>
      <w:ind w:left="720"/>
      <w:contextualSpacing/>
    </w:pPr>
    <w:rPr>
      <w:rFonts w:ascii="Calibri" w:eastAsia="Calibri" w:hAnsi="Calibri"/>
      <w:sz w:val="22"/>
      <w:szCs w:val="22"/>
      <w:lang w:eastAsia="en-US"/>
    </w:rPr>
  </w:style>
  <w:style w:type="paragraph" w:customStyle="1" w:styleId="VuConsidrant">
    <w:name w:val="Vu.Considérant"/>
    <w:basedOn w:val="Normal"/>
    <w:rsid w:val="00767B88"/>
    <w:pPr>
      <w:autoSpaceDE w:val="0"/>
      <w:autoSpaceDN w:val="0"/>
      <w:spacing w:after="140"/>
      <w:jc w:val="both"/>
    </w:pPr>
    <w:rPr>
      <w:rFonts w:ascii="Arial" w:hAnsi="Arial" w:cs="Arial"/>
      <w:sz w:val="20"/>
    </w:rPr>
  </w:style>
  <w:style w:type="paragraph" w:customStyle="1" w:styleId="Paragraphedeliste1">
    <w:name w:val="Paragraphe de liste1"/>
    <w:basedOn w:val="Normal"/>
    <w:rsid w:val="006D55B0"/>
    <w:pPr>
      <w:suppressAutoHyphens/>
      <w:ind w:left="720"/>
    </w:pPr>
    <w:rPr>
      <w:rFonts w:eastAsia="Arial Unicode MS" w:cs="Arial Unicode MS"/>
      <w:kern w:val="1"/>
      <w:lang w:eastAsia="hi-IN" w:bidi="hi-IN"/>
    </w:rPr>
  </w:style>
  <w:style w:type="paragraph" w:styleId="Sansinterligne">
    <w:name w:val="No Spacing"/>
    <w:uiPriority w:val="1"/>
    <w:qFormat/>
    <w:rsid w:val="006D55B0"/>
    <w:rPr>
      <w:rFonts w:eastAsiaTheme="minorHAnsi"/>
      <w:sz w:val="22"/>
      <w:szCs w:val="22"/>
      <w:lang w:eastAsia="en-US"/>
    </w:rPr>
  </w:style>
  <w:style w:type="paragraph" w:customStyle="1" w:styleId="Corpsdetexte31">
    <w:name w:val="Corps de texte 31"/>
    <w:basedOn w:val="Normal"/>
    <w:rsid w:val="005F786C"/>
    <w:pPr>
      <w:overflowPunct w:val="0"/>
      <w:autoSpaceDE w:val="0"/>
      <w:autoSpaceDN w:val="0"/>
      <w:adjustRightInd w:val="0"/>
      <w:jc w:val="both"/>
      <w:textAlignment w:val="baseline"/>
    </w:pPr>
    <w:rPr>
      <w:rFonts w:ascii="Helvetica" w:hAnsi="Helvetica" w:cs="Wingdings"/>
      <w:sz w:val="20"/>
    </w:rPr>
  </w:style>
  <w:style w:type="paragraph" w:styleId="PrformatHTML">
    <w:name w:val="HTML Preformatted"/>
    <w:basedOn w:val="Normal"/>
    <w:link w:val="PrformatHTMLCar"/>
    <w:rsid w:val="005F7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lang w:eastAsia="ja-JP"/>
    </w:rPr>
  </w:style>
  <w:style w:type="character" w:customStyle="1" w:styleId="PrformatHTMLCar">
    <w:name w:val="Préformaté HTML Car"/>
    <w:basedOn w:val="Policepardfaut"/>
    <w:link w:val="PrformatHTML"/>
    <w:rsid w:val="005F786C"/>
    <w:rPr>
      <w:rFonts w:ascii="Courier New" w:eastAsia="MS Mincho" w:hAnsi="Courier New" w:cs="Courier New"/>
      <w:sz w:val="20"/>
      <w:szCs w:val="20"/>
      <w:lang w:eastAsia="ja-JP"/>
    </w:rPr>
  </w:style>
  <w:style w:type="paragraph" w:customStyle="1" w:styleId="Corpsdetexte32">
    <w:name w:val="Corps de texte 32"/>
    <w:basedOn w:val="Normal"/>
    <w:rsid w:val="00606EAA"/>
    <w:pPr>
      <w:overflowPunct w:val="0"/>
      <w:autoSpaceDE w:val="0"/>
      <w:autoSpaceDN w:val="0"/>
      <w:adjustRightInd w:val="0"/>
      <w:jc w:val="both"/>
      <w:textAlignment w:val="baseline"/>
    </w:pPr>
    <w:rPr>
      <w:rFonts w:ascii="Helvetica" w:hAnsi="Helvetica" w:cs="Wingdings"/>
      <w:sz w:val="20"/>
    </w:rPr>
  </w:style>
  <w:style w:type="character" w:customStyle="1" w:styleId="apple-converted-space">
    <w:name w:val="apple-converted-space"/>
    <w:basedOn w:val="Policepardfaut"/>
    <w:rsid w:val="003271DA"/>
  </w:style>
  <w:style w:type="paragraph" w:customStyle="1" w:styleId="paragraph">
    <w:name w:val="paragraph"/>
    <w:basedOn w:val="Normal"/>
    <w:rsid w:val="00593952"/>
    <w:pPr>
      <w:spacing w:before="100" w:beforeAutospacing="1" w:after="100" w:afterAutospacing="1"/>
    </w:pPr>
  </w:style>
  <w:style w:type="paragraph" w:customStyle="1" w:styleId="p1">
    <w:name w:val="p1"/>
    <w:basedOn w:val="Normal"/>
    <w:rsid w:val="00F21D94"/>
    <w:rPr>
      <w:rFonts w:ascii="Tahoma" w:hAnsi="Tahoma" w:cs="Tahoma"/>
      <w:sz w:val="17"/>
      <w:szCs w:val="17"/>
    </w:rPr>
  </w:style>
  <w:style w:type="character" w:customStyle="1" w:styleId="normaltextrun">
    <w:name w:val="normaltextrun"/>
    <w:basedOn w:val="Policepardfaut"/>
    <w:rsid w:val="007338D0"/>
  </w:style>
  <w:style w:type="character" w:customStyle="1" w:styleId="eop">
    <w:name w:val="eop"/>
    <w:basedOn w:val="Policepardfaut"/>
    <w:rsid w:val="007338D0"/>
  </w:style>
  <w:style w:type="character" w:customStyle="1" w:styleId="pagebreaktextspan">
    <w:name w:val="pagebreaktextspan"/>
    <w:basedOn w:val="Policepardfaut"/>
    <w:rsid w:val="007338D0"/>
  </w:style>
  <w:style w:type="character" w:customStyle="1" w:styleId="textrun">
    <w:name w:val="textrun"/>
    <w:basedOn w:val="Policepardfaut"/>
    <w:rsid w:val="00F510B2"/>
  </w:style>
  <w:style w:type="character" w:customStyle="1" w:styleId="spellingerror">
    <w:name w:val="spellingerror"/>
    <w:basedOn w:val="Policepardfaut"/>
    <w:rsid w:val="00F510B2"/>
  </w:style>
  <w:style w:type="character" w:customStyle="1" w:styleId="pagebreakblob">
    <w:name w:val="pagebreakblob"/>
    <w:basedOn w:val="Policepardfaut"/>
    <w:rsid w:val="00F510B2"/>
  </w:style>
  <w:style w:type="character" w:customStyle="1" w:styleId="pagebreakborderspan">
    <w:name w:val="pagebreakborderspan"/>
    <w:basedOn w:val="Policepardfaut"/>
    <w:rsid w:val="00F510B2"/>
  </w:style>
  <w:style w:type="paragraph" w:styleId="Explorateurdedocuments">
    <w:name w:val="Document Map"/>
    <w:basedOn w:val="Normal"/>
    <w:link w:val="ExplorateurdedocumentsCar"/>
    <w:uiPriority w:val="99"/>
    <w:semiHidden/>
    <w:unhideWhenUsed/>
    <w:rsid w:val="00286171"/>
  </w:style>
  <w:style w:type="character" w:customStyle="1" w:styleId="ExplorateurdedocumentsCar">
    <w:name w:val="Explorateur de documents Car"/>
    <w:basedOn w:val="Policepardfaut"/>
    <w:link w:val="Explorateurdedocuments"/>
    <w:uiPriority w:val="99"/>
    <w:semiHidden/>
    <w:rsid w:val="00286171"/>
    <w:rPr>
      <w:rFonts w:ascii="Times New Roman" w:hAnsi="Times New Roman" w:cs="Times New Roman"/>
    </w:rPr>
  </w:style>
  <w:style w:type="paragraph" w:styleId="Corpsdetexte2">
    <w:name w:val="Body Text 2"/>
    <w:basedOn w:val="Normal"/>
    <w:link w:val="Corpsdetexte2Car"/>
    <w:uiPriority w:val="99"/>
    <w:semiHidden/>
    <w:unhideWhenUsed/>
    <w:rsid w:val="008B32DE"/>
    <w:pPr>
      <w:spacing w:after="120" w:line="480" w:lineRule="auto"/>
    </w:pPr>
  </w:style>
  <w:style w:type="character" w:customStyle="1" w:styleId="Corpsdetexte2Car">
    <w:name w:val="Corps de texte 2 Car"/>
    <w:basedOn w:val="Policepardfaut"/>
    <w:link w:val="Corpsdetexte2"/>
    <w:uiPriority w:val="99"/>
    <w:semiHidden/>
    <w:rsid w:val="008B32DE"/>
    <w:rPr>
      <w:rFonts w:ascii="Times New Roman" w:hAnsi="Times New Roman" w:cs="Times New Roman"/>
    </w:rPr>
  </w:style>
  <w:style w:type="paragraph" w:styleId="Rvision">
    <w:name w:val="Revision"/>
    <w:hidden/>
    <w:uiPriority w:val="99"/>
    <w:semiHidden/>
    <w:rsid w:val="00A63624"/>
    <w:rPr>
      <w:rFonts w:ascii="Times New Roman" w:hAnsi="Times New Roman" w:cs="Times New Roman"/>
    </w:rPr>
  </w:style>
  <w:style w:type="character" w:styleId="Marquedecommentaire">
    <w:name w:val="annotation reference"/>
    <w:basedOn w:val="Policepardfaut"/>
    <w:uiPriority w:val="99"/>
    <w:semiHidden/>
    <w:unhideWhenUsed/>
    <w:rsid w:val="00B152BF"/>
    <w:rPr>
      <w:sz w:val="18"/>
      <w:szCs w:val="18"/>
    </w:rPr>
  </w:style>
  <w:style w:type="paragraph" w:styleId="Commentaire">
    <w:name w:val="annotation text"/>
    <w:basedOn w:val="Normal"/>
    <w:link w:val="CommentaireCar"/>
    <w:uiPriority w:val="99"/>
    <w:semiHidden/>
    <w:unhideWhenUsed/>
    <w:rsid w:val="00B152BF"/>
  </w:style>
  <w:style w:type="character" w:customStyle="1" w:styleId="CommentaireCar">
    <w:name w:val="Commentaire Car"/>
    <w:basedOn w:val="Policepardfaut"/>
    <w:link w:val="Commentaire"/>
    <w:uiPriority w:val="99"/>
    <w:semiHidden/>
    <w:rsid w:val="00B152BF"/>
    <w:rPr>
      <w:rFonts w:ascii="Times New Roman" w:eastAsia="Times New Roman" w:hAnsi="Times New Roman" w:cs="Times New Roman"/>
    </w:rPr>
  </w:style>
  <w:style w:type="character" w:customStyle="1" w:styleId="contextualspellingandgrammarerror">
    <w:name w:val="contextualspellingandgrammarerror"/>
    <w:basedOn w:val="Policepardfaut"/>
    <w:rsid w:val="007A55B5"/>
  </w:style>
  <w:style w:type="character" w:customStyle="1" w:styleId="normaltextrun1">
    <w:name w:val="normaltextrun1"/>
    <w:basedOn w:val="Policepardfaut"/>
    <w:rsid w:val="00934F26"/>
  </w:style>
  <w:style w:type="character" w:customStyle="1" w:styleId="Titre1Car">
    <w:name w:val="Titre 1 Car"/>
    <w:basedOn w:val="Policepardfaut"/>
    <w:link w:val="Titre1"/>
    <w:uiPriority w:val="9"/>
    <w:rsid w:val="00A4495C"/>
    <w:rPr>
      <w:rFonts w:ascii="Trebuchet MS" w:eastAsia="Trebuchet MS" w:hAnsi="Trebuchet MS"/>
      <w:b/>
      <w:bCs/>
      <w:u w:val="single"/>
      <w:lang w:val="en-US" w:eastAsia="en-US"/>
    </w:rPr>
  </w:style>
  <w:style w:type="character" w:customStyle="1" w:styleId="scxw38767176">
    <w:name w:val="scxw38767176"/>
    <w:basedOn w:val="Policepardfaut"/>
    <w:rsid w:val="00C76DAE"/>
  </w:style>
  <w:style w:type="character" w:customStyle="1" w:styleId="tabchar">
    <w:name w:val="tabchar"/>
    <w:basedOn w:val="Policepardfaut"/>
    <w:rsid w:val="00C76DAE"/>
  </w:style>
  <w:style w:type="character" w:customStyle="1" w:styleId="scxw264531211">
    <w:name w:val="scxw264531211"/>
    <w:basedOn w:val="Policepardfaut"/>
    <w:rsid w:val="00B9123B"/>
  </w:style>
  <w:style w:type="character" w:customStyle="1" w:styleId="mi">
    <w:name w:val="mi"/>
    <w:basedOn w:val="Policepardfaut"/>
    <w:rsid w:val="00B9123B"/>
  </w:style>
  <w:style w:type="character" w:customStyle="1" w:styleId="mo">
    <w:name w:val="mo"/>
    <w:basedOn w:val="Policepardfaut"/>
    <w:rsid w:val="00B9123B"/>
  </w:style>
  <w:style w:type="character" w:customStyle="1" w:styleId="mn">
    <w:name w:val="mn"/>
    <w:basedOn w:val="Policepardfaut"/>
    <w:rsid w:val="00B9123B"/>
  </w:style>
  <w:style w:type="character" w:customStyle="1" w:styleId="mjxassistivemathml">
    <w:name w:val="mjx_assistive_mathml"/>
    <w:basedOn w:val="Policepardfaut"/>
    <w:rsid w:val="00B9123B"/>
  </w:style>
  <w:style w:type="character" w:customStyle="1" w:styleId="scxw130671974">
    <w:name w:val="scxw130671974"/>
    <w:basedOn w:val="Policepardfaut"/>
    <w:rsid w:val="004619B2"/>
  </w:style>
  <w:style w:type="character" w:customStyle="1" w:styleId="scxp195577029">
    <w:name w:val="scxp195577029"/>
    <w:basedOn w:val="Policepardfaut"/>
    <w:rsid w:val="0019417C"/>
  </w:style>
  <w:style w:type="character" w:customStyle="1" w:styleId="scxw76232633">
    <w:name w:val="scxw76232633"/>
    <w:basedOn w:val="Policepardfaut"/>
    <w:rsid w:val="00570AA4"/>
  </w:style>
  <w:style w:type="table" w:customStyle="1" w:styleId="TableGrid">
    <w:name w:val="TableGrid"/>
    <w:rsid w:val="00D468BB"/>
    <w:rPr>
      <w:kern w:val="2"/>
      <w14:ligatures w14:val="standardContextual"/>
    </w:rPr>
    <w:tblPr>
      <w:tblCellMar>
        <w:top w:w="0" w:type="dxa"/>
        <w:left w:w="0" w:type="dxa"/>
        <w:bottom w:w="0" w:type="dxa"/>
        <w:right w:w="0" w:type="dxa"/>
      </w:tblCellMar>
    </w:tblPr>
  </w:style>
  <w:style w:type="paragraph" w:styleId="Objetducommentaire">
    <w:name w:val="annotation subject"/>
    <w:basedOn w:val="Commentaire"/>
    <w:next w:val="Commentaire"/>
    <w:link w:val="ObjetducommentaireCar"/>
    <w:uiPriority w:val="99"/>
    <w:semiHidden/>
    <w:unhideWhenUsed/>
    <w:rsid w:val="00550EB0"/>
    <w:rPr>
      <w:b/>
      <w:bCs/>
      <w:sz w:val="20"/>
      <w:szCs w:val="20"/>
    </w:rPr>
  </w:style>
  <w:style w:type="character" w:customStyle="1" w:styleId="ObjetducommentaireCar">
    <w:name w:val="Objet du commentaire Car"/>
    <w:basedOn w:val="CommentaireCar"/>
    <w:link w:val="Objetducommentaire"/>
    <w:uiPriority w:val="99"/>
    <w:semiHidden/>
    <w:rsid w:val="00550EB0"/>
    <w:rPr>
      <w:rFonts w:ascii="Times New Roman" w:eastAsia="Times New Roman" w:hAnsi="Times New Roman" w:cs="Times New Roman"/>
      <w:b/>
      <w:bCs/>
      <w:sz w:val="20"/>
      <w:szCs w:val="20"/>
    </w:rPr>
  </w:style>
  <w:style w:type="character" w:customStyle="1" w:styleId="itemdisplayname-387">
    <w:name w:val="itemdisplayname-387"/>
    <w:basedOn w:val="Policepardfaut"/>
    <w:rsid w:val="00D71F29"/>
  </w:style>
  <w:style w:type="character" w:customStyle="1" w:styleId="screenreaderfriendlyhiddentag-278">
    <w:name w:val="screenreaderfriendlyhiddentag-278"/>
    <w:basedOn w:val="Policepardfaut"/>
    <w:rsid w:val="00D71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2248">
      <w:bodyDiv w:val="1"/>
      <w:marLeft w:val="0"/>
      <w:marRight w:val="0"/>
      <w:marTop w:val="0"/>
      <w:marBottom w:val="0"/>
      <w:divBdr>
        <w:top w:val="none" w:sz="0" w:space="0" w:color="auto"/>
        <w:left w:val="none" w:sz="0" w:space="0" w:color="auto"/>
        <w:bottom w:val="none" w:sz="0" w:space="0" w:color="auto"/>
        <w:right w:val="none" w:sz="0" w:space="0" w:color="auto"/>
      </w:divBdr>
      <w:divsChild>
        <w:div w:id="1005936920">
          <w:marLeft w:val="0"/>
          <w:marRight w:val="0"/>
          <w:marTop w:val="0"/>
          <w:marBottom w:val="0"/>
          <w:divBdr>
            <w:top w:val="none" w:sz="0" w:space="0" w:color="auto"/>
            <w:left w:val="none" w:sz="0" w:space="0" w:color="auto"/>
            <w:bottom w:val="none" w:sz="0" w:space="0" w:color="auto"/>
            <w:right w:val="none" w:sz="0" w:space="0" w:color="auto"/>
          </w:divBdr>
          <w:divsChild>
            <w:div w:id="14355102">
              <w:marLeft w:val="0"/>
              <w:marRight w:val="0"/>
              <w:marTop w:val="0"/>
              <w:marBottom w:val="0"/>
              <w:divBdr>
                <w:top w:val="none" w:sz="0" w:space="0" w:color="auto"/>
                <w:left w:val="none" w:sz="0" w:space="0" w:color="auto"/>
                <w:bottom w:val="none" w:sz="0" w:space="0" w:color="auto"/>
                <w:right w:val="none" w:sz="0" w:space="0" w:color="auto"/>
              </w:divBdr>
            </w:div>
            <w:div w:id="233898003">
              <w:marLeft w:val="0"/>
              <w:marRight w:val="0"/>
              <w:marTop w:val="0"/>
              <w:marBottom w:val="0"/>
              <w:divBdr>
                <w:top w:val="none" w:sz="0" w:space="0" w:color="auto"/>
                <w:left w:val="none" w:sz="0" w:space="0" w:color="auto"/>
                <w:bottom w:val="none" w:sz="0" w:space="0" w:color="auto"/>
                <w:right w:val="none" w:sz="0" w:space="0" w:color="auto"/>
              </w:divBdr>
            </w:div>
            <w:div w:id="312491152">
              <w:marLeft w:val="0"/>
              <w:marRight w:val="0"/>
              <w:marTop w:val="0"/>
              <w:marBottom w:val="0"/>
              <w:divBdr>
                <w:top w:val="none" w:sz="0" w:space="0" w:color="auto"/>
                <w:left w:val="none" w:sz="0" w:space="0" w:color="auto"/>
                <w:bottom w:val="none" w:sz="0" w:space="0" w:color="auto"/>
                <w:right w:val="none" w:sz="0" w:space="0" w:color="auto"/>
              </w:divBdr>
            </w:div>
            <w:div w:id="349725185">
              <w:marLeft w:val="0"/>
              <w:marRight w:val="0"/>
              <w:marTop w:val="0"/>
              <w:marBottom w:val="0"/>
              <w:divBdr>
                <w:top w:val="none" w:sz="0" w:space="0" w:color="auto"/>
                <w:left w:val="none" w:sz="0" w:space="0" w:color="auto"/>
                <w:bottom w:val="none" w:sz="0" w:space="0" w:color="auto"/>
                <w:right w:val="none" w:sz="0" w:space="0" w:color="auto"/>
              </w:divBdr>
            </w:div>
            <w:div w:id="458305030">
              <w:marLeft w:val="0"/>
              <w:marRight w:val="0"/>
              <w:marTop w:val="0"/>
              <w:marBottom w:val="0"/>
              <w:divBdr>
                <w:top w:val="none" w:sz="0" w:space="0" w:color="auto"/>
                <w:left w:val="none" w:sz="0" w:space="0" w:color="auto"/>
                <w:bottom w:val="none" w:sz="0" w:space="0" w:color="auto"/>
                <w:right w:val="none" w:sz="0" w:space="0" w:color="auto"/>
              </w:divBdr>
            </w:div>
            <w:div w:id="492379586">
              <w:marLeft w:val="0"/>
              <w:marRight w:val="0"/>
              <w:marTop w:val="0"/>
              <w:marBottom w:val="0"/>
              <w:divBdr>
                <w:top w:val="none" w:sz="0" w:space="0" w:color="auto"/>
                <w:left w:val="none" w:sz="0" w:space="0" w:color="auto"/>
                <w:bottom w:val="none" w:sz="0" w:space="0" w:color="auto"/>
                <w:right w:val="none" w:sz="0" w:space="0" w:color="auto"/>
              </w:divBdr>
            </w:div>
            <w:div w:id="692807447">
              <w:marLeft w:val="0"/>
              <w:marRight w:val="0"/>
              <w:marTop w:val="0"/>
              <w:marBottom w:val="0"/>
              <w:divBdr>
                <w:top w:val="none" w:sz="0" w:space="0" w:color="auto"/>
                <w:left w:val="none" w:sz="0" w:space="0" w:color="auto"/>
                <w:bottom w:val="none" w:sz="0" w:space="0" w:color="auto"/>
                <w:right w:val="none" w:sz="0" w:space="0" w:color="auto"/>
              </w:divBdr>
            </w:div>
            <w:div w:id="702634564">
              <w:marLeft w:val="0"/>
              <w:marRight w:val="0"/>
              <w:marTop w:val="0"/>
              <w:marBottom w:val="0"/>
              <w:divBdr>
                <w:top w:val="none" w:sz="0" w:space="0" w:color="auto"/>
                <w:left w:val="none" w:sz="0" w:space="0" w:color="auto"/>
                <w:bottom w:val="none" w:sz="0" w:space="0" w:color="auto"/>
                <w:right w:val="none" w:sz="0" w:space="0" w:color="auto"/>
              </w:divBdr>
              <w:divsChild>
                <w:div w:id="1705784391">
                  <w:marLeft w:val="0"/>
                  <w:marRight w:val="0"/>
                  <w:marTop w:val="0"/>
                  <w:marBottom w:val="0"/>
                  <w:divBdr>
                    <w:top w:val="none" w:sz="0" w:space="0" w:color="auto"/>
                    <w:left w:val="none" w:sz="0" w:space="0" w:color="auto"/>
                    <w:bottom w:val="none" w:sz="0" w:space="0" w:color="auto"/>
                    <w:right w:val="none" w:sz="0" w:space="0" w:color="auto"/>
                  </w:divBdr>
                  <w:divsChild>
                    <w:div w:id="41633667">
                      <w:marLeft w:val="0"/>
                      <w:marRight w:val="0"/>
                      <w:marTop w:val="0"/>
                      <w:marBottom w:val="0"/>
                      <w:divBdr>
                        <w:top w:val="none" w:sz="0" w:space="0" w:color="auto"/>
                        <w:left w:val="none" w:sz="0" w:space="0" w:color="auto"/>
                        <w:bottom w:val="none" w:sz="0" w:space="0" w:color="auto"/>
                        <w:right w:val="none" w:sz="0" w:space="0" w:color="auto"/>
                      </w:divBdr>
                      <w:divsChild>
                        <w:div w:id="2020816226">
                          <w:marLeft w:val="0"/>
                          <w:marRight w:val="0"/>
                          <w:marTop w:val="0"/>
                          <w:marBottom w:val="0"/>
                          <w:divBdr>
                            <w:top w:val="none" w:sz="0" w:space="0" w:color="auto"/>
                            <w:left w:val="none" w:sz="0" w:space="0" w:color="auto"/>
                            <w:bottom w:val="none" w:sz="0" w:space="0" w:color="auto"/>
                            <w:right w:val="none" w:sz="0" w:space="0" w:color="auto"/>
                          </w:divBdr>
                        </w:div>
                      </w:divsChild>
                    </w:div>
                    <w:div w:id="253519723">
                      <w:marLeft w:val="0"/>
                      <w:marRight w:val="0"/>
                      <w:marTop w:val="0"/>
                      <w:marBottom w:val="0"/>
                      <w:divBdr>
                        <w:top w:val="none" w:sz="0" w:space="0" w:color="auto"/>
                        <w:left w:val="none" w:sz="0" w:space="0" w:color="auto"/>
                        <w:bottom w:val="none" w:sz="0" w:space="0" w:color="auto"/>
                        <w:right w:val="none" w:sz="0" w:space="0" w:color="auto"/>
                      </w:divBdr>
                      <w:divsChild>
                        <w:div w:id="987520050">
                          <w:marLeft w:val="0"/>
                          <w:marRight w:val="0"/>
                          <w:marTop w:val="0"/>
                          <w:marBottom w:val="0"/>
                          <w:divBdr>
                            <w:top w:val="none" w:sz="0" w:space="0" w:color="auto"/>
                            <w:left w:val="none" w:sz="0" w:space="0" w:color="auto"/>
                            <w:bottom w:val="none" w:sz="0" w:space="0" w:color="auto"/>
                            <w:right w:val="none" w:sz="0" w:space="0" w:color="auto"/>
                          </w:divBdr>
                        </w:div>
                      </w:divsChild>
                    </w:div>
                    <w:div w:id="270092688">
                      <w:marLeft w:val="0"/>
                      <w:marRight w:val="0"/>
                      <w:marTop w:val="0"/>
                      <w:marBottom w:val="0"/>
                      <w:divBdr>
                        <w:top w:val="none" w:sz="0" w:space="0" w:color="auto"/>
                        <w:left w:val="none" w:sz="0" w:space="0" w:color="auto"/>
                        <w:bottom w:val="none" w:sz="0" w:space="0" w:color="auto"/>
                        <w:right w:val="none" w:sz="0" w:space="0" w:color="auto"/>
                      </w:divBdr>
                      <w:divsChild>
                        <w:div w:id="1124420493">
                          <w:marLeft w:val="0"/>
                          <w:marRight w:val="0"/>
                          <w:marTop w:val="0"/>
                          <w:marBottom w:val="0"/>
                          <w:divBdr>
                            <w:top w:val="none" w:sz="0" w:space="0" w:color="auto"/>
                            <w:left w:val="none" w:sz="0" w:space="0" w:color="auto"/>
                            <w:bottom w:val="none" w:sz="0" w:space="0" w:color="auto"/>
                            <w:right w:val="none" w:sz="0" w:space="0" w:color="auto"/>
                          </w:divBdr>
                        </w:div>
                      </w:divsChild>
                    </w:div>
                    <w:div w:id="270624833">
                      <w:marLeft w:val="0"/>
                      <w:marRight w:val="0"/>
                      <w:marTop w:val="0"/>
                      <w:marBottom w:val="0"/>
                      <w:divBdr>
                        <w:top w:val="none" w:sz="0" w:space="0" w:color="auto"/>
                        <w:left w:val="none" w:sz="0" w:space="0" w:color="auto"/>
                        <w:bottom w:val="none" w:sz="0" w:space="0" w:color="auto"/>
                        <w:right w:val="none" w:sz="0" w:space="0" w:color="auto"/>
                      </w:divBdr>
                      <w:divsChild>
                        <w:div w:id="1009138242">
                          <w:marLeft w:val="0"/>
                          <w:marRight w:val="0"/>
                          <w:marTop w:val="0"/>
                          <w:marBottom w:val="0"/>
                          <w:divBdr>
                            <w:top w:val="none" w:sz="0" w:space="0" w:color="auto"/>
                            <w:left w:val="none" w:sz="0" w:space="0" w:color="auto"/>
                            <w:bottom w:val="none" w:sz="0" w:space="0" w:color="auto"/>
                            <w:right w:val="none" w:sz="0" w:space="0" w:color="auto"/>
                          </w:divBdr>
                        </w:div>
                      </w:divsChild>
                    </w:div>
                    <w:div w:id="337541318">
                      <w:marLeft w:val="0"/>
                      <w:marRight w:val="0"/>
                      <w:marTop w:val="0"/>
                      <w:marBottom w:val="0"/>
                      <w:divBdr>
                        <w:top w:val="none" w:sz="0" w:space="0" w:color="auto"/>
                        <w:left w:val="none" w:sz="0" w:space="0" w:color="auto"/>
                        <w:bottom w:val="none" w:sz="0" w:space="0" w:color="auto"/>
                        <w:right w:val="none" w:sz="0" w:space="0" w:color="auto"/>
                      </w:divBdr>
                      <w:divsChild>
                        <w:div w:id="627974220">
                          <w:marLeft w:val="0"/>
                          <w:marRight w:val="0"/>
                          <w:marTop w:val="0"/>
                          <w:marBottom w:val="0"/>
                          <w:divBdr>
                            <w:top w:val="none" w:sz="0" w:space="0" w:color="auto"/>
                            <w:left w:val="none" w:sz="0" w:space="0" w:color="auto"/>
                            <w:bottom w:val="none" w:sz="0" w:space="0" w:color="auto"/>
                            <w:right w:val="none" w:sz="0" w:space="0" w:color="auto"/>
                          </w:divBdr>
                        </w:div>
                      </w:divsChild>
                    </w:div>
                    <w:div w:id="386878474">
                      <w:marLeft w:val="0"/>
                      <w:marRight w:val="0"/>
                      <w:marTop w:val="0"/>
                      <w:marBottom w:val="0"/>
                      <w:divBdr>
                        <w:top w:val="none" w:sz="0" w:space="0" w:color="auto"/>
                        <w:left w:val="none" w:sz="0" w:space="0" w:color="auto"/>
                        <w:bottom w:val="none" w:sz="0" w:space="0" w:color="auto"/>
                        <w:right w:val="none" w:sz="0" w:space="0" w:color="auto"/>
                      </w:divBdr>
                      <w:divsChild>
                        <w:div w:id="1405683469">
                          <w:marLeft w:val="0"/>
                          <w:marRight w:val="0"/>
                          <w:marTop w:val="0"/>
                          <w:marBottom w:val="0"/>
                          <w:divBdr>
                            <w:top w:val="none" w:sz="0" w:space="0" w:color="auto"/>
                            <w:left w:val="none" w:sz="0" w:space="0" w:color="auto"/>
                            <w:bottom w:val="none" w:sz="0" w:space="0" w:color="auto"/>
                            <w:right w:val="none" w:sz="0" w:space="0" w:color="auto"/>
                          </w:divBdr>
                        </w:div>
                      </w:divsChild>
                    </w:div>
                    <w:div w:id="398017897">
                      <w:marLeft w:val="0"/>
                      <w:marRight w:val="0"/>
                      <w:marTop w:val="0"/>
                      <w:marBottom w:val="0"/>
                      <w:divBdr>
                        <w:top w:val="none" w:sz="0" w:space="0" w:color="auto"/>
                        <w:left w:val="none" w:sz="0" w:space="0" w:color="auto"/>
                        <w:bottom w:val="none" w:sz="0" w:space="0" w:color="auto"/>
                        <w:right w:val="none" w:sz="0" w:space="0" w:color="auto"/>
                      </w:divBdr>
                      <w:divsChild>
                        <w:div w:id="1910460606">
                          <w:marLeft w:val="0"/>
                          <w:marRight w:val="0"/>
                          <w:marTop w:val="0"/>
                          <w:marBottom w:val="0"/>
                          <w:divBdr>
                            <w:top w:val="none" w:sz="0" w:space="0" w:color="auto"/>
                            <w:left w:val="none" w:sz="0" w:space="0" w:color="auto"/>
                            <w:bottom w:val="none" w:sz="0" w:space="0" w:color="auto"/>
                            <w:right w:val="none" w:sz="0" w:space="0" w:color="auto"/>
                          </w:divBdr>
                        </w:div>
                      </w:divsChild>
                    </w:div>
                    <w:div w:id="462819558">
                      <w:marLeft w:val="0"/>
                      <w:marRight w:val="0"/>
                      <w:marTop w:val="0"/>
                      <w:marBottom w:val="0"/>
                      <w:divBdr>
                        <w:top w:val="none" w:sz="0" w:space="0" w:color="auto"/>
                        <w:left w:val="none" w:sz="0" w:space="0" w:color="auto"/>
                        <w:bottom w:val="none" w:sz="0" w:space="0" w:color="auto"/>
                        <w:right w:val="none" w:sz="0" w:space="0" w:color="auto"/>
                      </w:divBdr>
                      <w:divsChild>
                        <w:div w:id="669723004">
                          <w:marLeft w:val="0"/>
                          <w:marRight w:val="0"/>
                          <w:marTop w:val="0"/>
                          <w:marBottom w:val="0"/>
                          <w:divBdr>
                            <w:top w:val="none" w:sz="0" w:space="0" w:color="auto"/>
                            <w:left w:val="none" w:sz="0" w:space="0" w:color="auto"/>
                            <w:bottom w:val="none" w:sz="0" w:space="0" w:color="auto"/>
                            <w:right w:val="none" w:sz="0" w:space="0" w:color="auto"/>
                          </w:divBdr>
                        </w:div>
                      </w:divsChild>
                    </w:div>
                    <w:div w:id="517811077">
                      <w:marLeft w:val="0"/>
                      <w:marRight w:val="0"/>
                      <w:marTop w:val="0"/>
                      <w:marBottom w:val="0"/>
                      <w:divBdr>
                        <w:top w:val="none" w:sz="0" w:space="0" w:color="auto"/>
                        <w:left w:val="none" w:sz="0" w:space="0" w:color="auto"/>
                        <w:bottom w:val="none" w:sz="0" w:space="0" w:color="auto"/>
                        <w:right w:val="none" w:sz="0" w:space="0" w:color="auto"/>
                      </w:divBdr>
                      <w:divsChild>
                        <w:div w:id="429087768">
                          <w:marLeft w:val="0"/>
                          <w:marRight w:val="0"/>
                          <w:marTop w:val="0"/>
                          <w:marBottom w:val="0"/>
                          <w:divBdr>
                            <w:top w:val="none" w:sz="0" w:space="0" w:color="auto"/>
                            <w:left w:val="none" w:sz="0" w:space="0" w:color="auto"/>
                            <w:bottom w:val="none" w:sz="0" w:space="0" w:color="auto"/>
                            <w:right w:val="none" w:sz="0" w:space="0" w:color="auto"/>
                          </w:divBdr>
                        </w:div>
                      </w:divsChild>
                    </w:div>
                    <w:div w:id="520778799">
                      <w:marLeft w:val="0"/>
                      <w:marRight w:val="0"/>
                      <w:marTop w:val="0"/>
                      <w:marBottom w:val="0"/>
                      <w:divBdr>
                        <w:top w:val="none" w:sz="0" w:space="0" w:color="auto"/>
                        <w:left w:val="none" w:sz="0" w:space="0" w:color="auto"/>
                        <w:bottom w:val="none" w:sz="0" w:space="0" w:color="auto"/>
                        <w:right w:val="none" w:sz="0" w:space="0" w:color="auto"/>
                      </w:divBdr>
                      <w:divsChild>
                        <w:div w:id="1193345181">
                          <w:marLeft w:val="0"/>
                          <w:marRight w:val="0"/>
                          <w:marTop w:val="0"/>
                          <w:marBottom w:val="0"/>
                          <w:divBdr>
                            <w:top w:val="none" w:sz="0" w:space="0" w:color="auto"/>
                            <w:left w:val="none" w:sz="0" w:space="0" w:color="auto"/>
                            <w:bottom w:val="none" w:sz="0" w:space="0" w:color="auto"/>
                            <w:right w:val="none" w:sz="0" w:space="0" w:color="auto"/>
                          </w:divBdr>
                        </w:div>
                      </w:divsChild>
                    </w:div>
                    <w:div w:id="631206684">
                      <w:marLeft w:val="0"/>
                      <w:marRight w:val="0"/>
                      <w:marTop w:val="0"/>
                      <w:marBottom w:val="0"/>
                      <w:divBdr>
                        <w:top w:val="none" w:sz="0" w:space="0" w:color="auto"/>
                        <w:left w:val="none" w:sz="0" w:space="0" w:color="auto"/>
                        <w:bottom w:val="none" w:sz="0" w:space="0" w:color="auto"/>
                        <w:right w:val="none" w:sz="0" w:space="0" w:color="auto"/>
                      </w:divBdr>
                      <w:divsChild>
                        <w:div w:id="1056200681">
                          <w:marLeft w:val="0"/>
                          <w:marRight w:val="0"/>
                          <w:marTop w:val="0"/>
                          <w:marBottom w:val="0"/>
                          <w:divBdr>
                            <w:top w:val="none" w:sz="0" w:space="0" w:color="auto"/>
                            <w:left w:val="none" w:sz="0" w:space="0" w:color="auto"/>
                            <w:bottom w:val="none" w:sz="0" w:space="0" w:color="auto"/>
                            <w:right w:val="none" w:sz="0" w:space="0" w:color="auto"/>
                          </w:divBdr>
                        </w:div>
                      </w:divsChild>
                    </w:div>
                    <w:div w:id="652292503">
                      <w:marLeft w:val="0"/>
                      <w:marRight w:val="0"/>
                      <w:marTop w:val="0"/>
                      <w:marBottom w:val="0"/>
                      <w:divBdr>
                        <w:top w:val="none" w:sz="0" w:space="0" w:color="auto"/>
                        <w:left w:val="none" w:sz="0" w:space="0" w:color="auto"/>
                        <w:bottom w:val="none" w:sz="0" w:space="0" w:color="auto"/>
                        <w:right w:val="none" w:sz="0" w:space="0" w:color="auto"/>
                      </w:divBdr>
                      <w:divsChild>
                        <w:div w:id="1130248794">
                          <w:marLeft w:val="0"/>
                          <w:marRight w:val="0"/>
                          <w:marTop w:val="0"/>
                          <w:marBottom w:val="0"/>
                          <w:divBdr>
                            <w:top w:val="none" w:sz="0" w:space="0" w:color="auto"/>
                            <w:left w:val="none" w:sz="0" w:space="0" w:color="auto"/>
                            <w:bottom w:val="none" w:sz="0" w:space="0" w:color="auto"/>
                            <w:right w:val="none" w:sz="0" w:space="0" w:color="auto"/>
                          </w:divBdr>
                        </w:div>
                      </w:divsChild>
                    </w:div>
                    <w:div w:id="787162139">
                      <w:marLeft w:val="0"/>
                      <w:marRight w:val="0"/>
                      <w:marTop w:val="0"/>
                      <w:marBottom w:val="0"/>
                      <w:divBdr>
                        <w:top w:val="none" w:sz="0" w:space="0" w:color="auto"/>
                        <w:left w:val="none" w:sz="0" w:space="0" w:color="auto"/>
                        <w:bottom w:val="none" w:sz="0" w:space="0" w:color="auto"/>
                        <w:right w:val="none" w:sz="0" w:space="0" w:color="auto"/>
                      </w:divBdr>
                      <w:divsChild>
                        <w:div w:id="44835683">
                          <w:marLeft w:val="0"/>
                          <w:marRight w:val="0"/>
                          <w:marTop w:val="0"/>
                          <w:marBottom w:val="0"/>
                          <w:divBdr>
                            <w:top w:val="none" w:sz="0" w:space="0" w:color="auto"/>
                            <w:left w:val="none" w:sz="0" w:space="0" w:color="auto"/>
                            <w:bottom w:val="none" w:sz="0" w:space="0" w:color="auto"/>
                            <w:right w:val="none" w:sz="0" w:space="0" w:color="auto"/>
                          </w:divBdr>
                        </w:div>
                      </w:divsChild>
                    </w:div>
                    <w:div w:id="896932685">
                      <w:marLeft w:val="0"/>
                      <w:marRight w:val="0"/>
                      <w:marTop w:val="0"/>
                      <w:marBottom w:val="0"/>
                      <w:divBdr>
                        <w:top w:val="none" w:sz="0" w:space="0" w:color="auto"/>
                        <w:left w:val="none" w:sz="0" w:space="0" w:color="auto"/>
                        <w:bottom w:val="none" w:sz="0" w:space="0" w:color="auto"/>
                        <w:right w:val="none" w:sz="0" w:space="0" w:color="auto"/>
                      </w:divBdr>
                      <w:divsChild>
                        <w:div w:id="1669014098">
                          <w:marLeft w:val="0"/>
                          <w:marRight w:val="0"/>
                          <w:marTop w:val="0"/>
                          <w:marBottom w:val="0"/>
                          <w:divBdr>
                            <w:top w:val="none" w:sz="0" w:space="0" w:color="auto"/>
                            <w:left w:val="none" w:sz="0" w:space="0" w:color="auto"/>
                            <w:bottom w:val="none" w:sz="0" w:space="0" w:color="auto"/>
                            <w:right w:val="none" w:sz="0" w:space="0" w:color="auto"/>
                          </w:divBdr>
                        </w:div>
                      </w:divsChild>
                    </w:div>
                    <w:div w:id="926690866">
                      <w:marLeft w:val="0"/>
                      <w:marRight w:val="0"/>
                      <w:marTop w:val="0"/>
                      <w:marBottom w:val="0"/>
                      <w:divBdr>
                        <w:top w:val="none" w:sz="0" w:space="0" w:color="auto"/>
                        <w:left w:val="none" w:sz="0" w:space="0" w:color="auto"/>
                        <w:bottom w:val="none" w:sz="0" w:space="0" w:color="auto"/>
                        <w:right w:val="none" w:sz="0" w:space="0" w:color="auto"/>
                      </w:divBdr>
                      <w:divsChild>
                        <w:div w:id="715200241">
                          <w:marLeft w:val="0"/>
                          <w:marRight w:val="0"/>
                          <w:marTop w:val="0"/>
                          <w:marBottom w:val="0"/>
                          <w:divBdr>
                            <w:top w:val="none" w:sz="0" w:space="0" w:color="auto"/>
                            <w:left w:val="none" w:sz="0" w:space="0" w:color="auto"/>
                            <w:bottom w:val="none" w:sz="0" w:space="0" w:color="auto"/>
                            <w:right w:val="none" w:sz="0" w:space="0" w:color="auto"/>
                          </w:divBdr>
                        </w:div>
                      </w:divsChild>
                    </w:div>
                    <w:div w:id="945625169">
                      <w:marLeft w:val="0"/>
                      <w:marRight w:val="0"/>
                      <w:marTop w:val="0"/>
                      <w:marBottom w:val="0"/>
                      <w:divBdr>
                        <w:top w:val="none" w:sz="0" w:space="0" w:color="auto"/>
                        <w:left w:val="none" w:sz="0" w:space="0" w:color="auto"/>
                        <w:bottom w:val="none" w:sz="0" w:space="0" w:color="auto"/>
                        <w:right w:val="none" w:sz="0" w:space="0" w:color="auto"/>
                      </w:divBdr>
                      <w:divsChild>
                        <w:div w:id="1885368593">
                          <w:marLeft w:val="0"/>
                          <w:marRight w:val="0"/>
                          <w:marTop w:val="0"/>
                          <w:marBottom w:val="0"/>
                          <w:divBdr>
                            <w:top w:val="none" w:sz="0" w:space="0" w:color="auto"/>
                            <w:left w:val="none" w:sz="0" w:space="0" w:color="auto"/>
                            <w:bottom w:val="none" w:sz="0" w:space="0" w:color="auto"/>
                            <w:right w:val="none" w:sz="0" w:space="0" w:color="auto"/>
                          </w:divBdr>
                        </w:div>
                      </w:divsChild>
                    </w:div>
                    <w:div w:id="969825110">
                      <w:marLeft w:val="0"/>
                      <w:marRight w:val="0"/>
                      <w:marTop w:val="0"/>
                      <w:marBottom w:val="0"/>
                      <w:divBdr>
                        <w:top w:val="none" w:sz="0" w:space="0" w:color="auto"/>
                        <w:left w:val="none" w:sz="0" w:space="0" w:color="auto"/>
                        <w:bottom w:val="none" w:sz="0" w:space="0" w:color="auto"/>
                        <w:right w:val="none" w:sz="0" w:space="0" w:color="auto"/>
                      </w:divBdr>
                      <w:divsChild>
                        <w:div w:id="433063751">
                          <w:marLeft w:val="0"/>
                          <w:marRight w:val="0"/>
                          <w:marTop w:val="0"/>
                          <w:marBottom w:val="0"/>
                          <w:divBdr>
                            <w:top w:val="none" w:sz="0" w:space="0" w:color="auto"/>
                            <w:left w:val="none" w:sz="0" w:space="0" w:color="auto"/>
                            <w:bottom w:val="none" w:sz="0" w:space="0" w:color="auto"/>
                            <w:right w:val="none" w:sz="0" w:space="0" w:color="auto"/>
                          </w:divBdr>
                        </w:div>
                      </w:divsChild>
                    </w:div>
                    <w:div w:id="1347562037">
                      <w:marLeft w:val="0"/>
                      <w:marRight w:val="0"/>
                      <w:marTop w:val="0"/>
                      <w:marBottom w:val="0"/>
                      <w:divBdr>
                        <w:top w:val="none" w:sz="0" w:space="0" w:color="auto"/>
                        <w:left w:val="none" w:sz="0" w:space="0" w:color="auto"/>
                        <w:bottom w:val="none" w:sz="0" w:space="0" w:color="auto"/>
                        <w:right w:val="none" w:sz="0" w:space="0" w:color="auto"/>
                      </w:divBdr>
                      <w:divsChild>
                        <w:div w:id="1695643708">
                          <w:marLeft w:val="0"/>
                          <w:marRight w:val="0"/>
                          <w:marTop w:val="0"/>
                          <w:marBottom w:val="0"/>
                          <w:divBdr>
                            <w:top w:val="none" w:sz="0" w:space="0" w:color="auto"/>
                            <w:left w:val="none" w:sz="0" w:space="0" w:color="auto"/>
                            <w:bottom w:val="none" w:sz="0" w:space="0" w:color="auto"/>
                            <w:right w:val="none" w:sz="0" w:space="0" w:color="auto"/>
                          </w:divBdr>
                        </w:div>
                      </w:divsChild>
                    </w:div>
                    <w:div w:id="1379932122">
                      <w:marLeft w:val="0"/>
                      <w:marRight w:val="0"/>
                      <w:marTop w:val="0"/>
                      <w:marBottom w:val="0"/>
                      <w:divBdr>
                        <w:top w:val="none" w:sz="0" w:space="0" w:color="auto"/>
                        <w:left w:val="none" w:sz="0" w:space="0" w:color="auto"/>
                        <w:bottom w:val="none" w:sz="0" w:space="0" w:color="auto"/>
                        <w:right w:val="none" w:sz="0" w:space="0" w:color="auto"/>
                      </w:divBdr>
                      <w:divsChild>
                        <w:div w:id="2005279081">
                          <w:marLeft w:val="0"/>
                          <w:marRight w:val="0"/>
                          <w:marTop w:val="0"/>
                          <w:marBottom w:val="0"/>
                          <w:divBdr>
                            <w:top w:val="none" w:sz="0" w:space="0" w:color="auto"/>
                            <w:left w:val="none" w:sz="0" w:space="0" w:color="auto"/>
                            <w:bottom w:val="none" w:sz="0" w:space="0" w:color="auto"/>
                            <w:right w:val="none" w:sz="0" w:space="0" w:color="auto"/>
                          </w:divBdr>
                        </w:div>
                      </w:divsChild>
                    </w:div>
                    <w:div w:id="1493449483">
                      <w:marLeft w:val="0"/>
                      <w:marRight w:val="0"/>
                      <w:marTop w:val="0"/>
                      <w:marBottom w:val="0"/>
                      <w:divBdr>
                        <w:top w:val="none" w:sz="0" w:space="0" w:color="auto"/>
                        <w:left w:val="none" w:sz="0" w:space="0" w:color="auto"/>
                        <w:bottom w:val="none" w:sz="0" w:space="0" w:color="auto"/>
                        <w:right w:val="none" w:sz="0" w:space="0" w:color="auto"/>
                      </w:divBdr>
                      <w:divsChild>
                        <w:div w:id="1909146281">
                          <w:marLeft w:val="0"/>
                          <w:marRight w:val="0"/>
                          <w:marTop w:val="0"/>
                          <w:marBottom w:val="0"/>
                          <w:divBdr>
                            <w:top w:val="none" w:sz="0" w:space="0" w:color="auto"/>
                            <w:left w:val="none" w:sz="0" w:space="0" w:color="auto"/>
                            <w:bottom w:val="none" w:sz="0" w:space="0" w:color="auto"/>
                            <w:right w:val="none" w:sz="0" w:space="0" w:color="auto"/>
                          </w:divBdr>
                        </w:div>
                      </w:divsChild>
                    </w:div>
                    <w:div w:id="1501315940">
                      <w:marLeft w:val="0"/>
                      <w:marRight w:val="0"/>
                      <w:marTop w:val="0"/>
                      <w:marBottom w:val="0"/>
                      <w:divBdr>
                        <w:top w:val="none" w:sz="0" w:space="0" w:color="auto"/>
                        <w:left w:val="none" w:sz="0" w:space="0" w:color="auto"/>
                        <w:bottom w:val="none" w:sz="0" w:space="0" w:color="auto"/>
                        <w:right w:val="none" w:sz="0" w:space="0" w:color="auto"/>
                      </w:divBdr>
                      <w:divsChild>
                        <w:div w:id="335502728">
                          <w:marLeft w:val="0"/>
                          <w:marRight w:val="0"/>
                          <w:marTop w:val="0"/>
                          <w:marBottom w:val="0"/>
                          <w:divBdr>
                            <w:top w:val="none" w:sz="0" w:space="0" w:color="auto"/>
                            <w:left w:val="none" w:sz="0" w:space="0" w:color="auto"/>
                            <w:bottom w:val="none" w:sz="0" w:space="0" w:color="auto"/>
                            <w:right w:val="none" w:sz="0" w:space="0" w:color="auto"/>
                          </w:divBdr>
                        </w:div>
                      </w:divsChild>
                    </w:div>
                    <w:div w:id="1549488772">
                      <w:marLeft w:val="0"/>
                      <w:marRight w:val="0"/>
                      <w:marTop w:val="0"/>
                      <w:marBottom w:val="0"/>
                      <w:divBdr>
                        <w:top w:val="none" w:sz="0" w:space="0" w:color="auto"/>
                        <w:left w:val="none" w:sz="0" w:space="0" w:color="auto"/>
                        <w:bottom w:val="none" w:sz="0" w:space="0" w:color="auto"/>
                        <w:right w:val="none" w:sz="0" w:space="0" w:color="auto"/>
                      </w:divBdr>
                      <w:divsChild>
                        <w:div w:id="525749269">
                          <w:marLeft w:val="0"/>
                          <w:marRight w:val="0"/>
                          <w:marTop w:val="0"/>
                          <w:marBottom w:val="0"/>
                          <w:divBdr>
                            <w:top w:val="none" w:sz="0" w:space="0" w:color="auto"/>
                            <w:left w:val="none" w:sz="0" w:space="0" w:color="auto"/>
                            <w:bottom w:val="none" w:sz="0" w:space="0" w:color="auto"/>
                            <w:right w:val="none" w:sz="0" w:space="0" w:color="auto"/>
                          </w:divBdr>
                        </w:div>
                      </w:divsChild>
                    </w:div>
                    <w:div w:id="1596403687">
                      <w:marLeft w:val="0"/>
                      <w:marRight w:val="0"/>
                      <w:marTop w:val="0"/>
                      <w:marBottom w:val="0"/>
                      <w:divBdr>
                        <w:top w:val="none" w:sz="0" w:space="0" w:color="auto"/>
                        <w:left w:val="none" w:sz="0" w:space="0" w:color="auto"/>
                        <w:bottom w:val="none" w:sz="0" w:space="0" w:color="auto"/>
                        <w:right w:val="none" w:sz="0" w:space="0" w:color="auto"/>
                      </w:divBdr>
                      <w:divsChild>
                        <w:div w:id="1066880725">
                          <w:marLeft w:val="0"/>
                          <w:marRight w:val="0"/>
                          <w:marTop w:val="0"/>
                          <w:marBottom w:val="0"/>
                          <w:divBdr>
                            <w:top w:val="none" w:sz="0" w:space="0" w:color="auto"/>
                            <w:left w:val="none" w:sz="0" w:space="0" w:color="auto"/>
                            <w:bottom w:val="none" w:sz="0" w:space="0" w:color="auto"/>
                            <w:right w:val="none" w:sz="0" w:space="0" w:color="auto"/>
                          </w:divBdr>
                        </w:div>
                      </w:divsChild>
                    </w:div>
                    <w:div w:id="1763523223">
                      <w:marLeft w:val="0"/>
                      <w:marRight w:val="0"/>
                      <w:marTop w:val="0"/>
                      <w:marBottom w:val="0"/>
                      <w:divBdr>
                        <w:top w:val="none" w:sz="0" w:space="0" w:color="auto"/>
                        <w:left w:val="none" w:sz="0" w:space="0" w:color="auto"/>
                        <w:bottom w:val="none" w:sz="0" w:space="0" w:color="auto"/>
                        <w:right w:val="none" w:sz="0" w:space="0" w:color="auto"/>
                      </w:divBdr>
                      <w:divsChild>
                        <w:div w:id="221867671">
                          <w:marLeft w:val="0"/>
                          <w:marRight w:val="0"/>
                          <w:marTop w:val="0"/>
                          <w:marBottom w:val="0"/>
                          <w:divBdr>
                            <w:top w:val="none" w:sz="0" w:space="0" w:color="auto"/>
                            <w:left w:val="none" w:sz="0" w:space="0" w:color="auto"/>
                            <w:bottom w:val="none" w:sz="0" w:space="0" w:color="auto"/>
                            <w:right w:val="none" w:sz="0" w:space="0" w:color="auto"/>
                          </w:divBdr>
                        </w:div>
                        <w:div w:id="1352564647">
                          <w:marLeft w:val="0"/>
                          <w:marRight w:val="0"/>
                          <w:marTop w:val="0"/>
                          <w:marBottom w:val="0"/>
                          <w:divBdr>
                            <w:top w:val="none" w:sz="0" w:space="0" w:color="auto"/>
                            <w:left w:val="none" w:sz="0" w:space="0" w:color="auto"/>
                            <w:bottom w:val="none" w:sz="0" w:space="0" w:color="auto"/>
                            <w:right w:val="none" w:sz="0" w:space="0" w:color="auto"/>
                          </w:divBdr>
                        </w:div>
                      </w:divsChild>
                    </w:div>
                    <w:div w:id="1796823715">
                      <w:marLeft w:val="0"/>
                      <w:marRight w:val="0"/>
                      <w:marTop w:val="0"/>
                      <w:marBottom w:val="0"/>
                      <w:divBdr>
                        <w:top w:val="none" w:sz="0" w:space="0" w:color="auto"/>
                        <w:left w:val="none" w:sz="0" w:space="0" w:color="auto"/>
                        <w:bottom w:val="none" w:sz="0" w:space="0" w:color="auto"/>
                        <w:right w:val="none" w:sz="0" w:space="0" w:color="auto"/>
                      </w:divBdr>
                      <w:divsChild>
                        <w:div w:id="751196993">
                          <w:marLeft w:val="0"/>
                          <w:marRight w:val="0"/>
                          <w:marTop w:val="0"/>
                          <w:marBottom w:val="0"/>
                          <w:divBdr>
                            <w:top w:val="none" w:sz="0" w:space="0" w:color="auto"/>
                            <w:left w:val="none" w:sz="0" w:space="0" w:color="auto"/>
                            <w:bottom w:val="none" w:sz="0" w:space="0" w:color="auto"/>
                            <w:right w:val="none" w:sz="0" w:space="0" w:color="auto"/>
                          </w:divBdr>
                        </w:div>
                      </w:divsChild>
                    </w:div>
                    <w:div w:id="1874611349">
                      <w:marLeft w:val="0"/>
                      <w:marRight w:val="0"/>
                      <w:marTop w:val="0"/>
                      <w:marBottom w:val="0"/>
                      <w:divBdr>
                        <w:top w:val="none" w:sz="0" w:space="0" w:color="auto"/>
                        <w:left w:val="none" w:sz="0" w:space="0" w:color="auto"/>
                        <w:bottom w:val="none" w:sz="0" w:space="0" w:color="auto"/>
                        <w:right w:val="none" w:sz="0" w:space="0" w:color="auto"/>
                      </w:divBdr>
                      <w:divsChild>
                        <w:div w:id="443234774">
                          <w:marLeft w:val="0"/>
                          <w:marRight w:val="0"/>
                          <w:marTop w:val="0"/>
                          <w:marBottom w:val="0"/>
                          <w:divBdr>
                            <w:top w:val="none" w:sz="0" w:space="0" w:color="auto"/>
                            <w:left w:val="none" w:sz="0" w:space="0" w:color="auto"/>
                            <w:bottom w:val="none" w:sz="0" w:space="0" w:color="auto"/>
                            <w:right w:val="none" w:sz="0" w:space="0" w:color="auto"/>
                          </w:divBdr>
                        </w:div>
                      </w:divsChild>
                    </w:div>
                    <w:div w:id="2135752937">
                      <w:marLeft w:val="0"/>
                      <w:marRight w:val="0"/>
                      <w:marTop w:val="0"/>
                      <w:marBottom w:val="0"/>
                      <w:divBdr>
                        <w:top w:val="none" w:sz="0" w:space="0" w:color="auto"/>
                        <w:left w:val="none" w:sz="0" w:space="0" w:color="auto"/>
                        <w:bottom w:val="none" w:sz="0" w:space="0" w:color="auto"/>
                        <w:right w:val="none" w:sz="0" w:space="0" w:color="auto"/>
                      </w:divBdr>
                      <w:divsChild>
                        <w:div w:id="5056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72800">
              <w:marLeft w:val="0"/>
              <w:marRight w:val="0"/>
              <w:marTop w:val="0"/>
              <w:marBottom w:val="0"/>
              <w:divBdr>
                <w:top w:val="none" w:sz="0" w:space="0" w:color="auto"/>
                <w:left w:val="none" w:sz="0" w:space="0" w:color="auto"/>
                <w:bottom w:val="none" w:sz="0" w:space="0" w:color="auto"/>
                <w:right w:val="none" w:sz="0" w:space="0" w:color="auto"/>
              </w:divBdr>
            </w:div>
            <w:div w:id="977952145">
              <w:marLeft w:val="0"/>
              <w:marRight w:val="0"/>
              <w:marTop w:val="0"/>
              <w:marBottom w:val="0"/>
              <w:divBdr>
                <w:top w:val="none" w:sz="0" w:space="0" w:color="auto"/>
                <w:left w:val="none" w:sz="0" w:space="0" w:color="auto"/>
                <w:bottom w:val="none" w:sz="0" w:space="0" w:color="auto"/>
                <w:right w:val="none" w:sz="0" w:space="0" w:color="auto"/>
              </w:divBdr>
            </w:div>
            <w:div w:id="986468654">
              <w:marLeft w:val="0"/>
              <w:marRight w:val="0"/>
              <w:marTop w:val="0"/>
              <w:marBottom w:val="0"/>
              <w:divBdr>
                <w:top w:val="none" w:sz="0" w:space="0" w:color="auto"/>
                <w:left w:val="none" w:sz="0" w:space="0" w:color="auto"/>
                <w:bottom w:val="none" w:sz="0" w:space="0" w:color="auto"/>
                <w:right w:val="none" w:sz="0" w:space="0" w:color="auto"/>
              </w:divBdr>
            </w:div>
            <w:div w:id="1043672173">
              <w:marLeft w:val="0"/>
              <w:marRight w:val="0"/>
              <w:marTop w:val="0"/>
              <w:marBottom w:val="0"/>
              <w:divBdr>
                <w:top w:val="none" w:sz="0" w:space="0" w:color="auto"/>
                <w:left w:val="none" w:sz="0" w:space="0" w:color="auto"/>
                <w:bottom w:val="none" w:sz="0" w:space="0" w:color="auto"/>
                <w:right w:val="none" w:sz="0" w:space="0" w:color="auto"/>
              </w:divBdr>
            </w:div>
            <w:div w:id="1070269841">
              <w:marLeft w:val="0"/>
              <w:marRight w:val="0"/>
              <w:marTop w:val="0"/>
              <w:marBottom w:val="0"/>
              <w:divBdr>
                <w:top w:val="none" w:sz="0" w:space="0" w:color="auto"/>
                <w:left w:val="none" w:sz="0" w:space="0" w:color="auto"/>
                <w:bottom w:val="none" w:sz="0" w:space="0" w:color="auto"/>
                <w:right w:val="none" w:sz="0" w:space="0" w:color="auto"/>
              </w:divBdr>
              <w:divsChild>
                <w:div w:id="1650135340">
                  <w:marLeft w:val="0"/>
                  <w:marRight w:val="0"/>
                  <w:marTop w:val="0"/>
                  <w:marBottom w:val="0"/>
                  <w:divBdr>
                    <w:top w:val="none" w:sz="0" w:space="0" w:color="auto"/>
                    <w:left w:val="none" w:sz="0" w:space="0" w:color="auto"/>
                    <w:bottom w:val="none" w:sz="0" w:space="0" w:color="auto"/>
                    <w:right w:val="none" w:sz="0" w:space="0" w:color="auto"/>
                  </w:divBdr>
                  <w:divsChild>
                    <w:div w:id="103116682">
                      <w:marLeft w:val="0"/>
                      <w:marRight w:val="0"/>
                      <w:marTop w:val="0"/>
                      <w:marBottom w:val="0"/>
                      <w:divBdr>
                        <w:top w:val="none" w:sz="0" w:space="0" w:color="auto"/>
                        <w:left w:val="none" w:sz="0" w:space="0" w:color="auto"/>
                        <w:bottom w:val="none" w:sz="0" w:space="0" w:color="auto"/>
                        <w:right w:val="none" w:sz="0" w:space="0" w:color="auto"/>
                      </w:divBdr>
                      <w:divsChild>
                        <w:div w:id="1719162956">
                          <w:marLeft w:val="0"/>
                          <w:marRight w:val="0"/>
                          <w:marTop w:val="0"/>
                          <w:marBottom w:val="0"/>
                          <w:divBdr>
                            <w:top w:val="none" w:sz="0" w:space="0" w:color="auto"/>
                            <w:left w:val="none" w:sz="0" w:space="0" w:color="auto"/>
                            <w:bottom w:val="none" w:sz="0" w:space="0" w:color="auto"/>
                            <w:right w:val="none" w:sz="0" w:space="0" w:color="auto"/>
                          </w:divBdr>
                        </w:div>
                      </w:divsChild>
                    </w:div>
                    <w:div w:id="142434668">
                      <w:marLeft w:val="0"/>
                      <w:marRight w:val="0"/>
                      <w:marTop w:val="0"/>
                      <w:marBottom w:val="0"/>
                      <w:divBdr>
                        <w:top w:val="none" w:sz="0" w:space="0" w:color="auto"/>
                        <w:left w:val="none" w:sz="0" w:space="0" w:color="auto"/>
                        <w:bottom w:val="none" w:sz="0" w:space="0" w:color="auto"/>
                        <w:right w:val="none" w:sz="0" w:space="0" w:color="auto"/>
                      </w:divBdr>
                      <w:divsChild>
                        <w:div w:id="1082024790">
                          <w:marLeft w:val="0"/>
                          <w:marRight w:val="0"/>
                          <w:marTop w:val="0"/>
                          <w:marBottom w:val="0"/>
                          <w:divBdr>
                            <w:top w:val="none" w:sz="0" w:space="0" w:color="auto"/>
                            <w:left w:val="none" w:sz="0" w:space="0" w:color="auto"/>
                            <w:bottom w:val="none" w:sz="0" w:space="0" w:color="auto"/>
                            <w:right w:val="none" w:sz="0" w:space="0" w:color="auto"/>
                          </w:divBdr>
                        </w:div>
                      </w:divsChild>
                    </w:div>
                    <w:div w:id="146165542">
                      <w:marLeft w:val="0"/>
                      <w:marRight w:val="0"/>
                      <w:marTop w:val="0"/>
                      <w:marBottom w:val="0"/>
                      <w:divBdr>
                        <w:top w:val="none" w:sz="0" w:space="0" w:color="auto"/>
                        <w:left w:val="none" w:sz="0" w:space="0" w:color="auto"/>
                        <w:bottom w:val="none" w:sz="0" w:space="0" w:color="auto"/>
                        <w:right w:val="none" w:sz="0" w:space="0" w:color="auto"/>
                      </w:divBdr>
                      <w:divsChild>
                        <w:div w:id="1589658982">
                          <w:marLeft w:val="0"/>
                          <w:marRight w:val="0"/>
                          <w:marTop w:val="0"/>
                          <w:marBottom w:val="0"/>
                          <w:divBdr>
                            <w:top w:val="none" w:sz="0" w:space="0" w:color="auto"/>
                            <w:left w:val="none" w:sz="0" w:space="0" w:color="auto"/>
                            <w:bottom w:val="none" w:sz="0" w:space="0" w:color="auto"/>
                            <w:right w:val="none" w:sz="0" w:space="0" w:color="auto"/>
                          </w:divBdr>
                        </w:div>
                      </w:divsChild>
                    </w:div>
                    <w:div w:id="174345762">
                      <w:marLeft w:val="0"/>
                      <w:marRight w:val="0"/>
                      <w:marTop w:val="0"/>
                      <w:marBottom w:val="0"/>
                      <w:divBdr>
                        <w:top w:val="none" w:sz="0" w:space="0" w:color="auto"/>
                        <w:left w:val="none" w:sz="0" w:space="0" w:color="auto"/>
                        <w:bottom w:val="none" w:sz="0" w:space="0" w:color="auto"/>
                        <w:right w:val="none" w:sz="0" w:space="0" w:color="auto"/>
                      </w:divBdr>
                      <w:divsChild>
                        <w:div w:id="13189785">
                          <w:marLeft w:val="0"/>
                          <w:marRight w:val="0"/>
                          <w:marTop w:val="0"/>
                          <w:marBottom w:val="0"/>
                          <w:divBdr>
                            <w:top w:val="none" w:sz="0" w:space="0" w:color="auto"/>
                            <w:left w:val="none" w:sz="0" w:space="0" w:color="auto"/>
                            <w:bottom w:val="none" w:sz="0" w:space="0" w:color="auto"/>
                            <w:right w:val="none" w:sz="0" w:space="0" w:color="auto"/>
                          </w:divBdr>
                        </w:div>
                      </w:divsChild>
                    </w:div>
                    <w:div w:id="283848884">
                      <w:marLeft w:val="0"/>
                      <w:marRight w:val="0"/>
                      <w:marTop w:val="0"/>
                      <w:marBottom w:val="0"/>
                      <w:divBdr>
                        <w:top w:val="none" w:sz="0" w:space="0" w:color="auto"/>
                        <w:left w:val="none" w:sz="0" w:space="0" w:color="auto"/>
                        <w:bottom w:val="none" w:sz="0" w:space="0" w:color="auto"/>
                        <w:right w:val="none" w:sz="0" w:space="0" w:color="auto"/>
                      </w:divBdr>
                      <w:divsChild>
                        <w:div w:id="1105422487">
                          <w:marLeft w:val="0"/>
                          <w:marRight w:val="0"/>
                          <w:marTop w:val="0"/>
                          <w:marBottom w:val="0"/>
                          <w:divBdr>
                            <w:top w:val="none" w:sz="0" w:space="0" w:color="auto"/>
                            <w:left w:val="none" w:sz="0" w:space="0" w:color="auto"/>
                            <w:bottom w:val="none" w:sz="0" w:space="0" w:color="auto"/>
                            <w:right w:val="none" w:sz="0" w:space="0" w:color="auto"/>
                          </w:divBdr>
                        </w:div>
                      </w:divsChild>
                    </w:div>
                    <w:div w:id="290139014">
                      <w:marLeft w:val="0"/>
                      <w:marRight w:val="0"/>
                      <w:marTop w:val="0"/>
                      <w:marBottom w:val="0"/>
                      <w:divBdr>
                        <w:top w:val="none" w:sz="0" w:space="0" w:color="auto"/>
                        <w:left w:val="none" w:sz="0" w:space="0" w:color="auto"/>
                        <w:bottom w:val="none" w:sz="0" w:space="0" w:color="auto"/>
                        <w:right w:val="none" w:sz="0" w:space="0" w:color="auto"/>
                      </w:divBdr>
                      <w:divsChild>
                        <w:div w:id="1657302461">
                          <w:marLeft w:val="0"/>
                          <w:marRight w:val="0"/>
                          <w:marTop w:val="0"/>
                          <w:marBottom w:val="0"/>
                          <w:divBdr>
                            <w:top w:val="none" w:sz="0" w:space="0" w:color="auto"/>
                            <w:left w:val="none" w:sz="0" w:space="0" w:color="auto"/>
                            <w:bottom w:val="none" w:sz="0" w:space="0" w:color="auto"/>
                            <w:right w:val="none" w:sz="0" w:space="0" w:color="auto"/>
                          </w:divBdr>
                        </w:div>
                      </w:divsChild>
                    </w:div>
                    <w:div w:id="329717835">
                      <w:marLeft w:val="0"/>
                      <w:marRight w:val="0"/>
                      <w:marTop w:val="0"/>
                      <w:marBottom w:val="0"/>
                      <w:divBdr>
                        <w:top w:val="none" w:sz="0" w:space="0" w:color="auto"/>
                        <w:left w:val="none" w:sz="0" w:space="0" w:color="auto"/>
                        <w:bottom w:val="none" w:sz="0" w:space="0" w:color="auto"/>
                        <w:right w:val="none" w:sz="0" w:space="0" w:color="auto"/>
                      </w:divBdr>
                      <w:divsChild>
                        <w:div w:id="109863373">
                          <w:marLeft w:val="0"/>
                          <w:marRight w:val="0"/>
                          <w:marTop w:val="0"/>
                          <w:marBottom w:val="0"/>
                          <w:divBdr>
                            <w:top w:val="none" w:sz="0" w:space="0" w:color="auto"/>
                            <w:left w:val="none" w:sz="0" w:space="0" w:color="auto"/>
                            <w:bottom w:val="none" w:sz="0" w:space="0" w:color="auto"/>
                            <w:right w:val="none" w:sz="0" w:space="0" w:color="auto"/>
                          </w:divBdr>
                        </w:div>
                      </w:divsChild>
                    </w:div>
                    <w:div w:id="406876870">
                      <w:marLeft w:val="0"/>
                      <w:marRight w:val="0"/>
                      <w:marTop w:val="0"/>
                      <w:marBottom w:val="0"/>
                      <w:divBdr>
                        <w:top w:val="none" w:sz="0" w:space="0" w:color="auto"/>
                        <w:left w:val="none" w:sz="0" w:space="0" w:color="auto"/>
                        <w:bottom w:val="none" w:sz="0" w:space="0" w:color="auto"/>
                        <w:right w:val="none" w:sz="0" w:space="0" w:color="auto"/>
                      </w:divBdr>
                      <w:divsChild>
                        <w:div w:id="41101983">
                          <w:marLeft w:val="0"/>
                          <w:marRight w:val="0"/>
                          <w:marTop w:val="0"/>
                          <w:marBottom w:val="0"/>
                          <w:divBdr>
                            <w:top w:val="none" w:sz="0" w:space="0" w:color="auto"/>
                            <w:left w:val="none" w:sz="0" w:space="0" w:color="auto"/>
                            <w:bottom w:val="none" w:sz="0" w:space="0" w:color="auto"/>
                            <w:right w:val="none" w:sz="0" w:space="0" w:color="auto"/>
                          </w:divBdr>
                        </w:div>
                      </w:divsChild>
                    </w:div>
                    <w:div w:id="438184420">
                      <w:marLeft w:val="0"/>
                      <w:marRight w:val="0"/>
                      <w:marTop w:val="0"/>
                      <w:marBottom w:val="0"/>
                      <w:divBdr>
                        <w:top w:val="none" w:sz="0" w:space="0" w:color="auto"/>
                        <w:left w:val="none" w:sz="0" w:space="0" w:color="auto"/>
                        <w:bottom w:val="none" w:sz="0" w:space="0" w:color="auto"/>
                        <w:right w:val="none" w:sz="0" w:space="0" w:color="auto"/>
                      </w:divBdr>
                      <w:divsChild>
                        <w:div w:id="1286808933">
                          <w:marLeft w:val="0"/>
                          <w:marRight w:val="0"/>
                          <w:marTop w:val="0"/>
                          <w:marBottom w:val="0"/>
                          <w:divBdr>
                            <w:top w:val="none" w:sz="0" w:space="0" w:color="auto"/>
                            <w:left w:val="none" w:sz="0" w:space="0" w:color="auto"/>
                            <w:bottom w:val="none" w:sz="0" w:space="0" w:color="auto"/>
                            <w:right w:val="none" w:sz="0" w:space="0" w:color="auto"/>
                          </w:divBdr>
                        </w:div>
                      </w:divsChild>
                    </w:div>
                    <w:div w:id="502627839">
                      <w:marLeft w:val="0"/>
                      <w:marRight w:val="0"/>
                      <w:marTop w:val="0"/>
                      <w:marBottom w:val="0"/>
                      <w:divBdr>
                        <w:top w:val="none" w:sz="0" w:space="0" w:color="auto"/>
                        <w:left w:val="none" w:sz="0" w:space="0" w:color="auto"/>
                        <w:bottom w:val="none" w:sz="0" w:space="0" w:color="auto"/>
                        <w:right w:val="none" w:sz="0" w:space="0" w:color="auto"/>
                      </w:divBdr>
                      <w:divsChild>
                        <w:div w:id="1914508907">
                          <w:marLeft w:val="0"/>
                          <w:marRight w:val="0"/>
                          <w:marTop w:val="0"/>
                          <w:marBottom w:val="0"/>
                          <w:divBdr>
                            <w:top w:val="none" w:sz="0" w:space="0" w:color="auto"/>
                            <w:left w:val="none" w:sz="0" w:space="0" w:color="auto"/>
                            <w:bottom w:val="none" w:sz="0" w:space="0" w:color="auto"/>
                            <w:right w:val="none" w:sz="0" w:space="0" w:color="auto"/>
                          </w:divBdr>
                        </w:div>
                      </w:divsChild>
                    </w:div>
                    <w:div w:id="503670547">
                      <w:marLeft w:val="0"/>
                      <w:marRight w:val="0"/>
                      <w:marTop w:val="0"/>
                      <w:marBottom w:val="0"/>
                      <w:divBdr>
                        <w:top w:val="none" w:sz="0" w:space="0" w:color="auto"/>
                        <w:left w:val="none" w:sz="0" w:space="0" w:color="auto"/>
                        <w:bottom w:val="none" w:sz="0" w:space="0" w:color="auto"/>
                        <w:right w:val="none" w:sz="0" w:space="0" w:color="auto"/>
                      </w:divBdr>
                      <w:divsChild>
                        <w:div w:id="1258753019">
                          <w:marLeft w:val="0"/>
                          <w:marRight w:val="0"/>
                          <w:marTop w:val="0"/>
                          <w:marBottom w:val="0"/>
                          <w:divBdr>
                            <w:top w:val="none" w:sz="0" w:space="0" w:color="auto"/>
                            <w:left w:val="none" w:sz="0" w:space="0" w:color="auto"/>
                            <w:bottom w:val="none" w:sz="0" w:space="0" w:color="auto"/>
                            <w:right w:val="none" w:sz="0" w:space="0" w:color="auto"/>
                          </w:divBdr>
                        </w:div>
                      </w:divsChild>
                    </w:div>
                    <w:div w:id="550654710">
                      <w:marLeft w:val="0"/>
                      <w:marRight w:val="0"/>
                      <w:marTop w:val="0"/>
                      <w:marBottom w:val="0"/>
                      <w:divBdr>
                        <w:top w:val="none" w:sz="0" w:space="0" w:color="auto"/>
                        <w:left w:val="none" w:sz="0" w:space="0" w:color="auto"/>
                        <w:bottom w:val="none" w:sz="0" w:space="0" w:color="auto"/>
                        <w:right w:val="none" w:sz="0" w:space="0" w:color="auto"/>
                      </w:divBdr>
                      <w:divsChild>
                        <w:div w:id="531579913">
                          <w:marLeft w:val="0"/>
                          <w:marRight w:val="0"/>
                          <w:marTop w:val="0"/>
                          <w:marBottom w:val="0"/>
                          <w:divBdr>
                            <w:top w:val="none" w:sz="0" w:space="0" w:color="auto"/>
                            <w:left w:val="none" w:sz="0" w:space="0" w:color="auto"/>
                            <w:bottom w:val="none" w:sz="0" w:space="0" w:color="auto"/>
                            <w:right w:val="none" w:sz="0" w:space="0" w:color="auto"/>
                          </w:divBdr>
                        </w:div>
                      </w:divsChild>
                    </w:div>
                    <w:div w:id="576017748">
                      <w:marLeft w:val="0"/>
                      <w:marRight w:val="0"/>
                      <w:marTop w:val="0"/>
                      <w:marBottom w:val="0"/>
                      <w:divBdr>
                        <w:top w:val="none" w:sz="0" w:space="0" w:color="auto"/>
                        <w:left w:val="none" w:sz="0" w:space="0" w:color="auto"/>
                        <w:bottom w:val="none" w:sz="0" w:space="0" w:color="auto"/>
                        <w:right w:val="none" w:sz="0" w:space="0" w:color="auto"/>
                      </w:divBdr>
                      <w:divsChild>
                        <w:div w:id="666248746">
                          <w:marLeft w:val="0"/>
                          <w:marRight w:val="0"/>
                          <w:marTop w:val="0"/>
                          <w:marBottom w:val="0"/>
                          <w:divBdr>
                            <w:top w:val="none" w:sz="0" w:space="0" w:color="auto"/>
                            <w:left w:val="none" w:sz="0" w:space="0" w:color="auto"/>
                            <w:bottom w:val="none" w:sz="0" w:space="0" w:color="auto"/>
                            <w:right w:val="none" w:sz="0" w:space="0" w:color="auto"/>
                          </w:divBdr>
                        </w:div>
                      </w:divsChild>
                    </w:div>
                    <w:div w:id="618610774">
                      <w:marLeft w:val="0"/>
                      <w:marRight w:val="0"/>
                      <w:marTop w:val="0"/>
                      <w:marBottom w:val="0"/>
                      <w:divBdr>
                        <w:top w:val="none" w:sz="0" w:space="0" w:color="auto"/>
                        <w:left w:val="none" w:sz="0" w:space="0" w:color="auto"/>
                        <w:bottom w:val="none" w:sz="0" w:space="0" w:color="auto"/>
                        <w:right w:val="none" w:sz="0" w:space="0" w:color="auto"/>
                      </w:divBdr>
                      <w:divsChild>
                        <w:div w:id="1679037082">
                          <w:marLeft w:val="0"/>
                          <w:marRight w:val="0"/>
                          <w:marTop w:val="0"/>
                          <w:marBottom w:val="0"/>
                          <w:divBdr>
                            <w:top w:val="none" w:sz="0" w:space="0" w:color="auto"/>
                            <w:left w:val="none" w:sz="0" w:space="0" w:color="auto"/>
                            <w:bottom w:val="none" w:sz="0" w:space="0" w:color="auto"/>
                            <w:right w:val="none" w:sz="0" w:space="0" w:color="auto"/>
                          </w:divBdr>
                        </w:div>
                      </w:divsChild>
                    </w:div>
                    <w:div w:id="622464614">
                      <w:marLeft w:val="0"/>
                      <w:marRight w:val="0"/>
                      <w:marTop w:val="0"/>
                      <w:marBottom w:val="0"/>
                      <w:divBdr>
                        <w:top w:val="none" w:sz="0" w:space="0" w:color="auto"/>
                        <w:left w:val="none" w:sz="0" w:space="0" w:color="auto"/>
                        <w:bottom w:val="none" w:sz="0" w:space="0" w:color="auto"/>
                        <w:right w:val="none" w:sz="0" w:space="0" w:color="auto"/>
                      </w:divBdr>
                      <w:divsChild>
                        <w:div w:id="836264050">
                          <w:marLeft w:val="0"/>
                          <w:marRight w:val="0"/>
                          <w:marTop w:val="0"/>
                          <w:marBottom w:val="0"/>
                          <w:divBdr>
                            <w:top w:val="none" w:sz="0" w:space="0" w:color="auto"/>
                            <w:left w:val="none" w:sz="0" w:space="0" w:color="auto"/>
                            <w:bottom w:val="none" w:sz="0" w:space="0" w:color="auto"/>
                            <w:right w:val="none" w:sz="0" w:space="0" w:color="auto"/>
                          </w:divBdr>
                        </w:div>
                      </w:divsChild>
                    </w:div>
                    <w:div w:id="695691053">
                      <w:marLeft w:val="0"/>
                      <w:marRight w:val="0"/>
                      <w:marTop w:val="0"/>
                      <w:marBottom w:val="0"/>
                      <w:divBdr>
                        <w:top w:val="none" w:sz="0" w:space="0" w:color="auto"/>
                        <w:left w:val="none" w:sz="0" w:space="0" w:color="auto"/>
                        <w:bottom w:val="none" w:sz="0" w:space="0" w:color="auto"/>
                        <w:right w:val="none" w:sz="0" w:space="0" w:color="auto"/>
                      </w:divBdr>
                      <w:divsChild>
                        <w:div w:id="1642493171">
                          <w:marLeft w:val="0"/>
                          <w:marRight w:val="0"/>
                          <w:marTop w:val="0"/>
                          <w:marBottom w:val="0"/>
                          <w:divBdr>
                            <w:top w:val="none" w:sz="0" w:space="0" w:color="auto"/>
                            <w:left w:val="none" w:sz="0" w:space="0" w:color="auto"/>
                            <w:bottom w:val="none" w:sz="0" w:space="0" w:color="auto"/>
                            <w:right w:val="none" w:sz="0" w:space="0" w:color="auto"/>
                          </w:divBdr>
                        </w:div>
                      </w:divsChild>
                    </w:div>
                    <w:div w:id="711926905">
                      <w:marLeft w:val="0"/>
                      <w:marRight w:val="0"/>
                      <w:marTop w:val="0"/>
                      <w:marBottom w:val="0"/>
                      <w:divBdr>
                        <w:top w:val="none" w:sz="0" w:space="0" w:color="auto"/>
                        <w:left w:val="none" w:sz="0" w:space="0" w:color="auto"/>
                        <w:bottom w:val="none" w:sz="0" w:space="0" w:color="auto"/>
                        <w:right w:val="none" w:sz="0" w:space="0" w:color="auto"/>
                      </w:divBdr>
                      <w:divsChild>
                        <w:div w:id="597952170">
                          <w:marLeft w:val="0"/>
                          <w:marRight w:val="0"/>
                          <w:marTop w:val="0"/>
                          <w:marBottom w:val="0"/>
                          <w:divBdr>
                            <w:top w:val="none" w:sz="0" w:space="0" w:color="auto"/>
                            <w:left w:val="none" w:sz="0" w:space="0" w:color="auto"/>
                            <w:bottom w:val="none" w:sz="0" w:space="0" w:color="auto"/>
                            <w:right w:val="none" w:sz="0" w:space="0" w:color="auto"/>
                          </w:divBdr>
                        </w:div>
                      </w:divsChild>
                    </w:div>
                    <w:div w:id="757794574">
                      <w:marLeft w:val="0"/>
                      <w:marRight w:val="0"/>
                      <w:marTop w:val="0"/>
                      <w:marBottom w:val="0"/>
                      <w:divBdr>
                        <w:top w:val="none" w:sz="0" w:space="0" w:color="auto"/>
                        <w:left w:val="none" w:sz="0" w:space="0" w:color="auto"/>
                        <w:bottom w:val="none" w:sz="0" w:space="0" w:color="auto"/>
                        <w:right w:val="none" w:sz="0" w:space="0" w:color="auto"/>
                      </w:divBdr>
                      <w:divsChild>
                        <w:div w:id="1498378362">
                          <w:marLeft w:val="0"/>
                          <w:marRight w:val="0"/>
                          <w:marTop w:val="0"/>
                          <w:marBottom w:val="0"/>
                          <w:divBdr>
                            <w:top w:val="none" w:sz="0" w:space="0" w:color="auto"/>
                            <w:left w:val="none" w:sz="0" w:space="0" w:color="auto"/>
                            <w:bottom w:val="none" w:sz="0" w:space="0" w:color="auto"/>
                            <w:right w:val="none" w:sz="0" w:space="0" w:color="auto"/>
                          </w:divBdr>
                        </w:div>
                      </w:divsChild>
                    </w:div>
                    <w:div w:id="763188488">
                      <w:marLeft w:val="0"/>
                      <w:marRight w:val="0"/>
                      <w:marTop w:val="0"/>
                      <w:marBottom w:val="0"/>
                      <w:divBdr>
                        <w:top w:val="none" w:sz="0" w:space="0" w:color="auto"/>
                        <w:left w:val="none" w:sz="0" w:space="0" w:color="auto"/>
                        <w:bottom w:val="none" w:sz="0" w:space="0" w:color="auto"/>
                        <w:right w:val="none" w:sz="0" w:space="0" w:color="auto"/>
                      </w:divBdr>
                      <w:divsChild>
                        <w:div w:id="985862303">
                          <w:marLeft w:val="0"/>
                          <w:marRight w:val="0"/>
                          <w:marTop w:val="0"/>
                          <w:marBottom w:val="0"/>
                          <w:divBdr>
                            <w:top w:val="none" w:sz="0" w:space="0" w:color="auto"/>
                            <w:left w:val="none" w:sz="0" w:space="0" w:color="auto"/>
                            <w:bottom w:val="none" w:sz="0" w:space="0" w:color="auto"/>
                            <w:right w:val="none" w:sz="0" w:space="0" w:color="auto"/>
                          </w:divBdr>
                        </w:div>
                      </w:divsChild>
                    </w:div>
                    <w:div w:id="766923046">
                      <w:marLeft w:val="0"/>
                      <w:marRight w:val="0"/>
                      <w:marTop w:val="0"/>
                      <w:marBottom w:val="0"/>
                      <w:divBdr>
                        <w:top w:val="none" w:sz="0" w:space="0" w:color="auto"/>
                        <w:left w:val="none" w:sz="0" w:space="0" w:color="auto"/>
                        <w:bottom w:val="none" w:sz="0" w:space="0" w:color="auto"/>
                        <w:right w:val="none" w:sz="0" w:space="0" w:color="auto"/>
                      </w:divBdr>
                      <w:divsChild>
                        <w:div w:id="1217202515">
                          <w:marLeft w:val="0"/>
                          <w:marRight w:val="0"/>
                          <w:marTop w:val="0"/>
                          <w:marBottom w:val="0"/>
                          <w:divBdr>
                            <w:top w:val="none" w:sz="0" w:space="0" w:color="auto"/>
                            <w:left w:val="none" w:sz="0" w:space="0" w:color="auto"/>
                            <w:bottom w:val="none" w:sz="0" w:space="0" w:color="auto"/>
                            <w:right w:val="none" w:sz="0" w:space="0" w:color="auto"/>
                          </w:divBdr>
                        </w:div>
                      </w:divsChild>
                    </w:div>
                    <w:div w:id="771436426">
                      <w:marLeft w:val="0"/>
                      <w:marRight w:val="0"/>
                      <w:marTop w:val="0"/>
                      <w:marBottom w:val="0"/>
                      <w:divBdr>
                        <w:top w:val="none" w:sz="0" w:space="0" w:color="auto"/>
                        <w:left w:val="none" w:sz="0" w:space="0" w:color="auto"/>
                        <w:bottom w:val="none" w:sz="0" w:space="0" w:color="auto"/>
                        <w:right w:val="none" w:sz="0" w:space="0" w:color="auto"/>
                      </w:divBdr>
                      <w:divsChild>
                        <w:div w:id="475531309">
                          <w:marLeft w:val="0"/>
                          <w:marRight w:val="0"/>
                          <w:marTop w:val="0"/>
                          <w:marBottom w:val="0"/>
                          <w:divBdr>
                            <w:top w:val="none" w:sz="0" w:space="0" w:color="auto"/>
                            <w:left w:val="none" w:sz="0" w:space="0" w:color="auto"/>
                            <w:bottom w:val="none" w:sz="0" w:space="0" w:color="auto"/>
                            <w:right w:val="none" w:sz="0" w:space="0" w:color="auto"/>
                          </w:divBdr>
                        </w:div>
                      </w:divsChild>
                    </w:div>
                    <w:div w:id="945695831">
                      <w:marLeft w:val="0"/>
                      <w:marRight w:val="0"/>
                      <w:marTop w:val="0"/>
                      <w:marBottom w:val="0"/>
                      <w:divBdr>
                        <w:top w:val="none" w:sz="0" w:space="0" w:color="auto"/>
                        <w:left w:val="none" w:sz="0" w:space="0" w:color="auto"/>
                        <w:bottom w:val="none" w:sz="0" w:space="0" w:color="auto"/>
                        <w:right w:val="none" w:sz="0" w:space="0" w:color="auto"/>
                      </w:divBdr>
                      <w:divsChild>
                        <w:div w:id="232205884">
                          <w:marLeft w:val="0"/>
                          <w:marRight w:val="0"/>
                          <w:marTop w:val="0"/>
                          <w:marBottom w:val="0"/>
                          <w:divBdr>
                            <w:top w:val="none" w:sz="0" w:space="0" w:color="auto"/>
                            <w:left w:val="none" w:sz="0" w:space="0" w:color="auto"/>
                            <w:bottom w:val="none" w:sz="0" w:space="0" w:color="auto"/>
                            <w:right w:val="none" w:sz="0" w:space="0" w:color="auto"/>
                          </w:divBdr>
                        </w:div>
                      </w:divsChild>
                    </w:div>
                    <w:div w:id="950555953">
                      <w:marLeft w:val="0"/>
                      <w:marRight w:val="0"/>
                      <w:marTop w:val="0"/>
                      <w:marBottom w:val="0"/>
                      <w:divBdr>
                        <w:top w:val="none" w:sz="0" w:space="0" w:color="auto"/>
                        <w:left w:val="none" w:sz="0" w:space="0" w:color="auto"/>
                        <w:bottom w:val="none" w:sz="0" w:space="0" w:color="auto"/>
                        <w:right w:val="none" w:sz="0" w:space="0" w:color="auto"/>
                      </w:divBdr>
                      <w:divsChild>
                        <w:div w:id="1897086204">
                          <w:marLeft w:val="0"/>
                          <w:marRight w:val="0"/>
                          <w:marTop w:val="0"/>
                          <w:marBottom w:val="0"/>
                          <w:divBdr>
                            <w:top w:val="none" w:sz="0" w:space="0" w:color="auto"/>
                            <w:left w:val="none" w:sz="0" w:space="0" w:color="auto"/>
                            <w:bottom w:val="none" w:sz="0" w:space="0" w:color="auto"/>
                            <w:right w:val="none" w:sz="0" w:space="0" w:color="auto"/>
                          </w:divBdr>
                        </w:div>
                      </w:divsChild>
                    </w:div>
                    <w:div w:id="956376680">
                      <w:marLeft w:val="0"/>
                      <w:marRight w:val="0"/>
                      <w:marTop w:val="0"/>
                      <w:marBottom w:val="0"/>
                      <w:divBdr>
                        <w:top w:val="none" w:sz="0" w:space="0" w:color="auto"/>
                        <w:left w:val="none" w:sz="0" w:space="0" w:color="auto"/>
                        <w:bottom w:val="none" w:sz="0" w:space="0" w:color="auto"/>
                        <w:right w:val="none" w:sz="0" w:space="0" w:color="auto"/>
                      </w:divBdr>
                      <w:divsChild>
                        <w:div w:id="1947808119">
                          <w:marLeft w:val="0"/>
                          <w:marRight w:val="0"/>
                          <w:marTop w:val="0"/>
                          <w:marBottom w:val="0"/>
                          <w:divBdr>
                            <w:top w:val="none" w:sz="0" w:space="0" w:color="auto"/>
                            <w:left w:val="none" w:sz="0" w:space="0" w:color="auto"/>
                            <w:bottom w:val="none" w:sz="0" w:space="0" w:color="auto"/>
                            <w:right w:val="none" w:sz="0" w:space="0" w:color="auto"/>
                          </w:divBdr>
                        </w:div>
                      </w:divsChild>
                    </w:div>
                    <w:div w:id="962466043">
                      <w:marLeft w:val="0"/>
                      <w:marRight w:val="0"/>
                      <w:marTop w:val="0"/>
                      <w:marBottom w:val="0"/>
                      <w:divBdr>
                        <w:top w:val="none" w:sz="0" w:space="0" w:color="auto"/>
                        <w:left w:val="none" w:sz="0" w:space="0" w:color="auto"/>
                        <w:bottom w:val="none" w:sz="0" w:space="0" w:color="auto"/>
                        <w:right w:val="none" w:sz="0" w:space="0" w:color="auto"/>
                      </w:divBdr>
                      <w:divsChild>
                        <w:div w:id="572012819">
                          <w:marLeft w:val="0"/>
                          <w:marRight w:val="0"/>
                          <w:marTop w:val="0"/>
                          <w:marBottom w:val="0"/>
                          <w:divBdr>
                            <w:top w:val="none" w:sz="0" w:space="0" w:color="auto"/>
                            <w:left w:val="none" w:sz="0" w:space="0" w:color="auto"/>
                            <w:bottom w:val="none" w:sz="0" w:space="0" w:color="auto"/>
                            <w:right w:val="none" w:sz="0" w:space="0" w:color="auto"/>
                          </w:divBdr>
                        </w:div>
                      </w:divsChild>
                    </w:div>
                    <w:div w:id="992292014">
                      <w:marLeft w:val="0"/>
                      <w:marRight w:val="0"/>
                      <w:marTop w:val="0"/>
                      <w:marBottom w:val="0"/>
                      <w:divBdr>
                        <w:top w:val="none" w:sz="0" w:space="0" w:color="auto"/>
                        <w:left w:val="none" w:sz="0" w:space="0" w:color="auto"/>
                        <w:bottom w:val="none" w:sz="0" w:space="0" w:color="auto"/>
                        <w:right w:val="none" w:sz="0" w:space="0" w:color="auto"/>
                      </w:divBdr>
                      <w:divsChild>
                        <w:div w:id="252476613">
                          <w:marLeft w:val="0"/>
                          <w:marRight w:val="0"/>
                          <w:marTop w:val="0"/>
                          <w:marBottom w:val="0"/>
                          <w:divBdr>
                            <w:top w:val="none" w:sz="0" w:space="0" w:color="auto"/>
                            <w:left w:val="none" w:sz="0" w:space="0" w:color="auto"/>
                            <w:bottom w:val="none" w:sz="0" w:space="0" w:color="auto"/>
                            <w:right w:val="none" w:sz="0" w:space="0" w:color="auto"/>
                          </w:divBdr>
                        </w:div>
                      </w:divsChild>
                    </w:div>
                    <w:div w:id="1007517663">
                      <w:marLeft w:val="0"/>
                      <w:marRight w:val="0"/>
                      <w:marTop w:val="0"/>
                      <w:marBottom w:val="0"/>
                      <w:divBdr>
                        <w:top w:val="none" w:sz="0" w:space="0" w:color="auto"/>
                        <w:left w:val="none" w:sz="0" w:space="0" w:color="auto"/>
                        <w:bottom w:val="none" w:sz="0" w:space="0" w:color="auto"/>
                        <w:right w:val="none" w:sz="0" w:space="0" w:color="auto"/>
                      </w:divBdr>
                      <w:divsChild>
                        <w:div w:id="69423515">
                          <w:marLeft w:val="0"/>
                          <w:marRight w:val="0"/>
                          <w:marTop w:val="0"/>
                          <w:marBottom w:val="0"/>
                          <w:divBdr>
                            <w:top w:val="none" w:sz="0" w:space="0" w:color="auto"/>
                            <w:left w:val="none" w:sz="0" w:space="0" w:color="auto"/>
                            <w:bottom w:val="none" w:sz="0" w:space="0" w:color="auto"/>
                            <w:right w:val="none" w:sz="0" w:space="0" w:color="auto"/>
                          </w:divBdr>
                        </w:div>
                      </w:divsChild>
                    </w:div>
                    <w:div w:id="1092242754">
                      <w:marLeft w:val="0"/>
                      <w:marRight w:val="0"/>
                      <w:marTop w:val="0"/>
                      <w:marBottom w:val="0"/>
                      <w:divBdr>
                        <w:top w:val="none" w:sz="0" w:space="0" w:color="auto"/>
                        <w:left w:val="none" w:sz="0" w:space="0" w:color="auto"/>
                        <w:bottom w:val="none" w:sz="0" w:space="0" w:color="auto"/>
                        <w:right w:val="none" w:sz="0" w:space="0" w:color="auto"/>
                      </w:divBdr>
                      <w:divsChild>
                        <w:div w:id="527986761">
                          <w:marLeft w:val="0"/>
                          <w:marRight w:val="0"/>
                          <w:marTop w:val="0"/>
                          <w:marBottom w:val="0"/>
                          <w:divBdr>
                            <w:top w:val="none" w:sz="0" w:space="0" w:color="auto"/>
                            <w:left w:val="none" w:sz="0" w:space="0" w:color="auto"/>
                            <w:bottom w:val="none" w:sz="0" w:space="0" w:color="auto"/>
                            <w:right w:val="none" w:sz="0" w:space="0" w:color="auto"/>
                          </w:divBdr>
                        </w:div>
                      </w:divsChild>
                    </w:div>
                    <w:div w:id="1170606136">
                      <w:marLeft w:val="0"/>
                      <w:marRight w:val="0"/>
                      <w:marTop w:val="0"/>
                      <w:marBottom w:val="0"/>
                      <w:divBdr>
                        <w:top w:val="none" w:sz="0" w:space="0" w:color="auto"/>
                        <w:left w:val="none" w:sz="0" w:space="0" w:color="auto"/>
                        <w:bottom w:val="none" w:sz="0" w:space="0" w:color="auto"/>
                        <w:right w:val="none" w:sz="0" w:space="0" w:color="auto"/>
                      </w:divBdr>
                      <w:divsChild>
                        <w:div w:id="1109810544">
                          <w:marLeft w:val="0"/>
                          <w:marRight w:val="0"/>
                          <w:marTop w:val="0"/>
                          <w:marBottom w:val="0"/>
                          <w:divBdr>
                            <w:top w:val="none" w:sz="0" w:space="0" w:color="auto"/>
                            <w:left w:val="none" w:sz="0" w:space="0" w:color="auto"/>
                            <w:bottom w:val="none" w:sz="0" w:space="0" w:color="auto"/>
                            <w:right w:val="none" w:sz="0" w:space="0" w:color="auto"/>
                          </w:divBdr>
                        </w:div>
                      </w:divsChild>
                    </w:div>
                    <w:div w:id="1220630081">
                      <w:marLeft w:val="0"/>
                      <w:marRight w:val="0"/>
                      <w:marTop w:val="0"/>
                      <w:marBottom w:val="0"/>
                      <w:divBdr>
                        <w:top w:val="none" w:sz="0" w:space="0" w:color="auto"/>
                        <w:left w:val="none" w:sz="0" w:space="0" w:color="auto"/>
                        <w:bottom w:val="none" w:sz="0" w:space="0" w:color="auto"/>
                        <w:right w:val="none" w:sz="0" w:space="0" w:color="auto"/>
                      </w:divBdr>
                      <w:divsChild>
                        <w:div w:id="1950821157">
                          <w:marLeft w:val="0"/>
                          <w:marRight w:val="0"/>
                          <w:marTop w:val="0"/>
                          <w:marBottom w:val="0"/>
                          <w:divBdr>
                            <w:top w:val="none" w:sz="0" w:space="0" w:color="auto"/>
                            <w:left w:val="none" w:sz="0" w:space="0" w:color="auto"/>
                            <w:bottom w:val="none" w:sz="0" w:space="0" w:color="auto"/>
                            <w:right w:val="none" w:sz="0" w:space="0" w:color="auto"/>
                          </w:divBdr>
                        </w:div>
                      </w:divsChild>
                    </w:div>
                    <w:div w:id="1280915469">
                      <w:marLeft w:val="0"/>
                      <w:marRight w:val="0"/>
                      <w:marTop w:val="0"/>
                      <w:marBottom w:val="0"/>
                      <w:divBdr>
                        <w:top w:val="none" w:sz="0" w:space="0" w:color="auto"/>
                        <w:left w:val="none" w:sz="0" w:space="0" w:color="auto"/>
                        <w:bottom w:val="none" w:sz="0" w:space="0" w:color="auto"/>
                        <w:right w:val="none" w:sz="0" w:space="0" w:color="auto"/>
                      </w:divBdr>
                      <w:divsChild>
                        <w:div w:id="1126704850">
                          <w:marLeft w:val="0"/>
                          <w:marRight w:val="0"/>
                          <w:marTop w:val="0"/>
                          <w:marBottom w:val="0"/>
                          <w:divBdr>
                            <w:top w:val="none" w:sz="0" w:space="0" w:color="auto"/>
                            <w:left w:val="none" w:sz="0" w:space="0" w:color="auto"/>
                            <w:bottom w:val="none" w:sz="0" w:space="0" w:color="auto"/>
                            <w:right w:val="none" w:sz="0" w:space="0" w:color="auto"/>
                          </w:divBdr>
                        </w:div>
                      </w:divsChild>
                    </w:div>
                    <w:div w:id="1442803701">
                      <w:marLeft w:val="0"/>
                      <w:marRight w:val="0"/>
                      <w:marTop w:val="0"/>
                      <w:marBottom w:val="0"/>
                      <w:divBdr>
                        <w:top w:val="none" w:sz="0" w:space="0" w:color="auto"/>
                        <w:left w:val="none" w:sz="0" w:space="0" w:color="auto"/>
                        <w:bottom w:val="none" w:sz="0" w:space="0" w:color="auto"/>
                        <w:right w:val="none" w:sz="0" w:space="0" w:color="auto"/>
                      </w:divBdr>
                      <w:divsChild>
                        <w:div w:id="807168700">
                          <w:marLeft w:val="0"/>
                          <w:marRight w:val="0"/>
                          <w:marTop w:val="0"/>
                          <w:marBottom w:val="0"/>
                          <w:divBdr>
                            <w:top w:val="none" w:sz="0" w:space="0" w:color="auto"/>
                            <w:left w:val="none" w:sz="0" w:space="0" w:color="auto"/>
                            <w:bottom w:val="none" w:sz="0" w:space="0" w:color="auto"/>
                            <w:right w:val="none" w:sz="0" w:space="0" w:color="auto"/>
                          </w:divBdr>
                        </w:div>
                      </w:divsChild>
                    </w:div>
                    <w:div w:id="1476217564">
                      <w:marLeft w:val="0"/>
                      <w:marRight w:val="0"/>
                      <w:marTop w:val="0"/>
                      <w:marBottom w:val="0"/>
                      <w:divBdr>
                        <w:top w:val="none" w:sz="0" w:space="0" w:color="auto"/>
                        <w:left w:val="none" w:sz="0" w:space="0" w:color="auto"/>
                        <w:bottom w:val="none" w:sz="0" w:space="0" w:color="auto"/>
                        <w:right w:val="none" w:sz="0" w:space="0" w:color="auto"/>
                      </w:divBdr>
                      <w:divsChild>
                        <w:div w:id="2010711519">
                          <w:marLeft w:val="0"/>
                          <w:marRight w:val="0"/>
                          <w:marTop w:val="0"/>
                          <w:marBottom w:val="0"/>
                          <w:divBdr>
                            <w:top w:val="none" w:sz="0" w:space="0" w:color="auto"/>
                            <w:left w:val="none" w:sz="0" w:space="0" w:color="auto"/>
                            <w:bottom w:val="none" w:sz="0" w:space="0" w:color="auto"/>
                            <w:right w:val="none" w:sz="0" w:space="0" w:color="auto"/>
                          </w:divBdr>
                        </w:div>
                      </w:divsChild>
                    </w:div>
                    <w:div w:id="1505124453">
                      <w:marLeft w:val="0"/>
                      <w:marRight w:val="0"/>
                      <w:marTop w:val="0"/>
                      <w:marBottom w:val="0"/>
                      <w:divBdr>
                        <w:top w:val="none" w:sz="0" w:space="0" w:color="auto"/>
                        <w:left w:val="none" w:sz="0" w:space="0" w:color="auto"/>
                        <w:bottom w:val="none" w:sz="0" w:space="0" w:color="auto"/>
                        <w:right w:val="none" w:sz="0" w:space="0" w:color="auto"/>
                      </w:divBdr>
                      <w:divsChild>
                        <w:div w:id="1420715621">
                          <w:marLeft w:val="0"/>
                          <w:marRight w:val="0"/>
                          <w:marTop w:val="0"/>
                          <w:marBottom w:val="0"/>
                          <w:divBdr>
                            <w:top w:val="none" w:sz="0" w:space="0" w:color="auto"/>
                            <w:left w:val="none" w:sz="0" w:space="0" w:color="auto"/>
                            <w:bottom w:val="none" w:sz="0" w:space="0" w:color="auto"/>
                            <w:right w:val="none" w:sz="0" w:space="0" w:color="auto"/>
                          </w:divBdr>
                        </w:div>
                      </w:divsChild>
                    </w:div>
                    <w:div w:id="1522086015">
                      <w:marLeft w:val="0"/>
                      <w:marRight w:val="0"/>
                      <w:marTop w:val="0"/>
                      <w:marBottom w:val="0"/>
                      <w:divBdr>
                        <w:top w:val="none" w:sz="0" w:space="0" w:color="auto"/>
                        <w:left w:val="none" w:sz="0" w:space="0" w:color="auto"/>
                        <w:bottom w:val="none" w:sz="0" w:space="0" w:color="auto"/>
                        <w:right w:val="none" w:sz="0" w:space="0" w:color="auto"/>
                      </w:divBdr>
                      <w:divsChild>
                        <w:div w:id="1165361258">
                          <w:marLeft w:val="0"/>
                          <w:marRight w:val="0"/>
                          <w:marTop w:val="0"/>
                          <w:marBottom w:val="0"/>
                          <w:divBdr>
                            <w:top w:val="none" w:sz="0" w:space="0" w:color="auto"/>
                            <w:left w:val="none" w:sz="0" w:space="0" w:color="auto"/>
                            <w:bottom w:val="none" w:sz="0" w:space="0" w:color="auto"/>
                            <w:right w:val="none" w:sz="0" w:space="0" w:color="auto"/>
                          </w:divBdr>
                        </w:div>
                      </w:divsChild>
                    </w:div>
                    <w:div w:id="1615357914">
                      <w:marLeft w:val="0"/>
                      <w:marRight w:val="0"/>
                      <w:marTop w:val="0"/>
                      <w:marBottom w:val="0"/>
                      <w:divBdr>
                        <w:top w:val="none" w:sz="0" w:space="0" w:color="auto"/>
                        <w:left w:val="none" w:sz="0" w:space="0" w:color="auto"/>
                        <w:bottom w:val="none" w:sz="0" w:space="0" w:color="auto"/>
                        <w:right w:val="none" w:sz="0" w:space="0" w:color="auto"/>
                      </w:divBdr>
                      <w:divsChild>
                        <w:div w:id="1958946004">
                          <w:marLeft w:val="0"/>
                          <w:marRight w:val="0"/>
                          <w:marTop w:val="0"/>
                          <w:marBottom w:val="0"/>
                          <w:divBdr>
                            <w:top w:val="none" w:sz="0" w:space="0" w:color="auto"/>
                            <w:left w:val="none" w:sz="0" w:space="0" w:color="auto"/>
                            <w:bottom w:val="none" w:sz="0" w:space="0" w:color="auto"/>
                            <w:right w:val="none" w:sz="0" w:space="0" w:color="auto"/>
                          </w:divBdr>
                        </w:div>
                      </w:divsChild>
                    </w:div>
                    <w:div w:id="1647004981">
                      <w:marLeft w:val="0"/>
                      <w:marRight w:val="0"/>
                      <w:marTop w:val="0"/>
                      <w:marBottom w:val="0"/>
                      <w:divBdr>
                        <w:top w:val="none" w:sz="0" w:space="0" w:color="auto"/>
                        <w:left w:val="none" w:sz="0" w:space="0" w:color="auto"/>
                        <w:bottom w:val="none" w:sz="0" w:space="0" w:color="auto"/>
                        <w:right w:val="none" w:sz="0" w:space="0" w:color="auto"/>
                      </w:divBdr>
                      <w:divsChild>
                        <w:div w:id="1418747252">
                          <w:marLeft w:val="0"/>
                          <w:marRight w:val="0"/>
                          <w:marTop w:val="0"/>
                          <w:marBottom w:val="0"/>
                          <w:divBdr>
                            <w:top w:val="none" w:sz="0" w:space="0" w:color="auto"/>
                            <w:left w:val="none" w:sz="0" w:space="0" w:color="auto"/>
                            <w:bottom w:val="none" w:sz="0" w:space="0" w:color="auto"/>
                            <w:right w:val="none" w:sz="0" w:space="0" w:color="auto"/>
                          </w:divBdr>
                        </w:div>
                      </w:divsChild>
                    </w:div>
                    <w:div w:id="1675451231">
                      <w:marLeft w:val="0"/>
                      <w:marRight w:val="0"/>
                      <w:marTop w:val="0"/>
                      <w:marBottom w:val="0"/>
                      <w:divBdr>
                        <w:top w:val="none" w:sz="0" w:space="0" w:color="auto"/>
                        <w:left w:val="none" w:sz="0" w:space="0" w:color="auto"/>
                        <w:bottom w:val="none" w:sz="0" w:space="0" w:color="auto"/>
                        <w:right w:val="none" w:sz="0" w:space="0" w:color="auto"/>
                      </w:divBdr>
                      <w:divsChild>
                        <w:div w:id="1904026425">
                          <w:marLeft w:val="0"/>
                          <w:marRight w:val="0"/>
                          <w:marTop w:val="0"/>
                          <w:marBottom w:val="0"/>
                          <w:divBdr>
                            <w:top w:val="none" w:sz="0" w:space="0" w:color="auto"/>
                            <w:left w:val="none" w:sz="0" w:space="0" w:color="auto"/>
                            <w:bottom w:val="none" w:sz="0" w:space="0" w:color="auto"/>
                            <w:right w:val="none" w:sz="0" w:space="0" w:color="auto"/>
                          </w:divBdr>
                        </w:div>
                      </w:divsChild>
                    </w:div>
                    <w:div w:id="1689983595">
                      <w:marLeft w:val="0"/>
                      <w:marRight w:val="0"/>
                      <w:marTop w:val="0"/>
                      <w:marBottom w:val="0"/>
                      <w:divBdr>
                        <w:top w:val="none" w:sz="0" w:space="0" w:color="auto"/>
                        <w:left w:val="none" w:sz="0" w:space="0" w:color="auto"/>
                        <w:bottom w:val="none" w:sz="0" w:space="0" w:color="auto"/>
                        <w:right w:val="none" w:sz="0" w:space="0" w:color="auto"/>
                      </w:divBdr>
                      <w:divsChild>
                        <w:div w:id="2051296361">
                          <w:marLeft w:val="0"/>
                          <w:marRight w:val="0"/>
                          <w:marTop w:val="0"/>
                          <w:marBottom w:val="0"/>
                          <w:divBdr>
                            <w:top w:val="none" w:sz="0" w:space="0" w:color="auto"/>
                            <w:left w:val="none" w:sz="0" w:space="0" w:color="auto"/>
                            <w:bottom w:val="none" w:sz="0" w:space="0" w:color="auto"/>
                            <w:right w:val="none" w:sz="0" w:space="0" w:color="auto"/>
                          </w:divBdr>
                        </w:div>
                      </w:divsChild>
                    </w:div>
                    <w:div w:id="1692297501">
                      <w:marLeft w:val="0"/>
                      <w:marRight w:val="0"/>
                      <w:marTop w:val="0"/>
                      <w:marBottom w:val="0"/>
                      <w:divBdr>
                        <w:top w:val="none" w:sz="0" w:space="0" w:color="auto"/>
                        <w:left w:val="none" w:sz="0" w:space="0" w:color="auto"/>
                        <w:bottom w:val="none" w:sz="0" w:space="0" w:color="auto"/>
                        <w:right w:val="none" w:sz="0" w:space="0" w:color="auto"/>
                      </w:divBdr>
                      <w:divsChild>
                        <w:div w:id="774906782">
                          <w:marLeft w:val="0"/>
                          <w:marRight w:val="0"/>
                          <w:marTop w:val="0"/>
                          <w:marBottom w:val="0"/>
                          <w:divBdr>
                            <w:top w:val="none" w:sz="0" w:space="0" w:color="auto"/>
                            <w:left w:val="none" w:sz="0" w:space="0" w:color="auto"/>
                            <w:bottom w:val="none" w:sz="0" w:space="0" w:color="auto"/>
                            <w:right w:val="none" w:sz="0" w:space="0" w:color="auto"/>
                          </w:divBdr>
                        </w:div>
                      </w:divsChild>
                    </w:div>
                    <w:div w:id="1716198278">
                      <w:marLeft w:val="0"/>
                      <w:marRight w:val="0"/>
                      <w:marTop w:val="0"/>
                      <w:marBottom w:val="0"/>
                      <w:divBdr>
                        <w:top w:val="none" w:sz="0" w:space="0" w:color="auto"/>
                        <w:left w:val="none" w:sz="0" w:space="0" w:color="auto"/>
                        <w:bottom w:val="none" w:sz="0" w:space="0" w:color="auto"/>
                        <w:right w:val="none" w:sz="0" w:space="0" w:color="auto"/>
                      </w:divBdr>
                      <w:divsChild>
                        <w:div w:id="1175536210">
                          <w:marLeft w:val="0"/>
                          <w:marRight w:val="0"/>
                          <w:marTop w:val="0"/>
                          <w:marBottom w:val="0"/>
                          <w:divBdr>
                            <w:top w:val="none" w:sz="0" w:space="0" w:color="auto"/>
                            <w:left w:val="none" w:sz="0" w:space="0" w:color="auto"/>
                            <w:bottom w:val="none" w:sz="0" w:space="0" w:color="auto"/>
                            <w:right w:val="none" w:sz="0" w:space="0" w:color="auto"/>
                          </w:divBdr>
                        </w:div>
                      </w:divsChild>
                    </w:div>
                    <w:div w:id="1774746121">
                      <w:marLeft w:val="0"/>
                      <w:marRight w:val="0"/>
                      <w:marTop w:val="0"/>
                      <w:marBottom w:val="0"/>
                      <w:divBdr>
                        <w:top w:val="none" w:sz="0" w:space="0" w:color="auto"/>
                        <w:left w:val="none" w:sz="0" w:space="0" w:color="auto"/>
                        <w:bottom w:val="none" w:sz="0" w:space="0" w:color="auto"/>
                        <w:right w:val="none" w:sz="0" w:space="0" w:color="auto"/>
                      </w:divBdr>
                      <w:divsChild>
                        <w:div w:id="8995407">
                          <w:marLeft w:val="0"/>
                          <w:marRight w:val="0"/>
                          <w:marTop w:val="0"/>
                          <w:marBottom w:val="0"/>
                          <w:divBdr>
                            <w:top w:val="none" w:sz="0" w:space="0" w:color="auto"/>
                            <w:left w:val="none" w:sz="0" w:space="0" w:color="auto"/>
                            <w:bottom w:val="none" w:sz="0" w:space="0" w:color="auto"/>
                            <w:right w:val="none" w:sz="0" w:space="0" w:color="auto"/>
                          </w:divBdr>
                        </w:div>
                      </w:divsChild>
                    </w:div>
                    <w:div w:id="1775398464">
                      <w:marLeft w:val="0"/>
                      <w:marRight w:val="0"/>
                      <w:marTop w:val="0"/>
                      <w:marBottom w:val="0"/>
                      <w:divBdr>
                        <w:top w:val="none" w:sz="0" w:space="0" w:color="auto"/>
                        <w:left w:val="none" w:sz="0" w:space="0" w:color="auto"/>
                        <w:bottom w:val="none" w:sz="0" w:space="0" w:color="auto"/>
                        <w:right w:val="none" w:sz="0" w:space="0" w:color="auto"/>
                      </w:divBdr>
                      <w:divsChild>
                        <w:div w:id="202058517">
                          <w:marLeft w:val="0"/>
                          <w:marRight w:val="0"/>
                          <w:marTop w:val="0"/>
                          <w:marBottom w:val="0"/>
                          <w:divBdr>
                            <w:top w:val="none" w:sz="0" w:space="0" w:color="auto"/>
                            <w:left w:val="none" w:sz="0" w:space="0" w:color="auto"/>
                            <w:bottom w:val="none" w:sz="0" w:space="0" w:color="auto"/>
                            <w:right w:val="none" w:sz="0" w:space="0" w:color="auto"/>
                          </w:divBdr>
                        </w:div>
                      </w:divsChild>
                    </w:div>
                    <w:div w:id="1776293699">
                      <w:marLeft w:val="0"/>
                      <w:marRight w:val="0"/>
                      <w:marTop w:val="0"/>
                      <w:marBottom w:val="0"/>
                      <w:divBdr>
                        <w:top w:val="none" w:sz="0" w:space="0" w:color="auto"/>
                        <w:left w:val="none" w:sz="0" w:space="0" w:color="auto"/>
                        <w:bottom w:val="none" w:sz="0" w:space="0" w:color="auto"/>
                        <w:right w:val="none" w:sz="0" w:space="0" w:color="auto"/>
                      </w:divBdr>
                      <w:divsChild>
                        <w:div w:id="401415169">
                          <w:marLeft w:val="0"/>
                          <w:marRight w:val="0"/>
                          <w:marTop w:val="0"/>
                          <w:marBottom w:val="0"/>
                          <w:divBdr>
                            <w:top w:val="none" w:sz="0" w:space="0" w:color="auto"/>
                            <w:left w:val="none" w:sz="0" w:space="0" w:color="auto"/>
                            <w:bottom w:val="none" w:sz="0" w:space="0" w:color="auto"/>
                            <w:right w:val="none" w:sz="0" w:space="0" w:color="auto"/>
                          </w:divBdr>
                        </w:div>
                      </w:divsChild>
                    </w:div>
                    <w:div w:id="1813012239">
                      <w:marLeft w:val="0"/>
                      <w:marRight w:val="0"/>
                      <w:marTop w:val="0"/>
                      <w:marBottom w:val="0"/>
                      <w:divBdr>
                        <w:top w:val="none" w:sz="0" w:space="0" w:color="auto"/>
                        <w:left w:val="none" w:sz="0" w:space="0" w:color="auto"/>
                        <w:bottom w:val="none" w:sz="0" w:space="0" w:color="auto"/>
                        <w:right w:val="none" w:sz="0" w:space="0" w:color="auto"/>
                      </w:divBdr>
                      <w:divsChild>
                        <w:div w:id="907032673">
                          <w:marLeft w:val="0"/>
                          <w:marRight w:val="0"/>
                          <w:marTop w:val="0"/>
                          <w:marBottom w:val="0"/>
                          <w:divBdr>
                            <w:top w:val="none" w:sz="0" w:space="0" w:color="auto"/>
                            <w:left w:val="none" w:sz="0" w:space="0" w:color="auto"/>
                            <w:bottom w:val="none" w:sz="0" w:space="0" w:color="auto"/>
                            <w:right w:val="none" w:sz="0" w:space="0" w:color="auto"/>
                          </w:divBdr>
                        </w:div>
                      </w:divsChild>
                    </w:div>
                    <w:div w:id="1820656347">
                      <w:marLeft w:val="0"/>
                      <w:marRight w:val="0"/>
                      <w:marTop w:val="0"/>
                      <w:marBottom w:val="0"/>
                      <w:divBdr>
                        <w:top w:val="none" w:sz="0" w:space="0" w:color="auto"/>
                        <w:left w:val="none" w:sz="0" w:space="0" w:color="auto"/>
                        <w:bottom w:val="none" w:sz="0" w:space="0" w:color="auto"/>
                        <w:right w:val="none" w:sz="0" w:space="0" w:color="auto"/>
                      </w:divBdr>
                      <w:divsChild>
                        <w:div w:id="1719159649">
                          <w:marLeft w:val="0"/>
                          <w:marRight w:val="0"/>
                          <w:marTop w:val="0"/>
                          <w:marBottom w:val="0"/>
                          <w:divBdr>
                            <w:top w:val="none" w:sz="0" w:space="0" w:color="auto"/>
                            <w:left w:val="none" w:sz="0" w:space="0" w:color="auto"/>
                            <w:bottom w:val="none" w:sz="0" w:space="0" w:color="auto"/>
                            <w:right w:val="none" w:sz="0" w:space="0" w:color="auto"/>
                          </w:divBdr>
                        </w:div>
                      </w:divsChild>
                    </w:div>
                    <w:div w:id="1916475090">
                      <w:marLeft w:val="0"/>
                      <w:marRight w:val="0"/>
                      <w:marTop w:val="0"/>
                      <w:marBottom w:val="0"/>
                      <w:divBdr>
                        <w:top w:val="none" w:sz="0" w:space="0" w:color="auto"/>
                        <w:left w:val="none" w:sz="0" w:space="0" w:color="auto"/>
                        <w:bottom w:val="none" w:sz="0" w:space="0" w:color="auto"/>
                        <w:right w:val="none" w:sz="0" w:space="0" w:color="auto"/>
                      </w:divBdr>
                      <w:divsChild>
                        <w:div w:id="1533297915">
                          <w:marLeft w:val="0"/>
                          <w:marRight w:val="0"/>
                          <w:marTop w:val="0"/>
                          <w:marBottom w:val="0"/>
                          <w:divBdr>
                            <w:top w:val="none" w:sz="0" w:space="0" w:color="auto"/>
                            <w:left w:val="none" w:sz="0" w:space="0" w:color="auto"/>
                            <w:bottom w:val="none" w:sz="0" w:space="0" w:color="auto"/>
                            <w:right w:val="none" w:sz="0" w:space="0" w:color="auto"/>
                          </w:divBdr>
                        </w:div>
                      </w:divsChild>
                    </w:div>
                    <w:div w:id="1995527132">
                      <w:marLeft w:val="0"/>
                      <w:marRight w:val="0"/>
                      <w:marTop w:val="0"/>
                      <w:marBottom w:val="0"/>
                      <w:divBdr>
                        <w:top w:val="none" w:sz="0" w:space="0" w:color="auto"/>
                        <w:left w:val="none" w:sz="0" w:space="0" w:color="auto"/>
                        <w:bottom w:val="none" w:sz="0" w:space="0" w:color="auto"/>
                        <w:right w:val="none" w:sz="0" w:space="0" w:color="auto"/>
                      </w:divBdr>
                      <w:divsChild>
                        <w:div w:id="634680718">
                          <w:marLeft w:val="0"/>
                          <w:marRight w:val="0"/>
                          <w:marTop w:val="0"/>
                          <w:marBottom w:val="0"/>
                          <w:divBdr>
                            <w:top w:val="none" w:sz="0" w:space="0" w:color="auto"/>
                            <w:left w:val="none" w:sz="0" w:space="0" w:color="auto"/>
                            <w:bottom w:val="none" w:sz="0" w:space="0" w:color="auto"/>
                            <w:right w:val="none" w:sz="0" w:space="0" w:color="auto"/>
                          </w:divBdr>
                        </w:div>
                      </w:divsChild>
                    </w:div>
                    <w:div w:id="2057309931">
                      <w:marLeft w:val="0"/>
                      <w:marRight w:val="0"/>
                      <w:marTop w:val="0"/>
                      <w:marBottom w:val="0"/>
                      <w:divBdr>
                        <w:top w:val="none" w:sz="0" w:space="0" w:color="auto"/>
                        <w:left w:val="none" w:sz="0" w:space="0" w:color="auto"/>
                        <w:bottom w:val="none" w:sz="0" w:space="0" w:color="auto"/>
                        <w:right w:val="none" w:sz="0" w:space="0" w:color="auto"/>
                      </w:divBdr>
                      <w:divsChild>
                        <w:div w:id="161848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55255">
              <w:marLeft w:val="0"/>
              <w:marRight w:val="0"/>
              <w:marTop w:val="0"/>
              <w:marBottom w:val="0"/>
              <w:divBdr>
                <w:top w:val="none" w:sz="0" w:space="0" w:color="auto"/>
                <w:left w:val="none" w:sz="0" w:space="0" w:color="auto"/>
                <w:bottom w:val="none" w:sz="0" w:space="0" w:color="auto"/>
                <w:right w:val="none" w:sz="0" w:space="0" w:color="auto"/>
              </w:divBdr>
            </w:div>
            <w:div w:id="1300916592">
              <w:marLeft w:val="0"/>
              <w:marRight w:val="0"/>
              <w:marTop w:val="0"/>
              <w:marBottom w:val="0"/>
              <w:divBdr>
                <w:top w:val="none" w:sz="0" w:space="0" w:color="auto"/>
                <w:left w:val="none" w:sz="0" w:space="0" w:color="auto"/>
                <w:bottom w:val="none" w:sz="0" w:space="0" w:color="auto"/>
                <w:right w:val="none" w:sz="0" w:space="0" w:color="auto"/>
              </w:divBdr>
              <w:divsChild>
                <w:div w:id="855660399">
                  <w:marLeft w:val="0"/>
                  <w:marRight w:val="0"/>
                  <w:marTop w:val="0"/>
                  <w:marBottom w:val="0"/>
                  <w:divBdr>
                    <w:top w:val="none" w:sz="0" w:space="0" w:color="auto"/>
                    <w:left w:val="none" w:sz="0" w:space="0" w:color="auto"/>
                    <w:bottom w:val="none" w:sz="0" w:space="0" w:color="auto"/>
                    <w:right w:val="none" w:sz="0" w:space="0" w:color="auto"/>
                  </w:divBdr>
                  <w:divsChild>
                    <w:div w:id="17396503">
                      <w:marLeft w:val="0"/>
                      <w:marRight w:val="0"/>
                      <w:marTop w:val="0"/>
                      <w:marBottom w:val="0"/>
                      <w:divBdr>
                        <w:top w:val="none" w:sz="0" w:space="0" w:color="auto"/>
                        <w:left w:val="none" w:sz="0" w:space="0" w:color="auto"/>
                        <w:bottom w:val="none" w:sz="0" w:space="0" w:color="auto"/>
                        <w:right w:val="none" w:sz="0" w:space="0" w:color="auto"/>
                      </w:divBdr>
                      <w:divsChild>
                        <w:div w:id="1140071483">
                          <w:marLeft w:val="0"/>
                          <w:marRight w:val="0"/>
                          <w:marTop w:val="0"/>
                          <w:marBottom w:val="0"/>
                          <w:divBdr>
                            <w:top w:val="none" w:sz="0" w:space="0" w:color="auto"/>
                            <w:left w:val="none" w:sz="0" w:space="0" w:color="auto"/>
                            <w:bottom w:val="none" w:sz="0" w:space="0" w:color="auto"/>
                            <w:right w:val="none" w:sz="0" w:space="0" w:color="auto"/>
                          </w:divBdr>
                        </w:div>
                      </w:divsChild>
                    </w:div>
                    <w:div w:id="73164872">
                      <w:marLeft w:val="0"/>
                      <w:marRight w:val="0"/>
                      <w:marTop w:val="0"/>
                      <w:marBottom w:val="0"/>
                      <w:divBdr>
                        <w:top w:val="none" w:sz="0" w:space="0" w:color="auto"/>
                        <w:left w:val="none" w:sz="0" w:space="0" w:color="auto"/>
                        <w:bottom w:val="none" w:sz="0" w:space="0" w:color="auto"/>
                        <w:right w:val="none" w:sz="0" w:space="0" w:color="auto"/>
                      </w:divBdr>
                      <w:divsChild>
                        <w:div w:id="1122072514">
                          <w:marLeft w:val="0"/>
                          <w:marRight w:val="0"/>
                          <w:marTop w:val="0"/>
                          <w:marBottom w:val="0"/>
                          <w:divBdr>
                            <w:top w:val="none" w:sz="0" w:space="0" w:color="auto"/>
                            <w:left w:val="none" w:sz="0" w:space="0" w:color="auto"/>
                            <w:bottom w:val="none" w:sz="0" w:space="0" w:color="auto"/>
                            <w:right w:val="none" w:sz="0" w:space="0" w:color="auto"/>
                          </w:divBdr>
                        </w:div>
                      </w:divsChild>
                    </w:div>
                    <w:div w:id="152335489">
                      <w:marLeft w:val="0"/>
                      <w:marRight w:val="0"/>
                      <w:marTop w:val="0"/>
                      <w:marBottom w:val="0"/>
                      <w:divBdr>
                        <w:top w:val="none" w:sz="0" w:space="0" w:color="auto"/>
                        <w:left w:val="none" w:sz="0" w:space="0" w:color="auto"/>
                        <w:bottom w:val="none" w:sz="0" w:space="0" w:color="auto"/>
                        <w:right w:val="none" w:sz="0" w:space="0" w:color="auto"/>
                      </w:divBdr>
                      <w:divsChild>
                        <w:div w:id="861088141">
                          <w:marLeft w:val="0"/>
                          <w:marRight w:val="0"/>
                          <w:marTop w:val="0"/>
                          <w:marBottom w:val="0"/>
                          <w:divBdr>
                            <w:top w:val="none" w:sz="0" w:space="0" w:color="auto"/>
                            <w:left w:val="none" w:sz="0" w:space="0" w:color="auto"/>
                            <w:bottom w:val="none" w:sz="0" w:space="0" w:color="auto"/>
                            <w:right w:val="none" w:sz="0" w:space="0" w:color="auto"/>
                          </w:divBdr>
                        </w:div>
                      </w:divsChild>
                    </w:div>
                    <w:div w:id="163740785">
                      <w:marLeft w:val="0"/>
                      <w:marRight w:val="0"/>
                      <w:marTop w:val="0"/>
                      <w:marBottom w:val="0"/>
                      <w:divBdr>
                        <w:top w:val="none" w:sz="0" w:space="0" w:color="auto"/>
                        <w:left w:val="none" w:sz="0" w:space="0" w:color="auto"/>
                        <w:bottom w:val="none" w:sz="0" w:space="0" w:color="auto"/>
                        <w:right w:val="none" w:sz="0" w:space="0" w:color="auto"/>
                      </w:divBdr>
                      <w:divsChild>
                        <w:div w:id="1226179561">
                          <w:marLeft w:val="0"/>
                          <w:marRight w:val="0"/>
                          <w:marTop w:val="0"/>
                          <w:marBottom w:val="0"/>
                          <w:divBdr>
                            <w:top w:val="none" w:sz="0" w:space="0" w:color="auto"/>
                            <w:left w:val="none" w:sz="0" w:space="0" w:color="auto"/>
                            <w:bottom w:val="none" w:sz="0" w:space="0" w:color="auto"/>
                            <w:right w:val="none" w:sz="0" w:space="0" w:color="auto"/>
                          </w:divBdr>
                        </w:div>
                      </w:divsChild>
                    </w:div>
                    <w:div w:id="170340944">
                      <w:marLeft w:val="0"/>
                      <w:marRight w:val="0"/>
                      <w:marTop w:val="0"/>
                      <w:marBottom w:val="0"/>
                      <w:divBdr>
                        <w:top w:val="none" w:sz="0" w:space="0" w:color="auto"/>
                        <w:left w:val="none" w:sz="0" w:space="0" w:color="auto"/>
                        <w:bottom w:val="none" w:sz="0" w:space="0" w:color="auto"/>
                        <w:right w:val="none" w:sz="0" w:space="0" w:color="auto"/>
                      </w:divBdr>
                      <w:divsChild>
                        <w:div w:id="41633410">
                          <w:marLeft w:val="0"/>
                          <w:marRight w:val="0"/>
                          <w:marTop w:val="0"/>
                          <w:marBottom w:val="0"/>
                          <w:divBdr>
                            <w:top w:val="none" w:sz="0" w:space="0" w:color="auto"/>
                            <w:left w:val="none" w:sz="0" w:space="0" w:color="auto"/>
                            <w:bottom w:val="none" w:sz="0" w:space="0" w:color="auto"/>
                            <w:right w:val="none" w:sz="0" w:space="0" w:color="auto"/>
                          </w:divBdr>
                        </w:div>
                        <w:div w:id="383024532">
                          <w:marLeft w:val="0"/>
                          <w:marRight w:val="0"/>
                          <w:marTop w:val="0"/>
                          <w:marBottom w:val="0"/>
                          <w:divBdr>
                            <w:top w:val="none" w:sz="0" w:space="0" w:color="auto"/>
                            <w:left w:val="none" w:sz="0" w:space="0" w:color="auto"/>
                            <w:bottom w:val="none" w:sz="0" w:space="0" w:color="auto"/>
                            <w:right w:val="none" w:sz="0" w:space="0" w:color="auto"/>
                          </w:divBdr>
                        </w:div>
                        <w:div w:id="1259363468">
                          <w:marLeft w:val="0"/>
                          <w:marRight w:val="0"/>
                          <w:marTop w:val="0"/>
                          <w:marBottom w:val="0"/>
                          <w:divBdr>
                            <w:top w:val="none" w:sz="0" w:space="0" w:color="auto"/>
                            <w:left w:val="none" w:sz="0" w:space="0" w:color="auto"/>
                            <w:bottom w:val="none" w:sz="0" w:space="0" w:color="auto"/>
                            <w:right w:val="none" w:sz="0" w:space="0" w:color="auto"/>
                          </w:divBdr>
                        </w:div>
                      </w:divsChild>
                    </w:div>
                    <w:div w:id="196817628">
                      <w:marLeft w:val="0"/>
                      <w:marRight w:val="0"/>
                      <w:marTop w:val="0"/>
                      <w:marBottom w:val="0"/>
                      <w:divBdr>
                        <w:top w:val="none" w:sz="0" w:space="0" w:color="auto"/>
                        <w:left w:val="none" w:sz="0" w:space="0" w:color="auto"/>
                        <w:bottom w:val="none" w:sz="0" w:space="0" w:color="auto"/>
                        <w:right w:val="none" w:sz="0" w:space="0" w:color="auto"/>
                      </w:divBdr>
                      <w:divsChild>
                        <w:div w:id="84616772">
                          <w:marLeft w:val="0"/>
                          <w:marRight w:val="0"/>
                          <w:marTop w:val="0"/>
                          <w:marBottom w:val="0"/>
                          <w:divBdr>
                            <w:top w:val="none" w:sz="0" w:space="0" w:color="auto"/>
                            <w:left w:val="none" w:sz="0" w:space="0" w:color="auto"/>
                            <w:bottom w:val="none" w:sz="0" w:space="0" w:color="auto"/>
                            <w:right w:val="none" w:sz="0" w:space="0" w:color="auto"/>
                          </w:divBdr>
                        </w:div>
                      </w:divsChild>
                    </w:div>
                    <w:div w:id="271674540">
                      <w:marLeft w:val="0"/>
                      <w:marRight w:val="0"/>
                      <w:marTop w:val="0"/>
                      <w:marBottom w:val="0"/>
                      <w:divBdr>
                        <w:top w:val="none" w:sz="0" w:space="0" w:color="auto"/>
                        <w:left w:val="none" w:sz="0" w:space="0" w:color="auto"/>
                        <w:bottom w:val="none" w:sz="0" w:space="0" w:color="auto"/>
                        <w:right w:val="none" w:sz="0" w:space="0" w:color="auto"/>
                      </w:divBdr>
                      <w:divsChild>
                        <w:div w:id="1799687543">
                          <w:marLeft w:val="0"/>
                          <w:marRight w:val="0"/>
                          <w:marTop w:val="0"/>
                          <w:marBottom w:val="0"/>
                          <w:divBdr>
                            <w:top w:val="none" w:sz="0" w:space="0" w:color="auto"/>
                            <w:left w:val="none" w:sz="0" w:space="0" w:color="auto"/>
                            <w:bottom w:val="none" w:sz="0" w:space="0" w:color="auto"/>
                            <w:right w:val="none" w:sz="0" w:space="0" w:color="auto"/>
                          </w:divBdr>
                        </w:div>
                      </w:divsChild>
                    </w:div>
                    <w:div w:id="272367909">
                      <w:marLeft w:val="0"/>
                      <w:marRight w:val="0"/>
                      <w:marTop w:val="0"/>
                      <w:marBottom w:val="0"/>
                      <w:divBdr>
                        <w:top w:val="none" w:sz="0" w:space="0" w:color="auto"/>
                        <w:left w:val="none" w:sz="0" w:space="0" w:color="auto"/>
                        <w:bottom w:val="none" w:sz="0" w:space="0" w:color="auto"/>
                        <w:right w:val="none" w:sz="0" w:space="0" w:color="auto"/>
                      </w:divBdr>
                      <w:divsChild>
                        <w:div w:id="1912035882">
                          <w:marLeft w:val="0"/>
                          <w:marRight w:val="0"/>
                          <w:marTop w:val="0"/>
                          <w:marBottom w:val="0"/>
                          <w:divBdr>
                            <w:top w:val="none" w:sz="0" w:space="0" w:color="auto"/>
                            <w:left w:val="none" w:sz="0" w:space="0" w:color="auto"/>
                            <w:bottom w:val="none" w:sz="0" w:space="0" w:color="auto"/>
                            <w:right w:val="none" w:sz="0" w:space="0" w:color="auto"/>
                          </w:divBdr>
                        </w:div>
                      </w:divsChild>
                    </w:div>
                    <w:div w:id="294873667">
                      <w:marLeft w:val="0"/>
                      <w:marRight w:val="0"/>
                      <w:marTop w:val="0"/>
                      <w:marBottom w:val="0"/>
                      <w:divBdr>
                        <w:top w:val="none" w:sz="0" w:space="0" w:color="auto"/>
                        <w:left w:val="none" w:sz="0" w:space="0" w:color="auto"/>
                        <w:bottom w:val="none" w:sz="0" w:space="0" w:color="auto"/>
                        <w:right w:val="none" w:sz="0" w:space="0" w:color="auto"/>
                      </w:divBdr>
                      <w:divsChild>
                        <w:div w:id="1599945139">
                          <w:marLeft w:val="0"/>
                          <w:marRight w:val="0"/>
                          <w:marTop w:val="0"/>
                          <w:marBottom w:val="0"/>
                          <w:divBdr>
                            <w:top w:val="none" w:sz="0" w:space="0" w:color="auto"/>
                            <w:left w:val="none" w:sz="0" w:space="0" w:color="auto"/>
                            <w:bottom w:val="none" w:sz="0" w:space="0" w:color="auto"/>
                            <w:right w:val="none" w:sz="0" w:space="0" w:color="auto"/>
                          </w:divBdr>
                        </w:div>
                      </w:divsChild>
                    </w:div>
                    <w:div w:id="318388724">
                      <w:marLeft w:val="0"/>
                      <w:marRight w:val="0"/>
                      <w:marTop w:val="0"/>
                      <w:marBottom w:val="0"/>
                      <w:divBdr>
                        <w:top w:val="none" w:sz="0" w:space="0" w:color="auto"/>
                        <w:left w:val="none" w:sz="0" w:space="0" w:color="auto"/>
                        <w:bottom w:val="none" w:sz="0" w:space="0" w:color="auto"/>
                        <w:right w:val="none" w:sz="0" w:space="0" w:color="auto"/>
                      </w:divBdr>
                      <w:divsChild>
                        <w:div w:id="171653695">
                          <w:marLeft w:val="0"/>
                          <w:marRight w:val="0"/>
                          <w:marTop w:val="0"/>
                          <w:marBottom w:val="0"/>
                          <w:divBdr>
                            <w:top w:val="none" w:sz="0" w:space="0" w:color="auto"/>
                            <w:left w:val="none" w:sz="0" w:space="0" w:color="auto"/>
                            <w:bottom w:val="none" w:sz="0" w:space="0" w:color="auto"/>
                            <w:right w:val="none" w:sz="0" w:space="0" w:color="auto"/>
                          </w:divBdr>
                        </w:div>
                      </w:divsChild>
                    </w:div>
                    <w:div w:id="345400942">
                      <w:marLeft w:val="0"/>
                      <w:marRight w:val="0"/>
                      <w:marTop w:val="0"/>
                      <w:marBottom w:val="0"/>
                      <w:divBdr>
                        <w:top w:val="none" w:sz="0" w:space="0" w:color="auto"/>
                        <w:left w:val="none" w:sz="0" w:space="0" w:color="auto"/>
                        <w:bottom w:val="none" w:sz="0" w:space="0" w:color="auto"/>
                        <w:right w:val="none" w:sz="0" w:space="0" w:color="auto"/>
                      </w:divBdr>
                      <w:divsChild>
                        <w:div w:id="362363044">
                          <w:marLeft w:val="0"/>
                          <w:marRight w:val="0"/>
                          <w:marTop w:val="0"/>
                          <w:marBottom w:val="0"/>
                          <w:divBdr>
                            <w:top w:val="none" w:sz="0" w:space="0" w:color="auto"/>
                            <w:left w:val="none" w:sz="0" w:space="0" w:color="auto"/>
                            <w:bottom w:val="none" w:sz="0" w:space="0" w:color="auto"/>
                            <w:right w:val="none" w:sz="0" w:space="0" w:color="auto"/>
                          </w:divBdr>
                        </w:div>
                      </w:divsChild>
                    </w:div>
                    <w:div w:id="374235900">
                      <w:marLeft w:val="0"/>
                      <w:marRight w:val="0"/>
                      <w:marTop w:val="0"/>
                      <w:marBottom w:val="0"/>
                      <w:divBdr>
                        <w:top w:val="none" w:sz="0" w:space="0" w:color="auto"/>
                        <w:left w:val="none" w:sz="0" w:space="0" w:color="auto"/>
                        <w:bottom w:val="none" w:sz="0" w:space="0" w:color="auto"/>
                        <w:right w:val="none" w:sz="0" w:space="0" w:color="auto"/>
                      </w:divBdr>
                      <w:divsChild>
                        <w:div w:id="598416026">
                          <w:marLeft w:val="0"/>
                          <w:marRight w:val="0"/>
                          <w:marTop w:val="0"/>
                          <w:marBottom w:val="0"/>
                          <w:divBdr>
                            <w:top w:val="none" w:sz="0" w:space="0" w:color="auto"/>
                            <w:left w:val="none" w:sz="0" w:space="0" w:color="auto"/>
                            <w:bottom w:val="none" w:sz="0" w:space="0" w:color="auto"/>
                            <w:right w:val="none" w:sz="0" w:space="0" w:color="auto"/>
                          </w:divBdr>
                        </w:div>
                      </w:divsChild>
                    </w:div>
                    <w:div w:id="374428496">
                      <w:marLeft w:val="0"/>
                      <w:marRight w:val="0"/>
                      <w:marTop w:val="0"/>
                      <w:marBottom w:val="0"/>
                      <w:divBdr>
                        <w:top w:val="none" w:sz="0" w:space="0" w:color="auto"/>
                        <w:left w:val="none" w:sz="0" w:space="0" w:color="auto"/>
                        <w:bottom w:val="none" w:sz="0" w:space="0" w:color="auto"/>
                        <w:right w:val="none" w:sz="0" w:space="0" w:color="auto"/>
                      </w:divBdr>
                      <w:divsChild>
                        <w:div w:id="303170220">
                          <w:marLeft w:val="0"/>
                          <w:marRight w:val="0"/>
                          <w:marTop w:val="0"/>
                          <w:marBottom w:val="0"/>
                          <w:divBdr>
                            <w:top w:val="none" w:sz="0" w:space="0" w:color="auto"/>
                            <w:left w:val="none" w:sz="0" w:space="0" w:color="auto"/>
                            <w:bottom w:val="none" w:sz="0" w:space="0" w:color="auto"/>
                            <w:right w:val="none" w:sz="0" w:space="0" w:color="auto"/>
                          </w:divBdr>
                        </w:div>
                      </w:divsChild>
                    </w:div>
                    <w:div w:id="382489468">
                      <w:marLeft w:val="0"/>
                      <w:marRight w:val="0"/>
                      <w:marTop w:val="0"/>
                      <w:marBottom w:val="0"/>
                      <w:divBdr>
                        <w:top w:val="none" w:sz="0" w:space="0" w:color="auto"/>
                        <w:left w:val="none" w:sz="0" w:space="0" w:color="auto"/>
                        <w:bottom w:val="none" w:sz="0" w:space="0" w:color="auto"/>
                        <w:right w:val="none" w:sz="0" w:space="0" w:color="auto"/>
                      </w:divBdr>
                      <w:divsChild>
                        <w:div w:id="1280061978">
                          <w:marLeft w:val="0"/>
                          <w:marRight w:val="0"/>
                          <w:marTop w:val="0"/>
                          <w:marBottom w:val="0"/>
                          <w:divBdr>
                            <w:top w:val="none" w:sz="0" w:space="0" w:color="auto"/>
                            <w:left w:val="none" w:sz="0" w:space="0" w:color="auto"/>
                            <w:bottom w:val="none" w:sz="0" w:space="0" w:color="auto"/>
                            <w:right w:val="none" w:sz="0" w:space="0" w:color="auto"/>
                          </w:divBdr>
                        </w:div>
                      </w:divsChild>
                    </w:div>
                    <w:div w:id="398022765">
                      <w:marLeft w:val="0"/>
                      <w:marRight w:val="0"/>
                      <w:marTop w:val="0"/>
                      <w:marBottom w:val="0"/>
                      <w:divBdr>
                        <w:top w:val="none" w:sz="0" w:space="0" w:color="auto"/>
                        <w:left w:val="none" w:sz="0" w:space="0" w:color="auto"/>
                        <w:bottom w:val="none" w:sz="0" w:space="0" w:color="auto"/>
                        <w:right w:val="none" w:sz="0" w:space="0" w:color="auto"/>
                      </w:divBdr>
                      <w:divsChild>
                        <w:div w:id="1185948521">
                          <w:marLeft w:val="0"/>
                          <w:marRight w:val="0"/>
                          <w:marTop w:val="0"/>
                          <w:marBottom w:val="0"/>
                          <w:divBdr>
                            <w:top w:val="none" w:sz="0" w:space="0" w:color="auto"/>
                            <w:left w:val="none" w:sz="0" w:space="0" w:color="auto"/>
                            <w:bottom w:val="none" w:sz="0" w:space="0" w:color="auto"/>
                            <w:right w:val="none" w:sz="0" w:space="0" w:color="auto"/>
                          </w:divBdr>
                        </w:div>
                      </w:divsChild>
                    </w:div>
                    <w:div w:id="417989212">
                      <w:marLeft w:val="0"/>
                      <w:marRight w:val="0"/>
                      <w:marTop w:val="0"/>
                      <w:marBottom w:val="0"/>
                      <w:divBdr>
                        <w:top w:val="none" w:sz="0" w:space="0" w:color="auto"/>
                        <w:left w:val="none" w:sz="0" w:space="0" w:color="auto"/>
                        <w:bottom w:val="none" w:sz="0" w:space="0" w:color="auto"/>
                        <w:right w:val="none" w:sz="0" w:space="0" w:color="auto"/>
                      </w:divBdr>
                      <w:divsChild>
                        <w:div w:id="837617899">
                          <w:marLeft w:val="0"/>
                          <w:marRight w:val="0"/>
                          <w:marTop w:val="0"/>
                          <w:marBottom w:val="0"/>
                          <w:divBdr>
                            <w:top w:val="none" w:sz="0" w:space="0" w:color="auto"/>
                            <w:left w:val="none" w:sz="0" w:space="0" w:color="auto"/>
                            <w:bottom w:val="none" w:sz="0" w:space="0" w:color="auto"/>
                            <w:right w:val="none" w:sz="0" w:space="0" w:color="auto"/>
                          </w:divBdr>
                        </w:div>
                      </w:divsChild>
                    </w:div>
                    <w:div w:id="467628827">
                      <w:marLeft w:val="0"/>
                      <w:marRight w:val="0"/>
                      <w:marTop w:val="0"/>
                      <w:marBottom w:val="0"/>
                      <w:divBdr>
                        <w:top w:val="none" w:sz="0" w:space="0" w:color="auto"/>
                        <w:left w:val="none" w:sz="0" w:space="0" w:color="auto"/>
                        <w:bottom w:val="none" w:sz="0" w:space="0" w:color="auto"/>
                        <w:right w:val="none" w:sz="0" w:space="0" w:color="auto"/>
                      </w:divBdr>
                      <w:divsChild>
                        <w:div w:id="1698701308">
                          <w:marLeft w:val="0"/>
                          <w:marRight w:val="0"/>
                          <w:marTop w:val="0"/>
                          <w:marBottom w:val="0"/>
                          <w:divBdr>
                            <w:top w:val="none" w:sz="0" w:space="0" w:color="auto"/>
                            <w:left w:val="none" w:sz="0" w:space="0" w:color="auto"/>
                            <w:bottom w:val="none" w:sz="0" w:space="0" w:color="auto"/>
                            <w:right w:val="none" w:sz="0" w:space="0" w:color="auto"/>
                          </w:divBdr>
                        </w:div>
                      </w:divsChild>
                    </w:div>
                    <w:div w:id="477578216">
                      <w:marLeft w:val="0"/>
                      <w:marRight w:val="0"/>
                      <w:marTop w:val="0"/>
                      <w:marBottom w:val="0"/>
                      <w:divBdr>
                        <w:top w:val="none" w:sz="0" w:space="0" w:color="auto"/>
                        <w:left w:val="none" w:sz="0" w:space="0" w:color="auto"/>
                        <w:bottom w:val="none" w:sz="0" w:space="0" w:color="auto"/>
                        <w:right w:val="none" w:sz="0" w:space="0" w:color="auto"/>
                      </w:divBdr>
                      <w:divsChild>
                        <w:div w:id="1119882992">
                          <w:marLeft w:val="0"/>
                          <w:marRight w:val="0"/>
                          <w:marTop w:val="0"/>
                          <w:marBottom w:val="0"/>
                          <w:divBdr>
                            <w:top w:val="none" w:sz="0" w:space="0" w:color="auto"/>
                            <w:left w:val="none" w:sz="0" w:space="0" w:color="auto"/>
                            <w:bottom w:val="none" w:sz="0" w:space="0" w:color="auto"/>
                            <w:right w:val="none" w:sz="0" w:space="0" w:color="auto"/>
                          </w:divBdr>
                        </w:div>
                      </w:divsChild>
                    </w:div>
                    <w:div w:id="481240093">
                      <w:marLeft w:val="0"/>
                      <w:marRight w:val="0"/>
                      <w:marTop w:val="0"/>
                      <w:marBottom w:val="0"/>
                      <w:divBdr>
                        <w:top w:val="none" w:sz="0" w:space="0" w:color="auto"/>
                        <w:left w:val="none" w:sz="0" w:space="0" w:color="auto"/>
                        <w:bottom w:val="none" w:sz="0" w:space="0" w:color="auto"/>
                        <w:right w:val="none" w:sz="0" w:space="0" w:color="auto"/>
                      </w:divBdr>
                      <w:divsChild>
                        <w:div w:id="1379629028">
                          <w:marLeft w:val="0"/>
                          <w:marRight w:val="0"/>
                          <w:marTop w:val="0"/>
                          <w:marBottom w:val="0"/>
                          <w:divBdr>
                            <w:top w:val="none" w:sz="0" w:space="0" w:color="auto"/>
                            <w:left w:val="none" w:sz="0" w:space="0" w:color="auto"/>
                            <w:bottom w:val="none" w:sz="0" w:space="0" w:color="auto"/>
                            <w:right w:val="none" w:sz="0" w:space="0" w:color="auto"/>
                          </w:divBdr>
                        </w:div>
                        <w:div w:id="1746224962">
                          <w:marLeft w:val="0"/>
                          <w:marRight w:val="0"/>
                          <w:marTop w:val="0"/>
                          <w:marBottom w:val="0"/>
                          <w:divBdr>
                            <w:top w:val="none" w:sz="0" w:space="0" w:color="auto"/>
                            <w:left w:val="none" w:sz="0" w:space="0" w:color="auto"/>
                            <w:bottom w:val="none" w:sz="0" w:space="0" w:color="auto"/>
                            <w:right w:val="none" w:sz="0" w:space="0" w:color="auto"/>
                          </w:divBdr>
                        </w:div>
                      </w:divsChild>
                    </w:div>
                    <w:div w:id="485978939">
                      <w:marLeft w:val="0"/>
                      <w:marRight w:val="0"/>
                      <w:marTop w:val="0"/>
                      <w:marBottom w:val="0"/>
                      <w:divBdr>
                        <w:top w:val="none" w:sz="0" w:space="0" w:color="auto"/>
                        <w:left w:val="none" w:sz="0" w:space="0" w:color="auto"/>
                        <w:bottom w:val="none" w:sz="0" w:space="0" w:color="auto"/>
                        <w:right w:val="none" w:sz="0" w:space="0" w:color="auto"/>
                      </w:divBdr>
                      <w:divsChild>
                        <w:div w:id="1303971274">
                          <w:marLeft w:val="0"/>
                          <w:marRight w:val="0"/>
                          <w:marTop w:val="0"/>
                          <w:marBottom w:val="0"/>
                          <w:divBdr>
                            <w:top w:val="none" w:sz="0" w:space="0" w:color="auto"/>
                            <w:left w:val="none" w:sz="0" w:space="0" w:color="auto"/>
                            <w:bottom w:val="none" w:sz="0" w:space="0" w:color="auto"/>
                            <w:right w:val="none" w:sz="0" w:space="0" w:color="auto"/>
                          </w:divBdr>
                        </w:div>
                      </w:divsChild>
                    </w:div>
                    <w:div w:id="500118458">
                      <w:marLeft w:val="0"/>
                      <w:marRight w:val="0"/>
                      <w:marTop w:val="0"/>
                      <w:marBottom w:val="0"/>
                      <w:divBdr>
                        <w:top w:val="none" w:sz="0" w:space="0" w:color="auto"/>
                        <w:left w:val="none" w:sz="0" w:space="0" w:color="auto"/>
                        <w:bottom w:val="none" w:sz="0" w:space="0" w:color="auto"/>
                        <w:right w:val="none" w:sz="0" w:space="0" w:color="auto"/>
                      </w:divBdr>
                      <w:divsChild>
                        <w:div w:id="837500943">
                          <w:marLeft w:val="0"/>
                          <w:marRight w:val="0"/>
                          <w:marTop w:val="0"/>
                          <w:marBottom w:val="0"/>
                          <w:divBdr>
                            <w:top w:val="none" w:sz="0" w:space="0" w:color="auto"/>
                            <w:left w:val="none" w:sz="0" w:space="0" w:color="auto"/>
                            <w:bottom w:val="none" w:sz="0" w:space="0" w:color="auto"/>
                            <w:right w:val="none" w:sz="0" w:space="0" w:color="auto"/>
                          </w:divBdr>
                        </w:div>
                      </w:divsChild>
                    </w:div>
                    <w:div w:id="517080929">
                      <w:marLeft w:val="0"/>
                      <w:marRight w:val="0"/>
                      <w:marTop w:val="0"/>
                      <w:marBottom w:val="0"/>
                      <w:divBdr>
                        <w:top w:val="none" w:sz="0" w:space="0" w:color="auto"/>
                        <w:left w:val="none" w:sz="0" w:space="0" w:color="auto"/>
                        <w:bottom w:val="none" w:sz="0" w:space="0" w:color="auto"/>
                        <w:right w:val="none" w:sz="0" w:space="0" w:color="auto"/>
                      </w:divBdr>
                      <w:divsChild>
                        <w:div w:id="1051540308">
                          <w:marLeft w:val="0"/>
                          <w:marRight w:val="0"/>
                          <w:marTop w:val="0"/>
                          <w:marBottom w:val="0"/>
                          <w:divBdr>
                            <w:top w:val="none" w:sz="0" w:space="0" w:color="auto"/>
                            <w:left w:val="none" w:sz="0" w:space="0" w:color="auto"/>
                            <w:bottom w:val="none" w:sz="0" w:space="0" w:color="auto"/>
                            <w:right w:val="none" w:sz="0" w:space="0" w:color="auto"/>
                          </w:divBdr>
                        </w:div>
                      </w:divsChild>
                    </w:div>
                    <w:div w:id="546185388">
                      <w:marLeft w:val="0"/>
                      <w:marRight w:val="0"/>
                      <w:marTop w:val="0"/>
                      <w:marBottom w:val="0"/>
                      <w:divBdr>
                        <w:top w:val="none" w:sz="0" w:space="0" w:color="auto"/>
                        <w:left w:val="none" w:sz="0" w:space="0" w:color="auto"/>
                        <w:bottom w:val="none" w:sz="0" w:space="0" w:color="auto"/>
                        <w:right w:val="none" w:sz="0" w:space="0" w:color="auto"/>
                      </w:divBdr>
                      <w:divsChild>
                        <w:div w:id="275867844">
                          <w:marLeft w:val="0"/>
                          <w:marRight w:val="0"/>
                          <w:marTop w:val="0"/>
                          <w:marBottom w:val="0"/>
                          <w:divBdr>
                            <w:top w:val="none" w:sz="0" w:space="0" w:color="auto"/>
                            <w:left w:val="none" w:sz="0" w:space="0" w:color="auto"/>
                            <w:bottom w:val="none" w:sz="0" w:space="0" w:color="auto"/>
                            <w:right w:val="none" w:sz="0" w:space="0" w:color="auto"/>
                          </w:divBdr>
                        </w:div>
                        <w:div w:id="1218317037">
                          <w:marLeft w:val="0"/>
                          <w:marRight w:val="0"/>
                          <w:marTop w:val="0"/>
                          <w:marBottom w:val="0"/>
                          <w:divBdr>
                            <w:top w:val="none" w:sz="0" w:space="0" w:color="auto"/>
                            <w:left w:val="none" w:sz="0" w:space="0" w:color="auto"/>
                            <w:bottom w:val="none" w:sz="0" w:space="0" w:color="auto"/>
                            <w:right w:val="none" w:sz="0" w:space="0" w:color="auto"/>
                          </w:divBdr>
                        </w:div>
                      </w:divsChild>
                    </w:div>
                    <w:div w:id="576017787">
                      <w:marLeft w:val="0"/>
                      <w:marRight w:val="0"/>
                      <w:marTop w:val="0"/>
                      <w:marBottom w:val="0"/>
                      <w:divBdr>
                        <w:top w:val="none" w:sz="0" w:space="0" w:color="auto"/>
                        <w:left w:val="none" w:sz="0" w:space="0" w:color="auto"/>
                        <w:bottom w:val="none" w:sz="0" w:space="0" w:color="auto"/>
                        <w:right w:val="none" w:sz="0" w:space="0" w:color="auto"/>
                      </w:divBdr>
                      <w:divsChild>
                        <w:div w:id="1962569139">
                          <w:marLeft w:val="0"/>
                          <w:marRight w:val="0"/>
                          <w:marTop w:val="0"/>
                          <w:marBottom w:val="0"/>
                          <w:divBdr>
                            <w:top w:val="none" w:sz="0" w:space="0" w:color="auto"/>
                            <w:left w:val="none" w:sz="0" w:space="0" w:color="auto"/>
                            <w:bottom w:val="none" w:sz="0" w:space="0" w:color="auto"/>
                            <w:right w:val="none" w:sz="0" w:space="0" w:color="auto"/>
                          </w:divBdr>
                        </w:div>
                      </w:divsChild>
                    </w:div>
                    <w:div w:id="614335111">
                      <w:marLeft w:val="0"/>
                      <w:marRight w:val="0"/>
                      <w:marTop w:val="0"/>
                      <w:marBottom w:val="0"/>
                      <w:divBdr>
                        <w:top w:val="none" w:sz="0" w:space="0" w:color="auto"/>
                        <w:left w:val="none" w:sz="0" w:space="0" w:color="auto"/>
                        <w:bottom w:val="none" w:sz="0" w:space="0" w:color="auto"/>
                        <w:right w:val="none" w:sz="0" w:space="0" w:color="auto"/>
                      </w:divBdr>
                      <w:divsChild>
                        <w:div w:id="2044595402">
                          <w:marLeft w:val="0"/>
                          <w:marRight w:val="0"/>
                          <w:marTop w:val="0"/>
                          <w:marBottom w:val="0"/>
                          <w:divBdr>
                            <w:top w:val="none" w:sz="0" w:space="0" w:color="auto"/>
                            <w:left w:val="none" w:sz="0" w:space="0" w:color="auto"/>
                            <w:bottom w:val="none" w:sz="0" w:space="0" w:color="auto"/>
                            <w:right w:val="none" w:sz="0" w:space="0" w:color="auto"/>
                          </w:divBdr>
                        </w:div>
                      </w:divsChild>
                    </w:div>
                    <w:div w:id="614823958">
                      <w:marLeft w:val="0"/>
                      <w:marRight w:val="0"/>
                      <w:marTop w:val="0"/>
                      <w:marBottom w:val="0"/>
                      <w:divBdr>
                        <w:top w:val="none" w:sz="0" w:space="0" w:color="auto"/>
                        <w:left w:val="none" w:sz="0" w:space="0" w:color="auto"/>
                        <w:bottom w:val="none" w:sz="0" w:space="0" w:color="auto"/>
                        <w:right w:val="none" w:sz="0" w:space="0" w:color="auto"/>
                      </w:divBdr>
                      <w:divsChild>
                        <w:div w:id="1955281181">
                          <w:marLeft w:val="0"/>
                          <w:marRight w:val="0"/>
                          <w:marTop w:val="0"/>
                          <w:marBottom w:val="0"/>
                          <w:divBdr>
                            <w:top w:val="none" w:sz="0" w:space="0" w:color="auto"/>
                            <w:left w:val="none" w:sz="0" w:space="0" w:color="auto"/>
                            <w:bottom w:val="none" w:sz="0" w:space="0" w:color="auto"/>
                            <w:right w:val="none" w:sz="0" w:space="0" w:color="auto"/>
                          </w:divBdr>
                        </w:div>
                      </w:divsChild>
                    </w:div>
                    <w:div w:id="631137714">
                      <w:marLeft w:val="0"/>
                      <w:marRight w:val="0"/>
                      <w:marTop w:val="0"/>
                      <w:marBottom w:val="0"/>
                      <w:divBdr>
                        <w:top w:val="none" w:sz="0" w:space="0" w:color="auto"/>
                        <w:left w:val="none" w:sz="0" w:space="0" w:color="auto"/>
                        <w:bottom w:val="none" w:sz="0" w:space="0" w:color="auto"/>
                        <w:right w:val="none" w:sz="0" w:space="0" w:color="auto"/>
                      </w:divBdr>
                      <w:divsChild>
                        <w:div w:id="1139956857">
                          <w:marLeft w:val="0"/>
                          <w:marRight w:val="0"/>
                          <w:marTop w:val="0"/>
                          <w:marBottom w:val="0"/>
                          <w:divBdr>
                            <w:top w:val="none" w:sz="0" w:space="0" w:color="auto"/>
                            <w:left w:val="none" w:sz="0" w:space="0" w:color="auto"/>
                            <w:bottom w:val="none" w:sz="0" w:space="0" w:color="auto"/>
                            <w:right w:val="none" w:sz="0" w:space="0" w:color="auto"/>
                          </w:divBdr>
                        </w:div>
                      </w:divsChild>
                    </w:div>
                    <w:div w:id="635333188">
                      <w:marLeft w:val="0"/>
                      <w:marRight w:val="0"/>
                      <w:marTop w:val="0"/>
                      <w:marBottom w:val="0"/>
                      <w:divBdr>
                        <w:top w:val="none" w:sz="0" w:space="0" w:color="auto"/>
                        <w:left w:val="none" w:sz="0" w:space="0" w:color="auto"/>
                        <w:bottom w:val="none" w:sz="0" w:space="0" w:color="auto"/>
                        <w:right w:val="none" w:sz="0" w:space="0" w:color="auto"/>
                      </w:divBdr>
                      <w:divsChild>
                        <w:div w:id="1383217080">
                          <w:marLeft w:val="0"/>
                          <w:marRight w:val="0"/>
                          <w:marTop w:val="0"/>
                          <w:marBottom w:val="0"/>
                          <w:divBdr>
                            <w:top w:val="none" w:sz="0" w:space="0" w:color="auto"/>
                            <w:left w:val="none" w:sz="0" w:space="0" w:color="auto"/>
                            <w:bottom w:val="none" w:sz="0" w:space="0" w:color="auto"/>
                            <w:right w:val="none" w:sz="0" w:space="0" w:color="auto"/>
                          </w:divBdr>
                        </w:div>
                      </w:divsChild>
                    </w:div>
                    <w:div w:id="642075634">
                      <w:marLeft w:val="0"/>
                      <w:marRight w:val="0"/>
                      <w:marTop w:val="0"/>
                      <w:marBottom w:val="0"/>
                      <w:divBdr>
                        <w:top w:val="none" w:sz="0" w:space="0" w:color="auto"/>
                        <w:left w:val="none" w:sz="0" w:space="0" w:color="auto"/>
                        <w:bottom w:val="none" w:sz="0" w:space="0" w:color="auto"/>
                        <w:right w:val="none" w:sz="0" w:space="0" w:color="auto"/>
                      </w:divBdr>
                      <w:divsChild>
                        <w:div w:id="1801805154">
                          <w:marLeft w:val="0"/>
                          <w:marRight w:val="0"/>
                          <w:marTop w:val="0"/>
                          <w:marBottom w:val="0"/>
                          <w:divBdr>
                            <w:top w:val="none" w:sz="0" w:space="0" w:color="auto"/>
                            <w:left w:val="none" w:sz="0" w:space="0" w:color="auto"/>
                            <w:bottom w:val="none" w:sz="0" w:space="0" w:color="auto"/>
                            <w:right w:val="none" w:sz="0" w:space="0" w:color="auto"/>
                          </w:divBdr>
                        </w:div>
                      </w:divsChild>
                    </w:div>
                    <w:div w:id="724795004">
                      <w:marLeft w:val="0"/>
                      <w:marRight w:val="0"/>
                      <w:marTop w:val="0"/>
                      <w:marBottom w:val="0"/>
                      <w:divBdr>
                        <w:top w:val="none" w:sz="0" w:space="0" w:color="auto"/>
                        <w:left w:val="none" w:sz="0" w:space="0" w:color="auto"/>
                        <w:bottom w:val="none" w:sz="0" w:space="0" w:color="auto"/>
                        <w:right w:val="none" w:sz="0" w:space="0" w:color="auto"/>
                      </w:divBdr>
                      <w:divsChild>
                        <w:div w:id="1736010781">
                          <w:marLeft w:val="0"/>
                          <w:marRight w:val="0"/>
                          <w:marTop w:val="0"/>
                          <w:marBottom w:val="0"/>
                          <w:divBdr>
                            <w:top w:val="none" w:sz="0" w:space="0" w:color="auto"/>
                            <w:left w:val="none" w:sz="0" w:space="0" w:color="auto"/>
                            <w:bottom w:val="none" w:sz="0" w:space="0" w:color="auto"/>
                            <w:right w:val="none" w:sz="0" w:space="0" w:color="auto"/>
                          </w:divBdr>
                        </w:div>
                      </w:divsChild>
                    </w:div>
                    <w:div w:id="764417901">
                      <w:marLeft w:val="0"/>
                      <w:marRight w:val="0"/>
                      <w:marTop w:val="0"/>
                      <w:marBottom w:val="0"/>
                      <w:divBdr>
                        <w:top w:val="none" w:sz="0" w:space="0" w:color="auto"/>
                        <w:left w:val="none" w:sz="0" w:space="0" w:color="auto"/>
                        <w:bottom w:val="none" w:sz="0" w:space="0" w:color="auto"/>
                        <w:right w:val="none" w:sz="0" w:space="0" w:color="auto"/>
                      </w:divBdr>
                      <w:divsChild>
                        <w:div w:id="988173195">
                          <w:marLeft w:val="0"/>
                          <w:marRight w:val="0"/>
                          <w:marTop w:val="0"/>
                          <w:marBottom w:val="0"/>
                          <w:divBdr>
                            <w:top w:val="none" w:sz="0" w:space="0" w:color="auto"/>
                            <w:left w:val="none" w:sz="0" w:space="0" w:color="auto"/>
                            <w:bottom w:val="none" w:sz="0" w:space="0" w:color="auto"/>
                            <w:right w:val="none" w:sz="0" w:space="0" w:color="auto"/>
                          </w:divBdr>
                        </w:div>
                      </w:divsChild>
                    </w:div>
                    <w:div w:id="781805576">
                      <w:marLeft w:val="0"/>
                      <w:marRight w:val="0"/>
                      <w:marTop w:val="0"/>
                      <w:marBottom w:val="0"/>
                      <w:divBdr>
                        <w:top w:val="none" w:sz="0" w:space="0" w:color="auto"/>
                        <w:left w:val="none" w:sz="0" w:space="0" w:color="auto"/>
                        <w:bottom w:val="none" w:sz="0" w:space="0" w:color="auto"/>
                        <w:right w:val="none" w:sz="0" w:space="0" w:color="auto"/>
                      </w:divBdr>
                      <w:divsChild>
                        <w:div w:id="2079663785">
                          <w:marLeft w:val="0"/>
                          <w:marRight w:val="0"/>
                          <w:marTop w:val="0"/>
                          <w:marBottom w:val="0"/>
                          <w:divBdr>
                            <w:top w:val="none" w:sz="0" w:space="0" w:color="auto"/>
                            <w:left w:val="none" w:sz="0" w:space="0" w:color="auto"/>
                            <w:bottom w:val="none" w:sz="0" w:space="0" w:color="auto"/>
                            <w:right w:val="none" w:sz="0" w:space="0" w:color="auto"/>
                          </w:divBdr>
                        </w:div>
                      </w:divsChild>
                    </w:div>
                    <w:div w:id="807941707">
                      <w:marLeft w:val="0"/>
                      <w:marRight w:val="0"/>
                      <w:marTop w:val="0"/>
                      <w:marBottom w:val="0"/>
                      <w:divBdr>
                        <w:top w:val="none" w:sz="0" w:space="0" w:color="auto"/>
                        <w:left w:val="none" w:sz="0" w:space="0" w:color="auto"/>
                        <w:bottom w:val="none" w:sz="0" w:space="0" w:color="auto"/>
                        <w:right w:val="none" w:sz="0" w:space="0" w:color="auto"/>
                      </w:divBdr>
                      <w:divsChild>
                        <w:div w:id="245765957">
                          <w:marLeft w:val="0"/>
                          <w:marRight w:val="0"/>
                          <w:marTop w:val="0"/>
                          <w:marBottom w:val="0"/>
                          <w:divBdr>
                            <w:top w:val="none" w:sz="0" w:space="0" w:color="auto"/>
                            <w:left w:val="none" w:sz="0" w:space="0" w:color="auto"/>
                            <w:bottom w:val="none" w:sz="0" w:space="0" w:color="auto"/>
                            <w:right w:val="none" w:sz="0" w:space="0" w:color="auto"/>
                          </w:divBdr>
                        </w:div>
                        <w:div w:id="1199703217">
                          <w:marLeft w:val="0"/>
                          <w:marRight w:val="0"/>
                          <w:marTop w:val="0"/>
                          <w:marBottom w:val="0"/>
                          <w:divBdr>
                            <w:top w:val="none" w:sz="0" w:space="0" w:color="auto"/>
                            <w:left w:val="none" w:sz="0" w:space="0" w:color="auto"/>
                            <w:bottom w:val="none" w:sz="0" w:space="0" w:color="auto"/>
                            <w:right w:val="none" w:sz="0" w:space="0" w:color="auto"/>
                          </w:divBdr>
                        </w:div>
                        <w:div w:id="2134864241">
                          <w:marLeft w:val="0"/>
                          <w:marRight w:val="0"/>
                          <w:marTop w:val="0"/>
                          <w:marBottom w:val="0"/>
                          <w:divBdr>
                            <w:top w:val="none" w:sz="0" w:space="0" w:color="auto"/>
                            <w:left w:val="none" w:sz="0" w:space="0" w:color="auto"/>
                            <w:bottom w:val="none" w:sz="0" w:space="0" w:color="auto"/>
                            <w:right w:val="none" w:sz="0" w:space="0" w:color="auto"/>
                          </w:divBdr>
                        </w:div>
                      </w:divsChild>
                    </w:div>
                    <w:div w:id="811409736">
                      <w:marLeft w:val="0"/>
                      <w:marRight w:val="0"/>
                      <w:marTop w:val="0"/>
                      <w:marBottom w:val="0"/>
                      <w:divBdr>
                        <w:top w:val="none" w:sz="0" w:space="0" w:color="auto"/>
                        <w:left w:val="none" w:sz="0" w:space="0" w:color="auto"/>
                        <w:bottom w:val="none" w:sz="0" w:space="0" w:color="auto"/>
                        <w:right w:val="none" w:sz="0" w:space="0" w:color="auto"/>
                      </w:divBdr>
                      <w:divsChild>
                        <w:div w:id="1294170412">
                          <w:marLeft w:val="0"/>
                          <w:marRight w:val="0"/>
                          <w:marTop w:val="0"/>
                          <w:marBottom w:val="0"/>
                          <w:divBdr>
                            <w:top w:val="none" w:sz="0" w:space="0" w:color="auto"/>
                            <w:left w:val="none" w:sz="0" w:space="0" w:color="auto"/>
                            <w:bottom w:val="none" w:sz="0" w:space="0" w:color="auto"/>
                            <w:right w:val="none" w:sz="0" w:space="0" w:color="auto"/>
                          </w:divBdr>
                        </w:div>
                      </w:divsChild>
                    </w:div>
                    <w:div w:id="928273912">
                      <w:marLeft w:val="0"/>
                      <w:marRight w:val="0"/>
                      <w:marTop w:val="0"/>
                      <w:marBottom w:val="0"/>
                      <w:divBdr>
                        <w:top w:val="none" w:sz="0" w:space="0" w:color="auto"/>
                        <w:left w:val="none" w:sz="0" w:space="0" w:color="auto"/>
                        <w:bottom w:val="none" w:sz="0" w:space="0" w:color="auto"/>
                        <w:right w:val="none" w:sz="0" w:space="0" w:color="auto"/>
                      </w:divBdr>
                      <w:divsChild>
                        <w:div w:id="2069693101">
                          <w:marLeft w:val="0"/>
                          <w:marRight w:val="0"/>
                          <w:marTop w:val="0"/>
                          <w:marBottom w:val="0"/>
                          <w:divBdr>
                            <w:top w:val="none" w:sz="0" w:space="0" w:color="auto"/>
                            <w:left w:val="none" w:sz="0" w:space="0" w:color="auto"/>
                            <w:bottom w:val="none" w:sz="0" w:space="0" w:color="auto"/>
                            <w:right w:val="none" w:sz="0" w:space="0" w:color="auto"/>
                          </w:divBdr>
                        </w:div>
                      </w:divsChild>
                    </w:div>
                    <w:div w:id="935164446">
                      <w:marLeft w:val="0"/>
                      <w:marRight w:val="0"/>
                      <w:marTop w:val="0"/>
                      <w:marBottom w:val="0"/>
                      <w:divBdr>
                        <w:top w:val="none" w:sz="0" w:space="0" w:color="auto"/>
                        <w:left w:val="none" w:sz="0" w:space="0" w:color="auto"/>
                        <w:bottom w:val="none" w:sz="0" w:space="0" w:color="auto"/>
                        <w:right w:val="none" w:sz="0" w:space="0" w:color="auto"/>
                      </w:divBdr>
                      <w:divsChild>
                        <w:div w:id="494345623">
                          <w:marLeft w:val="0"/>
                          <w:marRight w:val="0"/>
                          <w:marTop w:val="0"/>
                          <w:marBottom w:val="0"/>
                          <w:divBdr>
                            <w:top w:val="none" w:sz="0" w:space="0" w:color="auto"/>
                            <w:left w:val="none" w:sz="0" w:space="0" w:color="auto"/>
                            <w:bottom w:val="none" w:sz="0" w:space="0" w:color="auto"/>
                            <w:right w:val="none" w:sz="0" w:space="0" w:color="auto"/>
                          </w:divBdr>
                        </w:div>
                      </w:divsChild>
                    </w:div>
                    <w:div w:id="936522197">
                      <w:marLeft w:val="0"/>
                      <w:marRight w:val="0"/>
                      <w:marTop w:val="0"/>
                      <w:marBottom w:val="0"/>
                      <w:divBdr>
                        <w:top w:val="none" w:sz="0" w:space="0" w:color="auto"/>
                        <w:left w:val="none" w:sz="0" w:space="0" w:color="auto"/>
                        <w:bottom w:val="none" w:sz="0" w:space="0" w:color="auto"/>
                        <w:right w:val="none" w:sz="0" w:space="0" w:color="auto"/>
                      </w:divBdr>
                      <w:divsChild>
                        <w:div w:id="838086017">
                          <w:marLeft w:val="0"/>
                          <w:marRight w:val="0"/>
                          <w:marTop w:val="0"/>
                          <w:marBottom w:val="0"/>
                          <w:divBdr>
                            <w:top w:val="none" w:sz="0" w:space="0" w:color="auto"/>
                            <w:left w:val="none" w:sz="0" w:space="0" w:color="auto"/>
                            <w:bottom w:val="none" w:sz="0" w:space="0" w:color="auto"/>
                            <w:right w:val="none" w:sz="0" w:space="0" w:color="auto"/>
                          </w:divBdr>
                        </w:div>
                      </w:divsChild>
                    </w:div>
                    <w:div w:id="960451740">
                      <w:marLeft w:val="0"/>
                      <w:marRight w:val="0"/>
                      <w:marTop w:val="0"/>
                      <w:marBottom w:val="0"/>
                      <w:divBdr>
                        <w:top w:val="none" w:sz="0" w:space="0" w:color="auto"/>
                        <w:left w:val="none" w:sz="0" w:space="0" w:color="auto"/>
                        <w:bottom w:val="none" w:sz="0" w:space="0" w:color="auto"/>
                        <w:right w:val="none" w:sz="0" w:space="0" w:color="auto"/>
                      </w:divBdr>
                      <w:divsChild>
                        <w:div w:id="1460151333">
                          <w:marLeft w:val="0"/>
                          <w:marRight w:val="0"/>
                          <w:marTop w:val="0"/>
                          <w:marBottom w:val="0"/>
                          <w:divBdr>
                            <w:top w:val="none" w:sz="0" w:space="0" w:color="auto"/>
                            <w:left w:val="none" w:sz="0" w:space="0" w:color="auto"/>
                            <w:bottom w:val="none" w:sz="0" w:space="0" w:color="auto"/>
                            <w:right w:val="none" w:sz="0" w:space="0" w:color="auto"/>
                          </w:divBdr>
                        </w:div>
                      </w:divsChild>
                    </w:div>
                    <w:div w:id="970356311">
                      <w:marLeft w:val="0"/>
                      <w:marRight w:val="0"/>
                      <w:marTop w:val="0"/>
                      <w:marBottom w:val="0"/>
                      <w:divBdr>
                        <w:top w:val="none" w:sz="0" w:space="0" w:color="auto"/>
                        <w:left w:val="none" w:sz="0" w:space="0" w:color="auto"/>
                        <w:bottom w:val="none" w:sz="0" w:space="0" w:color="auto"/>
                        <w:right w:val="none" w:sz="0" w:space="0" w:color="auto"/>
                      </w:divBdr>
                      <w:divsChild>
                        <w:div w:id="1319915341">
                          <w:marLeft w:val="0"/>
                          <w:marRight w:val="0"/>
                          <w:marTop w:val="0"/>
                          <w:marBottom w:val="0"/>
                          <w:divBdr>
                            <w:top w:val="none" w:sz="0" w:space="0" w:color="auto"/>
                            <w:left w:val="none" w:sz="0" w:space="0" w:color="auto"/>
                            <w:bottom w:val="none" w:sz="0" w:space="0" w:color="auto"/>
                            <w:right w:val="none" w:sz="0" w:space="0" w:color="auto"/>
                          </w:divBdr>
                        </w:div>
                        <w:div w:id="1496531901">
                          <w:marLeft w:val="0"/>
                          <w:marRight w:val="0"/>
                          <w:marTop w:val="0"/>
                          <w:marBottom w:val="0"/>
                          <w:divBdr>
                            <w:top w:val="none" w:sz="0" w:space="0" w:color="auto"/>
                            <w:left w:val="none" w:sz="0" w:space="0" w:color="auto"/>
                            <w:bottom w:val="none" w:sz="0" w:space="0" w:color="auto"/>
                            <w:right w:val="none" w:sz="0" w:space="0" w:color="auto"/>
                          </w:divBdr>
                        </w:div>
                      </w:divsChild>
                    </w:div>
                    <w:div w:id="1007252780">
                      <w:marLeft w:val="0"/>
                      <w:marRight w:val="0"/>
                      <w:marTop w:val="0"/>
                      <w:marBottom w:val="0"/>
                      <w:divBdr>
                        <w:top w:val="none" w:sz="0" w:space="0" w:color="auto"/>
                        <w:left w:val="none" w:sz="0" w:space="0" w:color="auto"/>
                        <w:bottom w:val="none" w:sz="0" w:space="0" w:color="auto"/>
                        <w:right w:val="none" w:sz="0" w:space="0" w:color="auto"/>
                      </w:divBdr>
                      <w:divsChild>
                        <w:div w:id="103160845">
                          <w:marLeft w:val="0"/>
                          <w:marRight w:val="0"/>
                          <w:marTop w:val="0"/>
                          <w:marBottom w:val="0"/>
                          <w:divBdr>
                            <w:top w:val="none" w:sz="0" w:space="0" w:color="auto"/>
                            <w:left w:val="none" w:sz="0" w:space="0" w:color="auto"/>
                            <w:bottom w:val="none" w:sz="0" w:space="0" w:color="auto"/>
                            <w:right w:val="none" w:sz="0" w:space="0" w:color="auto"/>
                          </w:divBdr>
                        </w:div>
                      </w:divsChild>
                    </w:div>
                    <w:div w:id="1033074186">
                      <w:marLeft w:val="0"/>
                      <w:marRight w:val="0"/>
                      <w:marTop w:val="0"/>
                      <w:marBottom w:val="0"/>
                      <w:divBdr>
                        <w:top w:val="none" w:sz="0" w:space="0" w:color="auto"/>
                        <w:left w:val="none" w:sz="0" w:space="0" w:color="auto"/>
                        <w:bottom w:val="none" w:sz="0" w:space="0" w:color="auto"/>
                        <w:right w:val="none" w:sz="0" w:space="0" w:color="auto"/>
                      </w:divBdr>
                      <w:divsChild>
                        <w:div w:id="800415395">
                          <w:marLeft w:val="0"/>
                          <w:marRight w:val="0"/>
                          <w:marTop w:val="0"/>
                          <w:marBottom w:val="0"/>
                          <w:divBdr>
                            <w:top w:val="none" w:sz="0" w:space="0" w:color="auto"/>
                            <w:left w:val="none" w:sz="0" w:space="0" w:color="auto"/>
                            <w:bottom w:val="none" w:sz="0" w:space="0" w:color="auto"/>
                            <w:right w:val="none" w:sz="0" w:space="0" w:color="auto"/>
                          </w:divBdr>
                        </w:div>
                      </w:divsChild>
                    </w:div>
                    <w:div w:id="1192650986">
                      <w:marLeft w:val="0"/>
                      <w:marRight w:val="0"/>
                      <w:marTop w:val="0"/>
                      <w:marBottom w:val="0"/>
                      <w:divBdr>
                        <w:top w:val="none" w:sz="0" w:space="0" w:color="auto"/>
                        <w:left w:val="none" w:sz="0" w:space="0" w:color="auto"/>
                        <w:bottom w:val="none" w:sz="0" w:space="0" w:color="auto"/>
                        <w:right w:val="none" w:sz="0" w:space="0" w:color="auto"/>
                      </w:divBdr>
                      <w:divsChild>
                        <w:div w:id="24520832">
                          <w:marLeft w:val="0"/>
                          <w:marRight w:val="0"/>
                          <w:marTop w:val="0"/>
                          <w:marBottom w:val="0"/>
                          <w:divBdr>
                            <w:top w:val="none" w:sz="0" w:space="0" w:color="auto"/>
                            <w:left w:val="none" w:sz="0" w:space="0" w:color="auto"/>
                            <w:bottom w:val="none" w:sz="0" w:space="0" w:color="auto"/>
                            <w:right w:val="none" w:sz="0" w:space="0" w:color="auto"/>
                          </w:divBdr>
                        </w:div>
                      </w:divsChild>
                    </w:div>
                    <w:div w:id="1203901938">
                      <w:marLeft w:val="0"/>
                      <w:marRight w:val="0"/>
                      <w:marTop w:val="0"/>
                      <w:marBottom w:val="0"/>
                      <w:divBdr>
                        <w:top w:val="none" w:sz="0" w:space="0" w:color="auto"/>
                        <w:left w:val="none" w:sz="0" w:space="0" w:color="auto"/>
                        <w:bottom w:val="none" w:sz="0" w:space="0" w:color="auto"/>
                        <w:right w:val="none" w:sz="0" w:space="0" w:color="auto"/>
                      </w:divBdr>
                      <w:divsChild>
                        <w:div w:id="88280070">
                          <w:marLeft w:val="0"/>
                          <w:marRight w:val="0"/>
                          <w:marTop w:val="0"/>
                          <w:marBottom w:val="0"/>
                          <w:divBdr>
                            <w:top w:val="none" w:sz="0" w:space="0" w:color="auto"/>
                            <w:left w:val="none" w:sz="0" w:space="0" w:color="auto"/>
                            <w:bottom w:val="none" w:sz="0" w:space="0" w:color="auto"/>
                            <w:right w:val="none" w:sz="0" w:space="0" w:color="auto"/>
                          </w:divBdr>
                        </w:div>
                      </w:divsChild>
                    </w:div>
                    <w:div w:id="1222256438">
                      <w:marLeft w:val="0"/>
                      <w:marRight w:val="0"/>
                      <w:marTop w:val="0"/>
                      <w:marBottom w:val="0"/>
                      <w:divBdr>
                        <w:top w:val="none" w:sz="0" w:space="0" w:color="auto"/>
                        <w:left w:val="none" w:sz="0" w:space="0" w:color="auto"/>
                        <w:bottom w:val="none" w:sz="0" w:space="0" w:color="auto"/>
                        <w:right w:val="none" w:sz="0" w:space="0" w:color="auto"/>
                      </w:divBdr>
                      <w:divsChild>
                        <w:div w:id="1376275793">
                          <w:marLeft w:val="0"/>
                          <w:marRight w:val="0"/>
                          <w:marTop w:val="0"/>
                          <w:marBottom w:val="0"/>
                          <w:divBdr>
                            <w:top w:val="none" w:sz="0" w:space="0" w:color="auto"/>
                            <w:left w:val="none" w:sz="0" w:space="0" w:color="auto"/>
                            <w:bottom w:val="none" w:sz="0" w:space="0" w:color="auto"/>
                            <w:right w:val="none" w:sz="0" w:space="0" w:color="auto"/>
                          </w:divBdr>
                        </w:div>
                      </w:divsChild>
                    </w:div>
                    <w:div w:id="1260798453">
                      <w:marLeft w:val="0"/>
                      <w:marRight w:val="0"/>
                      <w:marTop w:val="0"/>
                      <w:marBottom w:val="0"/>
                      <w:divBdr>
                        <w:top w:val="none" w:sz="0" w:space="0" w:color="auto"/>
                        <w:left w:val="none" w:sz="0" w:space="0" w:color="auto"/>
                        <w:bottom w:val="none" w:sz="0" w:space="0" w:color="auto"/>
                        <w:right w:val="none" w:sz="0" w:space="0" w:color="auto"/>
                      </w:divBdr>
                      <w:divsChild>
                        <w:div w:id="1339500262">
                          <w:marLeft w:val="0"/>
                          <w:marRight w:val="0"/>
                          <w:marTop w:val="0"/>
                          <w:marBottom w:val="0"/>
                          <w:divBdr>
                            <w:top w:val="none" w:sz="0" w:space="0" w:color="auto"/>
                            <w:left w:val="none" w:sz="0" w:space="0" w:color="auto"/>
                            <w:bottom w:val="none" w:sz="0" w:space="0" w:color="auto"/>
                            <w:right w:val="none" w:sz="0" w:space="0" w:color="auto"/>
                          </w:divBdr>
                        </w:div>
                      </w:divsChild>
                    </w:div>
                    <w:div w:id="1262254385">
                      <w:marLeft w:val="0"/>
                      <w:marRight w:val="0"/>
                      <w:marTop w:val="0"/>
                      <w:marBottom w:val="0"/>
                      <w:divBdr>
                        <w:top w:val="none" w:sz="0" w:space="0" w:color="auto"/>
                        <w:left w:val="none" w:sz="0" w:space="0" w:color="auto"/>
                        <w:bottom w:val="none" w:sz="0" w:space="0" w:color="auto"/>
                        <w:right w:val="none" w:sz="0" w:space="0" w:color="auto"/>
                      </w:divBdr>
                      <w:divsChild>
                        <w:div w:id="1881016676">
                          <w:marLeft w:val="0"/>
                          <w:marRight w:val="0"/>
                          <w:marTop w:val="0"/>
                          <w:marBottom w:val="0"/>
                          <w:divBdr>
                            <w:top w:val="none" w:sz="0" w:space="0" w:color="auto"/>
                            <w:left w:val="none" w:sz="0" w:space="0" w:color="auto"/>
                            <w:bottom w:val="none" w:sz="0" w:space="0" w:color="auto"/>
                            <w:right w:val="none" w:sz="0" w:space="0" w:color="auto"/>
                          </w:divBdr>
                        </w:div>
                      </w:divsChild>
                    </w:div>
                    <w:div w:id="1266646655">
                      <w:marLeft w:val="0"/>
                      <w:marRight w:val="0"/>
                      <w:marTop w:val="0"/>
                      <w:marBottom w:val="0"/>
                      <w:divBdr>
                        <w:top w:val="none" w:sz="0" w:space="0" w:color="auto"/>
                        <w:left w:val="none" w:sz="0" w:space="0" w:color="auto"/>
                        <w:bottom w:val="none" w:sz="0" w:space="0" w:color="auto"/>
                        <w:right w:val="none" w:sz="0" w:space="0" w:color="auto"/>
                      </w:divBdr>
                      <w:divsChild>
                        <w:div w:id="1660379018">
                          <w:marLeft w:val="0"/>
                          <w:marRight w:val="0"/>
                          <w:marTop w:val="0"/>
                          <w:marBottom w:val="0"/>
                          <w:divBdr>
                            <w:top w:val="none" w:sz="0" w:space="0" w:color="auto"/>
                            <w:left w:val="none" w:sz="0" w:space="0" w:color="auto"/>
                            <w:bottom w:val="none" w:sz="0" w:space="0" w:color="auto"/>
                            <w:right w:val="none" w:sz="0" w:space="0" w:color="auto"/>
                          </w:divBdr>
                        </w:div>
                      </w:divsChild>
                    </w:div>
                    <w:div w:id="1295672548">
                      <w:marLeft w:val="0"/>
                      <w:marRight w:val="0"/>
                      <w:marTop w:val="0"/>
                      <w:marBottom w:val="0"/>
                      <w:divBdr>
                        <w:top w:val="none" w:sz="0" w:space="0" w:color="auto"/>
                        <w:left w:val="none" w:sz="0" w:space="0" w:color="auto"/>
                        <w:bottom w:val="none" w:sz="0" w:space="0" w:color="auto"/>
                        <w:right w:val="none" w:sz="0" w:space="0" w:color="auto"/>
                      </w:divBdr>
                      <w:divsChild>
                        <w:div w:id="930773740">
                          <w:marLeft w:val="0"/>
                          <w:marRight w:val="0"/>
                          <w:marTop w:val="0"/>
                          <w:marBottom w:val="0"/>
                          <w:divBdr>
                            <w:top w:val="none" w:sz="0" w:space="0" w:color="auto"/>
                            <w:left w:val="none" w:sz="0" w:space="0" w:color="auto"/>
                            <w:bottom w:val="none" w:sz="0" w:space="0" w:color="auto"/>
                            <w:right w:val="none" w:sz="0" w:space="0" w:color="auto"/>
                          </w:divBdr>
                        </w:div>
                      </w:divsChild>
                    </w:div>
                    <w:div w:id="1313221571">
                      <w:marLeft w:val="0"/>
                      <w:marRight w:val="0"/>
                      <w:marTop w:val="0"/>
                      <w:marBottom w:val="0"/>
                      <w:divBdr>
                        <w:top w:val="none" w:sz="0" w:space="0" w:color="auto"/>
                        <w:left w:val="none" w:sz="0" w:space="0" w:color="auto"/>
                        <w:bottom w:val="none" w:sz="0" w:space="0" w:color="auto"/>
                        <w:right w:val="none" w:sz="0" w:space="0" w:color="auto"/>
                      </w:divBdr>
                      <w:divsChild>
                        <w:div w:id="844906239">
                          <w:marLeft w:val="0"/>
                          <w:marRight w:val="0"/>
                          <w:marTop w:val="0"/>
                          <w:marBottom w:val="0"/>
                          <w:divBdr>
                            <w:top w:val="none" w:sz="0" w:space="0" w:color="auto"/>
                            <w:left w:val="none" w:sz="0" w:space="0" w:color="auto"/>
                            <w:bottom w:val="none" w:sz="0" w:space="0" w:color="auto"/>
                            <w:right w:val="none" w:sz="0" w:space="0" w:color="auto"/>
                          </w:divBdr>
                        </w:div>
                      </w:divsChild>
                    </w:div>
                    <w:div w:id="1405571424">
                      <w:marLeft w:val="0"/>
                      <w:marRight w:val="0"/>
                      <w:marTop w:val="0"/>
                      <w:marBottom w:val="0"/>
                      <w:divBdr>
                        <w:top w:val="none" w:sz="0" w:space="0" w:color="auto"/>
                        <w:left w:val="none" w:sz="0" w:space="0" w:color="auto"/>
                        <w:bottom w:val="none" w:sz="0" w:space="0" w:color="auto"/>
                        <w:right w:val="none" w:sz="0" w:space="0" w:color="auto"/>
                      </w:divBdr>
                      <w:divsChild>
                        <w:div w:id="1457872665">
                          <w:marLeft w:val="0"/>
                          <w:marRight w:val="0"/>
                          <w:marTop w:val="0"/>
                          <w:marBottom w:val="0"/>
                          <w:divBdr>
                            <w:top w:val="none" w:sz="0" w:space="0" w:color="auto"/>
                            <w:left w:val="none" w:sz="0" w:space="0" w:color="auto"/>
                            <w:bottom w:val="none" w:sz="0" w:space="0" w:color="auto"/>
                            <w:right w:val="none" w:sz="0" w:space="0" w:color="auto"/>
                          </w:divBdr>
                        </w:div>
                      </w:divsChild>
                    </w:div>
                    <w:div w:id="1454904259">
                      <w:marLeft w:val="0"/>
                      <w:marRight w:val="0"/>
                      <w:marTop w:val="0"/>
                      <w:marBottom w:val="0"/>
                      <w:divBdr>
                        <w:top w:val="none" w:sz="0" w:space="0" w:color="auto"/>
                        <w:left w:val="none" w:sz="0" w:space="0" w:color="auto"/>
                        <w:bottom w:val="none" w:sz="0" w:space="0" w:color="auto"/>
                        <w:right w:val="none" w:sz="0" w:space="0" w:color="auto"/>
                      </w:divBdr>
                      <w:divsChild>
                        <w:div w:id="447892297">
                          <w:marLeft w:val="0"/>
                          <w:marRight w:val="0"/>
                          <w:marTop w:val="0"/>
                          <w:marBottom w:val="0"/>
                          <w:divBdr>
                            <w:top w:val="none" w:sz="0" w:space="0" w:color="auto"/>
                            <w:left w:val="none" w:sz="0" w:space="0" w:color="auto"/>
                            <w:bottom w:val="none" w:sz="0" w:space="0" w:color="auto"/>
                            <w:right w:val="none" w:sz="0" w:space="0" w:color="auto"/>
                          </w:divBdr>
                        </w:div>
                      </w:divsChild>
                    </w:div>
                    <w:div w:id="1459568008">
                      <w:marLeft w:val="0"/>
                      <w:marRight w:val="0"/>
                      <w:marTop w:val="0"/>
                      <w:marBottom w:val="0"/>
                      <w:divBdr>
                        <w:top w:val="none" w:sz="0" w:space="0" w:color="auto"/>
                        <w:left w:val="none" w:sz="0" w:space="0" w:color="auto"/>
                        <w:bottom w:val="none" w:sz="0" w:space="0" w:color="auto"/>
                        <w:right w:val="none" w:sz="0" w:space="0" w:color="auto"/>
                      </w:divBdr>
                      <w:divsChild>
                        <w:div w:id="546331423">
                          <w:marLeft w:val="0"/>
                          <w:marRight w:val="0"/>
                          <w:marTop w:val="0"/>
                          <w:marBottom w:val="0"/>
                          <w:divBdr>
                            <w:top w:val="none" w:sz="0" w:space="0" w:color="auto"/>
                            <w:left w:val="none" w:sz="0" w:space="0" w:color="auto"/>
                            <w:bottom w:val="none" w:sz="0" w:space="0" w:color="auto"/>
                            <w:right w:val="none" w:sz="0" w:space="0" w:color="auto"/>
                          </w:divBdr>
                        </w:div>
                        <w:div w:id="705714745">
                          <w:marLeft w:val="0"/>
                          <w:marRight w:val="0"/>
                          <w:marTop w:val="0"/>
                          <w:marBottom w:val="0"/>
                          <w:divBdr>
                            <w:top w:val="none" w:sz="0" w:space="0" w:color="auto"/>
                            <w:left w:val="none" w:sz="0" w:space="0" w:color="auto"/>
                            <w:bottom w:val="none" w:sz="0" w:space="0" w:color="auto"/>
                            <w:right w:val="none" w:sz="0" w:space="0" w:color="auto"/>
                          </w:divBdr>
                        </w:div>
                        <w:div w:id="1215969388">
                          <w:marLeft w:val="0"/>
                          <w:marRight w:val="0"/>
                          <w:marTop w:val="0"/>
                          <w:marBottom w:val="0"/>
                          <w:divBdr>
                            <w:top w:val="none" w:sz="0" w:space="0" w:color="auto"/>
                            <w:left w:val="none" w:sz="0" w:space="0" w:color="auto"/>
                            <w:bottom w:val="none" w:sz="0" w:space="0" w:color="auto"/>
                            <w:right w:val="none" w:sz="0" w:space="0" w:color="auto"/>
                          </w:divBdr>
                        </w:div>
                        <w:div w:id="1357922616">
                          <w:marLeft w:val="0"/>
                          <w:marRight w:val="0"/>
                          <w:marTop w:val="0"/>
                          <w:marBottom w:val="0"/>
                          <w:divBdr>
                            <w:top w:val="none" w:sz="0" w:space="0" w:color="auto"/>
                            <w:left w:val="none" w:sz="0" w:space="0" w:color="auto"/>
                            <w:bottom w:val="none" w:sz="0" w:space="0" w:color="auto"/>
                            <w:right w:val="none" w:sz="0" w:space="0" w:color="auto"/>
                          </w:divBdr>
                        </w:div>
                        <w:div w:id="1957523659">
                          <w:marLeft w:val="0"/>
                          <w:marRight w:val="0"/>
                          <w:marTop w:val="0"/>
                          <w:marBottom w:val="0"/>
                          <w:divBdr>
                            <w:top w:val="none" w:sz="0" w:space="0" w:color="auto"/>
                            <w:left w:val="none" w:sz="0" w:space="0" w:color="auto"/>
                            <w:bottom w:val="none" w:sz="0" w:space="0" w:color="auto"/>
                            <w:right w:val="none" w:sz="0" w:space="0" w:color="auto"/>
                          </w:divBdr>
                        </w:div>
                      </w:divsChild>
                    </w:div>
                    <w:div w:id="1460874905">
                      <w:marLeft w:val="0"/>
                      <w:marRight w:val="0"/>
                      <w:marTop w:val="0"/>
                      <w:marBottom w:val="0"/>
                      <w:divBdr>
                        <w:top w:val="none" w:sz="0" w:space="0" w:color="auto"/>
                        <w:left w:val="none" w:sz="0" w:space="0" w:color="auto"/>
                        <w:bottom w:val="none" w:sz="0" w:space="0" w:color="auto"/>
                        <w:right w:val="none" w:sz="0" w:space="0" w:color="auto"/>
                      </w:divBdr>
                      <w:divsChild>
                        <w:div w:id="1130711277">
                          <w:marLeft w:val="0"/>
                          <w:marRight w:val="0"/>
                          <w:marTop w:val="0"/>
                          <w:marBottom w:val="0"/>
                          <w:divBdr>
                            <w:top w:val="none" w:sz="0" w:space="0" w:color="auto"/>
                            <w:left w:val="none" w:sz="0" w:space="0" w:color="auto"/>
                            <w:bottom w:val="none" w:sz="0" w:space="0" w:color="auto"/>
                            <w:right w:val="none" w:sz="0" w:space="0" w:color="auto"/>
                          </w:divBdr>
                        </w:div>
                      </w:divsChild>
                    </w:div>
                    <w:div w:id="1478761733">
                      <w:marLeft w:val="0"/>
                      <w:marRight w:val="0"/>
                      <w:marTop w:val="0"/>
                      <w:marBottom w:val="0"/>
                      <w:divBdr>
                        <w:top w:val="none" w:sz="0" w:space="0" w:color="auto"/>
                        <w:left w:val="none" w:sz="0" w:space="0" w:color="auto"/>
                        <w:bottom w:val="none" w:sz="0" w:space="0" w:color="auto"/>
                        <w:right w:val="none" w:sz="0" w:space="0" w:color="auto"/>
                      </w:divBdr>
                      <w:divsChild>
                        <w:div w:id="43406090">
                          <w:marLeft w:val="0"/>
                          <w:marRight w:val="0"/>
                          <w:marTop w:val="0"/>
                          <w:marBottom w:val="0"/>
                          <w:divBdr>
                            <w:top w:val="none" w:sz="0" w:space="0" w:color="auto"/>
                            <w:left w:val="none" w:sz="0" w:space="0" w:color="auto"/>
                            <w:bottom w:val="none" w:sz="0" w:space="0" w:color="auto"/>
                            <w:right w:val="none" w:sz="0" w:space="0" w:color="auto"/>
                          </w:divBdr>
                        </w:div>
                      </w:divsChild>
                    </w:div>
                    <w:div w:id="1480805974">
                      <w:marLeft w:val="0"/>
                      <w:marRight w:val="0"/>
                      <w:marTop w:val="0"/>
                      <w:marBottom w:val="0"/>
                      <w:divBdr>
                        <w:top w:val="none" w:sz="0" w:space="0" w:color="auto"/>
                        <w:left w:val="none" w:sz="0" w:space="0" w:color="auto"/>
                        <w:bottom w:val="none" w:sz="0" w:space="0" w:color="auto"/>
                        <w:right w:val="none" w:sz="0" w:space="0" w:color="auto"/>
                      </w:divBdr>
                      <w:divsChild>
                        <w:div w:id="554319575">
                          <w:marLeft w:val="0"/>
                          <w:marRight w:val="0"/>
                          <w:marTop w:val="0"/>
                          <w:marBottom w:val="0"/>
                          <w:divBdr>
                            <w:top w:val="none" w:sz="0" w:space="0" w:color="auto"/>
                            <w:left w:val="none" w:sz="0" w:space="0" w:color="auto"/>
                            <w:bottom w:val="none" w:sz="0" w:space="0" w:color="auto"/>
                            <w:right w:val="none" w:sz="0" w:space="0" w:color="auto"/>
                          </w:divBdr>
                        </w:div>
                      </w:divsChild>
                    </w:div>
                    <w:div w:id="1531183174">
                      <w:marLeft w:val="0"/>
                      <w:marRight w:val="0"/>
                      <w:marTop w:val="0"/>
                      <w:marBottom w:val="0"/>
                      <w:divBdr>
                        <w:top w:val="none" w:sz="0" w:space="0" w:color="auto"/>
                        <w:left w:val="none" w:sz="0" w:space="0" w:color="auto"/>
                        <w:bottom w:val="none" w:sz="0" w:space="0" w:color="auto"/>
                        <w:right w:val="none" w:sz="0" w:space="0" w:color="auto"/>
                      </w:divBdr>
                      <w:divsChild>
                        <w:div w:id="14693396">
                          <w:marLeft w:val="0"/>
                          <w:marRight w:val="0"/>
                          <w:marTop w:val="0"/>
                          <w:marBottom w:val="0"/>
                          <w:divBdr>
                            <w:top w:val="none" w:sz="0" w:space="0" w:color="auto"/>
                            <w:left w:val="none" w:sz="0" w:space="0" w:color="auto"/>
                            <w:bottom w:val="none" w:sz="0" w:space="0" w:color="auto"/>
                            <w:right w:val="none" w:sz="0" w:space="0" w:color="auto"/>
                          </w:divBdr>
                        </w:div>
                        <w:div w:id="681972110">
                          <w:marLeft w:val="0"/>
                          <w:marRight w:val="0"/>
                          <w:marTop w:val="0"/>
                          <w:marBottom w:val="0"/>
                          <w:divBdr>
                            <w:top w:val="none" w:sz="0" w:space="0" w:color="auto"/>
                            <w:left w:val="none" w:sz="0" w:space="0" w:color="auto"/>
                            <w:bottom w:val="none" w:sz="0" w:space="0" w:color="auto"/>
                            <w:right w:val="none" w:sz="0" w:space="0" w:color="auto"/>
                          </w:divBdr>
                        </w:div>
                        <w:div w:id="1913352364">
                          <w:marLeft w:val="0"/>
                          <w:marRight w:val="0"/>
                          <w:marTop w:val="0"/>
                          <w:marBottom w:val="0"/>
                          <w:divBdr>
                            <w:top w:val="none" w:sz="0" w:space="0" w:color="auto"/>
                            <w:left w:val="none" w:sz="0" w:space="0" w:color="auto"/>
                            <w:bottom w:val="none" w:sz="0" w:space="0" w:color="auto"/>
                            <w:right w:val="none" w:sz="0" w:space="0" w:color="auto"/>
                          </w:divBdr>
                        </w:div>
                        <w:div w:id="2094468553">
                          <w:marLeft w:val="0"/>
                          <w:marRight w:val="0"/>
                          <w:marTop w:val="0"/>
                          <w:marBottom w:val="0"/>
                          <w:divBdr>
                            <w:top w:val="none" w:sz="0" w:space="0" w:color="auto"/>
                            <w:left w:val="none" w:sz="0" w:space="0" w:color="auto"/>
                            <w:bottom w:val="none" w:sz="0" w:space="0" w:color="auto"/>
                            <w:right w:val="none" w:sz="0" w:space="0" w:color="auto"/>
                          </w:divBdr>
                        </w:div>
                      </w:divsChild>
                    </w:div>
                    <w:div w:id="1583951471">
                      <w:marLeft w:val="0"/>
                      <w:marRight w:val="0"/>
                      <w:marTop w:val="0"/>
                      <w:marBottom w:val="0"/>
                      <w:divBdr>
                        <w:top w:val="none" w:sz="0" w:space="0" w:color="auto"/>
                        <w:left w:val="none" w:sz="0" w:space="0" w:color="auto"/>
                        <w:bottom w:val="none" w:sz="0" w:space="0" w:color="auto"/>
                        <w:right w:val="none" w:sz="0" w:space="0" w:color="auto"/>
                      </w:divBdr>
                      <w:divsChild>
                        <w:div w:id="1163810878">
                          <w:marLeft w:val="0"/>
                          <w:marRight w:val="0"/>
                          <w:marTop w:val="0"/>
                          <w:marBottom w:val="0"/>
                          <w:divBdr>
                            <w:top w:val="none" w:sz="0" w:space="0" w:color="auto"/>
                            <w:left w:val="none" w:sz="0" w:space="0" w:color="auto"/>
                            <w:bottom w:val="none" w:sz="0" w:space="0" w:color="auto"/>
                            <w:right w:val="none" w:sz="0" w:space="0" w:color="auto"/>
                          </w:divBdr>
                        </w:div>
                      </w:divsChild>
                    </w:div>
                    <w:div w:id="1590189680">
                      <w:marLeft w:val="0"/>
                      <w:marRight w:val="0"/>
                      <w:marTop w:val="0"/>
                      <w:marBottom w:val="0"/>
                      <w:divBdr>
                        <w:top w:val="none" w:sz="0" w:space="0" w:color="auto"/>
                        <w:left w:val="none" w:sz="0" w:space="0" w:color="auto"/>
                        <w:bottom w:val="none" w:sz="0" w:space="0" w:color="auto"/>
                        <w:right w:val="none" w:sz="0" w:space="0" w:color="auto"/>
                      </w:divBdr>
                      <w:divsChild>
                        <w:div w:id="306400844">
                          <w:marLeft w:val="0"/>
                          <w:marRight w:val="0"/>
                          <w:marTop w:val="0"/>
                          <w:marBottom w:val="0"/>
                          <w:divBdr>
                            <w:top w:val="none" w:sz="0" w:space="0" w:color="auto"/>
                            <w:left w:val="none" w:sz="0" w:space="0" w:color="auto"/>
                            <w:bottom w:val="none" w:sz="0" w:space="0" w:color="auto"/>
                            <w:right w:val="none" w:sz="0" w:space="0" w:color="auto"/>
                          </w:divBdr>
                        </w:div>
                      </w:divsChild>
                    </w:div>
                    <w:div w:id="1594894214">
                      <w:marLeft w:val="0"/>
                      <w:marRight w:val="0"/>
                      <w:marTop w:val="0"/>
                      <w:marBottom w:val="0"/>
                      <w:divBdr>
                        <w:top w:val="none" w:sz="0" w:space="0" w:color="auto"/>
                        <w:left w:val="none" w:sz="0" w:space="0" w:color="auto"/>
                        <w:bottom w:val="none" w:sz="0" w:space="0" w:color="auto"/>
                        <w:right w:val="none" w:sz="0" w:space="0" w:color="auto"/>
                      </w:divBdr>
                      <w:divsChild>
                        <w:div w:id="834028544">
                          <w:marLeft w:val="0"/>
                          <w:marRight w:val="0"/>
                          <w:marTop w:val="0"/>
                          <w:marBottom w:val="0"/>
                          <w:divBdr>
                            <w:top w:val="none" w:sz="0" w:space="0" w:color="auto"/>
                            <w:left w:val="none" w:sz="0" w:space="0" w:color="auto"/>
                            <w:bottom w:val="none" w:sz="0" w:space="0" w:color="auto"/>
                            <w:right w:val="none" w:sz="0" w:space="0" w:color="auto"/>
                          </w:divBdr>
                        </w:div>
                      </w:divsChild>
                    </w:div>
                    <w:div w:id="1619794650">
                      <w:marLeft w:val="0"/>
                      <w:marRight w:val="0"/>
                      <w:marTop w:val="0"/>
                      <w:marBottom w:val="0"/>
                      <w:divBdr>
                        <w:top w:val="none" w:sz="0" w:space="0" w:color="auto"/>
                        <w:left w:val="none" w:sz="0" w:space="0" w:color="auto"/>
                        <w:bottom w:val="none" w:sz="0" w:space="0" w:color="auto"/>
                        <w:right w:val="none" w:sz="0" w:space="0" w:color="auto"/>
                      </w:divBdr>
                      <w:divsChild>
                        <w:div w:id="1793085418">
                          <w:marLeft w:val="0"/>
                          <w:marRight w:val="0"/>
                          <w:marTop w:val="0"/>
                          <w:marBottom w:val="0"/>
                          <w:divBdr>
                            <w:top w:val="none" w:sz="0" w:space="0" w:color="auto"/>
                            <w:left w:val="none" w:sz="0" w:space="0" w:color="auto"/>
                            <w:bottom w:val="none" w:sz="0" w:space="0" w:color="auto"/>
                            <w:right w:val="none" w:sz="0" w:space="0" w:color="auto"/>
                          </w:divBdr>
                        </w:div>
                      </w:divsChild>
                    </w:div>
                    <w:div w:id="1672567724">
                      <w:marLeft w:val="0"/>
                      <w:marRight w:val="0"/>
                      <w:marTop w:val="0"/>
                      <w:marBottom w:val="0"/>
                      <w:divBdr>
                        <w:top w:val="none" w:sz="0" w:space="0" w:color="auto"/>
                        <w:left w:val="none" w:sz="0" w:space="0" w:color="auto"/>
                        <w:bottom w:val="none" w:sz="0" w:space="0" w:color="auto"/>
                        <w:right w:val="none" w:sz="0" w:space="0" w:color="auto"/>
                      </w:divBdr>
                      <w:divsChild>
                        <w:div w:id="27685232">
                          <w:marLeft w:val="0"/>
                          <w:marRight w:val="0"/>
                          <w:marTop w:val="0"/>
                          <w:marBottom w:val="0"/>
                          <w:divBdr>
                            <w:top w:val="none" w:sz="0" w:space="0" w:color="auto"/>
                            <w:left w:val="none" w:sz="0" w:space="0" w:color="auto"/>
                            <w:bottom w:val="none" w:sz="0" w:space="0" w:color="auto"/>
                            <w:right w:val="none" w:sz="0" w:space="0" w:color="auto"/>
                          </w:divBdr>
                        </w:div>
                        <w:div w:id="507058575">
                          <w:marLeft w:val="0"/>
                          <w:marRight w:val="0"/>
                          <w:marTop w:val="0"/>
                          <w:marBottom w:val="0"/>
                          <w:divBdr>
                            <w:top w:val="none" w:sz="0" w:space="0" w:color="auto"/>
                            <w:left w:val="none" w:sz="0" w:space="0" w:color="auto"/>
                            <w:bottom w:val="none" w:sz="0" w:space="0" w:color="auto"/>
                            <w:right w:val="none" w:sz="0" w:space="0" w:color="auto"/>
                          </w:divBdr>
                        </w:div>
                        <w:div w:id="622686736">
                          <w:marLeft w:val="0"/>
                          <w:marRight w:val="0"/>
                          <w:marTop w:val="0"/>
                          <w:marBottom w:val="0"/>
                          <w:divBdr>
                            <w:top w:val="none" w:sz="0" w:space="0" w:color="auto"/>
                            <w:left w:val="none" w:sz="0" w:space="0" w:color="auto"/>
                            <w:bottom w:val="none" w:sz="0" w:space="0" w:color="auto"/>
                            <w:right w:val="none" w:sz="0" w:space="0" w:color="auto"/>
                          </w:divBdr>
                        </w:div>
                        <w:div w:id="1974211441">
                          <w:marLeft w:val="0"/>
                          <w:marRight w:val="0"/>
                          <w:marTop w:val="0"/>
                          <w:marBottom w:val="0"/>
                          <w:divBdr>
                            <w:top w:val="none" w:sz="0" w:space="0" w:color="auto"/>
                            <w:left w:val="none" w:sz="0" w:space="0" w:color="auto"/>
                            <w:bottom w:val="none" w:sz="0" w:space="0" w:color="auto"/>
                            <w:right w:val="none" w:sz="0" w:space="0" w:color="auto"/>
                          </w:divBdr>
                        </w:div>
                      </w:divsChild>
                    </w:div>
                    <w:div w:id="1754738550">
                      <w:marLeft w:val="0"/>
                      <w:marRight w:val="0"/>
                      <w:marTop w:val="0"/>
                      <w:marBottom w:val="0"/>
                      <w:divBdr>
                        <w:top w:val="none" w:sz="0" w:space="0" w:color="auto"/>
                        <w:left w:val="none" w:sz="0" w:space="0" w:color="auto"/>
                        <w:bottom w:val="none" w:sz="0" w:space="0" w:color="auto"/>
                        <w:right w:val="none" w:sz="0" w:space="0" w:color="auto"/>
                      </w:divBdr>
                      <w:divsChild>
                        <w:div w:id="684788306">
                          <w:marLeft w:val="0"/>
                          <w:marRight w:val="0"/>
                          <w:marTop w:val="0"/>
                          <w:marBottom w:val="0"/>
                          <w:divBdr>
                            <w:top w:val="none" w:sz="0" w:space="0" w:color="auto"/>
                            <w:left w:val="none" w:sz="0" w:space="0" w:color="auto"/>
                            <w:bottom w:val="none" w:sz="0" w:space="0" w:color="auto"/>
                            <w:right w:val="none" w:sz="0" w:space="0" w:color="auto"/>
                          </w:divBdr>
                        </w:div>
                      </w:divsChild>
                    </w:div>
                    <w:div w:id="1782146953">
                      <w:marLeft w:val="0"/>
                      <w:marRight w:val="0"/>
                      <w:marTop w:val="0"/>
                      <w:marBottom w:val="0"/>
                      <w:divBdr>
                        <w:top w:val="none" w:sz="0" w:space="0" w:color="auto"/>
                        <w:left w:val="none" w:sz="0" w:space="0" w:color="auto"/>
                        <w:bottom w:val="none" w:sz="0" w:space="0" w:color="auto"/>
                        <w:right w:val="none" w:sz="0" w:space="0" w:color="auto"/>
                      </w:divBdr>
                      <w:divsChild>
                        <w:div w:id="205415507">
                          <w:marLeft w:val="0"/>
                          <w:marRight w:val="0"/>
                          <w:marTop w:val="0"/>
                          <w:marBottom w:val="0"/>
                          <w:divBdr>
                            <w:top w:val="none" w:sz="0" w:space="0" w:color="auto"/>
                            <w:left w:val="none" w:sz="0" w:space="0" w:color="auto"/>
                            <w:bottom w:val="none" w:sz="0" w:space="0" w:color="auto"/>
                            <w:right w:val="none" w:sz="0" w:space="0" w:color="auto"/>
                          </w:divBdr>
                        </w:div>
                      </w:divsChild>
                    </w:div>
                    <w:div w:id="1793935246">
                      <w:marLeft w:val="0"/>
                      <w:marRight w:val="0"/>
                      <w:marTop w:val="0"/>
                      <w:marBottom w:val="0"/>
                      <w:divBdr>
                        <w:top w:val="none" w:sz="0" w:space="0" w:color="auto"/>
                        <w:left w:val="none" w:sz="0" w:space="0" w:color="auto"/>
                        <w:bottom w:val="none" w:sz="0" w:space="0" w:color="auto"/>
                        <w:right w:val="none" w:sz="0" w:space="0" w:color="auto"/>
                      </w:divBdr>
                      <w:divsChild>
                        <w:div w:id="2004893566">
                          <w:marLeft w:val="0"/>
                          <w:marRight w:val="0"/>
                          <w:marTop w:val="0"/>
                          <w:marBottom w:val="0"/>
                          <w:divBdr>
                            <w:top w:val="none" w:sz="0" w:space="0" w:color="auto"/>
                            <w:left w:val="none" w:sz="0" w:space="0" w:color="auto"/>
                            <w:bottom w:val="none" w:sz="0" w:space="0" w:color="auto"/>
                            <w:right w:val="none" w:sz="0" w:space="0" w:color="auto"/>
                          </w:divBdr>
                        </w:div>
                      </w:divsChild>
                    </w:div>
                    <w:div w:id="1798336022">
                      <w:marLeft w:val="0"/>
                      <w:marRight w:val="0"/>
                      <w:marTop w:val="0"/>
                      <w:marBottom w:val="0"/>
                      <w:divBdr>
                        <w:top w:val="none" w:sz="0" w:space="0" w:color="auto"/>
                        <w:left w:val="none" w:sz="0" w:space="0" w:color="auto"/>
                        <w:bottom w:val="none" w:sz="0" w:space="0" w:color="auto"/>
                        <w:right w:val="none" w:sz="0" w:space="0" w:color="auto"/>
                      </w:divBdr>
                      <w:divsChild>
                        <w:div w:id="2129659604">
                          <w:marLeft w:val="0"/>
                          <w:marRight w:val="0"/>
                          <w:marTop w:val="0"/>
                          <w:marBottom w:val="0"/>
                          <w:divBdr>
                            <w:top w:val="none" w:sz="0" w:space="0" w:color="auto"/>
                            <w:left w:val="none" w:sz="0" w:space="0" w:color="auto"/>
                            <w:bottom w:val="none" w:sz="0" w:space="0" w:color="auto"/>
                            <w:right w:val="none" w:sz="0" w:space="0" w:color="auto"/>
                          </w:divBdr>
                        </w:div>
                      </w:divsChild>
                    </w:div>
                    <w:div w:id="1804614922">
                      <w:marLeft w:val="0"/>
                      <w:marRight w:val="0"/>
                      <w:marTop w:val="0"/>
                      <w:marBottom w:val="0"/>
                      <w:divBdr>
                        <w:top w:val="none" w:sz="0" w:space="0" w:color="auto"/>
                        <w:left w:val="none" w:sz="0" w:space="0" w:color="auto"/>
                        <w:bottom w:val="none" w:sz="0" w:space="0" w:color="auto"/>
                        <w:right w:val="none" w:sz="0" w:space="0" w:color="auto"/>
                      </w:divBdr>
                      <w:divsChild>
                        <w:div w:id="848981373">
                          <w:marLeft w:val="0"/>
                          <w:marRight w:val="0"/>
                          <w:marTop w:val="0"/>
                          <w:marBottom w:val="0"/>
                          <w:divBdr>
                            <w:top w:val="none" w:sz="0" w:space="0" w:color="auto"/>
                            <w:left w:val="none" w:sz="0" w:space="0" w:color="auto"/>
                            <w:bottom w:val="none" w:sz="0" w:space="0" w:color="auto"/>
                            <w:right w:val="none" w:sz="0" w:space="0" w:color="auto"/>
                          </w:divBdr>
                        </w:div>
                      </w:divsChild>
                    </w:div>
                    <w:div w:id="1825194674">
                      <w:marLeft w:val="0"/>
                      <w:marRight w:val="0"/>
                      <w:marTop w:val="0"/>
                      <w:marBottom w:val="0"/>
                      <w:divBdr>
                        <w:top w:val="none" w:sz="0" w:space="0" w:color="auto"/>
                        <w:left w:val="none" w:sz="0" w:space="0" w:color="auto"/>
                        <w:bottom w:val="none" w:sz="0" w:space="0" w:color="auto"/>
                        <w:right w:val="none" w:sz="0" w:space="0" w:color="auto"/>
                      </w:divBdr>
                      <w:divsChild>
                        <w:div w:id="1626157029">
                          <w:marLeft w:val="0"/>
                          <w:marRight w:val="0"/>
                          <w:marTop w:val="0"/>
                          <w:marBottom w:val="0"/>
                          <w:divBdr>
                            <w:top w:val="none" w:sz="0" w:space="0" w:color="auto"/>
                            <w:left w:val="none" w:sz="0" w:space="0" w:color="auto"/>
                            <w:bottom w:val="none" w:sz="0" w:space="0" w:color="auto"/>
                            <w:right w:val="none" w:sz="0" w:space="0" w:color="auto"/>
                          </w:divBdr>
                        </w:div>
                      </w:divsChild>
                    </w:div>
                    <w:div w:id="1847790406">
                      <w:marLeft w:val="0"/>
                      <w:marRight w:val="0"/>
                      <w:marTop w:val="0"/>
                      <w:marBottom w:val="0"/>
                      <w:divBdr>
                        <w:top w:val="none" w:sz="0" w:space="0" w:color="auto"/>
                        <w:left w:val="none" w:sz="0" w:space="0" w:color="auto"/>
                        <w:bottom w:val="none" w:sz="0" w:space="0" w:color="auto"/>
                        <w:right w:val="none" w:sz="0" w:space="0" w:color="auto"/>
                      </w:divBdr>
                      <w:divsChild>
                        <w:div w:id="463930568">
                          <w:marLeft w:val="0"/>
                          <w:marRight w:val="0"/>
                          <w:marTop w:val="0"/>
                          <w:marBottom w:val="0"/>
                          <w:divBdr>
                            <w:top w:val="none" w:sz="0" w:space="0" w:color="auto"/>
                            <w:left w:val="none" w:sz="0" w:space="0" w:color="auto"/>
                            <w:bottom w:val="none" w:sz="0" w:space="0" w:color="auto"/>
                            <w:right w:val="none" w:sz="0" w:space="0" w:color="auto"/>
                          </w:divBdr>
                        </w:div>
                      </w:divsChild>
                    </w:div>
                    <w:div w:id="1861898085">
                      <w:marLeft w:val="0"/>
                      <w:marRight w:val="0"/>
                      <w:marTop w:val="0"/>
                      <w:marBottom w:val="0"/>
                      <w:divBdr>
                        <w:top w:val="none" w:sz="0" w:space="0" w:color="auto"/>
                        <w:left w:val="none" w:sz="0" w:space="0" w:color="auto"/>
                        <w:bottom w:val="none" w:sz="0" w:space="0" w:color="auto"/>
                        <w:right w:val="none" w:sz="0" w:space="0" w:color="auto"/>
                      </w:divBdr>
                      <w:divsChild>
                        <w:div w:id="2108958812">
                          <w:marLeft w:val="0"/>
                          <w:marRight w:val="0"/>
                          <w:marTop w:val="0"/>
                          <w:marBottom w:val="0"/>
                          <w:divBdr>
                            <w:top w:val="none" w:sz="0" w:space="0" w:color="auto"/>
                            <w:left w:val="none" w:sz="0" w:space="0" w:color="auto"/>
                            <w:bottom w:val="none" w:sz="0" w:space="0" w:color="auto"/>
                            <w:right w:val="none" w:sz="0" w:space="0" w:color="auto"/>
                          </w:divBdr>
                        </w:div>
                      </w:divsChild>
                    </w:div>
                    <w:div w:id="1886520191">
                      <w:marLeft w:val="0"/>
                      <w:marRight w:val="0"/>
                      <w:marTop w:val="0"/>
                      <w:marBottom w:val="0"/>
                      <w:divBdr>
                        <w:top w:val="none" w:sz="0" w:space="0" w:color="auto"/>
                        <w:left w:val="none" w:sz="0" w:space="0" w:color="auto"/>
                        <w:bottom w:val="none" w:sz="0" w:space="0" w:color="auto"/>
                        <w:right w:val="none" w:sz="0" w:space="0" w:color="auto"/>
                      </w:divBdr>
                      <w:divsChild>
                        <w:div w:id="1284769035">
                          <w:marLeft w:val="0"/>
                          <w:marRight w:val="0"/>
                          <w:marTop w:val="0"/>
                          <w:marBottom w:val="0"/>
                          <w:divBdr>
                            <w:top w:val="none" w:sz="0" w:space="0" w:color="auto"/>
                            <w:left w:val="none" w:sz="0" w:space="0" w:color="auto"/>
                            <w:bottom w:val="none" w:sz="0" w:space="0" w:color="auto"/>
                            <w:right w:val="none" w:sz="0" w:space="0" w:color="auto"/>
                          </w:divBdr>
                        </w:div>
                      </w:divsChild>
                    </w:div>
                    <w:div w:id="1886680318">
                      <w:marLeft w:val="0"/>
                      <w:marRight w:val="0"/>
                      <w:marTop w:val="0"/>
                      <w:marBottom w:val="0"/>
                      <w:divBdr>
                        <w:top w:val="none" w:sz="0" w:space="0" w:color="auto"/>
                        <w:left w:val="none" w:sz="0" w:space="0" w:color="auto"/>
                        <w:bottom w:val="none" w:sz="0" w:space="0" w:color="auto"/>
                        <w:right w:val="none" w:sz="0" w:space="0" w:color="auto"/>
                      </w:divBdr>
                      <w:divsChild>
                        <w:div w:id="493447834">
                          <w:marLeft w:val="0"/>
                          <w:marRight w:val="0"/>
                          <w:marTop w:val="0"/>
                          <w:marBottom w:val="0"/>
                          <w:divBdr>
                            <w:top w:val="none" w:sz="0" w:space="0" w:color="auto"/>
                            <w:left w:val="none" w:sz="0" w:space="0" w:color="auto"/>
                            <w:bottom w:val="none" w:sz="0" w:space="0" w:color="auto"/>
                            <w:right w:val="none" w:sz="0" w:space="0" w:color="auto"/>
                          </w:divBdr>
                        </w:div>
                        <w:div w:id="1099716360">
                          <w:marLeft w:val="0"/>
                          <w:marRight w:val="0"/>
                          <w:marTop w:val="0"/>
                          <w:marBottom w:val="0"/>
                          <w:divBdr>
                            <w:top w:val="none" w:sz="0" w:space="0" w:color="auto"/>
                            <w:left w:val="none" w:sz="0" w:space="0" w:color="auto"/>
                            <w:bottom w:val="none" w:sz="0" w:space="0" w:color="auto"/>
                            <w:right w:val="none" w:sz="0" w:space="0" w:color="auto"/>
                          </w:divBdr>
                        </w:div>
                      </w:divsChild>
                    </w:div>
                    <w:div w:id="1915358209">
                      <w:marLeft w:val="0"/>
                      <w:marRight w:val="0"/>
                      <w:marTop w:val="0"/>
                      <w:marBottom w:val="0"/>
                      <w:divBdr>
                        <w:top w:val="none" w:sz="0" w:space="0" w:color="auto"/>
                        <w:left w:val="none" w:sz="0" w:space="0" w:color="auto"/>
                        <w:bottom w:val="none" w:sz="0" w:space="0" w:color="auto"/>
                        <w:right w:val="none" w:sz="0" w:space="0" w:color="auto"/>
                      </w:divBdr>
                      <w:divsChild>
                        <w:div w:id="1579444004">
                          <w:marLeft w:val="0"/>
                          <w:marRight w:val="0"/>
                          <w:marTop w:val="0"/>
                          <w:marBottom w:val="0"/>
                          <w:divBdr>
                            <w:top w:val="none" w:sz="0" w:space="0" w:color="auto"/>
                            <w:left w:val="none" w:sz="0" w:space="0" w:color="auto"/>
                            <w:bottom w:val="none" w:sz="0" w:space="0" w:color="auto"/>
                            <w:right w:val="none" w:sz="0" w:space="0" w:color="auto"/>
                          </w:divBdr>
                        </w:div>
                      </w:divsChild>
                    </w:div>
                    <w:div w:id="1926836728">
                      <w:marLeft w:val="0"/>
                      <w:marRight w:val="0"/>
                      <w:marTop w:val="0"/>
                      <w:marBottom w:val="0"/>
                      <w:divBdr>
                        <w:top w:val="none" w:sz="0" w:space="0" w:color="auto"/>
                        <w:left w:val="none" w:sz="0" w:space="0" w:color="auto"/>
                        <w:bottom w:val="none" w:sz="0" w:space="0" w:color="auto"/>
                        <w:right w:val="none" w:sz="0" w:space="0" w:color="auto"/>
                      </w:divBdr>
                      <w:divsChild>
                        <w:div w:id="251469929">
                          <w:marLeft w:val="0"/>
                          <w:marRight w:val="0"/>
                          <w:marTop w:val="0"/>
                          <w:marBottom w:val="0"/>
                          <w:divBdr>
                            <w:top w:val="none" w:sz="0" w:space="0" w:color="auto"/>
                            <w:left w:val="none" w:sz="0" w:space="0" w:color="auto"/>
                            <w:bottom w:val="none" w:sz="0" w:space="0" w:color="auto"/>
                            <w:right w:val="none" w:sz="0" w:space="0" w:color="auto"/>
                          </w:divBdr>
                        </w:div>
                      </w:divsChild>
                    </w:div>
                    <w:div w:id="1934122717">
                      <w:marLeft w:val="0"/>
                      <w:marRight w:val="0"/>
                      <w:marTop w:val="0"/>
                      <w:marBottom w:val="0"/>
                      <w:divBdr>
                        <w:top w:val="none" w:sz="0" w:space="0" w:color="auto"/>
                        <w:left w:val="none" w:sz="0" w:space="0" w:color="auto"/>
                        <w:bottom w:val="none" w:sz="0" w:space="0" w:color="auto"/>
                        <w:right w:val="none" w:sz="0" w:space="0" w:color="auto"/>
                      </w:divBdr>
                      <w:divsChild>
                        <w:div w:id="293103606">
                          <w:marLeft w:val="0"/>
                          <w:marRight w:val="0"/>
                          <w:marTop w:val="0"/>
                          <w:marBottom w:val="0"/>
                          <w:divBdr>
                            <w:top w:val="none" w:sz="0" w:space="0" w:color="auto"/>
                            <w:left w:val="none" w:sz="0" w:space="0" w:color="auto"/>
                            <w:bottom w:val="none" w:sz="0" w:space="0" w:color="auto"/>
                            <w:right w:val="none" w:sz="0" w:space="0" w:color="auto"/>
                          </w:divBdr>
                        </w:div>
                      </w:divsChild>
                    </w:div>
                    <w:div w:id="1937127833">
                      <w:marLeft w:val="0"/>
                      <w:marRight w:val="0"/>
                      <w:marTop w:val="0"/>
                      <w:marBottom w:val="0"/>
                      <w:divBdr>
                        <w:top w:val="none" w:sz="0" w:space="0" w:color="auto"/>
                        <w:left w:val="none" w:sz="0" w:space="0" w:color="auto"/>
                        <w:bottom w:val="none" w:sz="0" w:space="0" w:color="auto"/>
                        <w:right w:val="none" w:sz="0" w:space="0" w:color="auto"/>
                      </w:divBdr>
                      <w:divsChild>
                        <w:div w:id="2038310954">
                          <w:marLeft w:val="0"/>
                          <w:marRight w:val="0"/>
                          <w:marTop w:val="0"/>
                          <w:marBottom w:val="0"/>
                          <w:divBdr>
                            <w:top w:val="none" w:sz="0" w:space="0" w:color="auto"/>
                            <w:left w:val="none" w:sz="0" w:space="0" w:color="auto"/>
                            <w:bottom w:val="none" w:sz="0" w:space="0" w:color="auto"/>
                            <w:right w:val="none" w:sz="0" w:space="0" w:color="auto"/>
                          </w:divBdr>
                        </w:div>
                      </w:divsChild>
                    </w:div>
                    <w:div w:id="1941065996">
                      <w:marLeft w:val="0"/>
                      <w:marRight w:val="0"/>
                      <w:marTop w:val="0"/>
                      <w:marBottom w:val="0"/>
                      <w:divBdr>
                        <w:top w:val="none" w:sz="0" w:space="0" w:color="auto"/>
                        <w:left w:val="none" w:sz="0" w:space="0" w:color="auto"/>
                        <w:bottom w:val="none" w:sz="0" w:space="0" w:color="auto"/>
                        <w:right w:val="none" w:sz="0" w:space="0" w:color="auto"/>
                      </w:divBdr>
                      <w:divsChild>
                        <w:div w:id="926962790">
                          <w:marLeft w:val="0"/>
                          <w:marRight w:val="0"/>
                          <w:marTop w:val="0"/>
                          <w:marBottom w:val="0"/>
                          <w:divBdr>
                            <w:top w:val="none" w:sz="0" w:space="0" w:color="auto"/>
                            <w:left w:val="none" w:sz="0" w:space="0" w:color="auto"/>
                            <w:bottom w:val="none" w:sz="0" w:space="0" w:color="auto"/>
                            <w:right w:val="none" w:sz="0" w:space="0" w:color="auto"/>
                          </w:divBdr>
                        </w:div>
                      </w:divsChild>
                    </w:div>
                    <w:div w:id="1952928855">
                      <w:marLeft w:val="0"/>
                      <w:marRight w:val="0"/>
                      <w:marTop w:val="0"/>
                      <w:marBottom w:val="0"/>
                      <w:divBdr>
                        <w:top w:val="none" w:sz="0" w:space="0" w:color="auto"/>
                        <w:left w:val="none" w:sz="0" w:space="0" w:color="auto"/>
                        <w:bottom w:val="none" w:sz="0" w:space="0" w:color="auto"/>
                        <w:right w:val="none" w:sz="0" w:space="0" w:color="auto"/>
                      </w:divBdr>
                      <w:divsChild>
                        <w:div w:id="231043663">
                          <w:marLeft w:val="0"/>
                          <w:marRight w:val="0"/>
                          <w:marTop w:val="0"/>
                          <w:marBottom w:val="0"/>
                          <w:divBdr>
                            <w:top w:val="none" w:sz="0" w:space="0" w:color="auto"/>
                            <w:left w:val="none" w:sz="0" w:space="0" w:color="auto"/>
                            <w:bottom w:val="none" w:sz="0" w:space="0" w:color="auto"/>
                            <w:right w:val="none" w:sz="0" w:space="0" w:color="auto"/>
                          </w:divBdr>
                        </w:div>
                      </w:divsChild>
                    </w:div>
                    <w:div w:id="1974019825">
                      <w:marLeft w:val="0"/>
                      <w:marRight w:val="0"/>
                      <w:marTop w:val="0"/>
                      <w:marBottom w:val="0"/>
                      <w:divBdr>
                        <w:top w:val="none" w:sz="0" w:space="0" w:color="auto"/>
                        <w:left w:val="none" w:sz="0" w:space="0" w:color="auto"/>
                        <w:bottom w:val="none" w:sz="0" w:space="0" w:color="auto"/>
                        <w:right w:val="none" w:sz="0" w:space="0" w:color="auto"/>
                      </w:divBdr>
                      <w:divsChild>
                        <w:div w:id="719667331">
                          <w:marLeft w:val="0"/>
                          <w:marRight w:val="0"/>
                          <w:marTop w:val="0"/>
                          <w:marBottom w:val="0"/>
                          <w:divBdr>
                            <w:top w:val="none" w:sz="0" w:space="0" w:color="auto"/>
                            <w:left w:val="none" w:sz="0" w:space="0" w:color="auto"/>
                            <w:bottom w:val="none" w:sz="0" w:space="0" w:color="auto"/>
                            <w:right w:val="none" w:sz="0" w:space="0" w:color="auto"/>
                          </w:divBdr>
                        </w:div>
                      </w:divsChild>
                    </w:div>
                    <w:div w:id="1977484574">
                      <w:marLeft w:val="0"/>
                      <w:marRight w:val="0"/>
                      <w:marTop w:val="0"/>
                      <w:marBottom w:val="0"/>
                      <w:divBdr>
                        <w:top w:val="none" w:sz="0" w:space="0" w:color="auto"/>
                        <w:left w:val="none" w:sz="0" w:space="0" w:color="auto"/>
                        <w:bottom w:val="none" w:sz="0" w:space="0" w:color="auto"/>
                        <w:right w:val="none" w:sz="0" w:space="0" w:color="auto"/>
                      </w:divBdr>
                      <w:divsChild>
                        <w:div w:id="281956681">
                          <w:marLeft w:val="0"/>
                          <w:marRight w:val="0"/>
                          <w:marTop w:val="0"/>
                          <w:marBottom w:val="0"/>
                          <w:divBdr>
                            <w:top w:val="none" w:sz="0" w:space="0" w:color="auto"/>
                            <w:left w:val="none" w:sz="0" w:space="0" w:color="auto"/>
                            <w:bottom w:val="none" w:sz="0" w:space="0" w:color="auto"/>
                            <w:right w:val="none" w:sz="0" w:space="0" w:color="auto"/>
                          </w:divBdr>
                        </w:div>
                      </w:divsChild>
                    </w:div>
                    <w:div w:id="2027636395">
                      <w:marLeft w:val="0"/>
                      <w:marRight w:val="0"/>
                      <w:marTop w:val="0"/>
                      <w:marBottom w:val="0"/>
                      <w:divBdr>
                        <w:top w:val="none" w:sz="0" w:space="0" w:color="auto"/>
                        <w:left w:val="none" w:sz="0" w:space="0" w:color="auto"/>
                        <w:bottom w:val="none" w:sz="0" w:space="0" w:color="auto"/>
                        <w:right w:val="none" w:sz="0" w:space="0" w:color="auto"/>
                      </w:divBdr>
                      <w:divsChild>
                        <w:div w:id="515730529">
                          <w:marLeft w:val="0"/>
                          <w:marRight w:val="0"/>
                          <w:marTop w:val="0"/>
                          <w:marBottom w:val="0"/>
                          <w:divBdr>
                            <w:top w:val="none" w:sz="0" w:space="0" w:color="auto"/>
                            <w:left w:val="none" w:sz="0" w:space="0" w:color="auto"/>
                            <w:bottom w:val="none" w:sz="0" w:space="0" w:color="auto"/>
                            <w:right w:val="none" w:sz="0" w:space="0" w:color="auto"/>
                          </w:divBdr>
                        </w:div>
                      </w:divsChild>
                    </w:div>
                    <w:div w:id="2035887739">
                      <w:marLeft w:val="0"/>
                      <w:marRight w:val="0"/>
                      <w:marTop w:val="0"/>
                      <w:marBottom w:val="0"/>
                      <w:divBdr>
                        <w:top w:val="none" w:sz="0" w:space="0" w:color="auto"/>
                        <w:left w:val="none" w:sz="0" w:space="0" w:color="auto"/>
                        <w:bottom w:val="none" w:sz="0" w:space="0" w:color="auto"/>
                        <w:right w:val="none" w:sz="0" w:space="0" w:color="auto"/>
                      </w:divBdr>
                      <w:divsChild>
                        <w:div w:id="160858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44050">
              <w:marLeft w:val="0"/>
              <w:marRight w:val="0"/>
              <w:marTop w:val="0"/>
              <w:marBottom w:val="0"/>
              <w:divBdr>
                <w:top w:val="none" w:sz="0" w:space="0" w:color="auto"/>
                <w:left w:val="none" w:sz="0" w:space="0" w:color="auto"/>
                <w:bottom w:val="none" w:sz="0" w:space="0" w:color="auto"/>
                <w:right w:val="none" w:sz="0" w:space="0" w:color="auto"/>
              </w:divBdr>
            </w:div>
            <w:div w:id="1455635973">
              <w:marLeft w:val="0"/>
              <w:marRight w:val="0"/>
              <w:marTop w:val="0"/>
              <w:marBottom w:val="0"/>
              <w:divBdr>
                <w:top w:val="none" w:sz="0" w:space="0" w:color="auto"/>
                <w:left w:val="none" w:sz="0" w:space="0" w:color="auto"/>
                <w:bottom w:val="none" w:sz="0" w:space="0" w:color="auto"/>
                <w:right w:val="none" w:sz="0" w:space="0" w:color="auto"/>
              </w:divBdr>
            </w:div>
            <w:div w:id="1512065060">
              <w:marLeft w:val="0"/>
              <w:marRight w:val="0"/>
              <w:marTop w:val="0"/>
              <w:marBottom w:val="0"/>
              <w:divBdr>
                <w:top w:val="none" w:sz="0" w:space="0" w:color="auto"/>
                <w:left w:val="none" w:sz="0" w:space="0" w:color="auto"/>
                <w:bottom w:val="none" w:sz="0" w:space="0" w:color="auto"/>
                <w:right w:val="none" w:sz="0" w:space="0" w:color="auto"/>
              </w:divBdr>
            </w:div>
            <w:div w:id="1534148260">
              <w:marLeft w:val="0"/>
              <w:marRight w:val="0"/>
              <w:marTop w:val="0"/>
              <w:marBottom w:val="0"/>
              <w:divBdr>
                <w:top w:val="none" w:sz="0" w:space="0" w:color="auto"/>
                <w:left w:val="none" w:sz="0" w:space="0" w:color="auto"/>
                <w:bottom w:val="none" w:sz="0" w:space="0" w:color="auto"/>
                <w:right w:val="none" w:sz="0" w:space="0" w:color="auto"/>
              </w:divBdr>
            </w:div>
            <w:div w:id="1695496084">
              <w:marLeft w:val="0"/>
              <w:marRight w:val="0"/>
              <w:marTop w:val="0"/>
              <w:marBottom w:val="0"/>
              <w:divBdr>
                <w:top w:val="none" w:sz="0" w:space="0" w:color="auto"/>
                <w:left w:val="none" w:sz="0" w:space="0" w:color="auto"/>
                <w:bottom w:val="none" w:sz="0" w:space="0" w:color="auto"/>
                <w:right w:val="none" w:sz="0" w:space="0" w:color="auto"/>
              </w:divBdr>
            </w:div>
            <w:div w:id="1793743355">
              <w:marLeft w:val="0"/>
              <w:marRight w:val="0"/>
              <w:marTop w:val="0"/>
              <w:marBottom w:val="0"/>
              <w:divBdr>
                <w:top w:val="none" w:sz="0" w:space="0" w:color="auto"/>
                <w:left w:val="none" w:sz="0" w:space="0" w:color="auto"/>
                <w:bottom w:val="none" w:sz="0" w:space="0" w:color="auto"/>
                <w:right w:val="none" w:sz="0" w:space="0" w:color="auto"/>
              </w:divBdr>
            </w:div>
            <w:div w:id="2009552141">
              <w:marLeft w:val="0"/>
              <w:marRight w:val="0"/>
              <w:marTop w:val="0"/>
              <w:marBottom w:val="0"/>
              <w:divBdr>
                <w:top w:val="none" w:sz="0" w:space="0" w:color="auto"/>
                <w:left w:val="none" w:sz="0" w:space="0" w:color="auto"/>
                <w:bottom w:val="none" w:sz="0" w:space="0" w:color="auto"/>
                <w:right w:val="none" w:sz="0" w:space="0" w:color="auto"/>
              </w:divBdr>
            </w:div>
            <w:div w:id="2022273868">
              <w:marLeft w:val="0"/>
              <w:marRight w:val="0"/>
              <w:marTop w:val="0"/>
              <w:marBottom w:val="0"/>
              <w:divBdr>
                <w:top w:val="none" w:sz="0" w:space="0" w:color="auto"/>
                <w:left w:val="none" w:sz="0" w:space="0" w:color="auto"/>
                <w:bottom w:val="none" w:sz="0" w:space="0" w:color="auto"/>
                <w:right w:val="none" w:sz="0" w:space="0" w:color="auto"/>
              </w:divBdr>
            </w:div>
            <w:div w:id="2057702251">
              <w:marLeft w:val="0"/>
              <w:marRight w:val="0"/>
              <w:marTop w:val="0"/>
              <w:marBottom w:val="0"/>
              <w:divBdr>
                <w:top w:val="none" w:sz="0" w:space="0" w:color="auto"/>
                <w:left w:val="none" w:sz="0" w:space="0" w:color="auto"/>
                <w:bottom w:val="none" w:sz="0" w:space="0" w:color="auto"/>
                <w:right w:val="none" w:sz="0" w:space="0" w:color="auto"/>
              </w:divBdr>
            </w:div>
            <w:div w:id="2099597932">
              <w:marLeft w:val="0"/>
              <w:marRight w:val="0"/>
              <w:marTop w:val="0"/>
              <w:marBottom w:val="0"/>
              <w:divBdr>
                <w:top w:val="none" w:sz="0" w:space="0" w:color="auto"/>
                <w:left w:val="none" w:sz="0" w:space="0" w:color="auto"/>
                <w:bottom w:val="none" w:sz="0" w:space="0" w:color="auto"/>
                <w:right w:val="none" w:sz="0" w:space="0" w:color="auto"/>
              </w:divBdr>
            </w:div>
            <w:div w:id="212383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00721">
      <w:bodyDiv w:val="1"/>
      <w:marLeft w:val="0"/>
      <w:marRight w:val="0"/>
      <w:marTop w:val="0"/>
      <w:marBottom w:val="0"/>
      <w:divBdr>
        <w:top w:val="none" w:sz="0" w:space="0" w:color="auto"/>
        <w:left w:val="none" w:sz="0" w:space="0" w:color="auto"/>
        <w:bottom w:val="none" w:sz="0" w:space="0" w:color="auto"/>
        <w:right w:val="none" w:sz="0" w:space="0" w:color="auto"/>
      </w:divBdr>
      <w:divsChild>
        <w:div w:id="5138662">
          <w:marLeft w:val="0"/>
          <w:marRight w:val="0"/>
          <w:marTop w:val="0"/>
          <w:marBottom w:val="0"/>
          <w:divBdr>
            <w:top w:val="none" w:sz="0" w:space="0" w:color="auto"/>
            <w:left w:val="none" w:sz="0" w:space="0" w:color="auto"/>
            <w:bottom w:val="none" w:sz="0" w:space="0" w:color="auto"/>
            <w:right w:val="none" w:sz="0" w:space="0" w:color="auto"/>
          </w:divBdr>
        </w:div>
        <w:div w:id="249969934">
          <w:marLeft w:val="0"/>
          <w:marRight w:val="0"/>
          <w:marTop w:val="0"/>
          <w:marBottom w:val="0"/>
          <w:divBdr>
            <w:top w:val="none" w:sz="0" w:space="0" w:color="auto"/>
            <w:left w:val="none" w:sz="0" w:space="0" w:color="auto"/>
            <w:bottom w:val="none" w:sz="0" w:space="0" w:color="auto"/>
            <w:right w:val="none" w:sz="0" w:space="0" w:color="auto"/>
          </w:divBdr>
        </w:div>
        <w:div w:id="507250846">
          <w:marLeft w:val="0"/>
          <w:marRight w:val="0"/>
          <w:marTop w:val="0"/>
          <w:marBottom w:val="0"/>
          <w:divBdr>
            <w:top w:val="none" w:sz="0" w:space="0" w:color="auto"/>
            <w:left w:val="none" w:sz="0" w:space="0" w:color="auto"/>
            <w:bottom w:val="none" w:sz="0" w:space="0" w:color="auto"/>
            <w:right w:val="none" w:sz="0" w:space="0" w:color="auto"/>
          </w:divBdr>
        </w:div>
        <w:div w:id="509293341">
          <w:marLeft w:val="0"/>
          <w:marRight w:val="0"/>
          <w:marTop w:val="0"/>
          <w:marBottom w:val="0"/>
          <w:divBdr>
            <w:top w:val="none" w:sz="0" w:space="0" w:color="auto"/>
            <w:left w:val="none" w:sz="0" w:space="0" w:color="auto"/>
            <w:bottom w:val="none" w:sz="0" w:space="0" w:color="auto"/>
            <w:right w:val="none" w:sz="0" w:space="0" w:color="auto"/>
          </w:divBdr>
        </w:div>
        <w:div w:id="676660878">
          <w:marLeft w:val="0"/>
          <w:marRight w:val="0"/>
          <w:marTop w:val="0"/>
          <w:marBottom w:val="0"/>
          <w:divBdr>
            <w:top w:val="none" w:sz="0" w:space="0" w:color="auto"/>
            <w:left w:val="none" w:sz="0" w:space="0" w:color="auto"/>
            <w:bottom w:val="none" w:sz="0" w:space="0" w:color="auto"/>
            <w:right w:val="none" w:sz="0" w:space="0" w:color="auto"/>
          </w:divBdr>
        </w:div>
        <w:div w:id="911429852">
          <w:marLeft w:val="0"/>
          <w:marRight w:val="0"/>
          <w:marTop w:val="0"/>
          <w:marBottom w:val="0"/>
          <w:divBdr>
            <w:top w:val="none" w:sz="0" w:space="0" w:color="auto"/>
            <w:left w:val="none" w:sz="0" w:space="0" w:color="auto"/>
            <w:bottom w:val="none" w:sz="0" w:space="0" w:color="auto"/>
            <w:right w:val="none" w:sz="0" w:space="0" w:color="auto"/>
          </w:divBdr>
        </w:div>
        <w:div w:id="994147262">
          <w:marLeft w:val="0"/>
          <w:marRight w:val="0"/>
          <w:marTop w:val="0"/>
          <w:marBottom w:val="0"/>
          <w:divBdr>
            <w:top w:val="none" w:sz="0" w:space="0" w:color="auto"/>
            <w:left w:val="none" w:sz="0" w:space="0" w:color="auto"/>
            <w:bottom w:val="none" w:sz="0" w:space="0" w:color="auto"/>
            <w:right w:val="none" w:sz="0" w:space="0" w:color="auto"/>
          </w:divBdr>
        </w:div>
        <w:div w:id="1008405939">
          <w:marLeft w:val="0"/>
          <w:marRight w:val="0"/>
          <w:marTop w:val="0"/>
          <w:marBottom w:val="0"/>
          <w:divBdr>
            <w:top w:val="none" w:sz="0" w:space="0" w:color="auto"/>
            <w:left w:val="none" w:sz="0" w:space="0" w:color="auto"/>
            <w:bottom w:val="none" w:sz="0" w:space="0" w:color="auto"/>
            <w:right w:val="none" w:sz="0" w:space="0" w:color="auto"/>
          </w:divBdr>
          <w:divsChild>
            <w:div w:id="13388005">
              <w:marLeft w:val="0"/>
              <w:marRight w:val="0"/>
              <w:marTop w:val="0"/>
              <w:marBottom w:val="0"/>
              <w:divBdr>
                <w:top w:val="none" w:sz="0" w:space="0" w:color="auto"/>
                <w:left w:val="none" w:sz="0" w:space="0" w:color="auto"/>
                <w:bottom w:val="none" w:sz="0" w:space="0" w:color="auto"/>
                <w:right w:val="none" w:sz="0" w:space="0" w:color="auto"/>
              </w:divBdr>
            </w:div>
            <w:div w:id="98107880">
              <w:marLeft w:val="0"/>
              <w:marRight w:val="0"/>
              <w:marTop w:val="0"/>
              <w:marBottom w:val="0"/>
              <w:divBdr>
                <w:top w:val="none" w:sz="0" w:space="0" w:color="auto"/>
                <w:left w:val="none" w:sz="0" w:space="0" w:color="auto"/>
                <w:bottom w:val="none" w:sz="0" w:space="0" w:color="auto"/>
                <w:right w:val="none" w:sz="0" w:space="0" w:color="auto"/>
              </w:divBdr>
            </w:div>
            <w:div w:id="197133972">
              <w:marLeft w:val="0"/>
              <w:marRight w:val="0"/>
              <w:marTop w:val="0"/>
              <w:marBottom w:val="0"/>
              <w:divBdr>
                <w:top w:val="none" w:sz="0" w:space="0" w:color="auto"/>
                <w:left w:val="none" w:sz="0" w:space="0" w:color="auto"/>
                <w:bottom w:val="none" w:sz="0" w:space="0" w:color="auto"/>
                <w:right w:val="none" w:sz="0" w:space="0" w:color="auto"/>
              </w:divBdr>
            </w:div>
            <w:div w:id="265113410">
              <w:marLeft w:val="0"/>
              <w:marRight w:val="0"/>
              <w:marTop w:val="0"/>
              <w:marBottom w:val="0"/>
              <w:divBdr>
                <w:top w:val="none" w:sz="0" w:space="0" w:color="auto"/>
                <w:left w:val="none" w:sz="0" w:space="0" w:color="auto"/>
                <w:bottom w:val="none" w:sz="0" w:space="0" w:color="auto"/>
                <w:right w:val="none" w:sz="0" w:space="0" w:color="auto"/>
              </w:divBdr>
            </w:div>
            <w:div w:id="276641062">
              <w:marLeft w:val="0"/>
              <w:marRight w:val="0"/>
              <w:marTop w:val="0"/>
              <w:marBottom w:val="0"/>
              <w:divBdr>
                <w:top w:val="none" w:sz="0" w:space="0" w:color="auto"/>
                <w:left w:val="none" w:sz="0" w:space="0" w:color="auto"/>
                <w:bottom w:val="none" w:sz="0" w:space="0" w:color="auto"/>
                <w:right w:val="none" w:sz="0" w:space="0" w:color="auto"/>
              </w:divBdr>
            </w:div>
            <w:div w:id="351566412">
              <w:marLeft w:val="0"/>
              <w:marRight w:val="0"/>
              <w:marTop w:val="0"/>
              <w:marBottom w:val="0"/>
              <w:divBdr>
                <w:top w:val="none" w:sz="0" w:space="0" w:color="auto"/>
                <w:left w:val="none" w:sz="0" w:space="0" w:color="auto"/>
                <w:bottom w:val="none" w:sz="0" w:space="0" w:color="auto"/>
                <w:right w:val="none" w:sz="0" w:space="0" w:color="auto"/>
              </w:divBdr>
            </w:div>
            <w:div w:id="488518551">
              <w:marLeft w:val="0"/>
              <w:marRight w:val="0"/>
              <w:marTop w:val="0"/>
              <w:marBottom w:val="0"/>
              <w:divBdr>
                <w:top w:val="none" w:sz="0" w:space="0" w:color="auto"/>
                <w:left w:val="none" w:sz="0" w:space="0" w:color="auto"/>
                <w:bottom w:val="none" w:sz="0" w:space="0" w:color="auto"/>
                <w:right w:val="none" w:sz="0" w:space="0" w:color="auto"/>
              </w:divBdr>
            </w:div>
            <w:div w:id="728726882">
              <w:marLeft w:val="0"/>
              <w:marRight w:val="0"/>
              <w:marTop w:val="0"/>
              <w:marBottom w:val="0"/>
              <w:divBdr>
                <w:top w:val="none" w:sz="0" w:space="0" w:color="auto"/>
                <w:left w:val="none" w:sz="0" w:space="0" w:color="auto"/>
                <w:bottom w:val="none" w:sz="0" w:space="0" w:color="auto"/>
                <w:right w:val="none" w:sz="0" w:space="0" w:color="auto"/>
              </w:divBdr>
            </w:div>
            <w:div w:id="789129009">
              <w:marLeft w:val="0"/>
              <w:marRight w:val="0"/>
              <w:marTop w:val="0"/>
              <w:marBottom w:val="0"/>
              <w:divBdr>
                <w:top w:val="none" w:sz="0" w:space="0" w:color="auto"/>
                <w:left w:val="none" w:sz="0" w:space="0" w:color="auto"/>
                <w:bottom w:val="none" w:sz="0" w:space="0" w:color="auto"/>
                <w:right w:val="none" w:sz="0" w:space="0" w:color="auto"/>
              </w:divBdr>
            </w:div>
            <w:div w:id="972295676">
              <w:marLeft w:val="0"/>
              <w:marRight w:val="0"/>
              <w:marTop w:val="0"/>
              <w:marBottom w:val="0"/>
              <w:divBdr>
                <w:top w:val="none" w:sz="0" w:space="0" w:color="auto"/>
                <w:left w:val="none" w:sz="0" w:space="0" w:color="auto"/>
                <w:bottom w:val="none" w:sz="0" w:space="0" w:color="auto"/>
                <w:right w:val="none" w:sz="0" w:space="0" w:color="auto"/>
              </w:divBdr>
            </w:div>
            <w:div w:id="981154161">
              <w:marLeft w:val="0"/>
              <w:marRight w:val="0"/>
              <w:marTop w:val="0"/>
              <w:marBottom w:val="0"/>
              <w:divBdr>
                <w:top w:val="none" w:sz="0" w:space="0" w:color="auto"/>
                <w:left w:val="none" w:sz="0" w:space="0" w:color="auto"/>
                <w:bottom w:val="none" w:sz="0" w:space="0" w:color="auto"/>
                <w:right w:val="none" w:sz="0" w:space="0" w:color="auto"/>
              </w:divBdr>
            </w:div>
            <w:div w:id="1049064986">
              <w:marLeft w:val="0"/>
              <w:marRight w:val="0"/>
              <w:marTop w:val="0"/>
              <w:marBottom w:val="0"/>
              <w:divBdr>
                <w:top w:val="none" w:sz="0" w:space="0" w:color="auto"/>
                <w:left w:val="none" w:sz="0" w:space="0" w:color="auto"/>
                <w:bottom w:val="none" w:sz="0" w:space="0" w:color="auto"/>
                <w:right w:val="none" w:sz="0" w:space="0" w:color="auto"/>
              </w:divBdr>
            </w:div>
            <w:div w:id="1299727681">
              <w:marLeft w:val="0"/>
              <w:marRight w:val="0"/>
              <w:marTop w:val="0"/>
              <w:marBottom w:val="0"/>
              <w:divBdr>
                <w:top w:val="none" w:sz="0" w:space="0" w:color="auto"/>
                <w:left w:val="none" w:sz="0" w:space="0" w:color="auto"/>
                <w:bottom w:val="none" w:sz="0" w:space="0" w:color="auto"/>
                <w:right w:val="none" w:sz="0" w:space="0" w:color="auto"/>
              </w:divBdr>
            </w:div>
            <w:div w:id="1601912094">
              <w:marLeft w:val="0"/>
              <w:marRight w:val="0"/>
              <w:marTop w:val="0"/>
              <w:marBottom w:val="0"/>
              <w:divBdr>
                <w:top w:val="none" w:sz="0" w:space="0" w:color="auto"/>
                <w:left w:val="none" w:sz="0" w:space="0" w:color="auto"/>
                <w:bottom w:val="none" w:sz="0" w:space="0" w:color="auto"/>
                <w:right w:val="none" w:sz="0" w:space="0" w:color="auto"/>
              </w:divBdr>
            </w:div>
            <w:div w:id="1608394064">
              <w:marLeft w:val="0"/>
              <w:marRight w:val="0"/>
              <w:marTop w:val="0"/>
              <w:marBottom w:val="0"/>
              <w:divBdr>
                <w:top w:val="none" w:sz="0" w:space="0" w:color="auto"/>
                <w:left w:val="none" w:sz="0" w:space="0" w:color="auto"/>
                <w:bottom w:val="none" w:sz="0" w:space="0" w:color="auto"/>
                <w:right w:val="none" w:sz="0" w:space="0" w:color="auto"/>
              </w:divBdr>
            </w:div>
            <w:div w:id="1626932405">
              <w:marLeft w:val="0"/>
              <w:marRight w:val="0"/>
              <w:marTop w:val="0"/>
              <w:marBottom w:val="0"/>
              <w:divBdr>
                <w:top w:val="none" w:sz="0" w:space="0" w:color="auto"/>
                <w:left w:val="none" w:sz="0" w:space="0" w:color="auto"/>
                <w:bottom w:val="none" w:sz="0" w:space="0" w:color="auto"/>
                <w:right w:val="none" w:sz="0" w:space="0" w:color="auto"/>
              </w:divBdr>
            </w:div>
            <w:div w:id="1679774942">
              <w:marLeft w:val="0"/>
              <w:marRight w:val="0"/>
              <w:marTop w:val="0"/>
              <w:marBottom w:val="0"/>
              <w:divBdr>
                <w:top w:val="none" w:sz="0" w:space="0" w:color="auto"/>
                <w:left w:val="none" w:sz="0" w:space="0" w:color="auto"/>
                <w:bottom w:val="none" w:sz="0" w:space="0" w:color="auto"/>
                <w:right w:val="none" w:sz="0" w:space="0" w:color="auto"/>
              </w:divBdr>
            </w:div>
            <w:div w:id="1801528879">
              <w:marLeft w:val="0"/>
              <w:marRight w:val="0"/>
              <w:marTop w:val="0"/>
              <w:marBottom w:val="0"/>
              <w:divBdr>
                <w:top w:val="none" w:sz="0" w:space="0" w:color="auto"/>
                <w:left w:val="none" w:sz="0" w:space="0" w:color="auto"/>
                <w:bottom w:val="none" w:sz="0" w:space="0" w:color="auto"/>
                <w:right w:val="none" w:sz="0" w:space="0" w:color="auto"/>
              </w:divBdr>
            </w:div>
            <w:div w:id="1812288996">
              <w:marLeft w:val="0"/>
              <w:marRight w:val="0"/>
              <w:marTop w:val="0"/>
              <w:marBottom w:val="0"/>
              <w:divBdr>
                <w:top w:val="none" w:sz="0" w:space="0" w:color="auto"/>
                <w:left w:val="none" w:sz="0" w:space="0" w:color="auto"/>
                <w:bottom w:val="none" w:sz="0" w:space="0" w:color="auto"/>
                <w:right w:val="none" w:sz="0" w:space="0" w:color="auto"/>
              </w:divBdr>
            </w:div>
            <w:div w:id="2104447804">
              <w:marLeft w:val="0"/>
              <w:marRight w:val="0"/>
              <w:marTop w:val="0"/>
              <w:marBottom w:val="0"/>
              <w:divBdr>
                <w:top w:val="none" w:sz="0" w:space="0" w:color="auto"/>
                <w:left w:val="none" w:sz="0" w:space="0" w:color="auto"/>
                <w:bottom w:val="none" w:sz="0" w:space="0" w:color="auto"/>
                <w:right w:val="none" w:sz="0" w:space="0" w:color="auto"/>
              </w:divBdr>
            </w:div>
          </w:divsChild>
        </w:div>
        <w:div w:id="1107189267">
          <w:marLeft w:val="0"/>
          <w:marRight w:val="0"/>
          <w:marTop w:val="0"/>
          <w:marBottom w:val="0"/>
          <w:divBdr>
            <w:top w:val="none" w:sz="0" w:space="0" w:color="auto"/>
            <w:left w:val="none" w:sz="0" w:space="0" w:color="auto"/>
            <w:bottom w:val="none" w:sz="0" w:space="0" w:color="auto"/>
            <w:right w:val="none" w:sz="0" w:space="0" w:color="auto"/>
          </w:divBdr>
        </w:div>
        <w:div w:id="1251500166">
          <w:marLeft w:val="0"/>
          <w:marRight w:val="0"/>
          <w:marTop w:val="0"/>
          <w:marBottom w:val="0"/>
          <w:divBdr>
            <w:top w:val="none" w:sz="0" w:space="0" w:color="auto"/>
            <w:left w:val="none" w:sz="0" w:space="0" w:color="auto"/>
            <w:bottom w:val="none" w:sz="0" w:space="0" w:color="auto"/>
            <w:right w:val="none" w:sz="0" w:space="0" w:color="auto"/>
          </w:divBdr>
        </w:div>
        <w:div w:id="1587807703">
          <w:marLeft w:val="0"/>
          <w:marRight w:val="0"/>
          <w:marTop w:val="0"/>
          <w:marBottom w:val="0"/>
          <w:divBdr>
            <w:top w:val="none" w:sz="0" w:space="0" w:color="auto"/>
            <w:left w:val="none" w:sz="0" w:space="0" w:color="auto"/>
            <w:bottom w:val="none" w:sz="0" w:space="0" w:color="auto"/>
            <w:right w:val="none" w:sz="0" w:space="0" w:color="auto"/>
          </w:divBdr>
          <w:divsChild>
            <w:div w:id="717895139">
              <w:marLeft w:val="0"/>
              <w:marRight w:val="0"/>
              <w:marTop w:val="0"/>
              <w:marBottom w:val="0"/>
              <w:divBdr>
                <w:top w:val="none" w:sz="0" w:space="0" w:color="auto"/>
                <w:left w:val="none" w:sz="0" w:space="0" w:color="auto"/>
                <w:bottom w:val="none" w:sz="0" w:space="0" w:color="auto"/>
                <w:right w:val="none" w:sz="0" w:space="0" w:color="auto"/>
              </w:divBdr>
            </w:div>
            <w:div w:id="1324549230">
              <w:marLeft w:val="0"/>
              <w:marRight w:val="0"/>
              <w:marTop w:val="0"/>
              <w:marBottom w:val="0"/>
              <w:divBdr>
                <w:top w:val="none" w:sz="0" w:space="0" w:color="auto"/>
                <w:left w:val="none" w:sz="0" w:space="0" w:color="auto"/>
                <w:bottom w:val="none" w:sz="0" w:space="0" w:color="auto"/>
                <w:right w:val="none" w:sz="0" w:space="0" w:color="auto"/>
              </w:divBdr>
            </w:div>
            <w:div w:id="1527869290">
              <w:marLeft w:val="0"/>
              <w:marRight w:val="0"/>
              <w:marTop w:val="0"/>
              <w:marBottom w:val="0"/>
              <w:divBdr>
                <w:top w:val="none" w:sz="0" w:space="0" w:color="auto"/>
                <w:left w:val="none" w:sz="0" w:space="0" w:color="auto"/>
                <w:bottom w:val="none" w:sz="0" w:space="0" w:color="auto"/>
                <w:right w:val="none" w:sz="0" w:space="0" w:color="auto"/>
              </w:divBdr>
            </w:div>
            <w:div w:id="1817333391">
              <w:marLeft w:val="0"/>
              <w:marRight w:val="0"/>
              <w:marTop w:val="0"/>
              <w:marBottom w:val="0"/>
              <w:divBdr>
                <w:top w:val="none" w:sz="0" w:space="0" w:color="auto"/>
                <w:left w:val="none" w:sz="0" w:space="0" w:color="auto"/>
                <w:bottom w:val="none" w:sz="0" w:space="0" w:color="auto"/>
                <w:right w:val="none" w:sz="0" w:space="0" w:color="auto"/>
              </w:divBdr>
            </w:div>
          </w:divsChild>
        </w:div>
        <w:div w:id="1849103733">
          <w:marLeft w:val="0"/>
          <w:marRight w:val="0"/>
          <w:marTop w:val="0"/>
          <w:marBottom w:val="0"/>
          <w:divBdr>
            <w:top w:val="none" w:sz="0" w:space="0" w:color="auto"/>
            <w:left w:val="none" w:sz="0" w:space="0" w:color="auto"/>
            <w:bottom w:val="none" w:sz="0" w:space="0" w:color="auto"/>
            <w:right w:val="none" w:sz="0" w:space="0" w:color="auto"/>
          </w:divBdr>
        </w:div>
        <w:div w:id="1980304770">
          <w:marLeft w:val="0"/>
          <w:marRight w:val="0"/>
          <w:marTop w:val="0"/>
          <w:marBottom w:val="0"/>
          <w:divBdr>
            <w:top w:val="none" w:sz="0" w:space="0" w:color="auto"/>
            <w:left w:val="none" w:sz="0" w:space="0" w:color="auto"/>
            <w:bottom w:val="none" w:sz="0" w:space="0" w:color="auto"/>
            <w:right w:val="none" w:sz="0" w:space="0" w:color="auto"/>
          </w:divBdr>
        </w:div>
        <w:div w:id="2097941756">
          <w:marLeft w:val="0"/>
          <w:marRight w:val="0"/>
          <w:marTop w:val="0"/>
          <w:marBottom w:val="0"/>
          <w:divBdr>
            <w:top w:val="none" w:sz="0" w:space="0" w:color="auto"/>
            <w:left w:val="none" w:sz="0" w:space="0" w:color="auto"/>
            <w:bottom w:val="none" w:sz="0" w:space="0" w:color="auto"/>
            <w:right w:val="none" w:sz="0" w:space="0" w:color="auto"/>
          </w:divBdr>
        </w:div>
      </w:divsChild>
    </w:div>
    <w:div w:id="97413328">
      <w:bodyDiv w:val="1"/>
      <w:marLeft w:val="0"/>
      <w:marRight w:val="0"/>
      <w:marTop w:val="0"/>
      <w:marBottom w:val="0"/>
      <w:divBdr>
        <w:top w:val="none" w:sz="0" w:space="0" w:color="auto"/>
        <w:left w:val="none" w:sz="0" w:space="0" w:color="auto"/>
        <w:bottom w:val="none" w:sz="0" w:space="0" w:color="auto"/>
        <w:right w:val="none" w:sz="0" w:space="0" w:color="auto"/>
      </w:divBdr>
    </w:div>
    <w:div w:id="108013974">
      <w:bodyDiv w:val="1"/>
      <w:marLeft w:val="0"/>
      <w:marRight w:val="0"/>
      <w:marTop w:val="0"/>
      <w:marBottom w:val="0"/>
      <w:divBdr>
        <w:top w:val="none" w:sz="0" w:space="0" w:color="auto"/>
        <w:left w:val="none" w:sz="0" w:space="0" w:color="auto"/>
        <w:bottom w:val="none" w:sz="0" w:space="0" w:color="auto"/>
        <w:right w:val="none" w:sz="0" w:space="0" w:color="auto"/>
      </w:divBdr>
    </w:div>
    <w:div w:id="109202737">
      <w:bodyDiv w:val="1"/>
      <w:marLeft w:val="0"/>
      <w:marRight w:val="0"/>
      <w:marTop w:val="0"/>
      <w:marBottom w:val="0"/>
      <w:divBdr>
        <w:top w:val="none" w:sz="0" w:space="0" w:color="auto"/>
        <w:left w:val="none" w:sz="0" w:space="0" w:color="auto"/>
        <w:bottom w:val="none" w:sz="0" w:space="0" w:color="auto"/>
        <w:right w:val="none" w:sz="0" w:space="0" w:color="auto"/>
      </w:divBdr>
    </w:div>
    <w:div w:id="111635347">
      <w:bodyDiv w:val="1"/>
      <w:marLeft w:val="0"/>
      <w:marRight w:val="0"/>
      <w:marTop w:val="0"/>
      <w:marBottom w:val="0"/>
      <w:divBdr>
        <w:top w:val="none" w:sz="0" w:space="0" w:color="auto"/>
        <w:left w:val="none" w:sz="0" w:space="0" w:color="auto"/>
        <w:bottom w:val="none" w:sz="0" w:space="0" w:color="auto"/>
        <w:right w:val="none" w:sz="0" w:space="0" w:color="auto"/>
      </w:divBdr>
    </w:div>
    <w:div w:id="112944801">
      <w:bodyDiv w:val="1"/>
      <w:marLeft w:val="0"/>
      <w:marRight w:val="0"/>
      <w:marTop w:val="0"/>
      <w:marBottom w:val="0"/>
      <w:divBdr>
        <w:top w:val="none" w:sz="0" w:space="0" w:color="auto"/>
        <w:left w:val="none" w:sz="0" w:space="0" w:color="auto"/>
        <w:bottom w:val="none" w:sz="0" w:space="0" w:color="auto"/>
        <w:right w:val="none" w:sz="0" w:space="0" w:color="auto"/>
      </w:divBdr>
      <w:divsChild>
        <w:div w:id="231277957">
          <w:marLeft w:val="0"/>
          <w:marRight w:val="0"/>
          <w:marTop w:val="0"/>
          <w:marBottom w:val="0"/>
          <w:divBdr>
            <w:top w:val="none" w:sz="0" w:space="0" w:color="auto"/>
            <w:left w:val="none" w:sz="0" w:space="0" w:color="auto"/>
            <w:bottom w:val="none" w:sz="0" w:space="0" w:color="auto"/>
            <w:right w:val="none" w:sz="0" w:space="0" w:color="auto"/>
          </w:divBdr>
        </w:div>
        <w:div w:id="1231844766">
          <w:marLeft w:val="0"/>
          <w:marRight w:val="0"/>
          <w:marTop w:val="0"/>
          <w:marBottom w:val="0"/>
          <w:divBdr>
            <w:top w:val="none" w:sz="0" w:space="0" w:color="auto"/>
            <w:left w:val="none" w:sz="0" w:space="0" w:color="auto"/>
            <w:bottom w:val="none" w:sz="0" w:space="0" w:color="auto"/>
            <w:right w:val="none" w:sz="0" w:space="0" w:color="auto"/>
          </w:divBdr>
        </w:div>
        <w:div w:id="1410889450">
          <w:marLeft w:val="0"/>
          <w:marRight w:val="0"/>
          <w:marTop w:val="0"/>
          <w:marBottom w:val="0"/>
          <w:divBdr>
            <w:top w:val="none" w:sz="0" w:space="0" w:color="auto"/>
            <w:left w:val="none" w:sz="0" w:space="0" w:color="auto"/>
            <w:bottom w:val="none" w:sz="0" w:space="0" w:color="auto"/>
            <w:right w:val="none" w:sz="0" w:space="0" w:color="auto"/>
          </w:divBdr>
        </w:div>
        <w:div w:id="1477409120">
          <w:marLeft w:val="0"/>
          <w:marRight w:val="0"/>
          <w:marTop w:val="0"/>
          <w:marBottom w:val="0"/>
          <w:divBdr>
            <w:top w:val="none" w:sz="0" w:space="0" w:color="auto"/>
            <w:left w:val="none" w:sz="0" w:space="0" w:color="auto"/>
            <w:bottom w:val="none" w:sz="0" w:space="0" w:color="auto"/>
            <w:right w:val="none" w:sz="0" w:space="0" w:color="auto"/>
          </w:divBdr>
        </w:div>
      </w:divsChild>
    </w:div>
    <w:div w:id="123089223">
      <w:bodyDiv w:val="1"/>
      <w:marLeft w:val="0"/>
      <w:marRight w:val="0"/>
      <w:marTop w:val="0"/>
      <w:marBottom w:val="0"/>
      <w:divBdr>
        <w:top w:val="none" w:sz="0" w:space="0" w:color="auto"/>
        <w:left w:val="none" w:sz="0" w:space="0" w:color="auto"/>
        <w:bottom w:val="none" w:sz="0" w:space="0" w:color="auto"/>
        <w:right w:val="none" w:sz="0" w:space="0" w:color="auto"/>
      </w:divBdr>
      <w:divsChild>
        <w:div w:id="272595363">
          <w:marLeft w:val="0"/>
          <w:marRight w:val="0"/>
          <w:marTop w:val="0"/>
          <w:marBottom w:val="0"/>
          <w:divBdr>
            <w:top w:val="none" w:sz="0" w:space="0" w:color="auto"/>
            <w:left w:val="none" w:sz="0" w:space="0" w:color="auto"/>
            <w:bottom w:val="none" w:sz="0" w:space="0" w:color="auto"/>
            <w:right w:val="none" w:sz="0" w:space="0" w:color="auto"/>
          </w:divBdr>
          <w:divsChild>
            <w:div w:id="3361912">
              <w:marLeft w:val="0"/>
              <w:marRight w:val="0"/>
              <w:marTop w:val="0"/>
              <w:marBottom w:val="0"/>
              <w:divBdr>
                <w:top w:val="none" w:sz="0" w:space="0" w:color="auto"/>
                <w:left w:val="none" w:sz="0" w:space="0" w:color="auto"/>
                <w:bottom w:val="none" w:sz="0" w:space="0" w:color="auto"/>
                <w:right w:val="none" w:sz="0" w:space="0" w:color="auto"/>
              </w:divBdr>
            </w:div>
            <w:div w:id="46758987">
              <w:marLeft w:val="0"/>
              <w:marRight w:val="0"/>
              <w:marTop w:val="0"/>
              <w:marBottom w:val="0"/>
              <w:divBdr>
                <w:top w:val="none" w:sz="0" w:space="0" w:color="auto"/>
                <w:left w:val="none" w:sz="0" w:space="0" w:color="auto"/>
                <w:bottom w:val="none" w:sz="0" w:space="0" w:color="auto"/>
                <w:right w:val="none" w:sz="0" w:space="0" w:color="auto"/>
              </w:divBdr>
            </w:div>
            <w:div w:id="73285591">
              <w:marLeft w:val="0"/>
              <w:marRight w:val="0"/>
              <w:marTop w:val="0"/>
              <w:marBottom w:val="0"/>
              <w:divBdr>
                <w:top w:val="none" w:sz="0" w:space="0" w:color="auto"/>
                <w:left w:val="none" w:sz="0" w:space="0" w:color="auto"/>
                <w:bottom w:val="none" w:sz="0" w:space="0" w:color="auto"/>
                <w:right w:val="none" w:sz="0" w:space="0" w:color="auto"/>
              </w:divBdr>
            </w:div>
            <w:div w:id="82455388">
              <w:marLeft w:val="0"/>
              <w:marRight w:val="0"/>
              <w:marTop w:val="0"/>
              <w:marBottom w:val="0"/>
              <w:divBdr>
                <w:top w:val="none" w:sz="0" w:space="0" w:color="auto"/>
                <w:left w:val="none" w:sz="0" w:space="0" w:color="auto"/>
                <w:bottom w:val="none" w:sz="0" w:space="0" w:color="auto"/>
                <w:right w:val="none" w:sz="0" w:space="0" w:color="auto"/>
              </w:divBdr>
            </w:div>
            <w:div w:id="83961080">
              <w:marLeft w:val="0"/>
              <w:marRight w:val="0"/>
              <w:marTop w:val="0"/>
              <w:marBottom w:val="0"/>
              <w:divBdr>
                <w:top w:val="none" w:sz="0" w:space="0" w:color="auto"/>
                <w:left w:val="none" w:sz="0" w:space="0" w:color="auto"/>
                <w:bottom w:val="none" w:sz="0" w:space="0" w:color="auto"/>
                <w:right w:val="none" w:sz="0" w:space="0" w:color="auto"/>
              </w:divBdr>
            </w:div>
            <w:div w:id="200947711">
              <w:marLeft w:val="0"/>
              <w:marRight w:val="0"/>
              <w:marTop w:val="0"/>
              <w:marBottom w:val="0"/>
              <w:divBdr>
                <w:top w:val="none" w:sz="0" w:space="0" w:color="auto"/>
                <w:left w:val="none" w:sz="0" w:space="0" w:color="auto"/>
                <w:bottom w:val="none" w:sz="0" w:space="0" w:color="auto"/>
                <w:right w:val="none" w:sz="0" w:space="0" w:color="auto"/>
              </w:divBdr>
            </w:div>
            <w:div w:id="212355843">
              <w:marLeft w:val="0"/>
              <w:marRight w:val="0"/>
              <w:marTop w:val="0"/>
              <w:marBottom w:val="0"/>
              <w:divBdr>
                <w:top w:val="none" w:sz="0" w:space="0" w:color="auto"/>
                <w:left w:val="none" w:sz="0" w:space="0" w:color="auto"/>
                <w:bottom w:val="none" w:sz="0" w:space="0" w:color="auto"/>
                <w:right w:val="none" w:sz="0" w:space="0" w:color="auto"/>
              </w:divBdr>
            </w:div>
            <w:div w:id="219026542">
              <w:marLeft w:val="0"/>
              <w:marRight w:val="0"/>
              <w:marTop w:val="0"/>
              <w:marBottom w:val="0"/>
              <w:divBdr>
                <w:top w:val="none" w:sz="0" w:space="0" w:color="auto"/>
                <w:left w:val="none" w:sz="0" w:space="0" w:color="auto"/>
                <w:bottom w:val="none" w:sz="0" w:space="0" w:color="auto"/>
                <w:right w:val="none" w:sz="0" w:space="0" w:color="auto"/>
              </w:divBdr>
            </w:div>
            <w:div w:id="251621788">
              <w:marLeft w:val="0"/>
              <w:marRight w:val="0"/>
              <w:marTop w:val="0"/>
              <w:marBottom w:val="0"/>
              <w:divBdr>
                <w:top w:val="none" w:sz="0" w:space="0" w:color="auto"/>
                <w:left w:val="none" w:sz="0" w:space="0" w:color="auto"/>
                <w:bottom w:val="none" w:sz="0" w:space="0" w:color="auto"/>
                <w:right w:val="none" w:sz="0" w:space="0" w:color="auto"/>
              </w:divBdr>
            </w:div>
            <w:div w:id="338317004">
              <w:marLeft w:val="0"/>
              <w:marRight w:val="0"/>
              <w:marTop w:val="0"/>
              <w:marBottom w:val="0"/>
              <w:divBdr>
                <w:top w:val="none" w:sz="0" w:space="0" w:color="auto"/>
                <w:left w:val="none" w:sz="0" w:space="0" w:color="auto"/>
                <w:bottom w:val="none" w:sz="0" w:space="0" w:color="auto"/>
                <w:right w:val="none" w:sz="0" w:space="0" w:color="auto"/>
              </w:divBdr>
            </w:div>
            <w:div w:id="351149861">
              <w:marLeft w:val="0"/>
              <w:marRight w:val="0"/>
              <w:marTop w:val="0"/>
              <w:marBottom w:val="0"/>
              <w:divBdr>
                <w:top w:val="none" w:sz="0" w:space="0" w:color="auto"/>
                <w:left w:val="none" w:sz="0" w:space="0" w:color="auto"/>
                <w:bottom w:val="none" w:sz="0" w:space="0" w:color="auto"/>
                <w:right w:val="none" w:sz="0" w:space="0" w:color="auto"/>
              </w:divBdr>
            </w:div>
            <w:div w:id="407192004">
              <w:marLeft w:val="0"/>
              <w:marRight w:val="0"/>
              <w:marTop w:val="0"/>
              <w:marBottom w:val="0"/>
              <w:divBdr>
                <w:top w:val="none" w:sz="0" w:space="0" w:color="auto"/>
                <w:left w:val="none" w:sz="0" w:space="0" w:color="auto"/>
                <w:bottom w:val="none" w:sz="0" w:space="0" w:color="auto"/>
                <w:right w:val="none" w:sz="0" w:space="0" w:color="auto"/>
              </w:divBdr>
            </w:div>
            <w:div w:id="417754196">
              <w:marLeft w:val="0"/>
              <w:marRight w:val="0"/>
              <w:marTop w:val="0"/>
              <w:marBottom w:val="0"/>
              <w:divBdr>
                <w:top w:val="none" w:sz="0" w:space="0" w:color="auto"/>
                <w:left w:val="none" w:sz="0" w:space="0" w:color="auto"/>
                <w:bottom w:val="none" w:sz="0" w:space="0" w:color="auto"/>
                <w:right w:val="none" w:sz="0" w:space="0" w:color="auto"/>
              </w:divBdr>
            </w:div>
            <w:div w:id="499001802">
              <w:marLeft w:val="0"/>
              <w:marRight w:val="0"/>
              <w:marTop w:val="0"/>
              <w:marBottom w:val="0"/>
              <w:divBdr>
                <w:top w:val="none" w:sz="0" w:space="0" w:color="auto"/>
                <w:left w:val="none" w:sz="0" w:space="0" w:color="auto"/>
                <w:bottom w:val="none" w:sz="0" w:space="0" w:color="auto"/>
                <w:right w:val="none" w:sz="0" w:space="0" w:color="auto"/>
              </w:divBdr>
            </w:div>
            <w:div w:id="606079356">
              <w:marLeft w:val="0"/>
              <w:marRight w:val="0"/>
              <w:marTop w:val="0"/>
              <w:marBottom w:val="0"/>
              <w:divBdr>
                <w:top w:val="none" w:sz="0" w:space="0" w:color="auto"/>
                <w:left w:val="none" w:sz="0" w:space="0" w:color="auto"/>
                <w:bottom w:val="none" w:sz="0" w:space="0" w:color="auto"/>
                <w:right w:val="none" w:sz="0" w:space="0" w:color="auto"/>
              </w:divBdr>
            </w:div>
            <w:div w:id="641154368">
              <w:marLeft w:val="0"/>
              <w:marRight w:val="0"/>
              <w:marTop w:val="0"/>
              <w:marBottom w:val="0"/>
              <w:divBdr>
                <w:top w:val="none" w:sz="0" w:space="0" w:color="auto"/>
                <w:left w:val="none" w:sz="0" w:space="0" w:color="auto"/>
                <w:bottom w:val="none" w:sz="0" w:space="0" w:color="auto"/>
                <w:right w:val="none" w:sz="0" w:space="0" w:color="auto"/>
              </w:divBdr>
            </w:div>
            <w:div w:id="665665297">
              <w:marLeft w:val="0"/>
              <w:marRight w:val="0"/>
              <w:marTop w:val="0"/>
              <w:marBottom w:val="0"/>
              <w:divBdr>
                <w:top w:val="none" w:sz="0" w:space="0" w:color="auto"/>
                <w:left w:val="none" w:sz="0" w:space="0" w:color="auto"/>
                <w:bottom w:val="none" w:sz="0" w:space="0" w:color="auto"/>
                <w:right w:val="none" w:sz="0" w:space="0" w:color="auto"/>
              </w:divBdr>
            </w:div>
            <w:div w:id="676157213">
              <w:marLeft w:val="0"/>
              <w:marRight w:val="0"/>
              <w:marTop w:val="0"/>
              <w:marBottom w:val="0"/>
              <w:divBdr>
                <w:top w:val="none" w:sz="0" w:space="0" w:color="auto"/>
                <w:left w:val="none" w:sz="0" w:space="0" w:color="auto"/>
                <w:bottom w:val="none" w:sz="0" w:space="0" w:color="auto"/>
                <w:right w:val="none" w:sz="0" w:space="0" w:color="auto"/>
              </w:divBdr>
            </w:div>
            <w:div w:id="774400183">
              <w:marLeft w:val="0"/>
              <w:marRight w:val="0"/>
              <w:marTop w:val="0"/>
              <w:marBottom w:val="0"/>
              <w:divBdr>
                <w:top w:val="none" w:sz="0" w:space="0" w:color="auto"/>
                <w:left w:val="none" w:sz="0" w:space="0" w:color="auto"/>
                <w:bottom w:val="none" w:sz="0" w:space="0" w:color="auto"/>
                <w:right w:val="none" w:sz="0" w:space="0" w:color="auto"/>
              </w:divBdr>
            </w:div>
            <w:div w:id="790171952">
              <w:marLeft w:val="0"/>
              <w:marRight w:val="0"/>
              <w:marTop w:val="0"/>
              <w:marBottom w:val="0"/>
              <w:divBdr>
                <w:top w:val="none" w:sz="0" w:space="0" w:color="auto"/>
                <w:left w:val="none" w:sz="0" w:space="0" w:color="auto"/>
                <w:bottom w:val="none" w:sz="0" w:space="0" w:color="auto"/>
                <w:right w:val="none" w:sz="0" w:space="0" w:color="auto"/>
              </w:divBdr>
            </w:div>
            <w:div w:id="799029742">
              <w:marLeft w:val="0"/>
              <w:marRight w:val="0"/>
              <w:marTop w:val="0"/>
              <w:marBottom w:val="0"/>
              <w:divBdr>
                <w:top w:val="none" w:sz="0" w:space="0" w:color="auto"/>
                <w:left w:val="none" w:sz="0" w:space="0" w:color="auto"/>
                <w:bottom w:val="none" w:sz="0" w:space="0" w:color="auto"/>
                <w:right w:val="none" w:sz="0" w:space="0" w:color="auto"/>
              </w:divBdr>
            </w:div>
            <w:div w:id="806162950">
              <w:marLeft w:val="0"/>
              <w:marRight w:val="0"/>
              <w:marTop w:val="0"/>
              <w:marBottom w:val="0"/>
              <w:divBdr>
                <w:top w:val="none" w:sz="0" w:space="0" w:color="auto"/>
                <w:left w:val="none" w:sz="0" w:space="0" w:color="auto"/>
                <w:bottom w:val="none" w:sz="0" w:space="0" w:color="auto"/>
                <w:right w:val="none" w:sz="0" w:space="0" w:color="auto"/>
              </w:divBdr>
            </w:div>
            <w:div w:id="826899256">
              <w:marLeft w:val="0"/>
              <w:marRight w:val="0"/>
              <w:marTop w:val="0"/>
              <w:marBottom w:val="0"/>
              <w:divBdr>
                <w:top w:val="none" w:sz="0" w:space="0" w:color="auto"/>
                <w:left w:val="none" w:sz="0" w:space="0" w:color="auto"/>
                <w:bottom w:val="none" w:sz="0" w:space="0" w:color="auto"/>
                <w:right w:val="none" w:sz="0" w:space="0" w:color="auto"/>
              </w:divBdr>
            </w:div>
            <w:div w:id="833225763">
              <w:marLeft w:val="0"/>
              <w:marRight w:val="0"/>
              <w:marTop w:val="0"/>
              <w:marBottom w:val="0"/>
              <w:divBdr>
                <w:top w:val="none" w:sz="0" w:space="0" w:color="auto"/>
                <w:left w:val="none" w:sz="0" w:space="0" w:color="auto"/>
                <w:bottom w:val="none" w:sz="0" w:space="0" w:color="auto"/>
                <w:right w:val="none" w:sz="0" w:space="0" w:color="auto"/>
              </w:divBdr>
            </w:div>
            <w:div w:id="840508596">
              <w:marLeft w:val="0"/>
              <w:marRight w:val="0"/>
              <w:marTop w:val="0"/>
              <w:marBottom w:val="0"/>
              <w:divBdr>
                <w:top w:val="none" w:sz="0" w:space="0" w:color="auto"/>
                <w:left w:val="none" w:sz="0" w:space="0" w:color="auto"/>
                <w:bottom w:val="none" w:sz="0" w:space="0" w:color="auto"/>
                <w:right w:val="none" w:sz="0" w:space="0" w:color="auto"/>
              </w:divBdr>
            </w:div>
            <w:div w:id="847017420">
              <w:marLeft w:val="0"/>
              <w:marRight w:val="0"/>
              <w:marTop w:val="0"/>
              <w:marBottom w:val="0"/>
              <w:divBdr>
                <w:top w:val="none" w:sz="0" w:space="0" w:color="auto"/>
                <w:left w:val="none" w:sz="0" w:space="0" w:color="auto"/>
                <w:bottom w:val="none" w:sz="0" w:space="0" w:color="auto"/>
                <w:right w:val="none" w:sz="0" w:space="0" w:color="auto"/>
              </w:divBdr>
            </w:div>
            <w:div w:id="865215693">
              <w:marLeft w:val="0"/>
              <w:marRight w:val="0"/>
              <w:marTop w:val="0"/>
              <w:marBottom w:val="0"/>
              <w:divBdr>
                <w:top w:val="none" w:sz="0" w:space="0" w:color="auto"/>
                <w:left w:val="none" w:sz="0" w:space="0" w:color="auto"/>
                <w:bottom w:val="none" w:sz="0" w:space="0" w:color="auto"/>
                <w:right w:val="none" w:sz="0" w:space="0" w:color="auto"/>
              </w:divBdr>
              <w:divsChild>
                <w:div w:id="115560682">
                  <w:marLeft w:val="0"/>
                  <w:marRight w:val="0"/>
                  <w:marTop w:val="0"/>
                  <w:marBottom w:val="0"/>
                  <w:divBdr>
                    <w:top w:val="none" w:sz="0" w:space="0" w:color="auto"/>
                    <w:left w:val="none" w:sz="0" w:space="0" w:color="auto"/>
                    <w:bottom w:val="none" w:sz="0" w:space="0" w:color="auto"/>
                    <w:right w:val="none" w:sz="0" w:space="0" w:color="auto"/>
                  </w:divBdr>
                </w:div>
                <w:div w:id="550923867">
                  <w:marLeft w:val="0"/>
                  <w:marRight w:val="0"/>
                  <w:marTop w:val="0"/>
                  <w:marBottom w:val="0"/>
                  <w:divBdr>
                    <w:top w:val="none" w:sz="0" w:space="0" w:color="auto"/>
                    <w:left w:val="none" w:sz="0" w:space="0" w:color="auto"/>
                    <w:bottom w:val="none" w:sz="0" w:space="0" w:color="auto"/>
                    <w:right w:val="none" w:sz="0" w:space="0" w:color="auto"/>
                  </w:divBdr>
                </w:div>
                <w:div w:id="587230052">
                  <w:marLeft w:val="0"/>
                  <w:marRight w:val="0"/>
                  <w:marTop w:val="0"/>
                  <w:marBottom w:val="0"/>
                  <w:divBdr>
                    <w:top w:val="none" w:sz="0" w:space="0" w:color="auto"/>
                    <w:left w:val="none" w:sz="0" w:space="0" w:color="auto"/>
                    <w:bottom w:val="none" w:sz="0" w:space="0" w:color="auto"/>
                    <w:right w:val="none" w:sz="0" w:space="0" w:color="auto"/>
                  </w:divBdr>
                </w:div>
                <w:div w:id="1266114954">
                  <w:marLeft w:val="0"/>
                  <w:marRight w:val="0"/>
                  <w:marTop w:val="0"/>
                  <w:marBottom w:val="0"/>
                  <w:divBdr>
                    <w:top w:val="none" w:sz="0" w:space="0" w:color="auto"/>
                    <w:left w:val="none" w:sz="0" w:space="0" w:color="auto"/>
                    <w:bottom w:val="none" w:sz="0" w:space="0" w:color="auto"/>
                    <w:right w:val="none" w:sz="0" w:space="0" w:color="auto"/>
                  </w:divBdr>
                </w:div>
                <w:div w:id="1518277170">
                  <w:marLeft w:val="0"/>
                  <w:marRight w:val="0"/>
                  <w:marTop w:val="0"/>
                  <w:marBottom w:val="0"/>
                  <w:divBdr>
                    <w:top w:val="none" w:sz="0" w:space="0" w:color="auto"/>
                    <w:left w:val="none" w:sz="0" w:space="0" w:color="auto"/>
                    <w:bottom w:val="none" w:sz="0" w:space="0" w:color="auto"/>
                    <w:right w:val="none" w:sz="0" w:space="0" w:color="auto"/>
                  </w:divBdr>
                </w:div>
              </w:divsChild>
            </w:div>
            <w:div w:id="942565919">
              <w:marLeft w:val="0"/>
              <w:marRight w:val="0"/>
              <w:marTop w:val="0"/>
              <w:marBottom w:val="0"/>
              <w:divBdr>
                <w:top w:val="none" w:sz="0" w:space="0" w:color="auto"/>
                <w:left w:val="none" w:sz="0" w:space="0" w:color="auto"/>
                <w:bottom w:val="none" w:sz="0" w:space="0" w:color="auto"/>
                <w:right w:val="none" w:sz="0" w:space="0" w:color="auto"/>
              </w:divBdr>
            </w:div>
            <w:div w:id="1038773133">
              <w:marLeft w:val="0"/>
              <w:marRight w:val="0"/>
              <w:marTop w:val="0"/>
              <w:marBottom w:val="0"/>
              <w:divBdr>
                <w:top w:val="none" w:sz="0" w:space="0" w:color="auto"/>
                <w:left w:val="none" w:sz="0" w:space="0" w:color="auto"/>
                <w:bottom w:val="none" w:sz="0" w:space="0" w:color="auto"/>
                <w:right w:val="none" w:sz="0" w:space="0" w:color="auto"/>
              </w:divBdr>
            </w:div>
            <w:div w:id="1101339513">
              <w:marLeft w:val="0"/>
              <w:marRight w:val="0"/>
              <w:marTop w:val="0"/>
              <w:marBottom w:val="0"/>
              <w:divBdr>
                <w:top w:val="none" w:sz="0" w:space="0" w:color="auto"/>
                <w:left w:val="none" w:sz="0" w:space="0" w:color="auto"/>
                <w:bottom w:val="none" w:sz="0" w:space="0" w:color="auto"/>
                <w:right w:val="none" w:sz="0" w:space="0" w:color="auto"/>
              </w:divBdr>
              <w:divsChild>
                <w:div w:id="874536545">
                  <w:marLeft w:val="0"/>
                  <w:marRight w:val="0"/>
                  <w:marTop w:val="0"/>
                  <w:marBottom w:val="0"/>
                  <w:divBdr>
                    <w:top w:val="none" w:sz="0" w:space="0" w:color="auto"/>
                    <w:left w:val="none" w:sz="0" w:space="0" w:color="auto"/>
                    <w:bottom w:val="none" w:sz="0" w:space="0" w:color="auto"/>
                    <w:right w:val="none" w:sz="0" w:space="0" w:color="auto"/>
                  </w:divBdr>
                </w:div>
                <w:div w:id="1297370447">
                  <w:marLeft w:val="0"/>
                  <w:marRight w:val="0"/>
                  <w:marTop w:val="0"/>
                  <w:marBottom w:val="0"/>
                  <w:divBdr>
                    <w:top w:val="none" w:sz="0" w:space="0" w:color="auto"/>
                    <w:left w:val="none" w:sz="0" w:space="0" w:color="auto"/>
                    <w:bottom w:val="none" w:sz="0" w:space="0" w:color="auto"/>
                    <w:right w:val="none" w:sz="0" w:space="0" w:color="auto"/>
                  </w:divBdr>
                </w:div>
                <w:div w:id="1498838510">
                  <w:marLeft w:val="0"/>
                  <w:marRight w:val="0"/>
                  <w:marTop w:val="0"/>
                  <w:marBottom w:val="0"/>
                  <w:divBdr>
                    <w:top w:val="none" w:sz="0" w:space="0" w:color="auto"/>
                    <w:left w:val="none" w:sz="0" w:space="0" w:color="auto"/>
                    <w:bottom w:val="none" w:sz="0" w:space="0" w:color="auto"/>
                    <w:right w:val="none" w:sz="0" w:space="0" w:color="auto"/>
                  </w:divBdr>
                </w:div>
                <w:div w:id="1613896175">
                  <w:marLeft w:val="0"/>
                  <w:marRight w:val="0"/>
                  <w:marTop w:val="0"/>
                  <w:marBottom w:val="0"/>
                  <w:divBdr>
                    <w:top w:val="none" w:sz="0" w:space="0" w:color="auto"/>
                    <w:left w:val="none" w:sz="0" w:space="0" w:color="auto"/>
                    <w:bottom w:val="none" w:sz="0" w:space="0" w:color="auto"/>
                    <w:right w:val="none" w:sz="0" w:space="0" w:color="auto"/>
                  </w:divBdr>
                </w:div>
                <w:div w:id="1670910008">
                  <w:marLeft w:val="0"/>
                  <w:marRight w:val="0"/>
                  <w:marTop w:val="0"/>
                  <w:marBottom w:val="0"/>
                  <w:divBdr>
                    <w:top w:val="none" w:sz="0" w:space="0" w:color="auto"/>
                    <w:left w:val="none" w:sz="0" w:space="0" w:color="auto"/>
                    <w:bottom w:val="none" w:sz="0" w:space="0" w:color="auto"/>
                    <w:right w:val="none" w:sz="0" w:space="0" w:color="auto"/>
                  </w:divBdr>
                </w:div>
              </w:divsChild>
            </w:div>
            <w:div w:id="1136410766">
              <w:marLeft w:val="0"/>
              <w:marRight w:val="0"/>
              <w:marTop w:val="0"/>
              <w:marBottom w:val="0"/>
              <w:divBdr>
                <w:top w:val="none" w:sz="0" w:space="0" w:color="auto"/>
                <w:left w:val="none" w:sz="0" w:space="0" w:color="auto"/>
                <w:bottom w:val="none" w:sz="0" w:space="0" w:color="auto"/>
                <w:right w:val="none" w:sz="0" w:space="0" w:color="auto"/>
              </w:divBdr>
            </w:div>
            <w:div w:id="1232035529">
              <w:marLeft w:val="0"/>
              <w:marRight w:val="0"/>
              <w:marTop w:val="0"/>
              <w:marBottom w:val="0"/>
              <w:divBdr>
                <w:top w:val="none" w:sz="0" w:space="0" w:color="auto"/>
                <w:left w:val="none" w:sz="0" w:space="0" w:color="auto"/>
                <w:bottom w:val="none" w:sz="0" w:space="0" w:color="auto"/>
                <w:right w:val="none" w:sz="0" w:space="0" w:color="auto"/>
              </w:divBdr>
            </w:div>
            <w:div w:id="1234899762">
              <w:marLeft w:val="0"/>
              <w:marRight w:val="0"/>
              <w:marTop w:val="0"/>
              <w:marBottom w:val="0"/>
              <w:divBdr>
                <w:top w:val="none" w:sz="0" w:space="0" w:color="auto"/>
                <w:left w:val="none" w:sz="0" w:space="0" w:color="auto"/>
                <w:bottom w:val="none" w:sz="0" w:space="0" w:color="auto"/>
                <w:right w:val="none" w:sz="0" w:space="0" w:color="auto"/>
              </w:divBdr>
            </w:div>
            <w:div w:id="1290278071">
              <w:marLeft w:val="0"/>
              <w:marRight w:val="0"/>
              <w:marTop w:val="0"/>
              <w:marBottom w:val="0"/>
              <w:divBdr>
                <w:top w:val="none" w:sz="0" w:space="0" w:color="auto"/>
                <w:left w:val="none" w:sz="0" w:space="0" w:color="auto"/>
                <w:bottom w:val="none" w:sz="0" w:space="0" w:color="auto"/>
                <w:right w:val="none" w:sz="0" w:space="0" w:color="auto"/>
              </w:divBdr>
            </w:div>
            <w:div w:id="1309439559">
              <w:marLeft w:val="0"/>
              <w:marRight w:val="0"/>
              <w:marTop w:val="0"/>
              <w:marBottom w:val="0"/>
              <w:divBdr>
                <w:top w:val="none" w:sz="0" w:space="0" w:color="auto"/>
                <w:left w:val="none" w:sz="0" w:space="0" w:color="auto"/>
                <w:bottom w:val="none" w:sz="0" w:space="0" w:color="auto"/>
                <w:right w:val="none" w:sz="0" w:space="0" w:color="auto"/>
              </w:divBdr>
            </w:div>
            <w:div w:id="1326202971">
              <w:marLeft w:val="0"/>
              <w:marRight w:val="0"/>
              <w:marTop w:val="0"/>
              <w:marBottom w:val="0"/>
              <w:divBdr>
                <w:top w:val="none" w:sz="0" w:space="0" w:color="auto"/>
                <w:left w:val="none" w:sz="0" w:space="0" w:color="auto"/>
                <w:bottom w:val="none" w:sz="0" w:space="0" w:color="auto"/>
                <w:right w:val="none" w:sz="0" w:space="0" w:color="auto"/>
              </w:divBdr>
            </w:div>
            <w:div w:id="1332565485">
              <w:marLeft w:val="0"/>
              <w:marRight w:val="0"/>
              <w:marTop w:val="0"/>
              <w:marBottom w:val="0"/>
              <w:divBdr>
                <w:top w:val="none" w:sz="0" w:space="0" w:color="auto"/>
                <w:left w:val="none" w:sz="0" w:space="0" w:color="auto"/>
                <w:bottom w:val="none" w:sz="0" w:space="0" w:color="auto"/>
                <w:right w:val="none" w:sz="0" w:space="0" w:color="auto"/>
              </w:divBdr>
            </w:div>
            <w:div w:id="1409233384">
              <w:marLeft w:val="0"/>
              <w:marRight w:val="0"/>
              <w:marTop w:val="0"/>
              <w:marBottom w:val="0"/>
              <w:divBdr>
                <w:top w:val="none" w:sz="0" w:space="0" w:color="auto"/>
                <w:left w:val="none" w:sz="0" w:space="0" w:color="auto"/>
                <w:bottom w:val="none" w:sz="0" w:space="0" w:color="auto"/>
                <w:right w:val="none" w:sz="0" w:space="0" w:color="auto"/>
              </w:divBdr>
            </w:div>
            <w:div w:id="1526672845">
              <w:marLeft w:val="0"/>
              <w:marRight w:val="0"/>
              <w:marTop w:val="0"/>
              <w:marBottom w:val="0"/>
              <w:divBdr>
                <w:top w:val="none" w:sz="0" w:space="0" w:color="auto"/>
                <w:left w:val="none" w:sz="0" w:space="0" w:color="auto"/>
                <w:bottom w:val="none" w:sz="0" w:space="0" w:color="auto"/>
                <w:right w:val="none" w:sz="0" w:space="0" w:color="auto"/>
              </w:divBdr>
            </w:div>
            <w:div w:id="1628314901">
              <w:marLeft w:val="0"/>
              <w:marRight w:val="0"/>
              <w:marTop w:val="0"/>
              <w:marBottom w:val="0"/>
              <w:divBdr>
                <w:top w:val="none" w:sz="0" w:space="0" w:color="auto"/>
                <w:left w:val="none" w:sz="0" w:space="0" w:color="auto"/>
                <w:bottom w:val="none" w:sz="0" w:space="0" w:color="auto"/>
                <w:right w:val="none" w:sz="0" w:space="0" w:color="auto"/>
              </w:divBdr>
            </w:div>
            <w:div w:id="1638418534">
              <w:marLeft w:val="0"/>
              <w:marRight w:val="0"/>
              <w:marTop w:val="0"/>
              <w:marBottom w:val="0"/>
              <w:divBdr>
                <w:top w:val="none" w:sz="0" w:space="0" w:color="auto"/>
                <w:left w:val="none" w:sz="0" w:space="0" w:color="auto"/>
                <w:bottom w:val="none" w:sz="0" w:space="0" w:color="auto"/>
                <w:right w:val="none" w:sz="0" w:space="0" w:color="auto"/>
              </w:divBdr>
              <w:divsChild>
                <w:div w:id="403453952">
                  <w:marLeft w:val="0"/>
                  <w:marRight w:val="0"/>
                  <w:marTop w:val="0"/>
                  <w:marBottom w:val="0"/>
                  <w:divBdr>
                    <w:top w:val="none" w:sz="0" w:space="0" w:color="auto"/>
                    <w:left w:val="none" w:sz="0" w:space="0" w:color="auto"/>
                    <w:bottom w:val="none" w:sz="0" w:space="0" w:color="auto"/>
                    <w:right w:val="none" w:sz="0" w:space="0" w:color="auto"/>
                  </w:divBdr>
                </w:div>
                <w:div w:id="547958834">
                  <w:marLeft w:val="0"/>
                  <w:marRight w:val="0"/>
                  <w:marTop w:val="0"/>
                  <w:marBottom w:val="0"/>
                  <w:divBdr>
                    <w:top w:val="none" w:sz="0" w:space="0" w:color="auto"/>
                    <w:left w:val="none" w:sz="0" w:space="0" w:color="auto"/>
                    <w:bottom w:val="none" w:sz="0" w:space="0" w:color="auto"/>
                    <w:right w:val="none" w:sz="0" w:space="0" w:color="auto"/>
                  </w:divBdr>
                </w:div>
                <w:div w:id="1303120220">
                  <w:marLeft w:val="0"/>
                  <w:marRight w:val="0"/>
                  <w:marTop w:val="0"/>
                  <w:marBottom w:val="0"/>
                  <w:divBdr>
                    <w:top w:val="none" w:sz="0" w:space="0" w:color="auto"/>
                    <w:left w:val="none" w:sz="0" w:space="0" w:color="auto"/>
                    <w:bottom w:val="none" w:sz="0" w:space="0" w:color="auto"/>
                    <w:right w:val="none" w:sz="0" w:space="0" w:color="auto"/>
                  </w:divBdr>
                </w:div>
                <w:div w:id="1946619248">
                  <w:marLeft w:val="0"/>
                  <w:marRight w:val="0"/>
                  <w:marTop w:val="0"/>
                  <w:marBottom w:val="0"/>
                  <w:divBdr>
                    <w:top w:val="none" w:sz="0" w:space="0" w:color="auto"/>
                    <w:left w:val="none" w:sz="0" w:space="0" w:color="auto"/>
                    <w:bottom w:val="none" w:sz="0" w:space="0" w:color="auto"/>
                    <w:right w:val="none" w:sz="0" w:space="0" w:color="auto"/>
                  </w:divBdr>
                </w:div>
                <w:div w:id="1974824728">
                  <w:marLeft w:val="0"/>
                  <w:marRight w:val="0"/>
                  <w:marTop w:val="0"/>
                  <w:marBottom w:val="0"/>
                  <w:divBdr>
                    <w:top w:val="none" w:sz="0" w:space="0" w:color="auto"/>
                    <w:left w:val="none" w:sz="0" w:space="0" w:color="auto"/>
                    <w:bottom w:val="none" w:sz="0" w:space="0" w:color="auto"/>
                    <w:right w:val="none" w:sz="0" w:space="0" w:color="auto"/>
                  </w:divBdr>
                </w:div>
              </w:divsChild>
            </w:div>
            <w:div w:id="1694334670">
              <w:marLeft w:val="0"/>
              <w:marRight w:val="0"/>
              <w:marTop w:val="0"/>
              <w:marBottom w:val="0"/>
              <w:divBdr>
                <w:top w:val="none" w:sz="0" w:space="0" w:color="auto"/>
                <w:left w:val="none" w:sz="0" w:space="0" w:color="auto"/>
                <w:bottom w:val="none" w:sz="0" w:space="0" w:color="auto"/>
                <w:right w:val="none" w:sz="0" w:space="0" w:color="auto"/>
              </w:divBdr>
            </w:div>
            <w:div w:id="1703247560">
              <w:marLeft w:val="0"/>
              <w:marRight w:val="0"/>
              <w:marTop w:val="0"/>
              <w:marBottom w:val="0"/>
              <w:divBdr>
                <w:top w:val="none" w:sz="0" w:space="0" w:color="auto"/>
                <w:left w:val="none" w:sz="0" w:space="0" w:color="auto"/>
                <w:bottom w:val="none" w:sz="0" w:space="0" w:color="auto"/>
                <w:right w:val="none" w:sz="0" w:space="0" w:color="auto"/>
              </w:divBdr>
            </w:div>
            <w:div w:id="1838764054">
              <w:marLeft w:val="0"/>
              <w:marRight w:val="0"/>
              <w:marTop w:val="0"/>
              <w:marBottom w:val="0"/>
              <w:divBdr>
                <w:top w:val="none" w:sz="0" w:space="0" w:color="auto"/>
                <w:left w:val="none" w:sz="0" w:space="0" w:color="auto"/>
                <w:bottom w:val="none" w:sz="0" w:space="0" w:color="auto"/>
                <w:right w:val="none" w:sz="0" w:space="0" w:color="auto"/>
              </w:divBdr>
            </w:div>
            <w:div w:id="1868641999">
              <w:marLeft w:val="0"/>
              <w:marRight w:val="0"/>
              <w:marTop w:val="0"/>
              <w:marBottom w:val="0"/>
              <w:divBdr>
                <w:top w:val="none" w:sz="0" w:space="0" w:color="auto"/>
                <w:left w:val="none" w:sz="0" w:space="0" w:color="auto"/>
                <w:bottom w:val="none" w:sz="0" w:space="0" w:color="auto"/>
                <w:right w:val="none" w:sz="0" w:space="0" w:color="auto"/>
              </w:divBdr>
              <w:divsChild>
                <w:div w:id="761487365">
                  <w:marLeft w:val="0"/>
                  <w:marRight w:val="0"/>
                  <w:marTop w:val="0"/>
                  <w:marBottom w:val="0"/>
                  <w:divBdr>
                    <w:top w:val="none" w:sz="0" w:space="0" w:color="auto"/>
                    <w:left w:val="none" w:sz="0" w:space="0" w:color="auto"/>
                    <w:bottom w:val="none" w:sz="0" w:space="0" w:color="auto"/>
                    <w:right w:val="none" w:sz="0" w:space="0" w:color="auto"/>
                  </w:divBdr>
                </w:div>
                <w:div w:id="1008604124">
                  <w:marLeft w:val="0"/>
                  <w:marRight w:val="0"/>
                  <w:marTop w:val="0"/>
                  <w:marBottom w:val="0"/>
                  <w:divBdr>
                    <w:top w:val="none" w:sz="0" w:space="0" w:color="auto"/>
                    <w:left w:val="none" w:sz="0" w:space="0" w:color="auto"/>
                    <w:bottom w:val="none" w:sz="0" w:space="0" w:color="auto"/>
                    <w:right w:val="none" w:sz="0" w:space="0" w:color="auto"/>
                  </w:divBdr>
                </w:div>
                <w:div w:id="1143542830">
                  <w:marLeft w:val="0"/>
                  <w:marRight w:val="0"/>
                  <w:marTop w:val="0"/>
                  <w:marBottom w:val="0"/>
                  <w:divBdr>
                    <w:top w:val="none" w:sz="0" w:space="0" w:color="auto"/>
                    <w:left w:val="none" w:sz="0" w:space="0" w:color="auto"/>
                    <w:bottom w:val="none" w:sz="0" w:space="0" w:color="auto"/>
                    <w:right w:val="none" w:sz="0" w:space="0" w:color="auto"/>
                  </w:divBdr>
                </w:div>
                <w:div w:id="1673798830">
                  <w:marLeft w:val="0"/>
                  <w:marRight w:val="0"/>
                  <w:marTop w:val="0"/>
                  <w:marBottom w:val="0"/>
                  <w:divBdr>
                    <w:top w:val="none" w:sz="0" w:space="0" w:color="auto"/>
                    <w:left w:val="none" w:sz="0" w:space="0" w:color="auto"/>
                    <w:bottom w:val="none" w:sz="0" w:space="0" w:color="auto"/>
                    <w:right w:val="none" w:sz="0" w:space="0" w:color="auto"/>
                  </w:divBdr>
                </w:div>
                <w:div w:id="1965039514">
                  <w:marLeft w:val="0"/>
                  <w:marRight w:val="0"/>
                  <w:marTop w:val="0"/>
                  <w:marBottom w:val="0"/>
                  <w:divBdr>
                    <w:top w:val="none" w:sz="0" w:space="0" w:color="auto"/>
                    <w:left w:val="none" w:sz="0" w:space="0" w:color="auto"/>
                    <w:bottom w:val="none" w:sz="0" w:space="0" w:color="auto"/>
                    <w:right w:val="none" w:sz="0" w:space="0" w:color="auto"/>
                  </w:divBdr>
                </w:div>
              </w:divsChild>
            </w:div>
            <w:div w:id="1901474931">
              <w:marLeft w:val="0"/>
              <w:marRight w:val="0"/>
              <w:marTop w:val="0"/>
              <w:marBottom w:val="0"/>
              <w:divBdr>
                <w:top w:val="none" w:sz="0" w:space="0" w:color="auto"/>
                <w:left w:val="none" w:sz="0" w:space="0" w:color="auto"/>
                <w:bottom w:val="none" w:sz="0" w:space="0" w:color="auto"/>
                <w:right w:val="none" w:sz="0" w:space="0" w:color="auto"/>
              </w:divBdr>
            </w:div>
            <w:div w:id="2015649716">
              <w:marLeft w:val="0"/>
              <w:marRight w:val="0"/>
              <w:marTop w:val="0"/>
              <w:marBottom w:val="0"/>
              <w:divBdr>
                <w:top w:val="none" w:sz="0" w:space="0" w:color="auto"/>
                <w:left w:val="none" w:sz="0" w:space="0" w:color="auto"/>
                <w:bottom w:val="none" w:sz="0" w:space="0" w:color="auto"/>
                <w:right w:val="none" w:sz="0" w:space="0" w:color="auto"/>
              </w:divBdr>
            </w:div>
            <w:div w:id="2015766040">
              <w:marLeft w:val="0"/>
              <w:marRight w:val="0"/>
              <w:marTop w:val="0"/>
              <w:marBottom w:val="0"/>
              <w:divBdr>
                <w:top w:val="none" w:sz="0" w:space="0" w:color="auto"/>
                <w:left w:val="none" w:sz="0" w:space="0" w:color="auto"/>
                <w:bottom w:val="none" w:sz="0" w:space="0" w:color="auto"/>
                <w:right w:val="none" w:sz="0" w:space="0" w:color="auto"/>
              </w:divBdr>
            </w:div>
            <w:div w:id="2028946471">
              <w:marLeft w:val="0"/>
              <w:marRight w:val="0"/>
              <w:marTop w:val="0"/>
              <w:marBottom w:val="0"/>
              <w:divBdr>
                <w:top w:val="none" w:sz="0" w:space="0" w:color="auto"/>
                <w:left w:val="none" w:sz="0" w:space="0" w:color="auto"/>
                <w:bottom w:val="none" w:sz="0" w:space="0" w:color="auto"/>
                <w:right w:val="none" w:sz="0" w:space="0" w:color="auto"/>
              </w:divBdr>
            </w:div>
            <w:div w:id="204710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6137">
      <w:bodyDiv w:val="1"/>
      <w:marLeft w:val="0"/>
      <w:marRight w:val="0"/>
      <w:marTop w:val="0"/>
      <w:marBottom w:val="0"/>
      <w:divBdr>
        <w:top w:val="none" w:sz="0" w:space="0" w:color="auto"/>
        <w:left w:val="none" w:sz="0" w:space="0" w:color="auto"/>
        <w:bottom w:val="none" w:sz="0" w:space="0" w:color="auto"/>
        <w:right w:val="none" w:sz="0" w:space="0" w:color="auto"/>
      </w:divBdr>
    </w:div>
    <w:div w:id="158078795">
      <w:bodyDiv w:val="1"/>
      <w:marLeft w:val="0"/>
      <w:marRight w:val="0"/>
      <w:marTop w:val="0"/>
      <w:marBottom w:val="0"/>
      <w:divBdr>
        <w:top w:val="none" w:sz="0" w:space="0" w:color="auto"/>
        <w:left w:val="none" w:sz="0" w:space="0" w:color="auto"/>
        <w:bottom w:val="none" w:sz="0" w:space="0" w:color="auto"/>
        <w:right w:val="none" w:sz="0" w:space="0" w:color="auto"/>
      </w:divBdr>
      <w:divsChild>
        <w:div w:id="1040783162">
          <w:marLeft w:val="0"/>
          <w:marRight w:val="0"/>
          <w:marTop w:val="0"/>
          <w:marBottom w:val="0"/>
          <w:divBdr>
            <w:top w:val="none" w:sz="0" w:space="0" w:color="auto"/>
            <w:left w:val="none" w:sz="0" w:space="0" w:color="auto"/>
            <w:bottom w:val="none" w:sz="0" w:space="0" w:color="auto"/>
            <w:right w:val="none" w:sz="0" w:space="0" w:color="auto"/>
          </w:divBdr>
          <w:divsChild>
            <w:div w:id="1433862551">
              <w:marLeft w:val="0"/>
              <w:marRight w:val="0"/>
              <w:marTop w:val="0"/>
              <w:marBottom w:val="0"/>
              <w:divBdr>
                <w:top w:val="none" w:sz="0" w:space="0" w:color="auto"/>
                <w:left w:val="none" w:sz="0" w:space="0" w:color="auto"/>
                <w:bottom w:val="none" w:sz="0" w:space="0" w:color="auto"/>
                <w:right w:val="none" w:sz="0" w:space="0" w:color="auto"/>
              </w:divBdr>
            </w:div>
            <w:div w:id="18318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4937">
      <w:bodyDiv w:val="1"/>
      <w:marLeft w:val="0"/>
      <w:marRight w:val="0"/>
      <w:marTop w:val="0"/>
      <w:marBottom w:val="0"/>
      <w:divBdr>
        <w:top w:val="none" w:sz="0" w:space="0" w:color="auto"/>
        <w:left w:val="none" w:sz="0" w:space="0" w:color="auto"/>
        <w:bottom w:val="none" w:sz="0" w:space="0" w:color="auto"/>
        <w:right w:val="none" w:sz="0" w:space="0" w:color="auto"/>
      </w:divBdr>
      <w:divsChild>
        <w:div w:id="313339275">
          <w:marLeft w:val="0"/>
          <w:marRight w:val="0"/>
          <w:marTop w:val="0"/>
          <w:marBottom w:val="0"/>
          <w:divBdr>
            <w:top w:val="none" w:sz="0" w:space="0" w:color="auto"/>
            <w:left w:val="none" w:sz="0" w:space="0" w:color="auto"/>
            <w:bottom w:val="none" w:sz="0" w:space="0" w:color="auto"/>
            <w:right w:val="none" w:sz="0" w:space="0" w:color="auto"/>
          </w:divBdr>
        </w:div>
        <w:div w:id="351958419">
          <w:marLeft w:val="0"/>
          <w:marRight w:val="0"/>
          <w:marTop w:val="0"/>
          <w:marBottom w:val="0"/>
          <w:divBdr>
            <w:top w:val="none" w:sz="0" w:space="0" w:color="auto"/>
            <w:left w:val="none" w:sz="0" w:space="0" w:color="auto"/>
            <w:bottom w:val="none" w:sz="0" w:space="0" w:color="auto"/>
            <w:right w:val="none" w:sz="0" w:space="0" w:color="auto"/>
          </w:divBdr>
        </w:div>
        <w:div w:id="368847036">
          <w:marLeft w:val="0"/>
          <w:marRight w:val="0"/>
          <w:marTop w:val="0"/>
          <w:marBottom w:val="0"/>
          <w:divBdr>
            <w:top w:val="none" w:sz="0" w:space="0" w:color="auto"/>
            <w:left w:val="none" w:sz="0" w:space="0" w:color="auto"/>
            <w:bottom w:val="none" w:sz="0" w:space="0" w:color="auto"/>
            <w:right w:val="none" w:sz="0" w:space="0" w:color="auto"/>
          </w:divBdr>
        </w:div>
        <w:div w:id="629477651">
          <w:marLeft w:val="0"/>
          <w:marRight w:val="0"/>
          <w:marTop w:val="0"/>
          <w:marBottom w:val="0"/>
          <w:divBdr>
            <w:top w:val="none" w:sz="0" w:space="0" w:color="auto"/>
            <w:left w:val="none" w:sz="0" w:space="0" w:color="auto"/>
            <w:bottom w:val="none" w:sz="0" w:space="0" w:color="auto"/>
            <w:right w:val="none" w:sz="0" w:space="0" w:color="auto"/>
          </w:divBdr>
        </w:div>
        <w:div w:id="1525509711">
          <w:marLeft w:val="0"/>
          <w:marRight w:val="0"/>
          <w:marTop w:val="0"/>
          <w:marBottom w:val="0"/>
          <w:divBdr>
            <w:top w:val="none" w:sz="0" w:space="0" w:color="auto"/>
            <w:left w:val="none" w:sz="0" w:space="0" w:color="auto"/>
            <w:bottom w:val="none" w:sz="0" w:space="0" w:color="auto"/>
            <w:right w:val="none" w:sz="0" w:space="0" w:color="auto"/>
          </w:divBdr>
        </w:div>
        <w:div w:id="1728456876">
          <w:marLeft w:val="0"/>
          <w:marRight w:val="0"/>
          <w:marTop w:val="0"/>
          <w:marBottom w:val="0"/>
          <w:divBdr>
            <w:top w:val="none" w:sz="0" w:space="0" w:color="auto"/>
            <w:left w:val="none" w:sz="0" w:space="0" w:color="auto"/>
            <w:bottom w:val="none" w:sz="0" w:space="0" w:color="auto"/>
            <w:right w:val="none" w:sz="0" w:space="0" w:color="auto"/>
          </w:divBdr>
        </w:div>
        <w:div w:id="1945259768">
          <w:marLeft w:val="0"/>
          <w:marRight w:val="0"/>
          <w:marTop w:val="0"/>
          <w:marBottom w:val="0"/>
          <w:divBdr>
            <w:top w:val="none" w:sz="0" w:space="0" w:color="auto"/>
            <w:left w:val="none" w:sz="0" w:space="0" w:color="auto"/>
            <w:bottom w:val="none" w:sz="0" w:space="0" w:color="auto"/>
            <w:right w:val="none" w:sz="0" w:space="0" w:color="auto"/>
          </w:divBdr>
        </w:div>
      </w:divsChild>
    </w:div>
    <w:div w:id="176236805">
      <w:bodyDiv w:val="1"/>
      <w:marLeft w:val="0"/>
      <w:marRight w:val="0"/>
      <w:marTop w:val="0"/>
      <w:marBottom w:val="0"/>
      <w:divBdr>
        <w:top w:val="none" w:sz="0" w:space="0" w:color="auto"/>
        <w:left w:val="none" w:sz="0" w:space="0" w:color="auto"/>
        <w:bottom w:val="none" w:sz="0" w:space="0" w:color="auto"/>
        <w:right w:val="none" w:sz="0" w:space="0" w:color="auto"/>
      </w:divBdr>
    </w:div>
    <w:div w:id="197863267">
      <w:bodyDiv w:val="1"/>
      <w:marLeft w:val="0"/>
      <w:marRight w:val="0"/>
      <w:marTop w:val="0"/>
      <w:marBottom w:val="0"/>
      <w:divBdr>
        <w:top w:val="none" w:sz="0" w:space="0" w:color="auto"/>
        <w:left w:val="none" w:sz="0" w:space="0" w:color="auto"/>
        <w:bottom w:val="none" w:sz="0" w:space="0" w:color="auto"/>
        <w:right w:val="none" w:sz="0" w:space="0" w:color="auto"/>
      </w:divBdr>
      <w:divsChild>
        <w:div w:id="239023567">
          <w:marLeft w:val="0"/>
          <w:marRight w:val="0"/>
          <w:marTop w:val="0"/>
          <w:marBottom w:val="0"/>
          <w:divBdr>
            <w:top w:val="none" w:sz="0" w:space="0" w:color="auto"/>
            <w:left w:val="none" w:sz="0" w:space="0" w:color="auto"/>
            <w:bottom w:val="none" w:sz="0" w:space="0" w:color="auto"/>
            <w:right w:val="none" w:sz="0" w:space="0" w:color="auto"/>
          </w:divBdr>
        </w:div>
        <w:div w:id="1109085954">
          <w:marLeft w:val="0"/>
          <w:marRight w:val="0"/>
          <w:marTop w:val="0"/>
          <w:marBottom w:val="0"/>
          <w:divBdr>
            <w:top w:val="none" w:sz="0" w:space="0" w:color="auto"/>
            <w:left w:val="none" w:sz="0" w:space="0" w:color="auto"/>
            <w:bottom w:val="none" w:sz="0" w:space="0" w:color="auto"/>
            <w:right w:val="none" w:sz="0" w:space="0" w:color="auto"/>
          </w:divBdr>
        </w:div>
        <w:div w:id="1365671595">
          <w:marLeft w:val="0"/>
          <w:marRight w:val="0"/>
          <w:marTop w:val="0"/>
          <w:marBottom w:val="0"/>
          <w:divBdr>
            <w:top w:val="none" w:sz="0" w:space="0" w:color="auto"/>
            <w:left w:val="none" w:sz="0" w:space="0" w:color="auto"/>
            <w:bottom w:val="none" w:sz="0" w:space="0" w:color="auto"/>
            <w:right w:val="none" w:sz="0" w:space="0" w:color="auto"/>
          </w:divBdr>
        </w:div>
      </w:divsChild>
    </w:div>
    <w:div w:id="205148502">
      <w:bodyDiv w:val="1"/>
      <w:marLeft w:val="0"/>
      <w:marRight w:val="0"/>
      <w:marTop w:val="0"/>
      <w:marBottom w:val="0"/>
      <w:divBdr>
        <w:top w:val="none" w:sz="0" w:space="0" w:color="auto"/>
        <w:left w:val="none" w:sz="0" w:space="0" w:color="auto"/>
        <w:bottom w:val="none" w:sz="0" w:space="0" w:color="auto"/>
        <w:right w:val="none" w:sz="0" w:space="0" w:color="auto"/>
      </w:divBdr>
      <w:divsChild>
        <w:div w:id="129638729">
          <w:marLeft w:val="0"/>
          <w:marRight w:val="0"/>
          <w:marTop w:val="0"/>
          <w:marBottom w:val="0"/>
          <w:divBdr>
            <w:top w:val="none" w:sz="0" w:space="0" w:color="auto"/>
            <w:left w:val="none" w:sz="0" w:space="0" w:color="auto"/>
            <w:bottom w:val="none" w:sz="0" w:space="0" w:color="auto"/>
            <w:right w:val="none" w:sz="0" w:space="0" w:color="auto"/>
          </w:divBdr>
        </w:div>
        <w:div w:id="305404273">
          <w:marLeft w:val="0"/>
          <w:marRight w:val="0"/>
          <w:marTop w:val="0"/>
          <w:marBottom w:val="0"/>
          <w:divBdr>
            <w:top w:val="none" w:sz="0" w:space="0" w:color="auto"/>
            <w:left w:val="none" w:sz="0" w:space="0" w:color="auto"/>
            <w:bottom w:val="none" w:sz="0" w:space="0" w:color="auto"/>
            <w:right w:val="none" w:sz="0" w:space="0" w:color="auto"/>
          </w:divBdr>
        </w:div>
        <w:div w:id="458956204">
          <w:marLeft w:val="0"/>
          <w:marRight w:val="0"/>
          <w:marTop w:val="0"/>
          <w:marBottom w:val="0"/>
          <w:divBdr>
            <w:top w:val="none" w:sz="0" w:space="0" w:color="auto"/>
            <w:left w:val="none" w:sz="0" w:space="0" w:color="auto"/>
            <w:bottom w:val="none" w:sz="0" w:space="0" w:color="auto"/>
            <w:right w:val="none" w:sz="0" w:space="0" w:color="auto"/>
          </w:divBdr>
        </w:div>
        <w:div w:id="469637950">
          <w:marLeft w:val="0"/>
          <w:marRight w:val="0"/>
          <w:marTop w:val="0"/>
          <w:marBottom w:val="0"/>
          <w:divBdr>
            <w:top w:val="none" w:sz="0" w:space="0" w:color="auto"/>
            <w:left w:val="none" w:sz="0" w:space="0" w:color="auto"/>
            <w:bottom w:val="none" w:sz="0" w:space="0" w:color="auto"/>
            <w:right w:val="none" w:sz="0" w:space="0" w:color="auto"/>
          </w:divBdr>
        </w:div>
        <w:div w:id="484779562">
          <w:marLeft w:val="0"/>
          <w:marRight w:val="0"/>
          <w:marTop w:val="0"/>
          <w:marBottom w:val="0"/>
          <w:divBdr>
            <w:top w:val="none" w:sz="0" w:space="0" w:color="auto"/>
            <w:left w:val="none" w:sz="0" w:space="0" w:color="auto"/>
            <w:bottom w:val="none" w:sz="0" w:space="0" w:color="auto"/>
            <w:right w:val="none" w:sz="0" w:space="0" w:color="auto"/>
          </w:divBdr>
        </w:div>
        <w:div w:id="565457901">
          <w:marLeft w:val="0"/>
          <w:marRight w:val="0"/>
          <w:marTop w:val="0"/>
          <w:marBottom w:val="0"/>
          <w:divBdr>
            <w:top w:val="none" w:sz="0" w:space="0" w:color="auto"/>
            <w:left w:val="none" w:sz="0" w:space="0" w:color="auto"/>
            <w:bottom w:val="none" w:sz="0" w:space="0" w:color="auto"/>
            <w:right w:val="none" w:sz="0" w:space="0" w:color="auto"/>
          </w:divBdr>
        </w:div>
        <w:div w:id="640817321">
          <w:marLeft w:val="0"/>
          <w:marRight w:val="0"/>
          <w:marTop w:val="0"/>
          <w:marBottom w:val="0"/>
          <w:divBdr>
            <w:top w:val="none" w:sz="0" w:space="0" w:color="auto"/>
            <w:left w:val="none" w:sz="0" w:space="0" w:color="auto"/>
            <w:bottom w:val="none" w:sz="0" w:space="0" w:color="auto"/>
            <w:right w:val="none" w:sz="0" w:space="0" w:color="auto"/>
          </w:divBdr>
        </w:div>
        <w:div w:id="701633910">
          <w:marLeft w:val="0"/>
          <w:marRight w:val="0"/>
          <w:marTop w:val="0"/>
          <w:marBottom w:val="0"/>
          <w:divBdr>
            <w:top w:val="none" w:sz="0" w:space="0" w:color="auto"/>
            <w:left w:val="none" w:sz="0" w:space="0" w:color="auto"/>
            <w:bottom w:val="none" w:sz="0" w:space="0" w:color="auto"/>
            <w:right w:val="none" w:sz="0" w:space="0" w:color="auto"/>
          </w:divBdr>
        </w:div>
        <w:div w:id="828594123">
          <w:marLeft w:val="0"/>
          <w:marRight w:val="0"/>
          <w:marTop w:val="0"/>
          <w:marBottom w:val="0"/>
          <w:divBdr>
            <w:top w:val="none" w:sz="0" w:space="0" w:color="auto"/>
            <w:left w:val="none" w:sz="0" w:space="0" w:color="auto"/>
            <w:bottom w:val="none" w:sz="0" w:space="0" w:color="auto"/>
            <w:right w:val="none" w:sz="0" w:space="0" w:color="auto"/>
          </w:divBdr>
        </w:div>
        <w:div w:id="947154457">
          <w:marLeft w:val="0"/>
          <w:marRight w:val="0"/>
          <w:marTop w:val="0"/>
          <w:marBottom w:val="0"/>
          <w:divBdr>
            <w:top w:val="none" w:sz="0" w:space="0" w:color="auto"/>
            <w:left w:val="none" w:sz="0" w:space="0" w:color="auto"/>
            <w:bottom w:val="none" w:sz="0" w:space="0" w:color="auto"/>
            <w:right w:val="none" w:sz="0" w:space="0" w:color="auto"/>
          </w:divBdr>
        </w:div>
        <w:div w:id="1029525217">
          <w:marLeft w:val="0"/>
          <w:marRight w:val="0"/>
          <w:marTop w:val="0"/>
          <w:marBottom w:val="0"/>
          <w:divBdr>
            <w:top w:val="none" w:sz="0" w:space="0" w:color="auto"/>
            <w:left w:val="none" w:sz="0" w:space="0" w:color="auto"/>
            <w:bottom w:val="none" w:sz="0" w:space="0" w:color="auto"/>
            <w:right w:val="none" w:sz="0" w:space="0" w:color="auto"/>
          </w:divBdr>
        </w:div>
        <w:div w:id="1389842513">
          <w:marLeft w:val="0"/>
          <w:marRight w:val="0"/>
          <w:marTop w:val="0"/>
          <w:marBottom w:val="0"/>
          <w:divBdr>
            <w:top w:val="none" w:sz="0" w:space="0" w:color="auto"/>
            <w:left w:val="none" w:sz="0" w:space="0" w:color="auto"/>
            <w:bottom w:val="none" w:sz="0" w:space="0" w:color="auto"/>
            <w:right w:val="none" w:sz="0" w:space="0" w:color="auto"/>
          </w:divBdr>
        </w:div>
        <w:div w:id="1444424865">
          <w:marLeft w:val="0"/>
          <w:marRight w:val="0"/>
          <w:marTop w:val="0"/>
          <w:marBottom w:val="0"/>
          <w:divBdr>
            <w:top w:val="none" w:sz="0" w:space="0" w:color="auto"/>
            <w:left w:val="none" w:sz="0" w:space="0" w:color="auto"/>
            <w:bottom w:val="none" w:sz="0" w:space="0" w:color="auto"/>
            <w:right w:val="none" w:sz="0" w:space="0" w:color="auto"/>
          </w:divBdr>
        </w:div>
        <w:div w:id="1448281380">
          <w:marLeft w:val="0"/>
          <w:marRight w:val="0"/>
          <w:marTop w:val="0"/>
          <w:marBottom w:val="0"/>
          <w:divBdr>
            <w:top w:val="none" w:sz="0" w:space="0" w:color="auto"/>
            <w:left w:val="none" w:sz="0" w:space="0" w:color="auto"/>
            <w:bottom w:val="none" w:sz="0" w:space="0" w:color="auto"/>
            <w:right w:val="none" w:sz="0" w:space="0" w:color="auto"/>
          </w:divBdr>
        </w:div>
        <w:div w:id="1454522675">
          <w:marLeft w:val="0"/>
          <w:marRight w:val="0"/>
          <w:marTop w:val="0"/>
          <w:marBottom w:val="0"/>
          <w:divBdr>
            <w:top w:val="none" w:sz="0" w:space="0" w:color="auto"/>
            <w:left w:val="none" w:sz="0" w:space="0" w:color="auto"/>
            <w:bottom w:val="none" w:sz="0" w:space="0" w:color="auto"/>
            <w:right w:val="none" w:sz="0" w:space="0" w:color="auto"/>
          </w:divBdr>
          <w:divsChild>
            <w:div w:id="730423981">
              <w:marLeft w:val="0"/>
              <w:marRight w:val="0"/>
              <w:marTop w:val="0"/>
              <w:marBottom w:val="0"/>
              <w:divBdr>
                <w:top w:val="none" w:sz="0" w:space="0" w:color="auto"/>
                <w:left w:val="none" w:sz="0" w:space="0" w:color="auto"/>
                <w:bottom w:val="none" w:sz="0" w:space="0" w:color="auto"/>
                <w:right w:val="none" w:sz="0" w:space="0" w:color="auto"/>
              </w:divBdr>
            </w:div>
            <w:div w:id="932857931">
              <w:marLeft w:val="0"/>
              <w:marRight w:val="0"/>
              <w:marTop w:val="0"/>
              <w:marBottom w:val="0"/>
              <w:divBdr>
                <w:top w:val="none" w:sz="0" w:space="0" w:color="auto"/>
                <w:left w:val="none" w:sz="0" w:space="0" w:color="auto"/>
                <w:bottom w:val="none" w:sz="0" w:space="0" w:color="auto"/>
                <w:right w:val="none" w:sz="0" w:space="0" w:color="auto"/>
              </w:divBdr>
            </w:div>
            <w:div w:id="1015810081">
              <w:marLeft w:val="0"/>
              <w:marRight w:val="0"/>
              <w:marTop w:val="0"/>
              <w:marBottom w:val="0"/>
              <w:divBdr>
                <w:top w:val="none" w:sz="0" w:space="0" w:color="auto"/>
                <w:left w:val="none" w:sz="0" w:space="0" w:color="auto"/>
                <w:bottom w:val="none" w:sz="0" w:space="0" w:color="auto"/>
                <w:right w:val="none" w:sz="0" w:space="0" w:color="auto"/>
              </w:divBdr>
            </w:div>
            <w:div w:id="1567687794">
              <w:marLeft w:val="0"/>
              <w:marRight w:val="0"/>
              <w:marTop w:val="0"/>
              <w:marBottom w:val="0"/>
              <w:divBdr>
                <w:top w:val="none" w:sz="0" w:space="0" w:color="auto"/>
                <w:left w:val="none" w:sz="0" w:space="0" w:color="auto"/>
                <w:bottom w:val="none" w:sz="0" w:space="0" w:color="auto"/>
                <w:right w:val="none" w:sz="0" w:space="0" w:color="auto"/>
              </w:divBdr>
            </w:div>
            <w:div w:id="1800219456">
              <w:marLeft w:val="0"/>
              <w:marRight w:val="0"/>
              <w:marTop w:val="0"/>
              <w:marBottom w:val="0"/>
              <w:divBdr>
                <w:top w:val="none" w:sz="0" w:space="0" w:color="auto"/>
                <w:left w:val="none" w:sz="0" w:space="0" w:color="auto"/>
                <w:bottom w:val="none" w:sz="0" w:space="0" w:color="auto"/>
                <w:right w:val="none" w:sz="0" w:space="0" w:color="auto"/>
              </w:divBdr>
            </w:div>
          </w:divsChild>
        </w:div>
        <w:div w:id="1612126891">
          <w:marLeft w:val="0"/>
          <w:marRight w:val="0"/>
          <w:marTop w:val="0"/>
          <w:marBottom w:val="0"/>
          <w:divBdr>
            <w:top w:val="none" w:sz="0" w:space="0" w:color="auto"/>
            <w:left w:val="none" w:sz="0" w:space="0" w:color="auto"/>
            <w:bottom w:val="none" w:sz="0" w:space="0" w:color="auto"/>
            <w:right w:val="none" w:sz="0" w:space="0" w:color="auto"/>
          </w:divBdr>
        </w:div>
        <w:div w:id="2018264116">
          <w:marLeft w:val="0"/>
          <w:marRight w:val="0"/>
          <w:marTop w:val="0"/>
          <w:marBottom w:val="0"/>
          <w:divBdr>
            <w:top w:val="none" w:sz="0" w:space="0" w:color="auto"/>
            <w:left w:val="none" w:sz="0" w:space="0" w:color="auto"/>
            <w:bottom w:val="none" w:sz="0" w:space="0" w:color="auto"/>
            <w:right w:val="none" w:sz="0" w:space="0" w:color="auto"/>
          </w:divBdr>
        </w:div>
      </w:divsChild>
    </w:div>
    <w:div w:id="220093278">
      <w:bodyDiv w:val="1"/>
      <w:marLeft w:val="0"/>
      <w:marRight w:val="0"/>
      <w:marTop w:val="0"/>
      <w:marBottom w:val="0"/>
      <w:divBdr>
        <w:top w:val="none" w:sz="0" w:space="0" w:color="auto"/>
        <w:left w:val="none" w:sz="0" w:space="0" w:color="auto"/>
        <w:bottom w:val="none" w:sz="0" w:space="0" w:color="auto"/>
        <w:right w:val="none" w:sz="0" w:space="0" w:color="auto"/>
      </w:divBdr>
    </w:div>
    <w:div w:id="221527505">
      <w:bodyDiv w:val="1"/>
      <w:marLeft w:val="0"/>
      <w:marRight w:val="0"/>
      <w:marTop w:val="0"/>
      <w:marBottom w:val="0"/>
      <w:divBdr>
        <w:top w:val="none" w:sz="0" w:space="0" w:color="auto"/>
        <w:left w:val="none" w:sz="0" w:space="0" w:color="auto"/>
        <w:bottom w:val="none" w:sz="0" w:space="0" w:color="auto"/>
        <w:right w:val="none" w:sz="0" w:space="0" w:color="auto"/>
      </w:divBdr>
    </w:div>
    <w:div w:id="224951681">
      <w:bodyDiv w:val="1"/>
      <w:marLeft w:val="0"/>
      <w:marRight w:val="0"/>
      <w:marTop w:val="0"/>
      <w:marBottom w:val="0"/>
      <w:divBdr>
        <w:top w:val="none" w:sz="0" w:space="0" w:color="auto"/>
        <w:left w:val="none" w:sz="0" w:space="0" w:color="auto"/>
        <w:bottom w:val="none" w:sz="0" w:space="0" w:color="auto"/>
        <w:right w:val="none" w:sz="0" w:space="0" w:color="auto"/>
      </w:divBdr>
      <w:divsChild>
        <w:div w:id="434400260">
          <w:marLeft w:val="0"/>
          <w:marRight w:val="0"/>
          <w:marTop w:val="0"/>
          <w:marBottom w:val="0"/>
          <w:divBdr>
            <w:top w:val="none" w:sz="0" w:space="0" w:color="auto"/>
            <w:left w:val="none" w:sz="0" w:space="0" w:color="auto"/>
            <w:bottom w:val="none" w:sz="0" w:space="0" w:color="auto"/>
            <w:right w:val="none" w:sz="0" w:space="0" w:color="auto"/>
          </w:divBdr>
        </w:div>
        <w:div w:id="502284416">
          <w:marLeft w:val="0"/>
          <w:marRight w:val="0"/>
          <w:marTop w:val="0"/>
          <w:marBottom w:val="0"/>
          <w:divBdr>
            <w:top w:val="none" w:sz="0" w:space="0" w:color="auto"/>
            <w:left w:val="none" w:sz="0" w:space="0" w:color="auto"/>
            <w:bottom w:val="none" w:sz="0" w:space="0" w:color="auto"/>
            <w:right w:val="none" w:sz="0" w:space="0" w:color="auto"/>
          </w:divBdr>
        </w:div>
        <w:div w:id="865407915">
          <w:marLeft w:val="0"/>
          <w:marRight w:val="0"/>
          <w:marTop w:val="0"/>
          <w:marBottom w:val="0"/>
          <w:divBdr>
            <w:top w:val="none" w:sz="0" w:space="0" w:color="auto"/>
            <w:left w:val="none" w:sz="0" w:space="0" w:color="auto"/>
            <w:bottom w:val="none" w:sz="0" w:space="0" w:color="auto"/>
            <w:right w:val="none" w:sz="0" w:space="0" w:color="auto"/>
          </w:divBdr>
        </w:div>
        <w:div w:id="1454783509">
          <w:marLeft w:val="0"/>
          <w:marRight w:val="0"/>
          <w:marTop w:val="0"/>
          <w:marBottom w:val="0"/>
          <w:divBdr>
            <w:top w:val="none" w:sz="0" w:space="0" w:color="auto"/>
            <w:left w:val="none" w:sz="0" w:space="0" w:color="auto"/>
            <w:bottom w:val="none" w:sz="0" w:space="0" w:color="auto"/>
            <w:right w:val="none" w:sz="0" w:space="0" w:color="auto"/>
          </w:divBdr>
        </w:div>
        <w:div w:id="2109109598">
          <w:marLeft w:val="0"/>
          <w:marRight w:val="0"/>
          <w:marTop w:val="0"/>
          <w:marBottom w:val="0"/>
          <w:divBdr>
            <w:top w:val="none" w:sz="0" w:space="0" w:color="auto"/>
            <w:left w:val="none" w:sz="0" w:space="0" w:color="auto"/>
            <w:bottom w:val="none" w:sz="0" w:space="0" w:color="auto"/>
            <w:right w:val="none" w:sz="0" w:space="0" w:color="auto"/>
          </w:divBdr>
        </w:div>
      </w:divsChild>
    </w:div>
    <w:div w:id="229316067">
      <w:bodyDiv w:val="1"/>
      <w:marLeft w:val="0"/>
      <w:marRight w:val="0"/>
      <w:marTop w:val="0"/>
      <w:marBottom w:val="0"/>
      <w:divBdr>
        <w:top w:val="none" w:sz="0" w:space="0" w:color="auto"/>
        <w:left w:val="none" w:sz="0" w:space="0" w:color="auto"/>
        <w:bottom w:val="none" w:sz="0" w:space="0" w:color="auto"/>
        <w:right w:val="none" w:sz="0" w:space="0" w:color="auto"/>
      </w:divBdr>
      <w:divsChild>
        <w:div w:id="720327545">
          <w:marLeft w:val="0"/>
          <w:marRight w:val="0"/>
          <w:marTop w:val="0"/>
          <w:marBottom w:val="0"/>
          <w:divBdr>
            <w:top w:val="none" w:sz="0" w:space="0" w:color="auto"/>
            <w:left w:val="none" w:sz="0" w:space="0" w:color="auto"/>
            <w:bottom w:val="none" w:sz="0" w:space="0" w:color="auto"/>
            <w:right w:val="none" w:sz="0" w:space="0" w:color="auto"/>
          </w:divBdr>
          <w:divsChild>
            <w:div w:id="691109810">
              <w:marLeft w:val="0"/>
              <w:marRight w:val="0"/>
              <w:marTop w:val="0"/>
              <w:marBottom w:val="0"/>
              <w:divBdr>
                <w:top w:val="none" w:sz="0" w:space="0" w:color="auto"/>
                <w:left w:val="none" w:sz="0" w:space="0" w:color="auto"/>
                <w:bottom w:val="none" w:sz="0" w:space="0" w:color="auto"/>
                <w:right w:val="none" w:sz="0" w:space="0" w:color="auto"/>
              </w:divBdr>
            </w:div>
            <w:div w:id="789593300">
              <w:marLeft w:val="0"/>
              <w:marRight w:val="0"/>
              <w:marTop w:val="0"/>
              <w:marBottom w:val="0"/>
              <w:divBdr>
                <w:top w:val="none" w:sz="0" w:space="0" w:color="auto"/>
                <w:left w:val="none" w:sz="0" w:space="0" w:color="auto"/>
                <w:bottom w:val="none" w:sz="0" w:space="0" w:color="auto"/>
                <w:right w:val="none" w:sz="0" w:space="0" w:color="auto"/>
              </w:divBdr>
            </w:div>
            <w:div w:id="835416768">
              <w:marLeft w:val="0"/>
              <w:marRight w:val="0"/>
              <w:marTop w:val="0"/>
              <w:marBottom w:val="0"/>
              <w:divBdr>
                <w:top w:val="none" w:sz="0" w:space="0" w:color="auto"/>
                <w:left w:val="none" w:sz="0" w:space="0" w:color="auto"/>
                <w:bottom w:val="none" w:sz="0" w:space="0" w:color="auto"/>
                <w:right w:val="none" w:sz="0" w:space="0" w:color="auto"/>
              </w:divBdr>
            </w:div>
            <w:div w:id="1014842238">
              <w:marLeft w:val="0"/>
              <w:marRight w:val="0"/>
              <w:marTop w:val="0"/>
              <w:marBottom w:val="0"/>
              <w:divBdr>
                <w:top w:val="none" w:sz="0" w:space="0" w:color="auto"/>
                <w:left w:val="none" w:sz="0" w:space="0" w:color="auto"/>
                <w:bottom w:val="none" w:sz="0" w:space="0" w:color="auto"/>
                <w:right w:val="none" w:sz="0" w:space="0" w:color="auto"/>
              </w:divBdr>
            </w:div>
            <w:div w:id="1303004497">
              <w:marLeft w:val="0"/>
              <w:marRight w:val="0"/>
              <w:marTop w:val="0"/>
              <w:marBottom w:val="0"/>
              <w:divBdr>
                <w:top w:val="none" w:sz="0" w:space="0" w:color="auto"/>
                <w:left w:val="none" w:sz="0" w:space="0" w:color="auto"/>
                <w:bottom w:val="none" w:sz="0" w:space="0" w:color="auto"/>
                <w:right w:val="none" w:sz="0" w:space="0" w:color="auto"/>
              </w:divBdr>
            </w:div>
            <w:div w:id="1514034003">
              <w:marLeft w:val="0"/>
              <w:marRight w:val="0"/>
              <w:marTop w:val="0"/>
              <w:marBottom w:val="0"/>
              <w:divBdr>
                <w:top w:val="none" w:sz="0" w:space="0" w:color="auto"/>
                <w:left w:val="none" w:sz="0" w:space="0" w:color="auto"/>
                <w:bottom w:val="none" w:sz="0" w:space="0" w:color="auto"/>
                <w:right w:val="none" w:sz="0" w:space="0" w:color="auto"/>
              </w:divBdr>
            </w:div>
            <w:div w:id="2084444990">
              <w:marLeft w:val="0"/>
              <w:marRight w:val="0"/>
              <w:marTop w:val="0"/>
              <w:marBottom w:val="0"/>
              <w:divBdr>
                <w:top w:val="none" w:sz="0" w:space="0" w:color="auto"/>
                <w:left w:val="none" w:sz="0" w:space="0" w:color="auto"/>
                <w:bottom w:val="none" w:sz="0" w:space="0" w:color="auto"/>
                <w:right w:val="none" w:sz="0" w:space="0" w:color="auto"/>
              </w:divBdr>
            </w:div>
            <w:div w:id="2094932267">
              <w:marLeft w:val="0"/>
              <w:marRight w:val="0"/>
              <w:marTop w:val="0"/>
              <w:marBottom w:val="0"/>
              <w:divBdr>
                <w:top w:val="none" w:sz="0" w:space="0" w:color="auto"/>
                <w:left w:val="none" w:sz="0" w:space="0" w:color="auto"/>
                <w:bottom w:val="none" w:sz="0" w:space="0" w:color="auto"/>
                <w:right w:val="none" w:sz="0" w:space="0" w:color="auto"/>
              </w:divBdr>
            </w:div>
          </w:divsChild>
        </w:div>
        <w:div w:id="1633705077">
          <w:marLeft w:val="0"/>
          <w:marRight w:val="0"/>
          <w:marTop w:val="0"/>
          <w:marBottom w:val="0"/>
          <w:divBdr>
            <w:top w:val="none" w:sz="0" w:space="0" w:color="auto"/>
            <w:left w:val="none" w:sz="0" w:space="0" w:color="auto"/>
            <w:bottom w:val="none" w:sz="0" w:space="0" w:color="auto"/>
            <w:right w:val="none" w:sz="0" w:space="0" w:color="auto"/>
          </w:divBdr>
        </w:div>
        <w:div w:id="1817723631">
          <w:marLeft w:val="0"/>
          <w:marRight w:val="0"/>
          <w:marTop w:val="0"/>
          <w:marBottom w:val="0"/>
          <w:divBdr>
            <w:top w:val="none" w:sz="0" w:space="0" w:color="auto"/>
            <w:left w:val="none" w:sz="0" w:space="0" w:color="auto"/>
            <w:bottom w:val="none" w:sz="0" w:space="0" w:color="auto"/>
            <w:right w:val="none" w:sz="0" w:space="0" w:color="auto"/>
          </w:divBdr>
          <w:divsChild>
            <w:div w:id="36052913">
              <w:marLeft w:val="0"/>
              <w:marRight w:val="0"/>
              <w:marTop w:val="0"/>
              <w:marBottom w:val="0"/>
              <w:divBdr>
                <w:top w:val="none" w:sz="0" w:space="0" w:color="auto"/>
                <w:left w:val="none" w:sz="0" w:space="0" w:color="auto"/>
                <w:bottom w:val="none" w:sz="0" w:space="0" w:color="auto"/>
                <w:right w:val="none" w:sz="0" w:space="0" w:color="auto"/>
              </w:divBdr>
            </w:div>
            <w:div w:id="365981281">
              <w:marLeft w:val="0"/>
              <w:marRight w:val="0"/>
              <w:marTop w:val="0"/>
              <w:marBottom w:val="0"/>
              <w:divBdr>
                <w:top w:val="none" w:sz="0" w:space="0" w:color="auto"/>
                <w:left w:val="none" w:sz="0" w:space="0" w:color="auto"/>
                <w:bottom w:val="none" w:sz="0" w:space="0" w:color="auto"/>
                <w:right w:val="none" w:sz="0" w:space="0" w:color="auto"/>
              </w:divBdr>
            </w:div>
            <w:div w:id="530267293">
              <w:marLeft w:val="0"/>
              <w:marRight w:val="0"/>
              <w:marTop w:val="0"/>
              <w:marBottom w:val="0"/>
              <w:divBdr>
                <w:top w:val="none" w:sz="0" w:space="0" w:color="auto"/>
                <w:left w:val="none" w:sz="0" w:space="0" w:color="auto"/>
                <w:bottom w:val="none" w:sz="0" w:space="0" w:color="auto"/>
                <w:right w:val="none" w:sz="0" w:space="0" w:color="auto"/>
              </w:divBdr>
            </w:div>
            <w:div w:id="1023048036">
              <w:marLeft w:val="0"/>
              <w:marRight w:val="0"/>
              <w:marTop w:val="0"/>
              <w:marBottom w:val="0"/>
              <w:divBdr>
                <w:top w:val="none" w:sz="0" w:space="0" w:color="auto"/>
                <w:left w:val="none" w:sz="0" w:space="0" w:color="auto"/>
                <w:bottom w:val="none" w:sz="0" w:space="0" w:color="auto"/>
                <w:right w:val="none" w:sz="0" w:space="0" w:color="auto"/>
              </w:divBdr>
            </w:div>
            <w:div w:id="1065836620">
              <w:marLeft w:val="0"/>
              <w:marRight w:val="0"/>
              <w:marTop w:val="0"/>
              <w:marBottom w:val="0"/>
              <w:divBdr>
                <w:top w:val="none" w:sz="0" w:space="0" w:color="auto"/>
                <w:left w:val="none" w:sz="0" w:space="0" w:color="auto"/>
                <w:bottom w:val="none" w:sz="0" w:space="0" w:color="auto"/>
                <w:right w:val="none" w:sz="0" w:space="0" w:color="auto"/>
              </w:divBdr>
            </w:div>
            <w:div w:id="1222061409">
              <w:marLeft w:val="0"/>
              <w:marRight w:val="0"/>
              <w:marTop w:val="0"/>
              <w:marBottom w:val="0"/>
              <w:divBdr>
                <w:top w:val="none" w:sz="0" w:space="0" w:color="auto"/>
                <w:left w:val="none" w:sz="0" w:space="0" w:color="auto"/>
                <w:bottom w:val="none" w:sz="0" w:space="0" w:color="auto"/>
                <w:right w:val="none" w:sz="0" w:space="0" w:color="auto"/>
              </w:divBdr>
            </w:div>
            <w:div w:id="1308631480">
              <w:marLeft w:val="0"/>
              <w:marRight w:val="0"/>
              <w:marTop w:val="0"/>
              <w:marBottom w:val="0"/>
              <w:divBdr>
                <w:top w:val="none" w:sz="0" w:space="0" w:color="auto"/>
                <w:left w:val="none" w:sz="0" w:space="0" w:color="auto"/>
                <w:bottom w:val="none" w:sz="0" w:space="0" w:color="auto"/>
                <w:right w:val="none" w:sz="0" w:space="0" w:color="auto"/>
              </w:divBdr>
            </w:div>
            <w:div w:id="1470437830">
              <w:marLeft w:val="0"/>
              <w:marRight w:val="0"/>
              <w:marTop w:val="0"/>
              <w:marBottom w:val="0"/>
              <w:divBdr>
                <w:top w:val="none" w:sz="0" w:space="0" w:color="auto"/>
                <w:left w:val="none" w:sz="0" w:space="0" w:color="auto"/>
                <w:bottom w:val="none" w:sz="0" w:space="0" w:color="auto"/>
                <w:right w:val="none" w:sz="0" w:space="0" w:color="auto"/>
              </w:divBdr>
            </w:div>
            <w:div w:id="1485393217">
              <w:marLeft w:val="0"/>
              <w:marRight w:val="0"/>
              <w:marTop w:val="0"/>
              <w:marBottom w:val="0"/>
              <w:divBdr>
                <w:top w:val="none" w:sz="0" w:space="0" w:color="auto"/>
                <w:left w:val="none" w:sz="0" w:space="0" w:color="auto"/>
                <w:bottom w:val="none" w:sz="0" w:space="0" w:color="auto"/>
                <w:right w:val="none" w:sz="0" w:space="0" w:color="auto"/>
              </w:divBdr>
            </w:div>
            <w:div w:id="1591770329">
              <w:marLeft w:val="0"/>
              <w:marRight w:val="0"/>
              <w:marTop w:val="0"/>
              <w:marBottom w:val="0"/>
              <w:divBdr>
                <w:top w:val="none" w:sz="0" w:space="0" w:color="auto"/>
                <w:left w:val="none" w:sz="0" w:space="0" w:color="auto"/>
                <w:bottom w:val="none" w:sz="0" w:space="0" w:color="auto"/>
                <w:right w:val="none" w:sz="0" w:space="0" w:color="auto"/>
              </w:divBdr>
            </w:div>
            <w:div w:id="1743984955">
              <w:marLeft w:val="0"/>
              <w:marRight w:val="0"/>
              <w:marTop w:val="0"/>
              <w:marBottom w:val="0"/>
              <w:divBdr>
                <w:top w:val="none" w:sz="0" w:space="0" w:color="auto"/>
                <w:left w:val="none" w:sz="0" w:space="0" w:color="auto"/>
                <w:bottom w:val="none" w:sz="0" w:space="0" w:color="auto"/>
                <w:right w:val="none" w:sz="0" w:space="0" w:color="auto"/>
              </w:divBdr>
            </w:div>
            <w:div w:id="1819884131">
              <w:marLeft w:val="0"/>
              <w:marRight w:val="0"/>
              <w:marTop w:val="0"/>
              <w:marBottom w:val="0"/>
              <w:divBdr>
                <w:top w:val="none" w:sz="0" w:space="0" w:color="auto"/>
                <w:left w:val="none" w:sz="0" w:space="0" w:color="auto"/>
                <w:bottom w:val="none" w:sz="0" w:space="0" w:color="auto"/>
                <w:right w:val="none" w:sz="0" w:space="0" w:color="auto"/>
              </w:divBdr>
            </w:div>
            <w:div w:id="190915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670152">
      <w:bodyDiv w:val="1"/>
      <w:marLeft w:val="0"/>
      <w:marRight w:val="0"/>
      <w:marTop w:val="0"/>
      <w:marBottom w:val="0"/>
      <w:divBdr>
        <w:top w:val="none" w:sz="0" w:space="0" w:color="auto"/>
        <w:left w:val="none" w:sz="0" w:space="0" w:color="auto"/>
        <w:bottom w:val="none" w:sz="0" w:space="0" w:color="auto"/>
        <w:right w:val="none" w:sz="0" w:space="0" w:color="auto"/>
      </w:divBdr>
      <w:divsChild>
        <w:div w:id="707878157">
          <w:marLeft w:val="0"/>
          <w:marRight w:val="0"/>
          <w:marTop w:val="0"/>
          <w:marBottom w:val="0"/>
          <w:divBdr>
            <w:top w:val="none" w:sz="0" w:space="0" w:color="auto"/>
            <w:left w:val="none" w:sz="0" w:space="0" w:color="auto"/>
            <w:bottom w:val="none" w:sz="0" w:space="0" w:color="auto"/>
            <w:right w:val="none" w:sz="0" w:space="0" w:color="auto"/>
          </w:divBdr>
        </w:div>
        <w:div w:id="906841240">
          <w:marLeft w:val="0"/>
          <w:marRight w:val="0"/>
          <w:marTop w:val="0"/>
          <w:marBottom w:val="0"/>
          <w:divBdr>
            <w:top w:val="none" w:sz="0" w:space="0" w:color="auto"/>
            <w:left w:val="none" w:sz="0" w:space="0" w:color="auto"/>
            <w:bottom w:val="none" w:sz="0" w:space="0" w:color="auto"/>
            <w:right w:val="none" w:sz="0" w:space="0" w:color="auto"/>
          </w:divBdr>
        </w:div>
        <w:div w:id="1838614887">
          <w:marLeft w:val="0"/>
          <w:marRight w:val="0"/>
          <w:marTop w:val="0"/>
          <w:marBottom w:val="0"/>
          <w:divBdr>
            <w:top w:val="none" w:sz="0" w:space="0" w:color="auto"/>
            <w:left w:val="none" w:sz="0" w:space="0" w:color="auto"/>
            <w:bottom w:val="none" w:sz="0" w:space="0" w:color="auto"/>
            <w:right w:val="none" w:sz="0" w:space="0" w:color="auto"/>
          </w:divBdr>
        </w:div>
      </w:divsChild>
    </w:div>
    <w:div w:id="254944648">
      <w:bodyDiv w:val="1"/>
      <w:marLeft w:val="0"/>
      <w:marRight w:val="0"/>
      <w:marTop w:val="0"/>
      <w:marBottom w:val="0"/>
      <w:divBdr>
        <w:top w:val="none" w:sz="0" w:space="0" w:color="auto"/>
        <w:left w:val="none" w:sz="0" w:space="0" w:color="auto"/>
        <w:bottom w:val="none" w:sz="0" w:space="0" w:color="auto"/>
        <w:right w:val="none" w:sz="0" w:space="0" w:color="auto"/>
      </w:divBdr>
      <w:divsChild>
        <w:div w:id="260184785">
          <w:marLeft w:val="0"/>
          <w:marRight w:val="0"/>
          <w:marTop w:val="0"/>
          <w:marBottom w:val="0"/>
          <w:divBdr>
            <w:top w:val="none" w:sz="0" w:space="0" w:color="auto"/>
            <w:left w:val="none" w:sz="0" w:space="0" w:color="auto"/>
            <w:bottom w:val="none" w:sz="0" w:space="0" w:color="auto"/>
            <w:right w:val="none" w:sz="0" w:space="0" w:color="auto"/>
          </w:divBdr>
          <w:divsChild>
            <w:div w:id="860819794">
              <w:marLeft w:val="0"/>
              <w:marRight w:val="0"/>
              <w:marTop w:val="0"/>
              <w:marBottom w:val="0"/>
              <w:divBdr>
                <w:top w:val="none" w:sz="0" w:space="0" w:color="auto"/>
                <w:left w:val="none" w:sz="0" w:space="0" w:color="auto"/>
                <w:bottom w:val="none" w:sz="0" w:space="0" w:color="auto"/>
                <w:right w:val="none" w:sz="0" w:space="0" w:color="auto"/>
              </w:divBdr>
              <w:divsChild>
                <w:div w:id="82118636">
                  <w:marLeft w:val="0"/>
                  <w:marRight w:val="0"/>
                  <w:marTop w:val="0"/>
                  <w:marBottom w:val="0"/>
                  <w:divBdr>
                    <w:top w:val="none" w:sz="0" w:space="0" w:color="auto"/>
                    <w:left w:val="none" w:sz="0" w:space="0" w:color="auto"/>
                    <w:bottom w:val="none" w:sz="0" w:space="0" w:color="auto"/>
                    <w:right w:val="none" w:sz="0" w:space="0" w:color="auto"/>
                  </w:divBdr>
                  <w:divsChild>
                    <w:div w:id="490410359">
                      <w:marLeft w:val="0"/>
                      <w:marRight w:val="0"/>
                      <w:marTop w:val="0"/>
                      <w:marBottom w:val="0"/>
                      <w:divBdr>
                        <w:top w:val="none" w:sz="0" w:space="0" w:color="auto"/>
                        <w:left w:val="none" w:sz="0" w:space="0" w:color="auto"/>
                        <w:bottom w:val="none" w:sz="0" w:space="0" w:color="auto"/>
                        <w:right w:val="none" w:sz="0" w:space="0" w:color="auto"/>
                      </w:divBdr>
                    </w:div>
                  </w:divsChild>
                </w:div>
                <w:div w:id="83652658">
                  <w:marLeft w:val="0"/>
                  <w:marRight w:val="0"/>
                  <w:marTop w:val="0"/>
                  <w:marBottom w:val="0"/>
                  <w:divBdr>
                    <w:top w:val="none" w:sz="0" w:space="0" w:color="auto"/>
                    <w:left w:val="none" w:sz="0" w:space="0" w:color="auto"/>
                    <w:bottom w:val="none" w:sz="0" w:space="0" w:color="auto"/>
                    <w:right w:val="none" w:sz="0" w:space="0" w:color="auto"/>
                  </w:divBdr>
                  <w:divsChild>
                    <w:div w:id="1681925967">
                      <w:marLeft w:val="0"/>
                      <w:marRight w:val="0"/>
                      <w:marTop w:val="0"/>
                      <w:marBottom w:val="0"/>
                      <w:divBdr>
                        <w:top w:val="none" w:sz="0" w:space="0" w:color="auto"/>
                        <w:left w:val="none" w:sz="0" w:space="0" w:color="auto"/>
                        <w:bottom w:val="none" w:sz="0" w:space="0" w:color="auto"/>
                        <w:right w:val="none" w:sz="0" w:space="0" w:color="auto"/>
                      </w:divBdr>
                    </w:div>
                  </w:divsChild>
                </w:div>
                <w:div w:id="84812041">
                  <w:marLeft w:val="0"/>
                  <w:marRight w:val="0"/>
                  <w:marTop w:val="0"/>
                  <w:marBottom w:val="0"/>
                  <w:divBdr>
                    <w:top w:val="none" w:sz="0" w:space="0" w:color="auto"/>
                    <w:left w:val="none" w:sz="0" w:space="0" w:color="auto"/>
                    <w:bottom w:val="none" w:sz="0" w:space="0" w:color="auto"/>
                    <w:right w:val="none" w:sz="0" w:space="0" w:color="auto"/>
                  </w:divBdr>
                  <w:divsChild>
                    <w:div w:id="1621107671">
                      <w:marLeft w:val="0"/>
                      <w:marRight w:val="0"/>
                      <w:marTop w:val="0"/>
                      <w:marBottom w:val="0"/>
                      <w:divBdr>
                        <w:top w:val="none" w:sz="0" w:space="0" w:color="auto"/>
                        <w:left w:val="none" w:sz="0" w:space="0" w:color="auto"/>
                        <w:bottom w:val="none" w:sz="0" w:space="0" w:color="auto"/>
                        <w:right w:val="none" w:sz="0" w:space="0" w:color="auto"/>
                      </w:divBdr>
                    </w:div>
                  </w:divsChild>
                </w:div>
                <w:div w:id="125660312">
                  <w:marLeft w:val="0"/>
                  <w:marRight w:val="0"/>
                  <w:marTop w:val="0"/>
                  <w:marBottom w:val="0"/>
                  <w:divBdr>
                    <w:top w:val="none" w:sz="0" w:space="0" w:color="auto"/>
                    <w:left w:val="none" w:sz="0" w:space="0" w:color="auto"/>
                    <w:bottom w:val="none" w:sz="0" w:space="0" w:color="auto"/>
                    <w:right w:val="none" w:sz="0" w:space="0" w:color="auto"/>
                  </w:divBdr>
                  <w:divsChild>
                    <w:div w:id="79527211">
                      <w:marLeft w:val="0"/>
                      <w:marRight w:val="0"/>
                      <w:marTop w:val="0"/>
                      <w:marBottom w:val="0"/>
                      <w:divBdr>
                        <w:top w:val="none" w:sz="0" w:space="0" w:color="auto"/>
                        <w:left w:val="none" w:sz="0" w:space="0" w:color="auto"/>
                        <w:bottom w:val="none" w:sz="0" w:space="0" w:color="auto"/>
                        <w:right w:val="none" w:sz="0" w:space="0" w:color="auto"/>
                      </w:divBdr>
                    </w:div>
                  </w:divsChild>
                </w:div>
                <w:div w:id="146676023">
                  <w:marLeft w:val="0"/>
                  <w:marRight w:val="0"/>
                  <w:marTop w:val="0"/>
                  <w:marBottom w:val="0"/>
                  <w:divBdr>
                    <w:top w:val="none" w:sz="0" w:space="0" w:color="auto"/>
                    <w:left w:val="none" w:sz="0" w:space="0" w:color="auto"/>
                    <w:bottom w:val="none" w:sz="0" w:space="0" w:color="auto"/>
                    <w:right w:val="none" w:sz="0" w:space="0" w:color="auto"/>
                  </w:divBdr>
                  <w:divsChild>
                    <w:div w:id="136923592">
                      <w:marLeft w:val="0"/>
                      <w:marRight w:val="0"/>
                      <w:marTop w:val="0"/>
                      <w:marBottom w:val="0"/>
                      <w:divBdr>
                        <w:top w:val="none" w:sz="0" w:space="0" w:color="auto"/>
                        <w:left w:val="none" w:sz="0" w:space="0" w:color="auto"/>
                        <w:bottom w:val="none" w:sz="0" w:space="0" w:color="auto"/>
                        <w:right w:val="none" w:sz="0" w:space="0" w:color="auto"/>
                      </w:divBdr>
                    </w:div>
                  </w:divsChild>
                </w:div>
                <w:div w:id="163713993">
                  <w:marLeft w:val="0"/>
                  <w:marRight w:val="0"/>
                  <w:marTop w:val="0"/>
                  <w:marBottom w:val="0"/>
                  <w:divBdr>
                    <w:top w:val="none" w:sz="0" w:space="0" w:color="auto"/>
                    <w:left w:val="none" w:sz="0" w:space="0" w:color="auto"/>
                    <w:bottom w:val="none" w:sz="0" w:space="0" w:color="auto"/>
                    <w:right w:val="none" w:sz="0" w:space="0" w:color="auto"/>
                  </w:divBdr>
                  <w:divsChild>
                    <w:div w:id="1934049291">
                      <w:marLeft w:val="0"/>
                      <w:marRight w:val="0"/>
                      <w:marTop w:val="0"/>
                      <w:marBottom w:val="0"/>
                      <w:divBdr>
                        <w:top w:val="none" w:sz="0" w:space="0" w:color="auto"/>
                        <w:left w:val="none" w:sz="0" w:space="0" w:color="auto"/>
                        <w:bottom w:val="none" w:sz="0" w:space="0" w:color="auto"/>
                        <w:right w:val="none" w:sz="0" w:space="0" w:color="auto"/>
                      </w:divBdr>
                    </w:div>
                  </w:divsChild>
                </w:div>
                <w:div w:id="189297824">
                  <w:marLeft w:val="0"/>
                  <w:marRight w:val="0"/>
                  <w:marTop w:val="0"/>
                  <w:marBottom w:val="0"/>
                  <w:divBdr>
                    <w:top w:val="none" w:sz="0" w:space="0" w:color="auto"/>
                    <w:left w:val="none" w:sz="0" w:space="0" w:color="auto"/>
                    <w:bottom w:val="none" w:sz="0" w:space="0" w:color="auto"/>
                    <w:right w:val="none" w:sz="0" w:space="0" w:color="auto"/>
                  </w:divBdr>
                  <w:divsChild>
                    <w:div w:id="433404912">
                      <w:marLeft w:val="0"/>
                      <w:marRight w:val="0"/>
                      <w:marTop w:val="0"/>
                      <w:marBottom w:val="0"/>
                      <w:divBdr>
                        <w:top w:val="none" w:sz="0" w:space="0" w:color="auto"/>
                        <w:left w:val="none" w:sz="0" w:space="0" w:color="auto"/>
                        <w:bottom w:val="none" w:sz="0" w:space="0" w:color="auto"/>
                        <w:right w:val="none" w:sz="0" w:space="0" w:color="auto"/>
                      </w:divBdr>
                    </w:div>
                  </w:divsChild>
                </w:div>
                <w:div w:id="210725718">
                  <w:marLeft w:val="0"/>
                  <w:marRight w:val="0"/>
                  <w:marTop w:val="0"/>
                  <w:marBottom w:val="0"/>
                  <w:divBdr>
                    <w:top w:val="none" w:sz="0" w:space="0" w:color="auto"/>
                    <w:left w:val="none" w:sz="0" w:space="0" w:color="auto"/>
                    <w:bottom w:val="none" w:sz="0" w:space="0" w:color="auto"/>
                    <w:right w:val="none" w:sz="0" w:space="0" w:color="auto"/>
                  </w:divBdr>
                  <w:divsChild>
                    <w:div w:id="2097628098">
                      <w:marLeft w:val="0"/>
                      <w:marRight w:val="0"/>
                      <w:marTop w:val="0"/>
                      <w:marBottom w:val="0"/>
                      <w:divBdr>
                        <w:top w:val="none" w:sz="0" w:space="0" w:color="auto"/>
                        <w:left w:val="none" w:sz="0" w:space="0" w:color="auto"/>
                        <w:bottom w:val="none" w:sz="0" w:space="0" w:color="auto"/>
                        <w:right w:val="none" w:sz="0" w:space="0" w:color="auto"/>
                      </w:divBdr>
                    </w:div>
                  </w:divsChild>
                </w:div>
                <w:div w:id="308945145">
                  <w:marLeft w:val="0"/>
                  <w:marRight w:val="0"/>
                  <w:marTop w:val="0"/>
                  <w:marBottom w:val="0"/>
                  <w:divBdr>
                    <w:top w:val="none" w:sz="0" w:space="0" w:color="auto"/>
                    <w:left w:val="none" w:sz="0" w:space="0" w:color="auto"/>
                    <w:bottom w:val="none" w:sz="0" w:space="0" w:color="auto"/>
                    <w:right w:val="none" w:sz="0" w:space="0" w:color="auto"/>
                  </w:divBdr>
                  <w:divsChild>
                    <w:div w:id="920337226">
                      <w:marLeft w:val="0"/>
                      <w:marRight w:val="0"/>
                      <w:marTop w:val="0"/>
                      <w:marBottom w:val="0"/>
                      <w:divBdr>
                        <w:top w:val="none" w:sz="0" w:space="0" w:color="auto"/>
                        <w:left w:val="none" w:sz="0" w:space="0" w:color="auto"/>
                        <w:bottom w:val="none" w:sz="0" w:space="0" w:color="auto"/>
                        <w:right w:val="none" w:sz="0" w:space="0" w:color="auto"/>
                      </w:divBdr>
                    </w:div>
                  </w:divsChild>
                </w:div>
                <w:div w:id="322977086">
                  <w:marLeft w:val="0"/>
                  <w:marRight w:val="0"/>
                  <w:marTop w:val="0"/>
                  <w:marBottom w:val="0"/>
                  <w:divBdr>
                    <w:top w:val="none" w:sz="0" w:space="0" w:color="auto"/>
                    <w:left w:val="none" w:sz="0" w:space="0" w:color="auto"/>
                    <w:bottom w:val="none" w:sz="0" w:space="0" w:color="auto"/>
                    <w:right w:val="none" w:sz="0" w:space="0" w:color="auto"/>
                  </w:divBdr>
                  <w:divsChild>
                    <w:div w:id="1682781398">
                      <w:marLeft w:val="0"/>
                      <w:marRight w:val="0"/>
                      <w:marTop w:val="0"/>
                      <w:marBottom w:val="0"/>
                      <w:divBdr>
                        <w:top w:val="none" w:sz="0" w:space="0" w:color="auto"/>
                        <w:left w:val="none" w:sz="0" w:space="0" w:color="auto"/>
                        <w:bottom w:val="none" w:sz="0" w:space="0" w:color="auto"/>
                        <w:right w:val="none" w:sz="0" w:space="0" w:color="auto"/>
                      </w:divBdr>
                    </w:div>
                  </w:divsChild>
                </w:div>
                <w:div w:id="326442888">
                  <w:marLeft w:val="0"/>
                  <w:marRight w:val="0"/>
                  <w:marTop w:val="0"/>
                  <w:marBottom w:val="0"/>
                  <w:divBdr>
                    <w:top w:val="none" w:sz="0" w:space="0" w:color="auto"/>
                    <w:left w:val="none" w:sz="0" w:space="0" w:color="auto"/>
                    <w:bottom w:val="none" w:sz="0" w:space="0" w:color="auto"/>
                    <w:right w:val="none" w:sz="0" w:space="0" w:color="auto"/>
                  </w:divBdr>
                  <w:divsChild>
                    <w:div w:id="228619249">
                      <w:marLeft w:val="0"/>
                      <w:marRight w:val="0"/>
                      <w:marTop w:val="0"/>
                      <w:marBottom w:val="0"/>
                      <w:divBdr>
                        <w:top w:val="none" w:sz="0" w:space="0" w:color="auto"/>
                        <w:left w:val="none" w:sz="0" w:space="0" w:color="auto"/>
                        <w:bottom w:val="none" w:sz="0" w:space="0" w:color="auto"/>
                        <w:right w:val="none" w:sz="0" w:space="0" w:color="auto"/>
                      </w:divBdr>
                    </w:div>
                  </w:divsChild>
                </w:div>
                <w:div w:id="355011039">
                  <w:marLeft w:val="0"/>
                  <w:marRight w:val="0"/>
                  <w:marTop w:val="0"/>
                  <w:marBottom w:val="0"/>
                  <w:divBdr>
                    <w:top w:val="none" w:sz="0" w:space="0" w:color="auto"/>
                    <w:left w:val="none" w:sz="0" w:space="0" w:color="auto"/>
                    <w:bottom w:val="none" w:sz="0" w:space="0" w:color="auto"/>
                    <w:right w:val="none" w:sz="0" w:space="0" w:color="auto"/>
                  </w:divBdr>
                  <w:divsChild>
                    <w:div w:id="942300867">
                      <w:marLeft w:val="0"/>
                      <w:marRight w:val="0"/>
                      <w:marTop w:val="0"/>
                      <w:marBottom w:val="0"/>
                      <w:divBdr>
                        <w:top w:val="none" w:sz="0" w:space="0" w:color="auto"/>
                        <w:left w:val="none" w:sz="0" w:space="0" w:color="auto"/>
                        <w:bottom w:val="none" w:sz="0" w:space="0" w:color="auto"/>
                        <w:right w:val="none" w:sz="0" w:space="0" w:color="auto"/>
                      </w:divBdr>
                    </w:div>
                  </w:divsChild>
                </w:div>
                <w:div w:id="381712483">
                  <w:marLeft w:val="0"/>
                  <w:marRight w:val="0"/>
                  <w:marTop w:val="0"/>
                  <w:marBottom w:val="0"/>
                  <w:divBdr>
                    <w:top w:val="none" w:sz="0" w:space="0" w:color="auto"/>
                    <w:left w:val="none" w:sz="0" w:space="0" w:color="auto"/>
                    <w:bottom w:val="none" w:sz="0" w:space="0" w:color="auto"/>
                    <w:right w:val="none" w:sz="0" w:space="0" w:color="auto"/>
                  </w:divBdr>
                  <w:divsChild>
                    <w:div w:id="727917604">
                      <w:marLeft w:val="0"/>
                      <w:marRight w:val="0"/>
                      <w:marTop w:val="0"/>
                      <w:marBottom w:val="0"/>
                      <w:divBdr>
                        <w:top w:val="none" w:sz="0" w:space="0" w:color="auto"/>
                        <w:left w:val="none" w:sz="0" w:space="0" w:color="auto"/>
                        <w:bottom w:val="none" w:sz="0" w:space="0" w:color="auto"/>
                        <w:right w:val="none" w:sz="0" w:space="0" w:color="auto"/>
                      </w:divBdr>
                    </w:div>
                  </w:divsChild>
                </w:div>
                <w:div w:id="429594255">
                  <w:marLeft w:val="0"/>
                  <w:marRight w:val="0"/>
                  <w:marTop w:val="0"/>
                  <w:marBottom w:val="0"/>
                  <w:divBdr>
                    <w:top w:val="none" w:sz="0" w:space="0" w:color="auto"/>
                    <w:left w:val="none" w:sz="0" w:space="0" w:color="auto"/>
                    <w:bottom w:val="none" w:sz="0" w:space="0" w:color="auto"/>
                    <w:right w:val="none" w:sz="0" w:space="0" w:color="auto"/>
                  </w:divBdr>
                  <w:divsChild>
                    <w:div w:id="436874350">
                      <w:marLeft w:val="0"/>
                      <w:marRight w:val="0"/>
                      <w:marTop w:val="0"/>
                      <w:marBottom w:val="0"/>
                      <w:divBdr>
                        <w:top w:val="none" w:sz="0" w:space="0" w:color="auto"/>
                        <w:left w:val="none" w:sz="0" w:space="0" w:color="auto"/>
                        <w:bottom w:val="none" w:sz="0" w:space="0" w:color="auto"/>
                        <w:right w:val="none" w:sz="0" w:space="0" w:color="auto"/>
                      </w:divBdr>
                    </w:div>
                  </w:divsChild>
                </w:div>
                <w:div w:id="440225735">
                  <w:marLeft w:val="0"/>
                  <w:marRight w:val="0"/>
                  <w:marTop w:val="0"/>
                  <w:marBottom w:val="0"/>
                  <w:divBdr>
                    <w:top w:val="none" w:sz="0" w:space="0" w:color="auto"/>
                    <w:left w:val="none" w:sz="0" w:space="0" w:color="auto"/>
                    <w:bottom w:val="none" w:sz="0" w:space="0" w:color="auto"/>
                    <w:right w:val="none" w:sz="0" w:space="0" w:color="auto"/>
                  </w:divBdr>
                  <w:divsChild>
                    <w:div w:id="936867582">
                      <w:marLeft w:val="0"/>
                      <w:marRight w:val="0"/>
                      <w:marTop w:val="0"/>
                      <w:marBottom w:val="0"/>
                      <w:divBdr>
                        <w:top w:val="none" w:sz="0" w:space="0" w:color="auto"/>
                        <w:left w:val="none" w:sz="0" w:space="0" w:color="auto"/>
                        <w:bottom w:val="none" w:sz="0" w:space="0" w:color="auto"/>
                        <w:right w:val="none" w:sz="0" w:space="0" w:color="auto"/>
                      </w:divBdr>
                    </w:div>
                  </w:divsChild>
                </w:div>
                <w:div w:id="467010608">
                  <w:marLeft w:val="0"/>
                  <w:marRight w:val="0"/>
                  <w:marTop w:val="0"/>
                  <w:marBottom w:val="0"/>
                  <w:divBdr>
                    <w:top w:val="none" w:sz="0" w:space="0" w:color="auto"/>
                    <w:left w:val="none" w:sz="0" w:space="0" w:color="auto"/>
                    <w:bottom w:val="none" w:sz="0" w:space="0" w:color="auto"/>
                    <w:right w:val="none" w:sz="0" w:space="0" w:color="auto"/>
                  </w:divBdr>
                  <w:divsChild>
                    <w:div w:id="488524519">
                      <w:marLeft w:val="0"/>
                      <w:marRight w:val="0"/>
                      <w:marTop w:val="0"/>
                      <w:marBottom w:val="0"/>
                      <w:divBdr>
                        <w:top w:val="none" w:sz="0" w:space="0" w:color="auto"/>
                        <w:left w:val="none" w:sz="0" w:space="0" w:color="auto"/>
                        <w:bottom w:val="none" w:sz="0" w:space="0" w:color="auto"/>
                        <w:right w:val="none" w:sz="0" w:space="0" w:color="auto"/>
                      </w:divBdr>
                    </w:div>
                  </w:divsChild>
                </w:div>
                <w:div w:id="495609090">
                  <w:marLeft w:val="0"/>
                  <w:marRight w:val="0"/>
                  <w:marTop w:val="0"/>
                  <w:marBottom w:val="0"/>
                  <w:divBdr>
                    <w:top w:val="none" w:sz="0" w:space="0" w:color="auto"/>
                    <w:left w:val="none" w:sz="0" w:space="0" w:color="auto"/>
                    <w:bottom w:val="none" w:sz="0" w:space="0" w:color="auto"/>
                    <w:right w:val="none" w:sz="0" w:space="0" w:color="auto"/>
                  </w:divBdr>
                  <w:divsChild>
                    <w:div w:id="137036674">
                      <w:marLeft w:val="0"/>
                      <w:marRight w:val="0"/>
                      <w:marTop w:val="0"/>
                      <w:marBottom w:val="0"/>
                      <w:divBdr>
                        <w:top w:val="none" w:sz="0" w:space="0" w:color="auto"/>
                        <w:left w:val="none" w:sz="0" w:space="0" w:color="auto"/>
                        <w:bottom w:val="none" w:sz="0" w:space="0" w:color="auto"/>
                        <w:right w:val="none" w:sz="0" w:space="0" w:color="auto"/>
                      </w:divBdr>
                    </w:div>
                  </w:divsChild>
                </w:div>
                <w:div w:id="516887309">
                  <w:marLeft w:val="0"/>
                  <w:marRight w:val="0"/>
                  <w:marTop w:val="0"/>
                  <w:marBottom w:val="0"/>
                  <w:divBdr>
                    <w:top w:val="none" w:sz="0" w:space="0" w:color="auto"/>
                    <w:left w:val="none" w:sz="0" w:space="0" w:color="auto"/>
                    <w:bottom w:val="none" w:sz="0" w:space="0" w:color="auto"/>
                    <w:right w:val="none" w:sz="0" w:space="0" w:color="auto"/>
                  </w:divBdr>
                  <w:divsChild>
                    <w:div w:id="2116360094">
                      <w:marLeft w:val="0"/>
                      <w:marRight w:val="0"/>
                      <w:marTop w:val="0"/>
                      <w:marBottom w:val="0"/>
                      <w:divBdr>
                        <w:top w:val="none" w:sz="0" w:space="0" w:color="auto"/>
                        <w:left w:val="none" w:sz="0" w:space="0" w:color="auto"/>
                        <w:bottom w:val="none" w:sz="0" w:space="0" w:color="auto"/>
                        <w:right w:val="none" w:sz="0" w:space="0" w:color="auto"/>
                      </w:divBdr>
                    </w:div>
                  </w:divsChild>
                </w:div>
                <w:div w:id="532888673">
                  <w:marLeft w:val="0"/>
                  <w:marRight w:val="0"/>
                  <w:marTop w:val="0"/>
                  <w:marBottom w:val="0"/>
                  <w:divBdr>
                    <w:top w:val="none" w:sz="0" w:space="0" w:color="auto"/>
                    <w:left w:val="none" w:sz="0" w:space="0" w:color="auto"/>
                    <w:bottom w:val="none" w:sz="0" w:space="0" w:color="auto"/>
                    <w:right w:val="none" w:sz="0" w:space="0" w:color="auto"/>
                  </w:divBdr>
                  <w:divsChild>
                    <w:div w:id="1890799776">
                      <w:marLeft w:val="0"/>
                      <w:marRight w:val="0"/>
                      <w:marTop w:val="0"/>
                      <w:marBottom w:val="0"/>
                      <w:divBdr>
                        <w:top w:val="none" w:sz="0" w:space="0" w:color="auto"/>
                        <w:left w:val="none" w:sz="0" w:space="0" w:color="auto"/>
                        <w:bottom w:val="none" w:sz="0" w:space="0" w:color="auto"/>
                        <w:right w:val="none" w:sz="0" w:space="0" w:color="auto"/>
                      </w:divBdr>
                    </w:div>
                  </w:divsChild>
                </w:div>
                <w:div w:id="629483086">
                  <w:marLeft w:val="0"/>
                  <w:marRight w:val="0"/>
                  <w:marTop w:val="0"/>
                  <w:marBottom w:val="0"/>
                  <w:divBdr>
                    <w:top w:val="none" w:sz="0" w:space="0" w:color="auto"/>
                    <w:left w:val="none" w:sz="0" w:space="0" w:color="auto"/>
                    <w:bottom w:val="none" w:sz="0" w:space="0" w:color="auto"/>
                    <w:right w:val="none" w:sz="0" w:space="0" w:color="auto"/>
                  </w:divBdr>
                  <w:divsChild>
                    <w:div w:id="452215240">
                      <w:marLeft w:val="0"/>
                      <w:marRight w:val="0"/>
                      <w:marTop w:val="0"/>
                      <w:marBottom w:val="0"/>
                      <w:divBdr>
                        <w:top w:val="none" w:sz="0" w:space="0" w:color="auto"/>
                        <w:left w:val="none" w:sz="0" w:space="0" w:color="auto"/>
                        <w:bottom w:val="none" w:sz="0" w:space="0" w:color="auto"/>
                        <w:right w:val="none" w:sz="0" w:space="0" w:color="auto"/>
                      </w:divBdr>
                    </w:div>
                  </w:divsChild>
                </w:div>
                <w:div w:id="667293743">
                  <w:marLeft w:val="0"/>
                  <w:marRight w:val="0"/>
                  <w:marTop w:val="0"/>
                  <w:marBottom w:val="0"/>
                  <w:divBdr>
                    <w:top w:val="none" w:sz="0" w:space="0" w:color="auto"/>
                    <w:left w:val="none" w:sz="0" w:space="0" w:color="auto"/>
                    <w:bottom w:val="none" w:sz="0" w:space="0" w:color="auto"/>
                    <w:right w:val="none" w:sz="0" w:space="0" w:color="auto"/>
                  </w:divBdr>
                  <w:divsChild>
                    <w:div w:id="1843619114">
                      <w:marLeft w:val="0"/>
                      <w:marRight w:val="0"/>
                      <w:marTop w:val="0"/>
                      <w:marBottom w:val="0"/>
                      <w:divBdr>
                        <w:top w:val="none" w:sz="0" w:space="0" w:color="auto"/>
                        <w:left w:val="none" w:sz="0" w:space="0" w:color="auto"/>
                        <w:bottom w:val="none" w:sz="0" w:space="0" w:color="auto"/>
                        <w:right w:val="none" w:sz="0" w:space="0" w:color="auto"/>
                      </w:divBdr>
                    </w:div>
                  </w:divsChild>
                </w:div>
                <w:div w:id="827209663">
                  <w:marLeft w:val="0"/>
                  <w:marRight w:val="0"/>
                  <w:marTop w:val="0"/>
                  <w:marBottom w:val="0"/>
                  <w:divBdr>
                    <w:top w:val="none" w:sz="0" w:space="0" w:color="auto"/>
                    <w:left w:val="none" w:sz="0" w:space="0" w:color="auto"/>
                    <w:bottom w:val="none" w:sz="0" w:space="0" w:color="auto"/>
                    <w:right w:val="none" w:sz="0" w:space="0" w:color="auto"/>
                  </w:divBdr>
                  <w:divsChild>
                    <w:div w:id="1304852763">
                      <w:marLeft w:val="0"/>
                      <w:marRight w:val="0"/>
                      <w:marTop w:val="0"/>
                      <w:marBottom w:val="0"/>
                      <w:divBdr>
                        <w:top w:val="none" w:sz="0" w:space="0" w:color="auto"/>
                        <w:left w:val="none" w:sz="0" w:space="0" w:color="auto"/>
                        <w:bottom w:val="none" w:sz="0" w:space="0" w:color="auto"/>
                        <w:right w:val="none" w:sz="0" w:space="0" w:color="auto"/>
                      </w:divBdr>
                    </w:div>
                  </w:divsChild>
                </w:div>
                <w:div w:id="850802909">
                  <w:marLeft w:val="0"/>
                  <w:marRight w:val="0"/>
                  <w:marTop w:val="0"/>
                  <w:marBottom w:val="0"/>
                  <w:divBdr>
                    <w:top w:val="none" w:sz="0" w:space="0" w:color="auto"/>
                    <w:left w:val="none" w:sz="0" w:space="0" w:color="auto"/>
                    <w:bottom w:val="none" w:sz="0" w:space="0" w:color="auto"/>
                    <w:right w:val="none" w:sz="0" w:space="0" w:color="auto"/>
                  </w:divBdr>
                  <w:divsChild>
                    <w:div w:id="377318005">
                      <w:marLeft w:val="0"/>
                      <w:marRight w:val="0"/>
                      <w:marTop w:val="0"/>
                      <w:marBottom w:val="0"/>
                      <w:divBdr>
                        <w:top w:val="none" w:sz="0" w:space="0" w:color="auto"/>
                        <w:left w:val="none" w:sz="0" w:space="0" w:color="auto"/>
                        <w:bottom w:val="none" w:sz="0" w:space="0" w:color="auto"/>
                        <w:right w:val="none" w:sz="0" w:space="0" w:color="auto"/>
                      </w:divBdr>
                    </w:div>
                  </w:divsChild>
                </w:div>
                <w:div w:id="912274965">
                  <w:marLeft w:val="0"/>
                  <w:marRight w:val="0"/>
                  <w:marTop w:val="0"/>
                  <w:marBottom w:val="0"/>
                  <w:divBdr>
                    <w:top w:val="none" w:sz="0" w:space="0" w:color="auto"/>
                    <w:left w:val="none" w:sz="0" w:space="0" w:color="auto"/>
                    <w:bottom w:val="none" w:sz="0" w:space="0" w:color="auto"/>
                    <w:right w:val="none" w:sz="0" w:space="0" w:color="auto"/>
                  </w:divBdr>
                  <w:divsChild>
                    <w:div w:id="1892186162">
                      <w:marLeft w:val="0"/>
                      <w:marRight w:val="0"/>
                      <w:marTop w:val="0"/>
                      <w:marBottom w:val="0"/>
                      <w:divBdr>
                        <w:top w:val="none" w:sz="0" w:space="0" w:color="auto"/>
                        <w:left w:val="none" w:sz="0" w:space="0" w:color="auto"/>
                        <w:bottom w:val="none" w:sz="0" w:space="0" w:color="auto"/>
                        <w:right w:val="none" w:sz="0" w:space="0" w:color="auto"/>
                      </w:divBdr>
                    </w:div>
                  </w:divsChild>
                </w:div>
                <w:div w:id="925461825">
                  <w:marLeft w:val="0"/>
                  <w:marRight w:val="0"/>
                  <w:marTop w:val="0"/>
                  <w:marBottom w:val="0"/>
                  <w:divBdr>
                    <w:top w:val="none" w:sz="0" w:space="0" w:color="auto"/>
                    <w:left w:val="none" w:sz="0" w:space="0" w:color="auto"/>
                    <w:bottom w:val="none" w:sz="0" w:space="0" w:color="auto"/>
                    <w:right w:val="none" w:sz="0" w:space="0" w:color="auto"/>
                  </w:divBdr>
                  <w:divsChild>
                    <w:div w:id="640616343">
                      <w:marLeft w:val="0"/>
                      <w:marRight w:val="0"/>
                      <w:marTop w:val="0"/>
                      <w:marBottom w:val="0"/>
                      <w:divBdr>
                        <w:top w:val="none" w:sz="0" w:space="0" w:color="auto"/>
                        <w:left w:val="none" w:sz="0" w:space="0" w:color="auto"/>
                        <w:bottom w:val="none" w:sz="0" w:space="0" w:color="auto"/>
                        <w:right w:val="none" w:sz="0" w:space="0" w:color="auto"/>
                      </w:divBdr>
                    </w:div>
                  </w:divsChild>
                </w:div>
                <w:div w:id="990524525">
                  <w:marLeft w:val="0"/>
                  <w:marRight w:val="0"/>
                  <w:marTop w:val="0"/>
                  <w:marBottom w:val="0"/>
                  <w:divBdr>
                    <w:top w:val="none" w:sz="0" w:space="0" w:color="auto"/>
                    <w:left w:val="none" w:sz="0" w:space="0" w:color="auto"/>
                    <w:bottom w:val="none" w:sz="0" w:space="0" w:color="auto"/>
                    <w:right w:val="none" w:sz="0" w:space="0" w:color="auto"/>
                  </w:divBdr>
                  <w:divsChild>
                    <w:div w:id="1524247049">
                      <w:marLeft w:val="0"/>
                      <w:marRight w:val="0"/>
                      <w:marTop w:val="0"/>
                      <w:marBottom w:val="0"/>
                      <w:divBdr>
                        <w:top w:val="none" w:sz="0" w:space="0" w:color="auto"/>
                        <w:left w:val="none" w:sz="0" w:space="0" w:color="auto"/>
                        <w:bottom w:val="none" w:sz="0" w:space="0" w:color="auto"/>
                        <w:right w:val="none" w:sz="0" w:space="0" w:color="auto"/>
                      </w:divBdr>
                    </w:div>
                  </w:divsChild>
                </w:div>
                <w:div w:id="994723195">
                  <w:marLeft w:val="0"/>
                  <w:marRight w:val="0"/>
                  <w:marTop w:val="0"/>
                  <w:marBottom w:val="0"/>
                  <w:divBdr>
                    <w:top w:val="none" w:sz="0" w:space="0" w:color="auto"/>
                    <w:left w:val="none" w:sz="0" w:space="0" w:color="auto"/>
                    <w:bottom w:val="none" w:sz="0" w:space="0" w:color="auto"/>
                    <w:right w:val="none" w:sz="0" w:space="0" w:color="auto"/>
                  </w:divBdr>
                  <w:divsChild>
                    <w:div w:id="154955225">
                      <w:marLeft w:val="0"/>
                      <w:marRight w:val="0"/>
                      <w:marTop w:val="0"/>
                      <w:marBottom w:val="0"/>
                      <w:divBdr>
                        <w:top w:val="none" w:sz="0" w:space="0" w:color="auto"/>
                        <w:left w:val="none" w:sz="0" w:space="0" w:color="auto"/>
                        <w:bottom w:val="none" w:sz="0" w:space="0" w:color="auto"/>
                        <w:right w:val="none" w:sz="0" w:space="0" w:color="auto"/>
                      </w:divBdr>
                    </w:div>
                  </w:divsChild>
                </w:div>
                <w:div w:id="1010763836">
                  <w:marLeft w:val="0"/>
                  <w:marRight w:val="0"/>
                  <w:marTop w:val="0"/>
                  <w:marBottom w:val="0"/>
                  <w:divBdr>
                    <w:top w:val="none" w:sz="0" w:space="0" w:color="auto"/>
                    <w:left w:val="none" w:sz="0" w:space="0" w:color="auto"/>
                    <w:bottom w:val="none" w:sz="0" w:space="0" w:color="auto"/>
                    <w:right w:val="none" w:sz="0" w:space="0" w:color="auto"/>
                  </w:divBdr>
                  <w:divsChild>
                    <w:div w:id="1138576107">
                      <w:marLeft w:val="0"/>
                      <w:marRight w:val="0"/>
                      <w:marTop w:val="0"/>
                      <w:marBottom w:val="0"/>
                      <w:divBdr>
                        <w:top w:val="none" w:sz="0" w:space="0" w:color="auto"/>
                        <w:left w:val="none" w:sz="0" w:space="0" w:color="auto"/>
                        <w:bottom w:val="none" w:sz="0" w:space="0" w:color="auto"/>
                        <w:right w:val="none" w:sz="0" w:space="0" w:color="auto"/>
                      </w:divBdr>
                    </w:div>
                  </w:divsChild>
                </w:div>
                <w:div w:id="1018890699">
                  <w:marLeft w:val="0"/>
                  <w:marRight w:val="0"/>
                  <w:marTop w:val="0"/>
                  <w:marBottom w:val="0"/>
                  <w:divBdr>
                    <w:top w:val="none" w:sz="0" w:space="0" w:color="auto"/>
                    <w:left w:val="none" w:sz="0" w:space="0" w:color="auto"/>
                    <w:bottom w:val="none" w:sz="0" w:space="0" w:color="auto"/>
                    <w:right w:val="none" w:sz="0" w:space="0" w:color="auto"/>
                  </w:divBdr>
                  <w:divsChild>
                    <w:div w:id="516962503">
                      <w:marLeft w:val="0"/>
                      <w:marRight w:val="0"/>
                      <w:marTop w:val="0"/>
                      <w:marBottom w:val="0"/>
                      <w:divBdr>
                        <w:top w:val="none" w:sz="0" w:space="0" w:color="auto"/>
                        <w:left w:val="none" w:sz="0" w:space="0" w:color="auto"/>
                        <w:bottom w:val="none" w:sz="0" w:space="0" w:color="auto"/>
                        <w:right w:val="none" w:sz="0" w:space="0" w:color="auto"/>
                      </w:divBdr>
                    </w:div>
                  </w:divsChild>
                </w:div>
                <w:div w:id="1020397151">
                  <w:marLeft w:val="0"/>
                  <w:marRight w:val="0"/>
                  <w:marTop w:val="0"/>
                  <w:marBottom w:val="0"/>
                  <w:divBdr>
                    <w:top w:val="none" w:sz="0" w:space="0" w:color="auto"/>
                    <w:left w:val="none" w:sz="0" w:space="0" w:color="auto"/>
                    <w:bottom w:val="none" w:sz="0" w:space="0" w:color="auto"/>
                    <w:right w:val="none" w:sz="0" w:space="0" w:color="auto"/>
                  </w:divBdr>
                  <w:divsChild>
                    <w:div w:id="1649819113">
                      <w:marLeft w:val="0"/>
                      <w:marRight w:val="0"/>
                      <w:marTop w:val="0"/>
                      <w:marBottom w:val="0"/>
                      <w:divBdr>
                        <w:top w:val="none" w:sz="0" w:space="0" w:color="auto"/>
                        <w:left w:val="none" w:sz="0" w:space="0" w:color="auto"/>
                        <w:bottom w:val="none" w:sz="0" w:space="0" w:color="auto"/>
                        <w:right w:val="none" w:sz="0" w:space="0" w:color="auto"/>
                      </w:divBdr>
                    </w:div>
                  </w:divsChild>
                </w:div>
                <w:div w:id="1063214073">
                  <w:marLeft w:val="0"/>
                  <w:marRight w:val="0"/>
                  <w:marTop w:val="0"/>
                  <w:marBottom w:val="0"/>
                  <w:divBdr>
                    <w:top w:val="none" w:sz="0" w:space="0" w:color="auto"/>
                    <w:left w:val="none" w:sz="0" w:space="0" w:color="auto"/>
                    <w:bottom w:val="none" w:sz="0" w:space="0" w:color="auto"/>
                    <w:right w:val="none" w:sz="0" w:space="0" w:color="auto"/>
                  </w:divBdr>
                  <w:divsChild>
                    <w:div w:id="2066874670">
                      <w:marLeft w:val="0"/>
                      <w:marRight w:val="0"/>
                      <w:marTop w:val="0"/>
                      <w:marBottom w:val="0"/>
                      <w:divBdr>
                        <w:top w:val="none" w:sz="0" w:space="0" w:color="auto"/>
                        <w:left w:val="none" w:sz="0" w:space="0" w:color="auto"/>
                        <w:bottom w:val="none" w:sz="0" w:space="0" w:color="auto"/>
                        <w:right w:val="none" w:sz="0" w:space="0" w:color="auto"/>
                      </w:divBdr>
                    </w:div>
                  </w:divsChild>
                </w:div>
                <w:div w:id="1064448250">
                  <w:marLeft w:val="0"/>
                  <w:marRight w:val="0"/>
                  <w:marTop w:val="0"/>
                  <w:marBottom w:val="0"/>
                  <w:divBdr>
                    <w:top w:val="none" w:sz="0" w:space="0" w:color="auto"/>
                    <w:left w:val="none" w:sz="0" w:space="0" w:color="auto"/>
                    <w:bottom w:val="none" w:sz="0" w:space="0" w:color="auto"/>
                    <w:right w:val="none" w:sz="0" w:space="0" w:color="auto"/>
                  </w:divBdr>
                  <w:divsChild>
                    <w:div w:id="1117867242">
                      <w:marLeft w:val="0"/>
                      <w:marRight w:val="0"/>
                      <w:marTop w:val="0"/>
                      <w:marBottom w:val="0"/>
                      <w:divBdr>
                        <w:top w:val="none" w:sz="0" w:space="0" w:color="auto"/>
                        <w:left w:val="none" w:sz="0" w:space="0" w:color="auto"/>
                        <w:bottom w:val="none" w:sz="0" w:space="0" w:color="auto"/>
                        <w:right w:val="none" w:sz="0" w:space="0" w:color="auto"/>
                      </w:divBdr>
                    </w:div>
                  </w:divsChild>
                </w:div>
                <w:div w:id="1088117535">
                  <w:marLeft w:val="0"/>
                  <w:marRight w:val="0"/>
                  <w:marTop w:val="0"/>
                  <w:marBottom w:val="0"/>
                  <w:divBdr>
                    <w:top w:val="none" w:sz="0" w:space="0" w:color="auto"/>
                    <w:left w:val="none" w:sz="0" w:space="0" w:color="auto"/>
                    <w:bottom w:val="none" w:sz="0" w:space="0" w:color="auto"/>
                    <w:right w:val="none" w:sz="0" w:space="0" w:color="auto"/>
                  </w:divBdr>
                  <w:divsChild>
                    <w:div w:id="18822092">
                      <w:marLeft w:val="0"/>
                      <w:marRight w:val="0"/>
                      <w:marTop w:val="0"/>
                      <w:marBottom w:val="0"/>
                      <w:divBdr>
                        <w:top w:val="none" w:sz="0" w:space="0" w:color="auto"/>
                        <w:left w:val="none" w:sz="0" w:space="0" w:color="auto"/>
                        <w:bottom w:val="none" w:sz="0" w:space="0" w:color="auto"/>
                        <w:right w:val="none" w:sz="0" w:space="0" w:color="auto"/>
                      </w:divBdr>
                    </w:div>
                  </w:divsChild>
                </w:div>
                <w:div w:id="1115367209">
                  <w:marLeft w:val="0"/>
                  <w:marRight w:val="0"/>
                  <w:marTop w:val="0"/>
                  <w:marBottom w:val="0"/>
                  <w:divBdr>
                    <w:top w:val="none" w:sz="0" w:space="0" w:color="auto"/>
                    <w:left w:val="none" w:sz="0" w:space="0" w:color="auto"/>
                    <w:bottom w:val="none" w:sz="0" w:space="0" w:color="auto"/>
                    <w:right w:val="none" w:sz="0" w:space="0" w:color="auto"/>
                  </w:divBdr>
                  <w:divsChild>
                    <w:div w:id="466360657">
                      <w:marLeft w:val="0"/>
                      <w:marRight w:val="0"/>
                      <w:marTop w:val="0"/>
                      <w:marBottom w:val="0"/>
                      <w:divBdr>
                        <w:top w:val="none" w:sz="0" w:space="0" w:color="auto"/>
                        <w:left w:val="none" w:sz="0" w:space="0" w:color="auto"/>
                        <w:bottom w:val="none" w:sz="0" w:space="0" w:color="auto"/>
                        <w:right w:val="none" w:sz="0" w:space="0" w:color="auto"/>
                      </w:divBdr>
                    </w:div>
                  </w:divsChild>
                </w:div>
                <w:div w:id="1168666882">
                  <w:marLeft w:val="0"/>
                  <w:marRight w:val="0"/>
                  <w:marTop w:val="0"/>
                  <w:marBottom w:val="0"/>
                  <w:divBdr>
                    <w:top w:val="none" w:sz="0" w:space="0" w:color="auto"/>
                    <w:left w:val="none" w:sz="0" w:space="0" w:color="auto"/>
                    <w:bottom w:val="none" w:sz="0" w:space="0" w:color="auto"/>
                    <w:right w:val="none" w:sz="0" w:space="0" w:color="auto"/>
                  </w:divBdr>
                  <w:divsChild>
                    <w:div w:id="363601383">
                      <w:marLeft w:val="0"/>
                      <w:marRight w:val="0"/>
                      <w:marTop w:val="0"/>
                      <w:marBottom w:val="0"/>
                      <w:divBdr>
                        <w:top w:val="none" w:sz="0" w:space="0" w:color="auto"/>
                        <w:left w:val="none" w:sz="0" w:space="0" w:color="auto"/>
                        <w:bottom w:val="none" w:sz="0" w:space="0" w:color="auto"/>
                        <w:right w:val="none" w:sz="0" w:space="0" w:color="auto"/>
                      </w:divBdr>
                    </w:div>
                  </w:divsChild>
                </w:div>
                <w:div w:id="1211838521">
                  <w:marLeft w:val="0"/>
                  <w:marRight w:val="0"/>
                  <w:marTop w:val="0"/>
                  <w:marBottom w:val="0"/>
                  <w:divBdr>
                    <w:top w:val="none" w:sz="0" w:space="0" w:color="auto"/>
                    <w:left w:val="none" w:sz="0" w:space="0" w:color="auto"/>
                    <w:bottom w:val="none" w:sz="0" w:space="0" w:color="auto"/>
                    <w:right w:val="none" w:sz="0" w:space="0" w:color="auto"/>
                  </w:divBdr>
                  <w:divsChild>
                    <w:div w:id="519978667">
                      <w:marLeft w:val="0"/>
                      <w:marRight w:val="0"/>
                      <w:marTop w:val="0"/>
                      <w:marBottom w:val="0"/>
                      <w:divBdr>
                        <w:top w:val="none" w:sz="0" w:space="0" w:color="auto"/>
                        <w:left w:val="none" w:sz="0" w:space="0" w:color="auto"/>
                        <w:bottom w:val="none" w:sz="0" w:space="0" w:color="auto"/>
                        <w:right w:val="none" w:sz="0" w:space="0" w:color="auto"/>
                      </w:divBdr>
                    </w:div>
                  </w:divsChild>
                </w:div>
                <w:div w:id="1242639513">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
                  </w:divsChild>
                </w:div>
                <w:div w:id="1360469584">
                  <w:marLeft w:val="0"/>
                  <w:marRight w:val="0"/>
                  <w:marTop w:val="0"/>
                  <w:marBottom w:val="0"/>
                  <w:divBdr>
                    <w:top w:val="none" w:sz="0" w:space="0" w:color="auto"/>
                    <w:left w:val="none" w:sz="0" w:space="0" w:color="auto"/>
                    <w:bottom w:val="none" w:sz="0" w:space="0" w:color="auto"/>
                    <w:right w:val="none" w:sz="0" w:space="0" w:color="auto"/>
                  </w:divBdr>
                  <w:divsChild>
                    <w:div w:id="1621955988">
                      <w:marLeft w:val="0"/>
                      <w:marRight w:val="0"/>
                      <w:marTop w:val="0"/>
                      <w:marBottom w:val="0"/>
                      <w:divBdr>
                        <w:top w:val="none" w:sz="0" w:space="0" w:color="auto"/>
                        <w:left w:val="none" w:sz="0" w:space="0" w:color="auto"/>
                        <w:bottom w:val="none" w:sz="0" w:space="0" w:color="auto"/>
                        <w:right w:val="none" w:sz="0" w:space="0" w:color="auto"/>
                      </w:divBdr>
                    </w:div>
                  </w:divsChild>
                </w:div>
                <w:div w:id="1361934909">
                  <w:marLeft w:val="0"/>
                  <w:marRight w:val="0"/>
                  <w:marTop w:val="0"/>
                  <w:marBottom w:val="0"/>
                  <w:divBdr>
                    <w:top w:val="none" w:sz="0" w:space="0" w:color="auto"/>
                    <w:left w:val="none" w:sz="0" w:space="0" w:color="auto"/>
                    <w:bottom w:val="none" w:sz="0" w:space="0" w:color="auto"/>
                    <w:right w:val="none" w:sz="0" w:space="0" w:color="auto"/>
                  </w:divBdr>
                  <w:divsChild>
                    <w:div w:id="398750630">
                      <w:marLeft w:val="0"/>
                      <w:marRight w:val="0"/>
                      <w:marTop w:val="0"/>
                      <w:marBottom w:val="0"/>
                      <w:divBdr>
                        <w:top w:val="none" w:sz="0" w:space="0" w:color="auto"/>
                        <w:left w:val="none" w:sz="0" w:space="0" w:color="auto"/>
                        <w:bottom w:val="none" w:sz="0" w:space="0" w:color="auto"/>
                        <w:right w:val="none" w:sz="0" w:space="0" w:color="auto"/>
                      </w:divBdr>
                    </w:div>
                  </w:divsChild>
                </w:div>
                <w:div w:id="1407995200">
                  <w:marLeft w:val="0"/>
                  <w:marRight w:val="0"/>
                  <w:marTop w:val="0"/>
                  <w:marBottom w:val="0"/>
                  <w:divBdr>
                    <w:top w:val="none" w:sz="0" w:space="0" w:color="auto"/>
                    <w:left w:val="none" w:sz="0" w:space="0" w:color="auto"/>
                    <w:bottom w:val="none" w:sz="0" w:space="0" w:color="auto"/>
                    <w:right w:val="none" w:sz="0" w:space="0" w:color="auto"/>
                  </w:divBdr>
                  <w:divsChild>
                    <w:div w:id="1435128510">
                      <w:marLeft w:val="0"/>
                      <w:marRight w:val="0"/>
                      <w:marTop w:val="0"/>
                      <w:marBottom w:val="0"/>
                      <w:divBdr>
                        <w:top w:val="none" w:sz="0" w:space="0" w:color="auto"/>
                        <w:left w:val="none" w:sz="0" w:space="0" w:color="auto"/>
                        <w:bottom w:val="none" w:sz="0" w:space="0" w:color="auto"/>
                        <w:right w:val="none" w:sz="0" w:space="0" w:color="auto"/>
                      </w:divBdr>
                    </w:div>
                  </w:divsChild>
                </w:div>
                <w:div w:id="1477649980">
                  <w:marLeft w:val="0"/>
                  <w:marRight w:val="0"/>
                  <w:marTop w:val="0"/>
                  <w:marBottom w:val="0"/>
                  <w:divBdr>
                    <w:top w:val="none" w:sz="0" w:space="0" w:color="auto"/>
                    <w:left w:val="none" w:sz="0" w:space="0" w:color="auto"/>
                    <w:bottom w:val="none" w:sz="0" w:space="0" w:color="auto"/>
                    <w:right w:val="none" w:sz="0" w:space="0" w:color="auto"/>
                  </w:divBdr>
                  <w:divsChild>
                    <w:div w:id="259685377">
                      <w:marLeft w:val="0"/>
                      <w:marRight w:val="0"/>
                      <w:marTop w:val="0"/>
                      <w:marBottom w:val="0"/>
                      <w:divBdr>
                        <w:top w:val="none" w:sz="0" w:space="0" w:color="auto"/>
                        <w:left w:val="none" w:sz="0" w:space="0" w:color="auto"/>
                        <w:bottom w:val="none" w:sz="0" w:space="0" w:color="auto"/>
                        <w:right w:val="none" w:sz="0" w:space="0" w:color="auto"/>
                      </w:divBdr>
                    </w:div>
                  </w:divsChild>
                </w:div>
                <w:div w:id="1548494282">
                  <w:marLeft w:val="0"/>
                  <w:marRight w:val="0"/>
                  <w:marTop w:val="0"/>
                  <w:marBottom w:val="0"/>
                  <w:divBdr>
                    <w:top w:val="none" w:sz="0" w:space="0" w:color="auto"/>
                    <w:left w:val="none" w:sz="0" w:space="0" w:color="auto"/>
                    <w:bottom w:val="none" w:sz="0" w:space="0" w:color="auto"/>
                    <w:right w:val="none" w:sz="0" w:space="0" w:color="auto"/>
                  </w:divBdr>
                  <w:divsChild>
                    <w:div w:id="470901756">
                      <w:marLeft w:val="0"/>
                      <w:marRight w:val="0"/>
                      <w:marTop w:val="0"/>
                      <w:marBottom w:val="0"/>
                      <w:divBdr>
                        <w:top w:val="none" w:sz="0" w:space="0" w:color="auto"/>
                        <w:left w:val="none" w:sz="0" w:space="0" w:color="auto"/>
                        <w:bottom w:val="none" w:sz="0" w:space="0" w:color="auto"/>
                        <w:right w:val="none" w:sz="0" w:space="0" w:color="auto"/>
                      </w:divBdr>
                    </w:div>
                  </w:divsChild>
                </w:div>
                <w:div w:id="1578593702">
                  <w:marLeft w:val="0"/>
                  <w:marRight w:val="0"/>
                  <w:marTop w:val="0"/>
                  <w:marBottom w:val="0"/>
                  <w:divBdr>
                    <w:top w:val="none" w:sz="0" w:space="0" w:color="auto"/>
                    <w:left w:val="none" w:sz="0" w:space="0" w:color="auto"/>
                    <w:bottom w:val="none" w:sz="0" w:space="0" w:color="auto"/>
                    <w:right w:val="none" w:sz="0" w:space="0" w:color="auto"/>
                  </w:divBdr>
                  <w:divsChild>
                    <w:div w:id="796337831">
                      <w:marLeft w:val="0"/>
                      <w:marRight w:val="0"/>
                      <w:marTop w:val="0"/>
                      <w:marBottom w:val="0"/>
                      <w:divBdr>
                        <w:top w:val="none" w:sz="0" w:space="0" w:color="auto"/>
                        <w:left w:val="none" w:sz="0" w:space="0" w:color="auto"/>
                        <w:bottom w:val="none" w:sz="0" w:space="0" w:color="auto"/>
                        <w:right w:val="none" w:sz="0" w:space="0" w:color="auto"/>
                      </w:divBdr>
                    </w:div>
                  </w:divsChild>
                </w:div>
                <w:div w:id="1692878357">
                  <w:marLeft w:val="0"/>
                  <w:marRight w:val="0"/>
                  <w:marTop w:val="0"/>
                  <w:marBottom w:val="0"/>
                  <w:divBdr>
                    <w:top w:val="none" w:sz="0" w:space="0" w:color="auto"/>
                    <w:left w:val="none" w:sz="0" w:space="0" w:color="auto"/>
                    <w:bottom w:val="none" w:sz="0" w:space="0" w:color="auto"/>
                    <w:right w:val="none" w:sz="0" w:space="0" w:color="auto"/>
                  </w:divBdr>
                  <w:divsChild>
                    <w:div w:id="1403598604">
                      <w:marLeft w:val="0"/>
                      <w:marRight w:val="0"/>
                      <w:marTop w:val="0"/>
                      <w:marBottom w:val="0"/>
                      <w:divBdr>
                        <w:top w:val="none" w:sz="0" w:space="0" w:color="auto"/>
                        <w:left w:val="none" w:sz="0" w:space="0" w:color="auto"/>
                        <w:bottom w:val="none" w:sz="0" w:space="0" w:color="auto"/>
                        <w:right w:val="none" w:sz="0" w:space="0" w:color="auto"/>
                      </w:divBdr>
                    </w:div>
                  </w:divsChild>
                </w:div>
                <w:div w:id="1718092403">
                  <w:marLeft w:val="0"/>
                  <w:marRight w:val="0"/>
                  <w:marTop w:val="0"/>
                  <w:marBottom w:val="0"/>
                  <w:divBdr>
                    <w:top w:val="none" w:sz="0" w:space="0" w:color="auto"/>
                    <w:left w:val="none" w:sz="0" w:space="0" w:color="auto"/>
                    <w:bottom w:val="none" w:sz="0" w:space="0" w:color="auto"/>
                    <w:right w:val="none" w:sz="0" w:space="0" w:color="auto"/>
                  </w:divBdr>
                  <w:divsChild>
                    <w:div w:id="1104151958">
                      <w:marLeft w:val="0"/>
                      <w:marRight w:val="0"/>
                      <w:marTop w:val="0"/>
                      <w:marBottom w:val="0"/>
                      <w:divBdr>
                        <w:top w:val="none" w:sz="0" w:space="0" w:color="auto"/>
                        <w:left w:val="none" w:sz="0" w:space="0" w:color="auto"/>
                        <w:bottom w:val="none" w:sz="0" w:space="0" w:color="auto"/>
                        <w:right w:val="none" w:sz="0" w:space="0" w:color="auto"/>
                      </w:divBdr>
                    </w:div>
                  </w:divsChild>
                </w:div>
                <w:div w:id="1732456929">
                  <w:marLeft w:val="0"/>
                  <w:marRight w:val="0"/>
                  <w:marTop w:val="0"/>
                  <w:marBottom w:val="0"/>
                  <w:divBdr>
                    <w:top w:val="none" w:sz="0" w:space="0" w:color="auto"/>
                    <w:left w:val="none" w:sz="0" w:space="0" w:color="auto"/>
                    <w:bottom w:val="none" w:sz="0" w:space="0" w:color="auto"/>
                    <w:right w:val="none" w:sz="0" w:space="0" w:color="auto"/>
                  </w:divBdr>
                  <w:divsChild>
                    <w:div w:id="416176570">
                      <w:marLeft w:val="0"/>
                      <w:marRight w:val="0"/>
                      <w:marTop w:val="0"/>
                      <w:marBottom w:val="0"/>
                      <w:divBdr>
                        <w:top w:val="none" w:sz="0" w:space="0" w:color="auto"/>
                        <w:left w:val="none" w:sz="0" w:space="0" w:color="auto"/>
                        <w:bottom w:val="none" w:sz="0" w:space="0" w:color="auto"/>
                        <w:right w:val="none" w:sz="0" w:space="0" w:color="auto"/>
                      </w:divBdr>
                    </w:div>
                  </w:divsChild>
                </w:div>
                <w:div w:id="1804929436">
                  <w:marLeft w:val="0"/>
                  <w:marRight w:val="0"/>
                  <w:marTop w:val="0"/>
                  <w:marBottom w:val="0"/>
                  <w:divBdr>
                    <w:top w:val="none" w:sz="0" w:space="0" w:color="auto"/>
                    <w:left w:val="none" w:sz="0" w:space="0" w:color="auto"/>
                    <w:bottom w:val="none" w:sz="0" w:space="0" w:color="auto"/>
                    <w:right w:val="none" w:sz="0" w:space="0" w:color="auto"/>
                  </w:divBdr>
                  <w:divsChild>
                    <w:div w:id="1934439424">
                      <w:marLeft w:val="0"/>
                      <w:marRight w:val="0"/>
                      <w:marTop w:val="0"/>
                      <w:marBottom w:val="0"/>
                      <w:divBdr>
                        <w:top w:val="none" w:sz="0" w:space="0" w:color="auto"/>
                        <w:left w:val="none" w:sz="0" w:space="0" w:color="auto"/>
                        <w:bottom w:val="none" w:sz="0" w:space="0" w:color="auto"/>
                        <w:right w:val="none" w:sz="0" w:space="0" w:color="auto"/>
                      </w:divBdr>
                    </w:div>
                  </w:divsChild>
                </w:div>
                <w:div w:id="1875776388">
                  <w:marLeft w:val="0"/>
                  <w:marRight w:val="0"/>
                  <w:marTop w:val="0"/>
                  <w:marBottom w:val="0"/>
                  <w:divBdr>
                    <w:top w:val="none" w:sz="0" w:space="0" w:color="auto"/>
                    <w:left w:val="none" w:sz="0" w:space="0" w:color="auto"/>
                    <w:bottom w:val="none" w:sz="0" w:space="0" w:color="auto"/>
                    <w:right w:val="none" w:sz="0" w:space="0" w:color="auto"/>
                  </w:divBdr>
                  <w:divsChild>
                    <w:div w:id="1235820289">
                      <w:marLeft w:val="0"/>
                      <w:marRight w:val="0"/>
                      <w:marTop w:val="0"/>
                      <w:marBottom w:val="0"/>
                      <w:divBdr>
                        <w:top w:val="none" w:sz="0" w:space="0" w:color="auto"/>
                        <w:left w:val="none" w:sz="0" w:space="0" w:color="auto"/>
                        <w:bottom w:val="none" w:sz="0" w:space="0" w:color="auto"/>
                        <w:right w:val="none" w:sz="0" w:space="0" w:color="auto"/>
                      </w:divBdr>
                    </w:div>
                  </w:divsChild>
                </w:div>
                <w:div w:id="1889026754">
                  <w:marLeft w:val="0"/>
                  <w:marRight w:val="0"/>
                  <w:marTop w:val="0"/>
                  <w:marBottom w:val="0"/>
                  <w:divBdr>
                    <w:top w:val="none" w:sz="0" w:space="0" w:color="auto"/>
                    <w:left w:val="none" w:sz="0" w:space="0" w:color="auto"/>
                    <w:bottom w:val="none" w:sz="0" w:space="0" w:color="auto"/>
                    <w:right w:val="none" w:sz="0" w:space="0" w:color="auto"/>
                  </w:divBdr>
                  <w:divsChild>
                    <w:div w:id="1094128347">
                      <w:marLeft w:val="0"/>
                      <w:marRight w:val="0"/>
                      <w:marTop w:val="0"/>
                      <w:marBottom w:val="0"/>
                      <w:divBdr>
                        <w:top w:val="none" w:sz="0" w:space="0" w:color="auto"/>
                        <w:left w:val="none" w:sz="0" w:space="0" w:color="auto"/>
                        <w:bottom w:val="none" w:sz="0" w:space="0" w:color="auto"/>
                        <w:right w:val="none" w:sz="0" w:space="0" w:color="auto"/>
                      </w:divBdr>
                    </w:div>
                  </w:divsChild>
                </w:div>
                <w:div w:id="1897929406">
                  <w:marLeft w:val="0"/>
                  <w:marRight w:val="0"/>
                  <w:marTop w:val="0"/>
                  <w:marBottom w:val="0"/>
                  <w:divBdr>
                    <w:top w:val="none" w:sz="0" w:space="0" w:color="auto"/>
                    <w:left w:val="none" w:sz="0" w:space="0" w:color="auto"/>
                    <w:bottom w:val="none" w:sz="0" w:space="0" w:color="auto"/>
                    <w:right w:val="none" w:sz="0" w:space="0" w:color="auto"/>
                  </w:divBdr>
                  <w:divsChild>
                    <w:div w:id="1698771404">
                      <w:marLeft w:val="0"/>
                      <w:marRight w:val="0"/>
                      <w:marTop w:val="0"/>
                      <w:marBottom w:val="0"/>
                      <w:divBdr>
                        <w:top w:val="none" w:sz="0" w:space="0" w:color="auto"/>
                        <w:left w:val="none" w:sz="0" w:space="0" w:color="auto"/>
                        <w:bottom w:val="none" w:sz="0" w:space="0" w:color="auto"/>
                        <w:right w:val="none" w:sz="0" w:space="0" w:color="auto"/>
                      </w:divBdr>
                    </w:div>
                  </w:divsChild>
                </w:div>
                <w:div w:id="1944455104">
                  <w:marLeft w:val="0"/>
                  <w:marRight w:val="0"/>
                  <w:marTop w:val="0"/>
                  <w:marBottom w:val="0"/>
                  <w:divBdr>
                    <w:top w:val="none" w:sz="0" w:space="0" w:color="auto"/>
                    <w:left w:val="none" w:sz="0" w:space="0" w:color="auto"/>
                    <w:bottom w:val="none" w:sz="0" w:space="0" w:color="auto"/>
                    <w:right w:val="none" w:sz="0" w:space="0" w:color="auto"/>
                  </w:divBdr>
                  <w:divsChild>
                    <w:div w:id="1359620188">
                      <w:marLeft w:val="0"/>
                      <w:marRight w:val="0"/>
                      <w:marTop w:val="0"/>
                      <w:marBottom w:val="0"/>
                      <w:divBdr>
                        <w:top w:val="none" w:sz="0" w:space="0" w:color="auto"/>
                        <w:left w:val="none" w:sz="0" w:space="0" w:color="auto"/>
                        <w:bottom w:val="none" w:sz="0" w:space="0" w:color="auto"/>
                        <w:right w:val="none" w:sz="0" w:space="0" w:color="auto"/>
                      </w:divBdr>
                    </w:div>
                  </w:divsChild>
                </w:div>
                <w:div w:id="1945188275">
                  <w:marLeft w:val="0"/>
                  <w:marRight w:val="0"/>
                  <w:marTop w:val="0"/>
                  <w:marBottom w:val="0"/>
                  <w:divBdr>
                    <w:top w:val="none" w:sz="0" w:space="0" w:color="auto"/>
                    <w:left w:val="none" w:sz="0" w:space="0" w:color="auto"/>
                    <w:bottom w:val="none" w:sz="0" w:space="0" w:color="auto"/>
                    <w:right w:val="none" w:sz="0" w:space="0" w:color="auto"/>
                  </w:divBdr>
                  <w:divsChild>
                    <w:div w:id="1934589750">
                      <w:marLeft w:val="0"/>
                      <w:marRight w:val="0"/>
                      <w:marTop w:val="0"/>
                      <w:marBottom w:val="0"/>
                      <w:divBdr>
                        <w:top w:val="none" w:sz="0" w:space="0" w:color="auto"/>
                        <w:left w:val="none" w:sz="0" w:space="0" w:color="auto"/>
                        <w:bottom w:val="none" w:sz="0" w:space="0" w:color="auto"/>
                        <w:right w:val="none" w:sz="0" w:space="0" w:color="auto"/>
                      </w:divBdr>
                    </w:div>
                  </w:divsChild>
                </w:div>
                <w:div w:id="1949461985">
                  <w:marLeft w:val="0"/>
                  <w:marRight w:val="0"/>
                  <w:marTop w:val="0"/>
                  <w:marBottom w:val="0"/>
                  <w:divBdr>
                    <w:top w:val="none" w:sz="0" w:space="0" w:color="auto"/>
                    <w:left w:val="none" w:sz="0" w:space="0" w:color="auto"/>
                    <w:bottom w:val="none" w:sz="0" w:space="0" w:color="auto"/>
                    <w:right w:val="none" w:sz="0" w:space="0" w:color="auto"/>
                  </w:divBdr>
                  <w:divsChild>
                    <w:div w:id="50544317">
                      <w:marLeft w:val="0"/>
                      <w:marRight w:val="0"/>
                      <w:marTop w:val="0"/>
                      <w:marBottom w:val="0"/>
                      <w:divBdr>
                        <w:top w:val="none" w:sz="0" w:space="0" w:color="auto"/>
                        <w:left w:val="none" w:sz="0" w:space="0" w:color="auto"/>
                        <w:bottom w:val="none" w:sz="0" w:space="0" w:color="auto"/>
                        <w:right w:val="none" w:sz="0" w:space="0" w:color="auto"/>
                      </w:divBdr>
                    </w:div>
                  </w:divsChild>
                </w:div>
                <w:div w:id="2110198157">
                  <w:marLeft w:val="0"/>
                  <w:marRight w:val="0"/>
                  <w:marTop w:val="0"/>
                  <w:marBottom w:val="0"/>
                  <w:divBdr>
                    <w:top w:val="none" w:sz="0" w:space="0" w:color="auto"/>
                    <w:left w:val="none" w:sz="0" w:space="0" w:color="auto"/>
                    <w:bottom w:val="none" w:sz="0" w:space="0" w:color="auto"/>
                    <w:right w:val="none" w:sz="0" w:space="0" w:color="auto"/>
                  </w:divBdr>
                  <w:divsChild>
                    <w:div w:id="1984043547">
                      <w:marLeft w:val="0"/>
                      <w:marRight w:val="0"/>
                      <w:marTop w:val="0"/>
                      <w:marBottom w:val="0"/>
                      <w:divBdr>
                        <w:top w:val="none" w:sz="0" w:space="0" w:color="auto"/>
                        <w:left w:val="none" w:sz="0" w:space="0" w:color="auto"/>
                        <w:bottom w:val="none" w:sz="0" w:space="0" w:color="auto"/>
                        <w:right w:val="none" w:sz="0" w:space="0" w:color="auto"/>
                      </w:divBdr>
                    </w:div>
                  </w:divsChild>
                </w:div>
                <w:div w:id="2111197769">
                  <w:marLeft w:val="0"/>
                  <w:marRight w:val="0"/>
                  <w:marTop w:val="0"/>
                  <w:marBottom w:val="0"/>
                  <w:divBdr>
                    <w:top w:val="none" w:sz="0" w:space="0" w:color="auto"/>
                    <w:left w:val="none" w:sz="0" w:space="0" w:color="auto"/>
                    <w:bottom w:val="none" w:sz="0" w:space="0" w:color="auto"/>
                    <w:right w:val="none" w:sz="0" w:space="0" w:color="auto"/>
                  </w:divBdr>
                  <w:divsChild>
                    <w:div w:id="178456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43941">
          <w:marLeft w:val="0"/>
          <w:marRight w:val="0"/>
          <w:marTop w:val="0"/>
          <w:marBottom w:val="0"/>
          <w:divBdr>
            <w:top w:val="none" w:sz="0" w:space="0" w:color="auto"/>
            <w:left w:val="none" w:sz="0" w:space="0" w:color="auto"/>
            <w:bottom w:val="none" w:sz="0" w:space="0" w:color="auto"/>
            <w:right w:val="none" w:sz="0" w:space="0" w:color="auto"/>
          </w:divBdr>
        </w:div>
        <w:div w:id="614217740">
          <w:marLeft w:val="0"/>
          <w:marRight w:val="0"/>
          <w:marTop w:val="0"/>
          <w:marBottom w:val="0"/>
          <w:divBdr>
            <w:top w:val="none" w:sz="0" w:space="0" w:color="auto"/>
            <w:left w:val="none" w:sz="0" w:space="0" w:color="auto"/>
            <w:bottom w:val="none" w:sz="0" w:space="0" w:color="auto"/>
            <w:right w:val="none" w:sz="0" w:space="0" w:color="auto"/>
          </w:divBdr>
        </w:div>
        <w:div w:id="778833697">
          <w:marLeft w:val="0"/>
          <w:marRight w:val="0"/>
          <w:marTop w:val="0"/>
          <w:marBottom w:val="0"/>
          <w:divBdr>
            <w:top w:val="none" w:sz="0" w:space="0" w:color="auto"/>
            <w:left w:val="none" w:sz="0" w:space="0" w:color="auto"/>
            <w:bottom w:val="none" w:sz="0" w:space="0" w:color="auto"/>
            <w:right w:val="none" w:sz="0" w:space="0" w:color="auto"/>
          </w:divBdr>
        </w:div>
        <w:div w:id="1005092563">
          <w:marLeft w:val="0"/>
          <w:marRight w:val="0"/>
          <w:marTop w:val="0"/>
          <w:marBottom w:val="0"/>
          <w:divBdr>
            <w:top w:val="none" w:sz="0" w:space="0" w:color="auto"/>
            <w:left w:val="none" w:sz="0" w:space="0" w:color="auto"/>
            <w:bottom w:val="none" w:sz="0" w:space="0" w:color="auto"/>
            <w:right w:val="none" w:sz="0" w:space="0" w:color="auto"/>
          </w:divBdr>
          <w:divsChild>
            <w:div w:id="1158764078">
              <w:marLeft w:val="0"/>
              <w:marRight w:val="0"/>
              <w:marTop w:val="0"/>
              <w:marBottom w:val="0"/>
              <w:divBdr>
                <w:top w:val="none" w:sz="0" w:space="0" w:color="auto"/>
                <w:left w:val="none" w:sz="0" w:space="0" w:color="auto"/>
                <w:bottom w:val="none" w:sz="0" w:space="0" w:color="auto"/>
                <w:right w:val="none" w:sz="0" w:space="0" w:color="auto"/>
              </w:divBdr>
              <w:divsChild>
                <w:div w:id="2322240">
                  <w:marLeft w:val="0"/>
                  <w:marRight w:val="0"/>
                  <w:marTop w:val="0"/>
                  <w:marBottom w:val="0"/>
                  <w:divBdr>
                    <w:top w:val="none" w:sz="0" w:space="0" w:color="auto"/>
                    <w:left w:val="none" w:sz="0" w:space="0" w:color="auto"/>
                    <w:bottom w:val="none" w:sz="0" w:space="0" w:color="auto"/>
                    <w:right w:val="none" w:sz="0" w:space="0" w:color="auto"/>
                  </w:divBdr>
                  <w:divsChild>
                    <w:div w:id="1200628368">
                      <w:marLeft w:val="0"/>
                      <w:marRight w:val="0"/>
                      <w:marTop w:val="0"/>
                      <w:marBottom w:val="0"/>
                      <w:divBdr>
                        <w:top w:val="none" w:sz="0" w:space="0" w:color="auto"/>
                        <w:left w:val="none" w:sz="0" w:space="0" w:color="auto"/>
                        <w:bottom w:val="none" w:sz="0" w:space="0" w:color="auto"/>
                        <w:right w:val="none" w:sz="0" w:space="0" w:color="auto"/>
                      </w:divBdr>
                    </w:div>
                  </w:divsChild>
                </w:div>
                <w:div w:id="20473669">
                  <w:marLeft w:val="0"/>
                  <w:marRight w:val="0"/>
                  <w:marTop w:val="0"/>
                  <w:marBottom w:val="0"/>
                  <w:divBdr>
                    <w:top w:val="none" w:sz="0" w:space="0" w:color="auto"/>
                    <w:left w:val="none" w:sz="0" w:space="0" w:color="auto"/>
                    <w:bottom w:val="none" w:sz="0" w:space="0" w:color="auto"/>
                    <w:right w:val="none" w:sz="0" w:space="0" w:color="auto"/>
                  </w:divBdr>
                  <w:divsChild>
                    <w:div w:id="1547913735">
                      <w:marLeft w:val="0"/>
                      <w:marRight w:val="0"/>
                      <w:marTop w:val="0"/>
                      <w:marBottom w:val="0"/>
                      <w:divBdr>
                        <w:top w:val="none" w:sz="0" w:space="0" w:color="auto"/>
                        <w:left w:val="none" w:sz="0" w:space="0" w:color="auto"/>
                        <w:bottom w:val="none" w:sz="0" w:space="0" w:color="auto"/>
                        <w:right w:val="none" w:sz="0" w:space="0" w:color="auto"/>
                      </w:divBdr>
                    </w:div>
                  </w:divsChild>
                </w:div>
                <w:div w:id="47922661">
                  <w:marLeft w:val="0"/>
                  <w:marRight w:val="0"/>
                  <w:marTop w:val="0"/>
                  <w:marBottom w:val="0"/>
                  <w:divBdr>
                    <w:top w:val="none" w:sz="0" w:space="0" w:color="auto"/>
                    <w:left w:val="none" w:sz="0" w:space="0" w:color="auto"/>
                    <w:bottom w:val="none" w:sz="0" w:space="0" w:color="auto"/>
                    <w:right w:val="none" w:sz="0" w:space="0" w:color="auto"/>
                  </w:divBdr>
                  <w:divsChild>
                    <w:div w:id="361054172">
                      <w:marLeft w:val="0"/>
                      <w:marRight w:val="0"/>
                      <w:marTop w:val="0"/>
                      <w:marBottom w:val="0"/>
                      <w:divBdr>
                        <w:top w:val="none" w:sz="0" w:space="0" w:color="auto"/>
                        <w:left w:val="none" w:sz="0" w:space="0" w:color="auto"/>
                        <w:bottom w:val="none" w:sz="0" w:space="0" w:color="auto"/>
                        <w:right w:val="none" w:sz="0" w:space="0" w:color="auto"/>
                      </w:divBdr>
                    </w:div>
                  </w:divsChild>
                </w:div>
                <w:div w:id="87311140">
                  <w:marLeft w:val="0"/>
                  <w:marRight w:val="0"/>
                  <w:marTop w:val="0"/>
                  <w:marBottom w:val="0"/>
                  <w:divBdr>
                    <w:top w:val="none" w:sz="0" w:space="0" w:color="auto"/>
                    <w:left w:val="none" w:sz="0" w:space="0" w:color="auto"/>
                    <w:bottom w:val="none" w:sz="0" w:space="0" w:color="auto"/>
                    <w:right w:val="none" w:sz="0" w:space="0" w:color="auto"/>
                  </w:divBdr>
                  <w:divsChild>
                    <w:div w:id="760686298">
                      <w:marLeft w:val="0"/>
                      <w:marRight w:val="0"/>
                      <w:marTop w:val="0"/>
                      <w:marBottom w:val="0"/>
                      <w:divBdr>
                        <w:top w:val="none" w:sz="0" w:space="0" w:color="auto"/>
                        <w:left w:val="none" w:sz="0" w:space="0" w:color="auto"/>
                        <w:bottom w:val="none" w:sz="0" w:space="0" w:color="auto"/>
                        <w:right w:val="none" w:sz="0" w:space="0" w:color="auto"/>
                      </w:divBdr>
                    </w:div>
                  </w:divsChild>
                </w:div>
                <w:div w:id="93207700">
                  <w:marLeft w:val="0"/>
                  <w:marRight w:val="0"/>
                  <w:marTop w:val="0"/>
                  <w:marBottom w:val="0"/>
                  <w:divBdr>
                    <w:top w:val="none" w:sz="0" w:space="0" w:color="auto"/>
                    <w:left w:val="none" w:sz="0" w:space="0" w:color="auto"/>
                    <w:bottom w:val="none" w:sz="0" w:space="0" w:color="auto"/>
                    <w:right w:val="none" w:sz="0" w:space="0" w:color="auto"/>
                  </w:divBdr>
                  <w:divsChild>
                    <w:div w:id="256525677">
                      <w:marLeft w:val="0"/>
                      <w:marRight w:val="0"/>
                      <w:marTop w:val="0"/>
                      <w:marBottom w:val="0"/>
                      <w:divBdr>
                        <w:top w:val="none" w:sz="0" w:space="0" w:color="auto"/>
                        <w:left w:val="none" w:sz="0" w:space="0" w:color="auto"/>
                        <w:bottom w:val="none" w:sz="0" w:space="0" w:color="auto"/>
                        <w:right w:val="none" w:sz="0" w:space="0" w:color="auto"/>
                      </w:divBdr>
                    </w:div>
                  </w:divsChild>
                </w:div>
                <w:div w:id="186870836">
                  <w:marLeft w:val="0"/>
                  <w:marRight w:val="0"/>
                  <w:marTop w:val="0"/>
                  <w:marBottom w:val="0"/>
                  <w:divBdr>
                    <w:top w:val="none" w:sz="0" w:space="0" w:color="auto"/>
                    <w:left w:val="none" w:sz="0" w:space="0" w:color="auto"/>
                    <w:bottom w:val="none" w:sz="0" w:space="0" w:color="auto"/>
                    <w:right w:val="none" w:sz="0" w:space="0" w:color="auto"/>
                  </w:divBdr>
                  <w:divsChild>
                    <w:div w:id="439222345">
                      <w:marLeft w:val="0"/>
                      <w:marRight w:val="0"/>
                      <w:marTop w:val="0"/>
                      <w:marBottom w:val="0"/>
                      <w:divBdr>
                        <w:top w:val="none" w:sz="0" w:space="0" w:color="auto"/>
                        <w:left w:val="none" w:sz="0" w:space="0" w:color="auto"/>
                        <w:bottom w:val="none" w:sz="0" w:space="0" w:color="auto"/>
                        <w:right w:val="none" w:sz="0" w:space="0" w:color="auto"/>
                      </w:divBdr>
                    </w:div>
                  </w:divsChild>
                </w:div>
                <w:div w:id="188107551">
                  <w:marLeft w:val="0"/>
                  <w:marRight w:val="0"/>
                  <w:marTop w:val="0"/>
                  <w:marBottom w:val="0"/>
                  <w:divBdr>
                    <w:top w:val="none" w:sz="0" w:space="0" w:color="auto"/>
                    <w:left w:val="none" w:sz="0" w:space="0" w:color="auto"/>
                    <w:bottom w:val="none" w:sz="0" w:space="0" w:color="auto"/>
                    <w:right w:val="none" w:sz="0" w:space="0" w:color="auto"/>
                  </w:divBdr>
                  <w:divsChild>
                    <w:div w:id="251672680">
                      <w:marLeft w:val="0"/>
                      <w:marRight w:val="0"/>
                      <w:marTop w:val="0"/>
                      <w:marBottom w:val="0"/>
                      <w:divBdr>
                        <w:top w:val="none" w:sz="0" w:space="0" w:color="auto"/>
                        <w:left w:val="none" w:sz="0" w:space="0" w:color="auto"/>
                        <w:bottom w:val="none" w:sz="0" w:space="0" w:color="auto"/>
                        <w:right w:val="none" w:sz="0" w:space="0" w:color="auto"/>
                      </w:divBdr>
                    </w:div>
                  </w:divsChild>
                </w:div>
                <w:div w:id="220866128">
                  <w:marLeft w:val="0"/>
                  <w:marRight w:val="0"/>
                  <w:marTop w:val="0"/>
                  <w:marBottom w:val="0"/>
                  <w:divBdr>
                    <w:top w:val="none" w:sz="0" w:space="0" w:color="auto"/>
                    <w:left w:val="none" w:sz="0" w:space="0" w:color="auto"/>
                    <w:bottom w:val="none" w:sz="0" w:space="0" w:color="auto"/>
                    <w:right w:val="none" w:sz="0" w:space="0" w:color="auto"/>
                  </w:divBdr>
                  <w:divsChild>
                    <w:div w:id="326901883">
                      <w:marLeft w:val="0"/>
                      <w:marRight w:val="0"/>
                      <w:marTop w:val="0"/>
                      <w:marBottom w:val="0"/>
                      <w:divBdr>
                        <w:top w:val="none" w:sz="0" w:space="0" w:color="auto"/>
                        <w:left w:val="none" w:sz="0" w:space="0" w:color="auto"/>
                        <w:bottom w:val="none" w:sz="0" w:space="0" w:color="auto"/>
                        <w:right w:val="none" w:sz="0" w:space="0" w:color="auto"/>
                      </w:divBdr>
                    </w:div>
                  </w:divsChild>
                </w:div>
                <w:div w:id="220869313">
                  <w:marLeft w:val="0"/>
                  <w:marRight w:val="0"/>
                  <w:marTop w:val="0"/>
                  <w:marBottom w:val="0"/>
                  <w:divBdr>
                    <w:top w:val="none" w:sz="0" w:space="0" w:color="auto"/>
                    <w:left w:val="none" w:sz="0" w:space="0" w:color="auto"/>
                    <w:bottom w:val="none" w:sz="0" w:space="0" w:color="auto"/>
                    <w:right w:val="none" w:sz="0" w:space="0" w:color="auto"/>
                  </w:divBdr>
                  <w:divsChild>
                    <w:div w:id="618028135">
                      <w:marLeft w:val="0"/>
                      <w:marRight w:val="0"/>
                      <w:marTop w:val="0"/>
                      <w:marBottom w:val="0"/>
                      <w:divBdr>
                        <w:top w:val="none" w:sz="0" w:space="0" w:color="auto"/>
                        <w:left w:val="none" w:sz="0" w:space="0" w:color="auto"/>
                        <w:bottom w:val="none" w:sz="0" w:space="0" w:color="auto"/>
                        <w:right w:val="none" w:sz="0" w:space="0" w:color="auto"/>
                      </w:divBdr>
                    </w:div>
                  </w:divsChild>
                </w:div>
                <w:div w:id="332951218">
                  <w:marLeft w:val="0"/>
                  <w:marRight w:val="0"/>
                  <w:marTop w:val="0"/>
                  <w:marBottom w:val="0"/>
                  <w:divBdr>
                    <w:top w:val="none" w:sz="0" w:space="0" w:color="auto"/>
                    <w:left w:val="none" w:sz="0" w:space="0" w:color="auto"/>
                    <w:bottom w:val="none" w:sz="0" w:space="0" w:color="auto"/>
                    <w:right w:val="none" w:sz="0" w:space="0" w:color="auto"/>
                  </w:divBdr>
                  <w:divsChild>
                    <w:div w:id="264776491">
                      <w:marLeft w:val="0"/>
                      <w:marRight w:val="0"/>
                      <w:marTop w:val="0"/>
                      <w:marBottom w:val="0"/>
                      <w:divBdr>
                        <w:top w:val="none" w:sz="0" w:space="0" w:color="auto"/>
                        <w:left w:val="none" w:sz="0" w:space="0" w:color="auto"/>
                        <w:bottom w:val="none" w:sz="0" w:space="0" w:color="auto"/>
                        <w:right w:val="none" w:sz="0" w:space="0" w:color="auto"/>
                      </w:divBdr>
                    </w:div>
                  </w:divsChild>
                </w:div>
                <w:div w:id="421417224">
                  <w:marLeft w:val="0"/>
                  <w:marRight w:val="0"/>
                  <w:marTop w:val="0"/>
                  <w:marBottom w:val="0"/>
                  <w:divBdr>
                    <w:top w:val="none" w:sz="0" w:space="0" w:color="auto"/>
                    <w:left w:val="none" w:sz="0" w:space="0" w:color="auto"/>
                    <w:bottom w:val="none" w:sz="0" w:space="0" w:color="auto"/>
                    <w:right w:val="none" w:sz="0" w:space="0" w:color="auto"/>
                  </w:divBdr>
                  <w:divsChild>
                    <w:div w:id="554699424">
                      <w:marLeft w:val="0"/>
                      <w:marRight w:val="0"/>
                      <w:marTop w:val="0"/>
                      <w:marBottom w:val="0"/>
                      <w:divBdr>
                        <w:top w:val="none" w:sz="0" w:space="0" w:color="auto"/>
                        <w:left w:val="none" w:sz="0" w:space="0" w:color="auto"/>
                        <w:bottom w:val="none" w:sz="0" w:space="0" w:color="auto"/>
                        <w:right w:val="none" w:sz="0" w:space="0" w:color="auto"/>
                      </w:divBdr>
                    </w:div>
                  </w:divsChild>
                </w:div>
                <w:div w:id="488592257">
                  <w:marLeft w:val="0"/>
                  <w:marRight w:val="0"/>
                  <w:marTop w:val="0"/>
                  <w:marBottom w:val="0"/>
                  <w:divBdr>
                    <w:top w:val="none" w:sz="0" w:space="0" w:color="auto"/>
                    <w:left w:val="none" w:sz="0" w:space="0" w:color="auto"/>
                    <w:bottom w:val="none" w:sz="0" w:space="0" w:color="auto"/>
                    <w:right w:val="none" w:sz="0" w:space="0" w:color="auto"/>
                  </w:divBdr>
                  <w:divsChild>
                    <w:div w:id="245699229">
                      <w:marLeft w:val="0"/>
                      <w:marRight w:val="0"/>
                      <w:marTop w:val="0"/>
                      <w:marBottom w:val="0"/>
                      <w:divBdr>
                        <w:top w:val="none" w:sz="0" w:space="0" w:color="auto"/>
                        <w:left w:val="none" w:sz="0" w:space="0" w:color="auto"/>
                        <w:bottom w:val="none" w:sz="0" w:space="0" w:color="auto"/>
                        <w:right w:val="none" w:sz="0" w:space="0" w:color="auto"/>
                      </w:divBdr>
                    </w:div>
                  </w:divsChild>
                </w:div>
                <w:div w:id="604118065">
                  <w:marLeft w:val="0"/>
                  <w:marRight w:val="0"/>
                  <w:marTop w:val="0"/>
                  <w:marBottom w:val="0"/>
                  <w:divBdr>
                    <w:top w:val="none" w:sz="0" w:space="0" w:color="auto"/>
                    <w:left w:val="none" w:sz="0" w:space="0" w:color="auto"/>
                    <w:bottom w:val="none" w:sz="0" w:space="0" w:color="auto"/>
                    <w:right w:val="none" w:sz="0" w:space="0" w:color="auto"/>
                  </w:divBdr>
                  <w:divsChild>
                    <w:div w:id="1416590178">
                      <w:marLeft w:val="0"/>
                      <w:marRight w:val="0"/>
                      <w:marTop w:val="0"/>
                      <w:marBottom w:val="0"/>
                      <w:divBdr>
                        <w:top w:val="none" w:sz="0" w:space="0" w:color="auto"/>
                        <w:left w:val="none" w:sz="0" w:space="0" w:color="auto"/>
                        <w:bottom w:val="none" w:sz="0" w:space="0" w:color="auto"/>
                        <w:right w:val="none" w:sz="0" w:space="0" w:color="auto"/>
                      </w:divBdr>
                    </w:div>
                  </w:divsChild>
                </w:div>
                <w:div w:id="677197952">
                  <w:marLeft w:val="0"/>
                  <w:marRight w:val="0"/>
                  <w:marTop w:val="0"/>
                  <w:marBottom w:val="0"/>
                  <w:divBdr>
                    <w:top w:val="none" w:sz="0" w:space="0" w:color="auto"/>
                    <w:left w:val="none" w:sz="0" w:space="0" w:color="auto"/>
                    <w:bottom w:val="none" w:sz="0" w:space="0" w:color="auto"/>
                    <w:right w:val="none" w:sz="0" w:space="0" w:color="auto"/>
                  </w:divBdr>
                  <w:divsChild>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733428575">
                  <w:marLeft w:val="0"/>
                  <w:marRight w:val="0"/>
                  <w:marTop w:val="0"/>
                  <w:marBottom w:val="0"/>
                  <w:divBdr>
                    <w:top w:val="none" w:sz="0" w:space="0" w:color="auto"/>
                    <w:left w:val="none" w:sz="0" w:space="0" w:color="auto"/>
                    <w:bottom w:val="none" w:sz="0" w:space="0" w:color="auto"/>
                    <w:right w:val="none" w:sz="0" w:space="0" w:color="auto"/>
                  </w:divBdr>
                  <w:divsChild>
                    <w:div w:id="2065788800">
                      <w:marLeft w:val="0"/>
                      <w:marRight w:val="0"/>
                      <w:marTop w:val="0"/>
                      <w:marBottom w:val="0"/>
                      <w:divBdr>
                        <w:top w:val="none" w:sz="0" w:space="0" w:color="auto"/>
                        <w:left w:val="none" w:sz="0" w:space="0" w:color="auto"/>
                        <w:bottom w:val="none" w:sz="0" w:space="0" w:color="auto"/>
                        <w:right w:val="none" w:sz="0" w:space="0" w:color="auto"/>
                      </w:divBdr>
                    </w:div>
                  </w:divsChild>
                </w:div>
                <w:div w:id="944000983">
                  <w:marLeft w:val="0"/>
                  <w:marRight w:val="0"/>
                  <w:marTop w:val="0"/>
                  <w:marBottom w:val="0"/>
                  <w:divBdr>
                    <w:top w:val="none" w:sz="0" w:space="0" w:color="auto"/>
                    <w:left w:val="none" w:sz="0" w:space="0" w:color="auto"/>
                    <w:bottom w:val="none" w:sz="0" w:space="0" w:color="auto"/>
                    <w:right w:val="none" w:sz="0" w:space="0" w:color="auto"/>
                  </w:divBdr>
                  <w:divsChild>
                    <w:div w:id="981691965">
                      <w:marLeft w:val="0"/>
                      <w:marRight w:val="0"/>
                      <w:marTop w:val="0"/>
                      <w:marBottom w:val="0"/>
                      <w:divBdr>
                        <w:top w:val="none" w:sz="0" w:space="0" w:color="auto"/>
                        <w:left w:val="none" w:sz="0" w:space="0" w:color="auto"/>
                        <w:bottom w:val="none" w:sz="0" w:space="0" w:color="auto"/>
                        <w:right w:val="none" w:sz="0" w:space="0" w:color="auto"/>
                      </w:divBdr>
                    </w:div>
                  </w:divsChild>
                </w:div>
                <w:div w:id="1116215228">
                  <w:marLeft w:val="0"/>
                  <w:marRight w:val="0"/>
                  <w:marTop w:val="0"/>
                  <w:marBottom w:val="0"/>
                  <w:divBdr>
                    <w:top w:val="none" w:sz="0" w:space="0" w:color="auto"/>
                    <w:left w:val="none" w:sz="0" w:space="0" w:color="auto"/>
                    <w:bottom w:val="none" w:sz="0" w:space="0" w:color="auto"/>
                    <w:right w:val="none" w:sz="0" w:space="0" w:color="auto"/>
                  </w:divBdr>
                  <w:divsChild>
                    <w:div w:id="1376924077">
                      <w:marLeft w:val="0"/>
                      <w:marRight w:val="0"/>
                      <w:marTop w:val="0"/>
                      <w:marBottom w:val="0"/>
                      <w:divBdr>
                        <w:top w:val="none" w:sz="0" w:space="0" w:color="auto"/>
                        <w:left w:val="none" w:sz="0" w:space="0" w:color="auto"/>
                        <w:bottom w:val="none" w:sz="0" w:space="0" w:color="auto"/>
                        <w:right w:val="none" w:sz="0" w:space="0" w:color="auto"/>
                      </w:divBdr>
                    </w:div>
                  </w:divsChild>
                </w:div>
                <w:div w:id="1127235206">
                  <w:marLeft w:val="0"/>
                  <w:marRight w:val="0"/>
                  <w:marTop w:val="0"/>
                  <w:marBottom w:val="0"/>
                  <w:divBdr>
                    <w:top w:val="none" w:sz="0" w:space="0" w:color="auto"/>
                    <w:left w:val="none" w:sz="0" w:space="0" w:color="auto"/>
                    <w:bottom w:val="none" w:sz="0" w:space="0" w:color="auto"/>
                    <w:right w:val="none" w:sz="0" w:space="0" w:color="auto"/>
                  </w:divBdr>
                  <w:divsChild>
                    <w:div w:id="518468216">
                      <w:marLeft w:val="0"/>
                      <w:marRight w:val="0"/>
                      <w:marTop w:val="0"/>
                      <w:marBottom w:val="0"/>
                      <w:divBdr>
                        <w:top w:val="none" w:sz="0" w:space="0" w:color="auto"/>
                        <w:left w:val="none" w:sz="0" w:space="0" w:color="auto"/>
                        <w:bottom w:val="none" w:sz="0" w:space="0" w:color="auto"/>
                        <w:right w:val="none" w:sz="0" w:space="0" w:color="auto"/>
                      </w:divBdr>
                    </w:div>
                  </w:divsChild>
                </w:div>
                <w:div w:id="1266964169">
                  <w:marLeft w:val="0"/>
                  <w:marRight w:val="0"/>
                  <w:marTop w:val="0"/>
                  <w:marBottom w:val="0"/>
                  <w:divBdr>
                    <w:top w:val="none" w:sz="0" w:space="0" w:color="auto"/>
                    <w:left w:val="none" w:sz="0" w:space="0" w:color="auto"/>
                    <w:bottom w:val="none" w:sz="0" w:space="0" w:color="auto"/>
                    <w:right w:val="none" w:sz="0" w:space="0" w:color="auto"/>
                  </w:divBdr>
                  <w:divsChild>
                    <w:div w:id="364330877">
                      <w:marLeft w:val="0"/>
                      <w:marRight w:val="0"/>
                      <w:marTop w:val="0"/>
                      <w:marBottom w:val="0"/>
                      <w:divBdr>
                        <w:top w:val="none" w:sz="0" w:space="0" w:color="auto"/>
                        <w:left w:val="none" w:sz="0" w:space="0" w:color="auto"/>
                        <w:bottom w:val="none" w:sz="0" w:space="0" w:color="auto"/>
                        <w:right w:val="none" w:sz="0" w:space="0" w:color="auto"/>
                      </w:divBdr>
                    </w:div>
                  </w:divsChild>
                </w:div>
                <w:div w:id="1367868938">
                  <w:marLeft w:val="0"/>
                  <w:marRight w:val="0"/>
                  <w:marTop w:val="0"/>
                  <w:marBottom w:val="0"/>
                  <w:divBdr>
                    <w:top w:val="none" w:sz="0" w:space="0" w:color="auto"/>
                    <w:left w:val="none" w:sz="0" w:space="0" w:color="auto"/>
                    <w:bottom w:val="none" w:sz="0" w:space="0" w:color="auto"/>
                    <w:right w:val="none" w:sz="0" w:space="0" w:color="auto"/>
                  </w:divBdr>
                  <w:divsChild>
                    <w:div w:id="229123884">
                      <w:marLeft w:val="0"/>
                      <w:marRight w:val="0"/>
                      <w:marTop w:val="0"/>
                      <w:marBottom w:val="0"/>
                      <w:divBdr>
                        <w:top w:val="none" w:sz="0" w:space="0" w:color="auto"/>
                        <w:left w:val="none" w:sz="0" w:space="0" w:color="auto"/>
                        <w:bottom w:val="none" w:sz="0" w:space="0" w:color="auto"/>
                        <w:right w:val="none" w:sz="0" w:space="0" w:color="auto"/>
                      </w:divBdr>
                    </w:div>
                  </w:divsChild>
                </w:div>
                <w:div w:id="1414662890">
                  <w:marLeft w:val="0"/>
                  <w:marRight w:val="0"/>
                  <w:marTop w:val="0"/>
                  <w:marBottom w:val="0"/>
                  <w:divBdr>
                    <w:top w:val="none" w:sz="0" w:space="0" w:color="auto"/>
                    <w:left w:val="none" w:sz="0" w:space="0" w:color="auto"/>
                    <w:bottom w:val="none" w:sz="0" w:space="0" w:color="auto"/>
                    <w:right w:val="none" w:sz="0" w:space="0" w:color="auto"/>
                  </w:divBdr>
                  <w:divsChild>
                    <w:div w:id="970357661">
                      <w:marLeft w:val="0"/>
                      <w:marRight w:val="0"/>
                      <w:marTop w:val="0"/>
                      <w:marBottom w:val="0"/>
                      <w:divBdr>
                        <w:top w:val="none" w:sz="0" w:space="0" w:color="auto"/>
                        <w:left w:val="none" w:sz="0" w:space="0" w:color="auto"/>
                        <w:bottom w:val="none" w:sz="0" w:space="0" w:color="auto"/>
                        <w:right w:val="none" w:sz="0" w:space="0" w:color="auto"/>
                      </w:divBdr>
                    </w:div>
                  </w:divsChild>
                </w:div>
                <w:div w:id="1573157767">
                  <w:marLeft w:val="0"/>
                  <w:marRight w:val="0"/>
                  <w:marTop w:val="0"/>
                  <w:marBottom w:val="0"/>
                  <w:divBdr>
                    <w:top w:val="none" w:sz="0" w:space="0" w:color="auto"/>
                    <w:left w:val="none" w:sz="0" w:space="0" w:color="auto"/>
                    <w:bottom w:val="none" w:sz="0" w:space="0" w:color="auto"/>
                    <w:right w:val="none" w:sz="0" w:space="0" w:color="auto"/>
                  </w:divBdr>
                  <w:divsChild>
                    <w:div w:id="365912934">
                      <w:marLeft w:val="0"/>
                      <w:marRight w:val="0"/>
                      <w:marTop w:val="0"/>
                      <w:marBottom w:val="0"/>
                      <w:divBdr>
                        <w:top w:val="none" w:sz="0" w:space="0" w:color="auto"/>
                        <w:left w:val="none" w:sz="0" w:space="0" w:color="auto"/>
                        <w:bottom w:val="none" w:sz="0" w:space="0" w:color="auto"/>
                        <w:right w:val="none" w:sz="0" w:space="0" w:color="auto"/>
                      </w:divBdr>
                    </w:div>
                  </w:divsChild>
                </w:div>
                <w:div w:id="1776241370">
                  <w:marLeft w:val="0"/>
                  <w:marRight w:val="0"/>
                  <w:marTop w:val="0"/>
                  <w:marBottom w:val="0"/>
                  <w:divBdr>
                    <w:top w:val="none" w:sz="0" w:space="0" w:color="auto"/>
                    <w:left w:val="none" w:sz="0" w:space="0" w:color="auto"/>
                    <w:bottom w:val="none" w:sz="0" w:space="0" w:color="auto"/>
                    <w:right w:val="none" w:sz="0" w:space="0" w:color="auto"/>
                  </w:divBdr>
                  <w:divsChild>
                    <w:div w:id="1701121515">
                      <w:marLeft w:val="0"/>
                      <w:marRight w:val="0"/>
                      <w:marTop w:val="0"/>
                      <w:marBottom w:val="0"/>
                      <w:divBdr>
                        <w:top w:val="none" w:sz="0" w:space="0" w:color="auto"/>
                        <w:left w:val="none" w:sz="0" w:space="0" w:color="auto"/>
                        <w:bottom w:val="none" w:sz="0" w:space="0" w:color="auto"/>
                        <w:right w:val="none" w:sz="0" w:space="0" w:color="auto"/>
                      </w:divBdr>
                    </w:div>
                  </w:divsChild>
                </w:div>
                <w:div w:id="1991592121">
                  <w:marLeft w:val="0"/>
                  <w:marRight w:val="0"/>
                  <w:marTop w:val="0"/>
                  <w:marBottom w:val="0"/>
                  <w:divBdr>
                    <w:top w:val="none" w:sz="0" w:space="0" w:color="auto"/>
                    <w:left w:val="none" w:sz="0" w:space="0" w:color="auto"/>
                    <w:bottom w:val="none" w:sz="0" w:space="0" w:color="auto"/>
                    <w:right w:val="none" w:sz="0" w:space="0" w:color="auto"/>
                  </w:divBdr>
                  <w:divsChild>
                    <w:div w:id="2106609329">
                      <w:marLeft w:val="0"/>
                      <w:marRight w:val="0"/>
                      <w:marTop w:val="0"/>
                      <w:marBottom w:val="0"/>
                      <w:divBdr>
                        <w:top w:val="none" w:sz="0" w:space="0" w:color="auto"/>
                        <w:left w:val="none" w:sz="0" w:space="0" w:color="auto"/>
                        <w:bottom w:val="none" w:sz="0" w:space="0" w:color="auto"/>
                        <w:right w:val="none" w:sz="0" w:space="0" w:color="auto"/>
                      </w:divBdr>
                    </w:div>
                  </w:divsChild>
                </w:div>
                <w:div w:id="2063409455">
                  <w:marLeft w:val="0"/>
                  <w:marRight w:val="0"/>
                  <w:marTop w:val="0"/>
                  <w:marBottom w:val="0"/>
                  <w:divBdr>
                    <w:top w:val="none" w:sz="0" w:space="0" w:color="auto"/>
                    <w:left w:val="none" w:sz="0" w:space="0" w:color="auto"/>
                    <w:bottom w:val="none" w:sz="0" w:space="0" w:color="auto"/>
                    <w:right w:val="none" w:sz="0" w:space="0" w:color="auto"/>
                  </w:divBdr>
                  <w:divsChild>
                    <w:div w:id="26692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70354">
          <w:marLeft w:val="0"/>
          <w:marRight w:val="0"/>
          <w:marTop w:val="0"/>
          <w:marBottom w:val="0"/>
          <w:divBdr>
            <w:top w:val="none" w:sz="0" w:space="0" w:color="auto"/>
            <w:left w:val="none" w:sz="0" w:space="0" w:color="auto"/>
            <w:bottom w:val="none" w:sz="0" w:space="0" w:color="auto"/>
            <w:right w:val="none" w:sz="0" w:space="0" w:color="auto"/>
          </w:divBdr>
        </w:div>
        <w:div w:id="1550339722">
          <w:marLeft w:val="0"/>
          <w:marRight w:val="0"/>
          <w:marTop w:val="0"/>
          <w:marBottom w:val="0"/>
          <w:divBdr>
            <w:top w:val="none" w:sz="0" w:space="0" w:color="auto"/>
            <w:left w:val="none" w:sz="0" w:space="0" w:color="auto"/>
            <w:bottom w:val="none" w:sz="0" w:space="0" w:color="auto"/>
            <w:right w:val="none" w:sz="0" w:space="0" w:color="auto"/>
          </w:divBdr>
        </w:div>
        <w:div w:id="1641156908">
          <w:marLeft w:val="0"/>
          <w:marRight w:val="0"/>
          <w:marTop w:val="0"/>
          <w:marBottom w:val="0"/>
          <w:divBdr>
            <w:top w:val="none" w:sz="0" w:space="0" w:color="auto"/>
            <w:left w:val="none" w:sz="0" w:space="0" w:color="auto"/>
            <w:bottom w:val="none" w:sz="0" w:space="0" w:color="auto"/>
            <w:right w:val="none" w:sz="0" w:space="0" w:color="auto"/>
          </w:divBdr>
        </w:div>
        <w:div w:id="1669290760">
          <w:marLeft w:val="0"/>
          <w:marRight w:val="0"/>
          <w:marTop w:val="0"/>
          <w:marBottom w:val="0"/>
          <w:divBdr>
            <w:top w:val="none" w:sz="0" w:space="0" w:color="auto"/>
            <w:left w:val="none" w:sz="0" w:space="0" w:color="auto"/>
            <w:bottom w:val="none" w:sz="0" w:space="0" w:color="auto"/>
            <w:right w:val="none" w:sz="0" w:space="0" w:color="auto"/>
          </w:divBdr>
        </w:div>
        <w:div w:id="1688869650">
          <w:marLeft w:val="0"/>
          <w:marRight w:val="0"/>
          <w:marTop w:val="0"/>
          <w:marBottom w:val="0"/>
          <w:divBdr>
            <w:top w:val="none" w:sz="0" w:space="0" w:color="auto"/>
            <w:left w:val="none" w:sz="0" w:space="0" w:color="auto"/>
            <w:bottom w:val="none" w:sz="0" w:space="0" w:color="auto"/>
            <w:right w:val="none" w:sz="0" w:space="0" w:color="auto"/>
          </w:divBdr>
        </w:div>
        <w:div w:id="1780832342">
          <w:marLeft w:val="0"/>
          <w:marRight w:val="0"/>
          <w:marTop w:val="0"/>
          <w:marBottom w:val="0"/>
          <w:divBdr>
            <w:top w:val="none" w:sz="0" w:space="0" w:color="auto"/>
            <w:left w:val="none" w:sz="0" w:space="0" w:color="auto"/>
            <w:bottom w:val="none" w:sz="0" w:space="0" w:color="auto"/>
            <w:right w:val="none" w:sz="0" w:space="0" w:color="auto"/>
          </w:divBdr>
        </w:div>
        <w:div w:id="1904216543">
          <w:marLeft w:val="0"/>
          <w:marRight w:val="0"/>
          <w:marTop w:val="0"/>
          <w:marBottom w:val="0"/>
          <w:divBdr>
            <w:top w:val="none" w:sz="0" w:space="0" w:color="auto"/>
            <w:left w:val="none" w:sz="0" w:space="0" w:color="auto"/>
            <w:bottom w:val="none" w:sz="0" w:space="0" w:color="auto"/>
            <w:right w:val="none" w:sz="0" w:space="0" w:color="auto"/>
          </w:divBdr>
        </w:div>
      </w:divsChild>
    </w:div>
    <w:div w:id="273831368">
      <w:bodyDiv w:val="1"/>
      <w:marLeft w:val="0"/>
      <w:marRight w:val="0"/>
      <w:marTop w:val="0"/>
      <w:marBottom w:val="0"/>
      <w:divBdr>
        <w:top w:val="none" w:sz="0" w:space="0" w:color="auto"/>
        <w:left w:val="none" w:sz="0" w:space="0" w:color="auto"/>
        <w:bottom w:val="none" w:sz="0" w:space="0" w:color="auto"/>
        <w:right w:val="none" w:sz="0" w:space="0" w:color="auto"/>
      </w:divBdr>
      <w:divsChild>
        <w:div w:id="1772159766">
          <w:marLeft w:val="0"/>
          <w:marRight w:val="0"/>
          <w:marTop w:val="0"/>
          <w:marBottom w:val="0"/>
          <w:divBdr>
            <w:top w:val="none" w:sz="0" w:space="0" w:color="auto"/>
            <w:left w:val="none" w:sz="0" w:space="0" w:color="auto"/>
            <w:bottom w:val="none" w:sz="0" w:space="0" w:color="auto"/>
            <w:right w:val="none" w:sz="0" w:space="0" w:color="auto"/>
          </w:divBdr>
        </w:div>
        <w:div w:id="2098626099">
          <w:marLeft w:val="0"/>
          <w:marRight w:val="0"/>
          <w:marTop w:val="0"/>
          <w:marBottom w:val="0"/>
          <w:divBdr>
            <w:top w:val="none" w:sz="0" w:space="0" w:color="auto"/>
            <w:left w:val="none" w:sz="0" w:space="0" w:color="auto"/>
            <w:bottom w:val="none" w:sz="0" w:space="0" w:color="auto"/>
            <w:right w:val="none" w:sz="0" w:space="0" w:color="auto"/>
          </w:divBdr>
        </w:div>
      </w:divsChild>
    </w:div>
    <w:div w:id="280115405">
      <w:bodyDiv w:val="1"/>
      <w:marLeft w:val="0"/>
      <w:marRight w:val="0"/>
      <w:marTop w:val="0"/>
      <w:marBottom w:val="0"/>
      <w:divBdr>
        <w:top w:val="none" w:sz="0" w:space="0" w:color="auto"/>
        <w:left w:val="none" w:sz="0" w:space="0" w:color="auto"/>
        <w:bottom w:val="none" w:sz="0" w:space="0" w:color="auto"/>
        <w:right w:val="none" w:sz="0" w:space="0" w:color="auto"/>
      </w:divBdr>
    </w:div>
    <w:div w:id="283540566">
      <w:bodyDiv w:val="1"/>
      <w:marLeft w:val="0"/>
      <w:marRight w:val="0"/>
      <w:marTop w:val="0"/>
      <w:marBottom w:val="0"/>
      <w:divBdr>
        <w:top w:val="none" w:sz="0" w:space="0" w:color="auto"/>
        <w:left w:val="none" w:sz="0" w:space="0" w:color="auto"/>
        <w:bottom w:val="none" w:sz="0" w:space="0" w:color="auto"/>
        <w:right w:val="none" w:sz="0" w:space="0" w:color="auto"/>
      </w:divBdr>
      <w:divsChild>
        <w:div w:id="1712803959">
          <w:marLeft w:val="0"/>
          <w:marRight w:val="0"/>
          <w:marTop w:val="0"/>
          <w:marBottom w:val="0"/>
          <w:divBdr>
            <w:top w:val="none" w:sz="0" w:space="0" w:color="auto"/>
            <w:left w:val="none" w:sz="0" w:space="0" w:color="auto"/>
            <w:bottom w:val="none" w:sz="0" w:space="0" w:color="auto"/>
            <w:right w:val="none" w:sz="0" w:space="0" w:color="auto"/>
          </w:divBdr>
          <w:divsChild>
            <w:div w:id="247613712">
              <w:marLeft w:val="0"/>
              <w:marRight w:val="0"/>
              <w:marTop w:val="0"/>
              <w:marBottom w:val="0"/>
              <w:divBdr>
                <w:top w:val="none" w:sz="0" w:space="0" w:color="auto"/>
                <w:left w:val="none" w:sz="0" w:space="0" w:color="auto"/>
                <w:bottom w:val="none" w:sz="0" w:space="0" w:color="auto"/>
                <w:right w:val="none" w:sz="0" w:space="0" w:color="auto"/>
              </w:divBdr>
              <w:divsChild>
                <w:div w:id="107697188">
                  <w:marLeft w:val="0"/>
                  <w:marRight w:val="0"/>
                  <w:marTop w:val="0"/>
                  <w:marBottom w:val="0"/>
                  <w:divBdr>
                    <w:top w:val="none" w:sz="0" w:space="0" w:color="auto"/>
                    <w:left w:val="none" w:sz="0" w:space="0" w:color="auto"/>
                    <w:bottom w:val="none" w:sz="0" w:space="0" w:color="auto"/>
                    <w:right w:val="none" w:sz="0" w:space="0" w:color="auto"/>
                  </w:divBdr>
                </w:div>
                <w:div w:id="461650579">
                  <w:marLeft w:val="0"/>
                  <w:marRight w:val="0"/>
                  <w:marTop w:val="0"/>
                  <w:marBottom w:val="0"/>
                  <w:divBdr>
                    <w:top w:val="none" w:sz="0" w:space="0" w:color="auto"/>
                    <w:left w:val="none" w:sz="0" w:space="0" w:color="auto"/>
                    <w:bottom w:val="none" w:sz="0" w:space="0" w:color="auto"/>
                    <w:right w:val="none" w:sz="0" w:space="0" w:color="auto"/>
                  </w:divBdr>
                </w:div>
                <w:div w:id="1158688731">
                  <w:marLeft w:val="0"/>
                  <w:marRight w:val="0"/>
                  <w:marTop w:val="0"/>
                  <w:marBottom w:val="0"/>
                  <w:divBdr>
                    <w:top w:val="none" w:sz="0" w:space="0" w:color="auto"/>
                    <w:left w:val="none" w:sz="0" w:space="0" w:color="auto"/>
                    <w:bottom w:val="none" w:sz="0" w:space="0" w:color="auto"/>
                    <w:right w:val="none" w:sz="0" w:space="0" w:color="auto"/>
                  </w:divBdr>
                </w:div>
                <w:div w:id="1365060702">
                  <w:marLeft w:val="0"/>
                  <w:marRight w:val="0"/>
                  <w:marTop w:val="0"/>
                  <w:marBottom w:val="0"/>
                  <w:divBdr>
                    <w:top w:val="none" w:sz="0" w:space="0" w:color="auto"/>
                    <w:left w:val="none" w:sz="0" w:space="0" w:color="auto"/>
                    <w:bottom w:val="none" w:sz="0" w:space="0" w:color="auto"/>
                    <w:right w:val="none" w:sz="0" w:space="0" w:color="auto"/>
                  </w:divBdr>
                </w:div>
                <w:div w:id="1951933896">
                  <w:marLeft w:val="0"/>
                  <w:marRight w:val="0"/>
                  <w:marTop w:val="0"/>
                  <w:marBottom w:val="0"/>
                  <w:divBdr>
                    <w:top w:val="none" w:sz="0" w:space="0" w:color="auto"/>
                    <w:left w:val="none" w:sz="0" w:space="0" w:color="auto"/>
                    <w:bottom w:val="none" w:sz="0" w:space="0" w:color="auto"/>
                    <w:right w:val="none" w:sz="0" w:space="0" w:color="auto"/>
                  </w:divBdr>
                </w:div>
              </w:divsChild>
            </w:div>
            <w:div w:id="375467070">
              <w:marLeft w:val="0"/>
              <w:marRight w:val="0"/>
              <w:marTop w:val="0"/>
              <w:marBottom w:val="0"/>
              <w:divBdr>
                <w:top w:val="none" w:sz="0" w:space="0" w:color="auto"/>
                <w:left w:val="none" w:sz="0" w:space="0" w:color="auto"/>
                <w:bottom w:val="none" w:sz="0" w:space="0" w:color="auto"/>
                <w:right w:val="none" w:sz="0" w:space="0" w:color="auto"/>
              </w:divBdr>
            </w:div>
            <w:div w:id="1065878311">
              <w:marLeft w:val="0"/>
              <w:marRight w:val="0"/>
              <w:marTop w:val="0"/>
              <w:marBottom w:val="0"/>
              <w:divBdr>
                <w:top w:val="none" w:sz="0" w:space="0" w:color="auto"/>
                <w:left w:val="none" w:sz="0" w:space="0" w:color="auto"/>
                <w:bottom w:val="none" w:sz="0" w:space="0" w:color="auto"/>
                <w:right w:val="none" w:sz="0" w:space="0" w:color="auto"/>
              </w:divBdr>
            </w:div>
            <w:div w:id="1577082936">
              <w:marLeft w:val="0"/>
              <w:marRight w:val="0"/>
              <w:marTop w:val="0"/>
              <w:marBottom w:val="0"/>
              <w:divBdr>
                <w:top w:val="none" w:sz="0" w:space="0" w:color="auto"/>
                <w:left w:val="none" w:sz="0" w:space="0" w:color="auto"/>
                <w:bottom w:val="none" w:sz="0" w:space="0" w:color="auto"/>
                <w:right w:val="none" w:sz="0" w:space="0" w:color="auto"/>
              </w:divBdr>
            </w:div>
            <w:div w:id="1870415863">
              <w:marLeft w:val="0"/>
              <w:marRight w:val="0"/>
              <w:marTop w:val="0"/>
              <w:marBottom w:val="0"/>
              <w:divBdr>
                <w:top w:val="none" w:sz="0" w:space="0" w:color="auto"/>
                <w:left w:val="none" w:sz="0" w:space="0" w:color="auto"/>
                <w:bottom w:val="none" w:sz="0" w:space="0" w:color="auto"/>
                <w:right w:val="none" w:sz="0" w:space="0" w:color="auto"/>
              </w:divBdr>
            </w:div>
            <w:div w:id="1919752836">
              <w:marLeft w:val="0"/>
              <w:marRight w:val="0"/>
              <w:marTop w:val="0"/>
              <w:marBottom w:val="0"/>
              <w:divBdr>
                <w:top w:val="none" w:sz="0" w:space="0" w:color="auto"/>
                <w:left w:val="none" w:sz="0" w:space="0" w:color="auto"/>
                <w:bottom w:val="none" w:sz="0" w:space="0" w:color="auto"/>
                <w:right w:val="none" w:sz="0" w:space="0" w:color="auto"/>
              </w:divBdr>
            </w:div>
            <w:div w:id="2119442851">
              <w:marLeft w:val="0"/>
              <w:marRight w:val="0"/>
              <w:marTop w:val="0"/>
              <w:marBottom w:val="0"/>
              <w:divBdr>
                <w:top w:val="none" w:sz="0" w:space="0" w:color="auto"/>
                <w:left w:val="none" w:sz="0" w:space="0" w:color="auto"/>
                <w:bottom w:val="none" w:sz="0" w:space="0" w:color="auto"/>
                <w:right w:val="none" w:sz="0" w:space="0" w:color="auto"/>
              </w:divBdr>
              <w:divsChild>
                <w:div w:id="1632325544">
                  <w:marLeft w:val="0"/>
                  <w:marRight w:val="0"/>
                  <w:marTop w:val="0"/>
                  <w:marBottom w:val="0"/>
                  <w:divBdr>
                    <w:top w:val="none" w:sz="0" w:space="0" w:color="auto"/>
                    <w:left w:val="none" w:sz="0" w:space="0" w:color="auto"/>
                    <w:bottom w:val="none" w:sz="0" w:space="0" w:color="auto"/>
                    <w:right w:val="none" w:sz="0" w:space="0" w:color="auto"/>
                  </w:divBdr>
                </w:div>
                <w:div w:id="1762867740">
                  <w:marLeft w:val="0"/>
                  <w:marRight w:val="0"/>
                  <w:marTop w:val="0"/>
                  <w:marBottom w:val="0"/>
                  <w:divBdr>
                    <w:top w:val="none" w:sz="0" w:space="0" w:color="auto"/>
                    <w:left w:val="none" w:sz="0" w:space="0" w:color="auto"/>
                    <w:bottom w:val="none" w:sz="0" w:space="0" w:color="auto"/>
                    <w:right w:val="none" w:sz="0" w:space="0" w:color="auto"/>
                  </w:divBdr>
                </w:div>
              </w:divsChild>
            </w:div>
            <w:div w:id="2127851464">
              <w:marLeft w:val="0"/>
              <w:marRight w:val="0"/>
              <w:marTop w:val="0"/>
              <w:marBottom w:val="0"/>
              <w:divBdr>
                <w:top w:val="none" w:sz="0" w:space="0" w:color="auto"/>
                <w:left w:val="none" w:sz="0" w:space="0" w:color="auto"/>
                <w:bottom w:val="none" w:sz="0" w:space="0" w:color="auto"/>
                <w:right w:val="none" w:sz="0" w:space="0" w:color="auto"/>
              </w:divBdr>
              <w:divsChild>
                <w:div w:id="13699991">
                  <w:marLeft w:val="0"/>
                  <w:marRight w:val="0"/>
                  <w:marTop w:val="0"/>
                  <w:marBottom w:val="0"/>
                  <w:divBdr>
                    <w:top w:val="none" w:sz="0" w:space="0" w:color="auto"/>
                    <w:left w:val="none" w:sz="0" w:space="0" w:color="auto"/>
                    <w:bottom w:val="none" w:sz="0" w:space="0" w:color="auto"/>
                    <w:right w:val="none" w:sz="0" w:space="0" w:color="auto"/>
                  </w:divBdr>
                </w:div>
                <w:div w:id="896277981">
                  <w:marLeft w:val="0"/>
                  <w:marRight w:val="0"/>
                  <w:marTop w:val="0"/>
                  <w:marBottom w:val="0"/>
                  <w:divBdr>
                    <w:top w:val="none" w:sz="0" w:space="0" w:color="auto"/>
                    <w:left w:val="none" w:sz="0" w:space="0" w:color="auto"/>
                    <w:bottom w:val="none" w:sz="0" w:space="0" w:color="auto"/>
                    <w:right w:val="none" w:sz="0" w:space="0" w:color="auto"/>
                  </w:divBdr>
                </w:div>
                <w:div w:id="1109278261">
                  <w:marLeft w:val="0"/>
                  <w:marRight w:val="0"/>
                  <w:marTop w:val="0"/>
                  <w:marBottom w:val="0"/>
                  <w:divBdr>
                    <w:top w:val="none" w:sz="0" w:space="0" w:color="auto"/>
                    <w:left w:val="none" w:sz="0" w:space="0" w:color="auto"/>
                    <w:bottom w:val="none" w:sz="0" w:space="0" w:color="auto"/>
                    <w:right w:val="none" w:sz="0" w:space="0" w:color="auto"/>
                  </w:divBdr>
                </w:div>
                <w:div w:id="1787191786">
                  <w:marLeft w:val="0"/>
                  <w:marRight w:val="0"/>
                  <w:marTop w:val="0"/>
                  <w:marBottom w:val="0"/>
                  <w:divBdr>
                    <w:top w:val="none" w:sz="0" w:space="0" w:color="auto"/>
                    <w:left w:val="none" w:sz="0" w:space="0" w:color="auto"/>
                    <w:bottom w:val="none" w:sz="0" w:space="0" w:color="auto"/>
                    <w:right w:val="none" w:sz="0" w:space="0" w:color="auto"/>
                  </w:divBdr>
                </w:div>
                <w:div w:id="20812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517376">
      <w:bodyDiv w:val="1"/>
      <w:marLeft w:val="0"/>
      <w:marRight w:val="0"/>
      <w:marTop w:val="0"/>
      <w:marBottom w:val="0"/>
      <w:divBdr>
        <w:top w:val="none" w:sz="0" w:space="0" w:color="auto"/>
        <w:left w:val="none" w:sz="0" w:space="0" w:color="auto"/>
        <w:bottom w:val="none" w:sz="0" w:space="0" w:color="auto"/>
        <w:right w:val="none" w:sz="0" w:space="0" w:color="auto"/>
      </w:divBdr>
    </w:div>
    <w:div w:id="357121266">
      <w:bodyDiv w:val="1"/>
      <w:marLeft w:val="0"/>
      <w:marRight w:val="0"/>
      <w:marTop w:val="0"/>
      <w:marBottom w:val="0"/>
      <w:divBdr>
        <w:top w:val="none" w:sz="0" w:space="0" w:color="auto"/>
        <w:left w:val="none" w:sz="0" w:space="0" w:color="auto"/>
        <w:bottom w:val="none" w:sz="0" w:space="0" w:color="auto"/>
        <w:right w:val="none" w:sz="0" w:space="0" w:color="auto"/>
      </w:divBdr>
      <w:divsChild>
        <w:div w:id="6299776">
          <w:marLeft w:val="0"/>
          <w:marRight w:val="0"/>
          <w:marTop w:val="0"/>
          <w:marBottom w:val="0"/>
          <w:divBdr>
            <w:top w:val="none" w:sz="0" w:space="0" w:color="auto"/>
            <w:left w:val="none" w:sz="0" w:space="0" w:color="auto"/>
            <w:bottom w:val="none" w:sz="0" w:space="0" w:color="auto"/>
            <w:right w:val="none" w:sz="0" w:space="0" w:color="auto"/>
          </w:divBdr>
        </w:div>
        <w:div w:id="25836770">
          <w:marLeft w:val="0"/>
          <w:marRight w:val="0"/>
          <w:marTop w:val="0"/>
          <w:marBottom w:val="0"/>
          <w:divBdr>
            <w:top w:val="none" w:sz="0" w:space="0" w:color="auto"/>
            <w:left w:val="none" w:sz="0" w:space="0" w:color="auto"/>
            <w:bottom w:val="none" w:sz="0" w:space="0" w:color="auto"/>
            <w:right w:val="none" w:sz="0" w:space="0" w:color="auto"/>
          </w:divBdr>
        </w:div>
        <w:div w:id="41054281">
          <w:marLeft w:val="0"/>
          <w:marRight w:val="0"/>
          <w:marTop w:val="0"/>
          <w:marBottom w:val="0"/>
          <w:divBdr>
            <w:top w:val="none" w:sz="0" w:space="0" w:color="auto"/>
            <w:left w:val="none" w:sz="0" w:space="0" w:color="auto"/>
            <w:bottom w:val="none" w:sz="0" w:space="0" w:color="auto"/>
            <w:right w:val="none" w:sz="0" w:space="0" w:color="auto"/>
          </w:divBdr>
        </w:div>
        <w:div w:id="77757460">
          <w:marLeft w:val="0"/>
          <w:marRight w:val="0"/>
          <w:marTop w:val="0"/>
          <w:marBottom w:val="0"/>
          <w:divBdr>
            <w:top w:val="none" w:sz="0" w:space="0" w:color="auto"/>
            <w:left w:val="none" w:sz="0" w:space="0" w:color="auto"/>
            <w:bottom w:val="none" w:sz="0" w:space="0" w:color="auto"/>
            <w:right w:val="none" w:sz="0" w:space="0" w:color="auto"/>
          </w:divBdr>
        </w:div>
        <w:div w:id="85814126">
          <w:marLeft w:val="0"/>
          <w:marRight w:val="0"/>
          <w:marTop w:val="0"/>
          <w:marBottom w:val="0"/>
          <w:divBdr>
            <w:top w:val="none" w:sz="0" w:space="0" w:color="auto"/>
            <w:left w:val="none" w:sz="0" w:space="0" w:color="auto"/>
            <w:bottom w:val="none" w:sz="0" w:space="0" w:color="auto"/>
            <w:right w:val="none" w:sz="0" w:space="0" w:color="auto"/>
          </w:divBdr>
        </w:div>
        <w:div w:id="96755493">
          <w:marLeft w:val="0"/>
          <w:marRight w:val="0"/>
          <w:marTop w:val="0"/>
          <w:marBottom w:val="0"/>
          <w:divBdr>
            <w:top w:val="none" w:sz="0" w:space="0" w:color="auto"/>
            <w:left w:val="none" w:sz="0" w:space="0" w:color="auto"/>
            <w:bottom w:val="none" w:sz="0" w:space="0" w:color="auto"/>
            <w:right w:val="none" w:sz="0" w:space="0" w:color="auto"/>
          </w:divBdr>
        </w:div>
        <w:div w:id="99886133">
          <w:marLeft w:val="0"/>
          <w:marRight w:val="0"/>
          <w:marTop w:val="0"/>
          <w:marBottom w:val="0"/>
          <w:divBdr>
            <w:top w:val="none" w:sz="0" w:space="0" w:color="auto"/>
            <w:left w:val="none" w:sz="0" w:space="0" w:color="auto"/>
            <w:bottom w:val="none" w:sz="0" w:space="0" w:color="auto"/>
            <w:right w:val="none" w:sz="0" w:space="0" w:color="auto"/>
          </w:divBdr>
        </w:div>
        <w:div w:id="133842218">
          <w:marLeft w:val="0"/>
          <w:marRight w:val="0"/>
          <w:marTop w:val="0"/>
          <w:marBottom w:val="0"/>
          <w:divBdr>
            <w:top w:val="none" w:sz="0" w:space="0" w:color="auto"/>
            <w:left w:val="none" w:sz="0" w:space="0" w:color="auto"/>
            <w:bottom w:val="none" w:sz="0" w:space="0" w:color="auto"/>
            <w:right w:val="none" w:sz="0" w:space="0" w:color="auto"/>
          </w:divBdr>
        </w:div>
        <w:div w:id="134491780">
          <w:marLeft w:val="0"/>
          <w:marRight w:val="0"/>
          <w:marTop w:val="0"/>
          <w:marBottom w:val="0"/>
          <w:divBdr>
            <w:top w:val="none" w:sz="0" w:space="0" w:color="auto"/>
            <w:left w:val="none" w:sz="0" w:space="0" w:color="auto"/>
            <w:bottom w:val="none" w:sz="0" w:space="0" w:color="auto"/>
            <w:right w:val="none" w:sz="0" w:space="0" w:color="auto"/>
          </w:divBdr>
        </w:div>
        <w:div w:id="159201305">
          <w:marLeft w:val="0"/>
          <w:marRight w:val="0"/>
          <w:marTop w:val="0"/>
          <w:marBottom w:val="0"/>
          <w:divBdr>
            <w:top w:val="none" w:sz="0" w:space="0" w:color="auto"/>
            <w:left w:val="none" w:sz="0" w:space="0" w:color="auto"/>
            <w:bottom w:val="none" w:sz="0" w:space="0" w:color="auto"/>
            <w:right w:val="none" w:sz="0" w:space="0" w:color="auto"/>
          </w:divBdr>
        </w:div>
        <w:div w:id="163937664">
          <w:marLeft w:val="0"/>
          <w:marRight w:val="0"/>
          <w:marTop w:val="0"/>
          <w:marBottom w:val="0"/>
          <w:divBdr>
            <w:top w:val="none" w:sz="0" w:space="0" w:color="auto"/>
            <w:left w:val="none" w:sz="0" w:space="0" w:color="auto"/>
            <w:bottom w:val="none" w:sz="0" w:space="0" w:color="auto"/>
            <w:right w:val="none" w:sz="0" w:space="0" w:color="auto"/>
          </w:divBdr>
        </w:div>
        <w:div w:id="170920167">
          <w:marLeft w:val="0"/>
          <w:marRight w:val="0"/>
          <w:marTop w:val="0"/>
          <w:marBottom w:val="0"/>
          <w:divBdr>
            <w:top w:val="none" w:sz="0" w:space="0" w:color="auto"/>
            <w:left w:val="none" w:sz="0" w:space="0" w:color="auto"/>
            <w:bottom w:val="none" w:sz="0" w:space="0" w:color="auto"/>
            <w:right w:val="none" w:sz="0" w:space="0" w:color="auto"/>
          </w:divBdr>
        </w:div>
        <w:div w:id="176425908">
          <w:marLeft w:val="0"/>
          <w:marRight w:val="0"/>
          <w:marTop w:val="0"/>
          <w:marBottom w:val="0"/>
          <w:divBdr>
            <w:top w:val="none" w:sz="0" w:space="0" w:color="auto"/>
            <w:left w:val="none" w:sz="0" w:space="0" w:color="auto"/>
            <w:bottom w:val="none" w:sz="0" w:space="0" w:color="auto"/>
            <w:right w:val="none" w:sz="0" w:space="0" w:color="auto"/>
          </w:divBdr>
        </w:div>
        <w:div w:id="183447487">
          <w:marLeft w:val="0"/>
          <w:marRight w:val="0"/>
          <w:marTop w:val="0"/>
          <w:marBottom w:val="0"/>
          <w:divBdr>
            <w:top w:val="none" w:sz="0" w:space="0" w:color="auto"/>
            <w:left w:val="none" w:sz="0" w:space="0" w:color="auto"/>
            <w:bottom w:val="none" w:sz="0" w:space="0" w:color="auto"/>
            <w:right w:val="none" w:sz="0" w:space="0" w:color="auto"/>
          </w:divBdr>
        </w:div>
        <w:div w:id="247621876">
          <w:marLeft w:val="0"/>
          <w:marRight w:val="0"/>
          <w:marTop w:val="0"/>
          <w:marBottom w:val="0"/>
          <w:divBdr>
            <w:top w:val="none" w:sz="0" w:space="0" w:color="auto"/>
            <w:left w:val="none" w:sz="0" w:space="0" w:color="auto"/>
            <w:bottom w:val="none" w:sz="0" w:space="0" w:color="auto"/>
            <w:right w:val="none" w:sz="0" w:space="0" w:color="auto"/>
          </w:divBdr>
        </w:div>
        <w:div w:id="322707085">
          <w:marLeft w:val="0"/>
          <w:marRight w:val="0"/>
          <w:marTop w:val="0"/>
          <w:marBottom w:val="0"/>
          <w:divBdr>
            <w:top w:val="none" w:sz="0" w:space="0" w:color="auto"/>
            <w:left w:val="none" w:sz="0" w:space="0" w:color="auto"/>
            <w:bottom w:val="none" w:sz="0" w:space="0" w:color="auto"/>
            <w:right w:val="none" w:sz="0" w:space="0" w:color="auto"/>
          </w:divBdr>
        </w:div>
        <w:div w:id="332294406">
          <w:marLeft w:val="0"/>
          <w:marRight w:val="0"/>
          <w:marTop w:val="0"/>
          <w:marBottom w:val="0"/>
          <w:divBdr>
            <w:top w:val="none" w:sz="0" w:space="0" w:color="auto"/>
            <w:left w:val="none" w:sz="0" w:space="0" w:color="auto"/>
            <w:bottom w:val="none" w:sz="0" w:space="0" w:color="auto"/>
            <w:right w:val="none" w:sz="0" w:space="0" w:color="auto"/>
          </w:divBdr>
        </w:div>
        <w:div w:id="380789083">
          <w:marLeft w:val="0"/>
          <w:marRight w:val="0"/>
          <w:marTop w:val="0"/>
          <w:marBottom w:val="0"/>
          <w:divBdr>
            <w:top w:val="none" w:sz="0" w:space="0" w:color="auto"/>
            <w:left w:val="none" w:sz="0" w:space="0" w:color="auto"/>
            <w:bottom w:val="none" w:sz="0" w:space="0" w:color="auto"/>
            <w:right w:val="none" w:sz="0" w:space="0" w:color="auto"/>
          </w:divBdr>
        </w:div>
        <w:div w:id="458837357">
          <w:marLeft w:val="0"/>
          <w:marRight w:val="0"/>
          <w:marTop w:val="0"/>
          <w:marBottom w:val="0"/>
          <w:divBdr>
            <w:top w:val="none" w:sz="0" w:space="0" w:color="auto"/>
            <w:left w:val="none" w:sz="0" w:space="0" w:color="auto"/>
            <w:bottom w:val="none" w:sz="0" w:space="0" w:color="auto"/>
            <w:right w:val="none" w:sz="0" w:space="0" w:color="auto"/>
          </w:divBdr>
        </w:div>
        <w:div w:id="521164351">
          <w:marLeft w:val="0"/>
          <w:marRight w:val="0"/>
          <w:marTop w:val="0"/>
          <w:marBottom w:val="0"/>
          <w:divBdr>
            <w:top w:val="none" w:sz="0" w:space="0" w:color="auto"/>
            <w:left w:val="none" w:sz="0" w:space="0" w:color="auto"/>
            <w:bottom w:val="none" w:sz="0" w:space="0" w:color="auto"/>
            <w:right w:val="none" w:sz="0" w:space="0" w:color="auto"/>
          </w:divBdr>
        </w:div>
        <w:div w:id="551161665">
          <w:marLeft w:val="0"/>
          <w:marRight w:val="0"/>
          <w:marTop w:val="0"/>
          <w:marBottom w:val="0"/>
          <w:divBdr>
            <w:top w:val="none" w:sz="0" w:space="0" w:color="auto"/>
            <w:left w:val="none" w:sz="0" w:space="0" w:color="auto"/>
            <w:bottom w:val="none" w:sz="0" w:space="0" w:color="auto"/>
            <w:right w:val="none" w:sz="0" w:space="0" w:color="auto"/>
          </w:divBdr>
        </w:div>
        <w:div w:id="585501285">
          <w:marLeft w:val="0"/>
          <w:marRight w:val="0"/>
          <w:marTop w:val="0"/>
          <w:marBottom w:val="0"/>
          <w:divBdr>
            <w:top w:val="none" w:sz="0" w:space="0" w:color="auto"/>
            <w:left w:val="none" w:sz="0" w:space="0" w:color="auto"/>
            <w:bottom w:val="none" w:sz="0" w:space="0" w:color="auto"/>
            <w:right w:val="none" w:sz="0" w:space="0" w:color="auto"/>
          </w:divBdr>
        </w:div>
        <w:div w:id="689570168">
          <w:marLeft w:val="0"/>
          <w:marRight w:val="0"/>
          <w:marTop w:val="0"/>
          <w:marBottom w:val="0"/>
          <w:divBdr>
            <w:top w:val="none" w:sz="0" w:space="0" w:color="auto"/>
            <w:left w:val="none" w:sz="0" w:space="0" w:color="auto"/>
            <w:bottom w:val="none" w:sz="0" w:space="0" w:color="auto"/>
            <w:right w:val="none" w:sz="0" w:space="0" w:color="auto"/>
          </w:divBdr>
        </w:div>
        <w:div w:id="704645860">
          <w:marLeft w:val="0"/>
          <w:marRight w:val="0"/>
          <w:marTop w:val="0"/>
          <w:marBottom w:val="0"/>
          <w:divBdr>
            <w:top w:val="none" w:sz="0" w:space="0" w:color="auto"/>
            <w:left w:val="none" w:sz="0" w:space="0" w:color="auto"/>
            <w:bottom w:val="none" w:sz="0" w:space="0" w:color="auto"/>
            <w:right w:val="none" w:sz="0" w:space="0" w:color="auto"/>
          </w:divBdr>
        </w:div>
        <w:div w:id="707603469">
          <w:marLeft w:val="0"/>
          <w:marRight w:val="0"/>
          <w:marTop w:val="0"/>
          <w:marBottom w:val="0"/>
          <w:divBdr>
            <w:top w:val="none" w:sz="0" w:space="0" w:color="auto"/>
            <w:left w:val="none" w:sz="0" w:space="0" w:color="auto"/>
            <w:bottom w:val="none" w:sz="0" w:space="0" w:color="auto"/>
            <w:right w:val="none" w:sz="0" w:space="0" w:color="auto"/>
          </w:divBdr>
        </w:div>
        <w:div w:id="715811067">
          <w:marLeft w:val="0"/>
          <w:marRight w:val="0"/>
          <w:marTop w:val="0"/>
          <w:marBottom w:val="0"/>
          <w:divBdr>
            <w:top w:val="none" w:sz="0" w:space="0" w:color="auto"/>
            <w:left w:val="none" w:sz="0" w:space="0" w:color="auto"/>
            <w:bottom w:val="none" w:sz="0" w:space="0" w:color="auto"/>
            <w:right w:val="none" w:sz="0" w:space="0" w:color="auto"/>
          </w:divBdr>
        </w:div>
        <w:div w:id="765033738">
          <w:marLeft w:val="0"/>
          <w:marRight w:val="0"/>
          <w:marTop w:val="0"/>
          <w:marBottom w:val="0"/>
          <w:divBdr>
            <w:top w:val="none" w:sz="0" w:space="0" w:color="auto"/>
            <w:left w:val="none" w:sz="0" w:space="0" w:color="auto"/>
            <w:bottom w:val="none" w:sz="0" w:space="0" w:color="auto"/>
            <w:right w:val="none" w:sz="0" w:space="0" w:color="auto"/>
          </w:divBdr>
        </w:div>
        <w:div w:id="958954100">
          <w:marLeft w:val="0"/>
          <w:marRight w:val="0"/>
          <w:marTop w:val="0"/>
          <w:marBottom w:val="0"/>
          <w:divBdr>
            <w:top w:val="none" w:sz="0" w:space="0" w:color="auto"/>
            <w:left w:val="none" w:sz="0" w:space="0" w:color="auto"/>
            <w:bottom w:val="none" w:sz="0" w:space="0" w:color="auto"/>
            <w:right w:val="none" w:sz="0" w:space="0" w:color="auto"/>
          </w:divBdr>
        </w:div>
        <w:div w:id="975599987">
          <w:marLeft w:val="0"/>
          <w:marRight w:val="0"/>
          <w:marTop w:val="0"/>
          <w:marBottom w:val="0"/>
          <w:divBdr>
            <w:top w:val="none" w:sz="0" w:space="0" w:color="auto"/>
            <w:left w:val="none" w:sz="0" w:space="0" w:color="auto"/>
            <w:bottom w:val="none" w:sz="0" w:space="0" w:color="auto"/>
            <w:right w:val="none" w:sz="0" w:space="0" w:color="auto"/>
          </w:divBdr>
        </w:div>
        <w:div w:id="1024556747">
          <w:marLeft w:val="0"/>
          <w:marRight w:val="0"/>
          <w:marTop w:val="0"/>
          <w:marBottom w:val="0"/>
          <w:divBdr>
            <w:top w:val="none" w:sz="0" w:space="0" w:color="auto"/>
            <w:left w:val="none" w:sz="0" w:space="0" w:color="auto"/>
            <w:bottom w:val="none" w:sz="0" w:space="0" w:color="auto"/>
            <w:right w:val="none" w:sz="0" w:space="0" w:color="auto"/>
          </w:divBdr>
        </w:div>
        <w:div w:id="1050425992">
          <w:marLeft w:val="0"/>
          <w:marRight w:val="0"/>
          <w:marTop w:val="0"/>
          <w:marBottom w:val="0"/>
          <w:divBdr>
            <w:top w:val="none" w:sz="0" w:space="0" w:color="auto"/>
            <w:left w:val="none" w:sz="0" w:space="0" w:color="auto"/>
            <w:bottom w:val="none" w:sz="0" w:space="0" w:color="auto"/>
            <w:right w:val="none" w:sz="0" w:space="0" w:color="auto"/>
          </w:divBdr>
        </w:div>
        <w:div w:id="1140459870">
          <w:marLeft w:val="0"/>
          <w:marRight w:val="0"/>
          <w:marTop w:val="0"/>
          <w:marBottom w:val="0"/>
          <w:divBdr>
            <w:top w:val="none" w:sz="0" w:space="0" w:color="auto"/>
            <w:left w:val="none" w:sz="0" w:space="0" w:color="auto"/>
            <w:bottom w:val="none" w:sz="0" w:space="0" w:color="auto"/>
            <w:right w:val="none" w:sz="0" w:space="0" w:color="auto"/>
          </w:divBdr>
        </w:div>
        <w:div w:id="1158618935">
          <w:marLeft w:val="0"/>
          <w:marRight w:val="0"/>
          <w:marTop w:val="0"/>
          <w:marBottom w:val="0"/>
          <w:divBdr>
            <w:top w:val="none" w:sz="0" w:space="0" w:color="auto"/>
            <w:left w:val="none" w:sz="0" w:space="0" w:color="auto"/>
            <w:bottom w:val="none" w:sz="0" w:space="0" w:color="auto"/>
            <w:right w:val="none" w:sz="0" w:space="0" w:color="auto"/>
          </w:divBdr>
        </w:div>
        <w:div w:id="1158837673">
          <w:marLeft w:val="0"/>
          <w:marRight w:val="0"/>
          <w:marTop w:val="0"/>
          <w:marBottom w:val="0"/>
          <w:divBdr>
            <w:top w:val="none" w:sz="0" w:space="0" w:color="auto"/>
            <w:left w:val="none" w:sz="0" w:space="0" w:color="auto"/>
            <w:bottom w:val="none" w:sz="0" w:space="0" w:color="auto"/>
            <w:right w:val="none" w:sz="0" w:space="0" w:color="auto"/>
          </w:divBdr>
        </w:div>
        <w:div w:id="1217858223">
          <w:marLeft w:val="0"/>
          <w:marRight w:val="0"/>
          <w:marTop w:val="0"/>
          <w:marBottom w:val="0"/>
          <w:divBdr>
            <w:top w:val="none" w:sz="0" w:space="0" w:color="auto"/>
            <w:left w:val="none" w:sz="0" w:space="0" w:color="auto"/>
            <w:bottom w:val="none" w:sz="0" w:space="0" w:color="auto"/>
            <w:right w:val="none" w:sz="0" w:space="0" w:color="auto"/>
          </w:divBdr>
        </w:div>
        <w:div w:id="1221939149">
          <w:marLeft w:val="0"/>
          <w:marRight w:val="0"/>
          <w:marTop w:val="0"/>
          <w:marBottom w:val="0"/>
          <w:divBdr>
            <w:top w:val="none" w:sz="0" w:space="0" w:color="auto"/>
            <w:left w:val="none" w:sz="0" w:space="0" w:color="auto"/>
            <w:bottom w:val="none" w:sz="0" w:space="0" w:color="auto"/>
            <w:right w:val="none" w:sz="0" w:space="0" w:color="auto"/>
          </w:divBdr>
        </w:div>
        <w:div w:id="1223177239">
          <w:marLeft w:val="0"/>
          <w:marRight w:val="0"/>
          <w:marTop w:val="0"/>
          <w:marBottom w:val="0"/>
          <w:divBdr>
            <w:top w:val="none" w:sz="0" w:space="0" w:color="auto"/>
            <w:left w:val="none" w:sz="0" w:space="0" w:color="auto"/>
            <w:bottom w:val="none" w:sz="0" w:space="0" w:color="auto"/>
            <w:right w:val="none" w:sz="0" w:space="0" w:color="auto"/>
          </w:divBdr>
        </w:div>
        <w:div w:id="1228996925">
          <w:marLeft w:val="0"/>
          <w:marRight w:val="0"/>
          <w:marTop w:val="0"/>
          <w:marBottom w:val="0"/>
          <w:divBdr>
            <w:top w:val="none" w:sz="0" w:space="0" w:color="auto"/>
            <w:left w:val="none" w:sz="0" w:space="0" w:color="auto"/>
            <w:bottom w:val="none" w:sz="0" w:space="0" w:color="auto"/>
            <w:right w:val="none" w:sz="0" w:space="0" w:color="auto"/>
          </w:divBdr>
        </w:div>
        <w:div w:id="1274901958">
          <w:marLeft w:val="0"/>
          <w:marRight w:val="0"/>
          <w:marTop w:val="0"/>
          <w:marBottom w:val="0"/>
          <w:divBdr>
            <w:top w:val="none" w:sz="0" w:space="0" w:color="auto"/>
            <w:left w:val="none" w:sz="0" w:space="0" w:color="auto"/>
            <w:bottom w:val="none" w:sz="0" w:space="0" w:color="auto"/>
            <w:right w:val="none" w:sz="0" w:space="0" w:color="auto"/>
          </w:divBdr>
        </w:div>
        <w:div w:id="1287737721">
          <w:marLeft w:val="0"/>
          <w:marRight w:val="0"/>
          <w:marTop w:val="0"/>
          <w:marBottom w:val="0"/>
          <w:divBdr>
            <w:top w:val="none" w:sz="0" w:space="0" w:color="auto"/>
            <w:left w:val="none" w:sz="0" w:space="0" w:color="auto"/>
            <w:bottom w:val="none" w:sz="0" w:space="0" w:color="auto"/>
            <w:right w:val="none" w:sz="0" w:space="0" w:color="auto"/>
          </w:divBdr>
        </w:div>
        <w:div w:id="1399816088">
          <w:marLeft w:val="0"/>
          <w:marRight w:val="0"/>
          <w:marTop w:val="0"/>
          <w:marBottom w:val="0"/>
          <w:divBdr>
            <w:top w:val="none" w:sz="0" w:space="0" w:color="auto"/>
            <w:left w:val="none" w:sz="0" w:space="0" w:color="auto"/>
            <w:bottom w:val="none" w:sz="0" w:space="0" w:color="auto"/>
            <w:right w:val="none" w:sz="0" w:space="0" w:color="auto"/>
          </w:divBdr>
        </w:div>
        <w:div w:id="1412508131">
          <w:marLeft w:val="0"/>
          <w:marRight w:val="0"/>
          <w:marTop w:val="0"/>
          <w:marBottom w:val="0"/>
          <w:divBdr>
            <w:top w:val="none" w:sz="0" w:space="0" w:color="auto"/>
            <w:left w:val="none" w:sz="0" w:space="0" w:color="auto"/>
            <w:bottom w:val="none" w:sz="0" w:space="0" w:color="auto"/>
            <w:right w:val="none" w:sz="0" w:space="0" w:color="auto"/>
          </w:divBdr>
          <w:divsChild>
            <w:div w:id="763841009">
              <w:marLeft w:val="0"/>
              <w:marRight w:val="0"/>
              <w:marTop w:val="0"/>
              <w:marBottom w:val="0"/>
              <w:divBdr>
                <w:top w:val="none" w:sz="0" w:space="0" w:color="auto"/>
                <w:left w:val="none" w:sz="0" w:space="0" w:color="auto"/>
                <w:bottom w:val="none" w:sz="0" w:space="0" w:color="auto"/>
                <w:right w:val="none" w:sz="0" w:space="0" w:color="auto"/>
              </w:divBdr>
            </w:div>
            <w:div w:id="1217938161">
              <w:marLeft w:val="0"/>
              <w:marRight w:val="0"/>
              <w:marTop w:val="0"/>
              <w:marBottom w:val="0"/>
              <w:divBdr>
                <w:top w:val="none" w:sz="0" w:space="0" w:color="auto"/>
                <w:left w:val="none" w:sz="0" w:space="0" w:color="auto"/>
                <w:bottom w:val="none" w:sz="0" w:space="0" w:color="auto"/>
                <w:right w:val="none" w:sz="0" w:space="0" w:color="auto"/>
              </w:divBdr>
            </w:div>
          </w:divsChild>
        </w:div>
        <w:div w:id="1432622707">
          <w:marLeft w:val="0"/>
          <w:marRight w:val="0"/>
          <w:marTop w:val="0"/>
          <w:marBottom w:val="0"/>
          <w:divBdr>
            <w:top w:val="none" w:sz="0" w:space="0" w:color="auto"/>
            <w:left w:val="none" w:sz="0" w:space="0" w:color="auto"/>
            <w:bottom w:val="none" w:sz="0" w:space="0" w:color="auto"/>
            <w:right w:val="none" w:sz="0" w:space="0" w:color="auto"/>
          </w:divBdr>
        </w:div>
        <w:div w:id="1437944316">
          <w:marLeft w:val="0"/>
          <w:marRight w:val="0"/>
          <w:marTop w:val="0"/>
          <w:marBottom w:val="0"/>
          <w:divBdr>
            <w:top w:val="none" w:sz="0" w:space="0" w:color="auto"/>
            <w:left w:val="none" w:sz="0" w:space="0" w:color="auto"/>
            <w:bottom w:val="none" w:sz="0" w:space="0" w:color="auto"/>
            <w:right w:val="none" w:sz="0" w:space="0" w:color="auto"/>
          </w:divBdr>
        </w:div>
        <w:div w:id="1478917884">
          <w:marLeft w:val="0"/>
          <w:marRight w:val="0"/>
          <w:marTop w:val="0"/>
          <w:marBottom w:val="0"/>
          <w:divBdr>
            <w:top w:val="none" w:sz="0" w:space="0" w:color="auto"/>
            <w:left w:val="none" w:sz="0" w:space="0" w:color="auto"/>
            <w:bottom w:val="none" w:sz="0" w:space="0" w:color="auto"/>
            <w:right w:val="none" w:sz="0" w:space="0" w:color="auto"/>
          </w:divBdr>
        </w:div>
        <w:div w:id="1485315277">
          <w:marLeft w:val="0"/>
          <w:marRight w:val="0"/>
          <w:marTop w:val="0"/>
          <w:marBottom w:val="0"/>
          <w:divBdr>
            <w:top w:val="none" w:sz="0" w:space="0" w:color="auto"/>
            <w:left w:val="none" w:sz="0" w:space="0" w:color="auto"/>
            <w:bottom w:val="none" w:sz="0" w:space="0" w:color="auto"/>
            <w:right w:val="none" w:sz="0" w:space="0" w:color="auto"/>
          </w:divBdr>
        </w:div>
        <w:div w:id="1512791483">
          <w:marLeft w:val="0"/>
          <w:marRight w:val="0"/>
          <w:marTop w:val="0"/>
          <w:marBottom w:val="0"/>
          <w:divBdr>
            <w:top w:val="none" w:sz="0" w:space="0" w:color="auto"/>
            <w:left w:val="none" w:sz="0" w:space="0" w:color="auto"/>
            <w:bottom w:val="none" w:sz="0" w:space="0" w:color="auto"/>
            <w:right w:val="none" w:sz="0" w:space="0" w:color="auto"/>
          </w:divBdr>
        </w:div>
        <w:div w:id="1559432928">
          <w:marLeft w:val="0"/>
          <w:marRight w:val="0"/>
          <w:marTop w:val="0"/>
          <w:marBottom w:val="0"/>
          <w:divBdr>
            <w:top w:val="none" w:sz="0" w:space="0" w:color="auto"/>
            <w:left w:val="none" w:sz="0" w:space="0" w:color="auto"/>
            <w:bottom w:val="none" w:sz="0" w:space="0" w:color="auto"/>
            <w:right w:val="none" w:sz="0" w:space="0" w:color="auto"/>
          </w:divBdr>
        </w:div>
        <w:div w:id="1565292741">
          <w:marLeft w:val="0"/>
          <w:marRight w:val="0"/>
          <w:marTop w:val="0"/>
          <w:marBottom w:val="0"/>
          <w:divBdr>
            <w:top w:val="none" w:sz="0" w:space="0" w:color="auto"/>
            <w:left w:val="none" w:sz="0" w:space="0" w:color="auto"/>
            <w:bottom w:val="none" w:sz="0" w:space="0" w:color="auto"/>
            <w:right w:val="none" w:sz="0" w:space="0" w:color="auto"/>
          </w:divBdr>
        </w:div>
        <w:div w:id="1625118606">
          <w:marLeft w:val="0"/>
          <w:marRight w:val="0"/>
          <w:marTop w:val="0"/>
          <w:marBottom w:val="0"/>
          <w:divBdr>
            <w:top w:val="none" w:sz="0" w:space="0" w:color="auto"/>
            <w:left w:val="none" w:sz="0" w:space="0" w:color="auto"/>
            <w:bottom w:val="none" w:sz="0" w:space="0" w:color="auto"/>
            <w:right w:val="none" w:sz="0" w:space="0" w:color="auto"/>
          </w:divBdr>
        </w:div>
        <w:div w:id="1652362888">
          <w:marLeft w:val="0"/>
          <w:marRight w:val="0"/>
          <w:marTop w:val="0"/>
          <w:marBottom w:val="0"/>
          <w:divBdr>
            <w:top w:val="none" w:sz="0" w:space="0" w:color="auto"/>
            <w:left w:val="none" w:sz="0" w:space="0" w:color="auto"/>
            <w:bottom w:val="none" w:sz="0" w:space="0" w:color="auto"/>
            <w:right w:val="none" w:sz="0" w:space="0" w:color="auto"/>
          </w:divBdr>
        </w:div>
        <w:div w:id="1708527683">
          <w:marLeft w:val="0"/>
          <w:marRight w:val="0"/>
          <w:marTop w:val="0"/>
          <w:marBottom w:val="0"/>
          <w:divBdr>
            <w:top w:val="none" w:sz="0" w:space="0" w:color="auto"/>
            <w:left w:val="none" w:sz="0" w:space="0" w:color="auto"/>
            <w:bottom w:val="none" w:sz="0" w:space="0" w:color="auto"/>
            <w:right w:val="none" w:sz="0" w:space="0" w:color="auto"/>
          </w:divBdr>
        </w:div>
        <w:div w:id="1745374579">
          <w:marLeft w:val="0"/>
          <w:marRight w:val="0"/>
          <w:marTop w:val="0"/>
          <w:marBottom w:val="0"/>
          <w:divBdr>
            <w:top w:val="none" w:sz="0" w:space="0" w:color="auto"/>
            <w:left w:val="none" w:sz="0" w:space="0" w:color="auto"/>
            <w:bottom w:val="none" w:sz="0" w:space="0" w:color="auto"/>
            <w:right w:val="none" w:sz="0" w:space="0" w:color="auto"/>
          </w:divBdr>
        </w:div>
        <w:div w:id="1779523567">
          <w:marLeft w:val="0"/>
          <w:marRight w:val="0"/>
          <w:marTop w:val="0"/>
          <w:marBottom w:val="0"/>
          <w:divBdr>
            <w:top w:val="none" w:sz="0" w:space="0" w:color="auto"/>
            <w:left w:val="none" w:sz="0" w:space="0" w:color="auto"/>
            <w:bottom w:val="none" w:sz="0" w:space="0" w:color="auto"/>
            <w:right w:val="none" w:sz="0" w:space="0" w:color="auto"/>
          </w:divBdr>
        </w:div>
        <w:div w:id="1904680193">
          <w:marLeft w:val="0"/>
          <w:marRight w:val="0"/>
          <w:marTop w:val="0"/>
          <w:marBottom w:val="0"/>
          <w:divBdr>
            <w:top w:val="none" w:sz="0" w:space="0" w:color="auto"/>
            <w:left w:val="none" w:sz="0" w:space="0" w:color="auto"/>
            <w:bottom w:val="none" w:sz="0" w:space="0" w:color="auto"/>
            <w:right w:val="none" w:sz="0" w:space="0" w:color="auto"/>
          </w:divBdr>
        </w:div>
        <w:div w:id="2010058503">
          <w:marLeft w:val="0"/>
          <w:marRight w:val="0"/>
          <w:marTop w:val="0"/>
          <w:marBottom w:val="0"/>
          <w:divBdr>
            <w:top w:val="none" w:sz="0" w:space="0" w:color="auto"/>
            <w:left w:val="none" w:sz="0" w:space="0" w:color="auto"/>
            <w:bottom w:val="none" w:sz="0" w:space="0" w:color="auto"/>
            <w:right w:val="none" w:sz="0" w:space="0" w:color="auto"/>
          </w:divBdr>
        </w:div>
        <w:div w:id="2015643757">
          <w:marLeft w:val="0"/>
          <w:marRight w:val="0"/>
          <w:marTop w:val="0"/>
          <w:marBottom w:val="0"/>
          <w:divBdr>
            <w:top w:val="none" w:sz="0" w:space="0" w:color="auto"/>
            <w:left w:val="none" w:sz="0" w:space="0" w:color="auto"/>
            <w:bottom w:val="none" w:sz="0" w:space="0" w:color="auto"/>
            <w:right w:val="none" w:sz="0" w:space="0" w:color="auto"/>
          </w:divBdr>
        </w:div>
        <w:div w:id="2024238132">
          <w:marLeft w:val="0"/>
          <w:marRight w:val="0"/>
          <w:marTop w:val="0"/>
          <w:marBottom w:val="0"/>
          <w:divBdr>
            <w:top w:val="none" w:sz="0" w:space="0" w:color="auto"/>
            <w:left w:val="none" w:sz="0" w:space="0" w:color="auto"/>
            <w:bottom w:val="none" w:sz="0" w:space="0" w:color="auto"/>
            <w:right w:val="none" w:sz="0" w:space="0" w:color="auto"/>
          </w:divBdr>
        </w:div>
        <w:div w:id="2059862588">
          <w:marLeft w:val="0"/>
          <w:marRight w:val="0"/>
          <w:marTop w:val="0"/>
          <w:marBottom w:val="0"/>
          <w:divBdr>
            <w:top w:val="none" w:sz="0" w:space="0" w:color="auto"/>
            <w:left w:val="none" w:sz="0" w:space="0" w:color="auto"/>
            <w:bottom w:val="none" w:sz="0" w:space="0" w:color="auto"/>
            <w:right w:val="none" w:sz="0" w:space="0" w:color="auto"/>
          </w:divBdr>
        </w:div>
        <w:div w:id="2111273342">
          <w:marLeft w:val="0"/>
          <w:marRight w:val="0"/>
          <w:marTop w:val="0"/>
          <w:marBottom w:val="0"/>
          <w:divBdr>
            <w:top w:val="none" w:sz="0" w:space="0" w:color="auto"/>
            <w:left w:val="none" w:sz="0" w:space="0" w:color="auto"/>
            <w:bottom w:val="none" w:sz="0" w:space="0" w:color="auto"/>
            <w:right w:val="none" w:sz="0" w:space="0" w:color="auto"/>
          </w:divBdr>
        </w:div>
        <w:div w:id="2135437148">
          <w:marLeft w:val="0"/>
          <w:marRight w:val="0"/>
          <w:marTop w:val="0"/>
          <w:marBottom w:val="0"/>
          <w:divBdr>
            <w:top w:val="none" w:sz="0" w:space="0" w:color="auto"/>
            <w:left w:val="none" w:sz="0" w:space="0" w:color="auto"/>
            <w:bottom w:val="none" w:sz="0" w:space="0" w:color="auto"/>
            <w:right w:val="none" w:sz="0" w:space="0" w:color="auto"/>
          </w:divBdr>
        </w:div>
        <w:div w:id="2136829922">
          <w:marLeft w:val="0"/>
          <w:marRight w:val="0"/>
          <w:marTop w:val="0"/>
          <w:marBottom w:val="0"/>
          <w:divBdr>
            <w:top w:val="none" w:sz="0" w:space="0" w:color="auto"/>
            <w:left w:val="none" w:sz="0" w:space="0" w:color="auto"/>
            <w:bottom w:val="none" w:sz="0" w:space="0" w:color="auto"/>
            <w:right w:val="none" w:sz="0" w:space="0" w:color="auto"/>
          </w:divBdr>
        </w:div>
      </w:divsChild>
    </w:div>
    <w:div w:id="358311566">
      <w:bodyDiv w:val="1"/>
      <w:marLeft w:val="0"/>
      <w:marRight w:val="0"/>
      <w:marTop w:val="0"/>
      <w:marBottom w:val="0"/>
      <w:divBdr>
        <w:top w:val="none" w:sz="0" w:space="0" w:color="auto"/>
        <w:left w:val="none" w:sz="0" w:space="0" w:color="auto"/>
        <w:bottom w:val="none" w:sz="0" w:space="0" w:color="auto"/>
        <w:right w:val="none" w:sz="0" w:space="0" w:color="auto"/>
      </w:divBdr>
    </w:div>
    <w:div w:id="385229492">
      <w:bodyDiv w:val="1"/>
      <w:marLeft w:val="0"/>
      <w:marRight w:val="0"/>
      <w:marTop w:val="0"/>
      <w:marBottom w:val="0"/>
      <w:divBdr>
        <w:top w:val="none" w:sz="0" w:space="0" w:color="auto"/>
        <w:left w:val="none" w:sz="0" w:space="0" w:color="auto"/>
        <w:bottom w:val="none" w:sz="0" w:space="0" w:color="auto"/>
        <w:right w:val="none" w:sz="0" w:space="0" w:color="auto"/>
      </w:divBdr>
      <w:divsChild>
        <w:div w:id="43792224">
          <w:marLeft w:val="0"/>
          <w:marRight w:val="0"/>
          <w:marTop w:val="0"/>
          <w:marBottom w:val="0"/>
          <w:divBdr>
            <w:top w:val="none" w:sz="0" w:space="0" w:color="auto"/>
            <w:left w:val="none" w:sz="0" w:space="0" w:color="auto"/>
            <w:bottom w:val="none" w:sz="0" w:space="0" w:color="auto"/>
            <w:right w:val="none" w:sz="0" w:space="0" w:color="auto"/>
          </w:divBdr>
        </w:div>
        <w:div w:id="448741563">
          <w:marLeft w:val="0"/>
          <w:marRight w:val="0"/>
          <w:marTop w:val="0"/>
          <w:marBottom w:val="0"/>
          <w:divBdr>
            <w:top w:val="none" w:sz="0" w:space="0" w:color="auto"/>
            <w:left w:val="none" w:sz="0" w:space="0" w:color="auto"/>
            <w:bottom w:val="none" w:sz="0" w:space="0" w:color="auto"/>
            <w:right w:val="none" w:sz="0" w:space="0" w:color="auto"/>
          </w:divBdr>
        </w:div>
        <w:div w:id="1120031416">
          <w:marLeft w:val="0"/>
          <w:marRight w:val="0"/>
          <w:marTop w:val="0"/>
          <w:marBottom w:val="0"/>
          <w:divBdr>
            <w:top w:val="none" w:sz="0" w:space="0" w:color="auto"/>
            <w:left w:val="none" w:sz="0" w:space="0" w:color="auto"/>
            <w:bottom w:val="none" w:sz="0" w:space="0" w:color="auto"/>
            <w:right w:val="none" w:sz="0" w:space="0" w:color="auto"/>
          </w:divBdr>
        </w:div>
        <w:div w:id="1298027509">
          <w:marLeft w:val="0"/>
          <w:marRight w:val="0"/>
          <w:marTop w:val="0"/>
          <w:marBottom w:val="0"/>
          <w:divBdr>
            <w:top w:val="none" w:sz="0" w:space="0" w:color="auto"/>
            <w:left w:val="none" w:sz="0" w:space="0" w:color="auto"/>
            <w:bottom w:val="none" w:sz="0" w:space="0" w:color="auto"/>
            <w:right w:val="none" w:sz="0" w:space="0" w:color="auto"/>
          </w:divBdr>
        </w:div>
        <w:div w:id="1404915079">
          <w:marLeft w:val="0"/>
          <w:marRight w:val="0"/>
          <w:marTop w:val="0"/>
          <w:marBottom w:val="0"/>
          <w:divBdr>
            <w:top w:val="none" w:sz="0" w:space="0" w:color="auto"/>
            <w:left w:val="none" w:sz="0" w:space="0" w:color="auto"/>
            <w:bottom w:val="none" w:sz="0" w:space="0" w:color="auto"/>
            <w:right w:val="none" w:sz="0" w:space="0" w:color="auto"/>
          </w:divBdr>
        </w:div>
        <w:div w:id="1620993330">
          <w:marLeft w:val="0"/>
          <w:marRight w:val="0"/>
          <w:marTop w:val="0"/>
          <w:marBottom w:val="0"/>
          <w:divBdr>
            <w:top w:val="none" w:sz="0" w:space="0" w:color="auto"/>
            <w:left w:val="none" w:sz="0" w:space="0" w:color="auto"/>
            <w:bottom w:val="none" w:sz="0" w:space="0" w:color="auto"/>
            <w:right w:val="none" w:sz="0" w:space="0" w:color="auto"/>
          </w:divBdr>
        </w:div>
        <w:div w:id="1789815265">
          <w:marLeft w:val="0"/>
          <w:marRight w:val="0"/>
          <w:marTop w:val="0"/>
          <w:marBottom w:val="0"/>
          <w:divBdr>
            <w:top w:val="none" w:sz="0" w:space="0" w:color="auto"/>
            <w:left w:val="none" w:sz="0" w:space="0" w:color="auto"/>
            <w:bottom w:val="none" w:sz="0" w:space="0" w:color="auto"/>
            <w:right w:val="none" w:sz="0" w:space="0" w:color="auto"/>
          </w:divBdr>
        </w:div>
        <w:div w:id="1817212250">
          <w:marLeft w:val="0"/>
          <w:marRight w:val="0"/>
          <w:marTop w:val="0"/>
          <w:marBottom w:val="0"/>
          <w:divBdr>
            <w:top w:val="none" w:sz="0" w:space="0" w:color="auto"/>
            <w:left w:val="none" w:sz="0" w:space="0" w:color="auto"/>
            <w:bottom w:val="none" w:sz="0" w:space="0" w:color="auto"/>
            <w:right w:val="none" w:sz="0" w:space="0" w:color="auto"/>
          </w:divBdr>
          <w:divsChild>
            <w:div w:id="50545130">
              <w:marLeft w:val="0"/>
              <w:marRight w:val="0"/>
              <w:marTop w:val="0"/>
              <w:marBottom w:val="0"/>
              <w:divBdr>
                <w:top w:val="none" w:sz="0" w:space="0" w:color="auto"/>
                <w:left w:val="none" w:sz="0" w:space="0" w:color="auto"/>
                <w:bottom w:val="none" w:sz="0" w:space="0" w:color="auto"/>
                <w:right w:val="none" w:sz="0" w:space="0" w:color="auto"/>
              </w:divBdr>
            </w:div>
            <w:div w:id="222181298">
              <w:marLeft w:val="0"/>
              <w:marRight w:val="0"/>
              <w:marTop w:val="0"/>
              <w:marBottom w:val="0"/>
              <w:divBdr>
                <w:top w:val="none" w:sz="0" w:space="0" w:color="auto"/>
                <w:left w:val="none" w:sz="0" w:space="0" w:color="auto"/>
                <w:bottom w:val="none" w:sz="0" w:space="0" w:color="auto"/>
                <w:right w:val="none" w:sz="0" w:space="0" w:color="auto"/>
              </w:divBdr>
            </w:div>
            <w:div w:id="358895074">
              <w:marLeft w:val="0"/>
              <w:marRight w:val="0"/>
              <w:marTop w:val="0"/>
              <w:marBottom w:val="0"/>
              <w:divBdr>
                <w:top w:val="none" w:sz="0" w:space="0" w:color="auto"/>
                <w:left w:val="none" w:sz="0" w:space="0" w:color="auto"/>
                <w:bottom w:val="none" w:sz="0" w:space="0" w:color="auto"/>
                <w:right w:val="none" w:sz="0" w:space="0" w:color="auto"/>
              </w:divBdr>
            </w:div>
            <w:div w:id="377124101">
              <w:marLeft w:val="0"/>
              <w:marRight w:val="0"/>
              <w:marTop w:val="0"/>
              <w:marBottom w:val="0"/>
              <w:divBdr>
                <w:top w:val="none" w:sz="0" w:space="0" w:color="auto"/>
                <w:left w:val="none" w:sz="0" w:space="0" w:color="auto"/>
                <w:bottom w:val="none" w:sz="0" w:space="0" w:color="auto"/>
                <w:right w:val="none" w:sz="0" w:space="0" w:color="auto"/>
              </w:divBdr>
            </w:div>
            <w:div w:id="441799428">
              <w:marLeft w:val="0"/>
              <w:marRight w:val="0"/>
              <w:marTop w:val="0"/>
              <w:marBottom w:val="0"/>
              <w:divBdr>
                <w:top w:val="none" w:sz="0" w:space="0" w:color="auto"/>
                <w:left w:val="none" w:sz="0" w:space="0" w:color="auto"/>
                <w:bottom w:val="none" w:sz="0" w:space="0" w:color="auto"/>
                <w:right w:val="none" w:sz="0" w:space="0" w:color="auto"/>
              </w:divBdr>
            </w:div>
            <w:div w:id="483543528">
              <w:marLeft w:val="0"/>
              <w:marRight w:val="0"/>
              <w:marTop w:val="0"/>
              <w:marBottom w:val="0"/>
              <w:divBdr>
                <w:top w:val="none" w:sz="0" w:space="0" w:color="auto"/>
                <w:left w:val="none" w:sz="0" w:space="0" w:color="auto"/>
                <w:bottom w:val="none" w:sz="0" w:space="0" w:color="auto"/>
                <w:right w:val="none" w:sz="0" w:space="0" w:color="auto"/>
              </w:divBdr>
            </w:div>
            <w:div w:id="483861678">
              <w:marLeft w:val="0"/>
              <w:marRight w:val="0"/>
              <w:marTop w:val="0"/>
              <w:marBottom w:val="0"/>
              <w:divBdr>
                <w:top w:val="none" w:sz="0" w:space="0" w:color="auto"/>
                <w:left w:val="none" w:sz="0" w:space="0" w:color="auto"/>
                <w:bottom w:val="none" w:sz="0" w:space="0" w:color="auto"/>
                <w:right w:val="none" w:sz="0" w:space="0" w:color="auto"/>
              </w:divBdr>
            </w:div>
            <w:div w:id="500395066">
              <w:marLeft w:val="0"/>
              <w:marRight w:val="0"/>
              <w:marTop w:val="0"/>
              <w:marBottom w:val="0"/>
              <w:divBdr>
                <w:top w:val="none" w:sz="0" w:space="0" w:color="auto"/>
                <w:left w:val="none" w:sz="0" w:space="0" w:color="auto"/>
                <w:bottom w:val="none" w:sz="0" w:space="0" w:color="auto"/>
                <w:right w:val="none" w:sz="0" w:space="0" w:color="auto"/>
              </w:divBdr>
            </w:div>
            <w:div w:id="733509311">
              <w:marLeft w:val="0"/>
              <w:marRight w:val="0"/>
              <w:marTop w:val="0"/>
              <w:marBottom w:val="0"/>
              <w:divBdr>
                <w:top w:val="none" w:sz="0" w:space="0" w:color="auto"/>
                <w:left w:val="none" w:sz="0" w:space="0" w:color="auto"/>
                <w:bottom w:val="none" w:sz="0" w:space="0" w:color="auto"/>
                <w:right w:val="none" w:sz="0" w:space="0" w:color="auto"/>
              </w:divBdr>
            </w:div>
            <w:div w:id="746224773">
              <w:marLeft w:val="0"/>
              <w:marRight w:val="0"/>
              <w:marTop w:val="0"/>
              <w:marBottom w:val="0"/>
              <w:divBdr>
                <w:top w:val="none" w:sz="0" w:space="0" w:color="auto"/>
                <w:left w:val="none" w:sz="0" w:space="0" w:color="auto"/>
                <w:bottom w:val="none" w:sz="0" w:space="0" w:color="auto"/>
                <w:right w:val="none" w:sz="0" w:space="0" w:color="auto"/>
              </w:divBdr>
            </w:div>
            <w:div w:id="747383932">
              <w:marLeft w:val="0"/>
              <w:marRight w:val="0"/>
              <w:marTop w:val="0"/>
              <w:marBottom w:val="0"/>
              <w:divBdr>
                <w:top w:val="none" w:sz="0" w:space="0" w:color="auto"/>
                <w:left w:val="none" w:sz="0" w:space="0" w:color="auto"/>
                <w:bottom w:val="none" w:sz="0" w:space="0" w:color="auto"/>
                <w:right w:val="none" w:sz="0" w:space="0" w:color="auto"/>
              </w:divBdr>
            </w:div>
            <w:div w:id="877663555">
              <w:marLeft w:val="0"/>
              <w:marRight w:val="0"/>
              <w:marTop w:val="0"/>
              <w:marBottom w:val="0"/>
              <w:divBdr>
                <w:top w:val="none" w:sz="0" w:space="0" w:color="auto"/>
                <w:left w:val="none" w:sz="0" w:space="0" w:color="auto"/>
                <w:bottom w:val="none" w:sz="0" w:space="0" w:color="auto"/>
                <w:right w:val="none" w:sz="0" w:space="0" w:color="auto"/>
              </w:divBdr>
            </w:div>
            <w:div w:id="1149904049">
              <w:marLeft w:val="0"/>
              <w:marRight w:val="0"/>
              <w:marTop w:val="0"/>
              <w:marBottom w:val="0"/>
              <w:divBdr>
                <w:top w:val="none" w:sz="0" w:space="0" w:color="auto"/>
                <w:left w:val="none" w:sz="0" w:space="0" w:color="auto"/>
                <w:bottom w:val="none" w:sz="0" w:space="0" w:color="auto"/>
                <w:right w:val="none" w:sz="0" w:space="0" w:color="auto"/>
              </w:divBdr>
            </w:div>
            <w:div w:id="1256283894">
              <w:marLeft w:val="0"/>
              <w:marRight w:val="0"/>
              <w:marTop w:val="0"/>
              <w:marBottom w:val="0"/>
              <w:divBdr>
                <w:top w:val="none" w:sz="0" w:space="0" w:color="auto"/>
                <w:left w:val="none" w:sz="0" w:space="0" w:color="auto"/>
                <w:bottom w:val="none" w:sz="0" w:space="0" w:color="auto"/>
                <w:right w:val="none" w:sz="0" w:space="0" w:color="auto"/>
              </w:divBdr>
            </w:div>
            <w:div w:id="1447773699">
              <w:marLeft w:val="0"/>
              <w:marRight w:val="0"/>
              <w:marTop w:val="0"/>
              <w:marBottom w:val="0"/>
              <w:divBdr>
                <w:top w:val="none" w:sz="0" w:space="0" w:color="auto"/>
                <w:left w:val="none" w:sz="0" w:space="0" w:color="auto"/>
                <w:bottom w:val="none" w:sz="0" w:space="0" w:color="auto"/>
                <w:right w:val="none" w:sz="0" w:space="0" w:color="auto"/>
              </w:divBdr>
            </w:div>
            <w:div w:id="1640457583">
              <w:marLeft w:val="0"/>
              <w:marRight w:val="0"/>
              <w:marTop w:val="0"/>
              <w:marBottom w:val="0"/>
              <w:divBdr>
                <w:top w:val="none" w:sz="0" w:space="0" w:color="auto"/>
                <w:left w:val="none" w:sz="0" w:space="0" w:color="auto"/>
                <w:bottom w:val="none" w:sz="0" w:space="0" w:color="auto"/>
                <w:right w:val="none" w:sz="0" w:space="0" w:color="auto"/>
              </w:divBdr>
            </w:div>
            <w:div w:id="1855531187">
              <w:marLeft w:val="0"/>
              <w:marRight w:val="0"/>
              <w:marTop w:val="0"/>
              <w:marBottom w:val="0"/>
              <w:divBdr>
                <w:top w:val="none" w:sz="0" w:space="0" w:color="auto"/>
                <w:left w:val="none" w:sz="0" w:space="0" w:color="auto"/>
                <w:bottom w:val="none" w:sz="0" w:space="0" w:color="auto"/>
                <w:right w:val="none" w:sz="0" w:space="0" w:color="auto"/>
              </w:divBdr>
            </w:div>
            <w:div w:id="1965572716">
              <w:marLeft w:val="0"/>
              <w:marRight w:val="0"/>
              <w:marTop w:val="0"/>
              <w:marBottom w:val="0"/>
              <w:divBdr>
                <w:top w:val="none" w:sz="0" w:space="0" w:color="auto"/>
                <w:left w:val="none" w:sz="0" w:space="0" w:color="auto"/>
                <w:bottom w:val="none" w:sz="0" w:space="0" w:color="auto"/>
                <w:right w:val="none" w:sz="0" w:space="0" w:color="auto"/>
              </w:divBdr>
            </w:div>
            <w:div w:id="2037926067">
              <w:marLeft w:val="0"/>
              <w:marRight w:val="0"/>
              <w:marTop w:val="0"/>
              <w:marBottom w:val="0"/>
              <w:divBdr>
                <w:top w:val="none" w:sz="0" w:space="0" w:color="auto"/>
                <w:left w:val="none" w:sz="0" w:space="0" w:color="auto"/>
                <w:bottom w:val="none" w:sz="0" w:space="0" w:color="auto"/>
                <w:right w:val="none" w:sz="0" w:space="0" w:color="auto"/>
              </w:divBdr>
            </w:div>
          </w:divsChild>
        </w:div>
        <w:div w:id="2111704457">
          <w:marLeft w:val="0"/>
          <w:marRight w:val="0"/>
          <w:marTop w:val="0"/>
          <w:marBottom w:val="0"/>
          <w:divBdr>
            <w:top w:val="none" w:sz="0" w:space="0" w:color="auto"/>
            <w:left w:val="none" w:sz="0" w:space="0" w:color="auto"/>
            <w:bottom w:val="none" w:sz="0" w:space="0" w:color="auto"/>
            <w:right w:val="none" w:sz="0" w:space="0" w:color="auto"/>
          </w:divBdr>
        </w:div>
      </w:divsChild>
    </w:div>
    <w:div w:id="393551662">
      <w:bodyDiv w:val="1"/>
      <w:marLeft w:val="0"/>
      <w:marRight w:val="0"/>
      <w:marTop w:val="0"/>
      <w:marBottom w:val="0"/>
      <w:divBdr>
        <w:top w:val="none" w:sz="0" w:space="0" w:color="auto"/>
        <w:left w:val="none" w:sz="0" w:space="0" w:color="auto"/>
        <w:bottom w:val="none" w:sz="0" w:space="0" w:color="auto"/>
        <w:right w:val="none" w:sz="0" w:space="0" w:color="auto"/>
      </w:divBdr>
      <w:divsChild>
        <w:div w:id="1381199400">
          <w:marLeft w:val="0"/>
          <w:marRight w:val="0"/>
          <w:marTop w:val="0"/>
          <w:marBottom w:val="0"/>
          <w:divBdr>
            <w:top w:val="none" w:sz="0" w:space="0" w:color="auto"/>
            <w:left w:val="none" w:sz="0" w:space="0" w:color="auto"/>
            <w:bottom w:val="none" w:sz="0" w:space="0" w:color="auto"/>
            <w:right w:val="none" w:sz="0" w:space="0" w:color="auto"/>
          </w:divBdr>
          <w:divsChild>
            <w:div w:id="572399180">
              <w:marLeft w:val="0"/>
              <w:marRight w:val="0"/>
              <w:marTop w:val="0"/>
              <w:marBottom w:val="0"/>
              <w:divBdr>
                <w:top w:val="none" w:sz="0" w:space="0" w:color="auto"/>
                <w:left w:val="none" w:sz="0" w:space="0" w:color="auto"/>
                <w:bottom w:val="none" w:sz="0" w:space="0" w:color="auto"/>
                <w:right w:val="none" w:sz="0" w:space="0" w:color="auto"/>
              </w:divBdr>
              <w:divsChild>
                <w:div w:id="565454868">
                  <w:marLeft w:val="0"/>
                  <w:marRight w:val="0"/>
                  <w:marTop w:val="0"/>
                  <w:marBottom w:val="0"/>
                  <w:divBdr>
                    <w:top w:val="none" w:sz="0" w:space="0" w:color="auto"/>
                    <w:left w:val="none" w:sz="0" w:space="0" w:color="auto"/>
                    <w:bottom w:val="none" w:sz="0" w:space="0" w:color="auto"/>
                    <w:right w:val="none" w:sz="0" w:space="0" w:color="auto"/>
                  </w:divBdr>
                </w:div>
                <w:div w:id="970476242">
                  <w:marLeft w:val="0"/>
                  <w:marRight w:val="0"/>
                  <w:marTop w:val="0"/>
                  <w:marBottom w:val="0"/>
                  <w:divBdr>
                    <w:top w:val="none" w:sz="0" w:space="0" w:color="auto"/>
                    <w:left w:val="none" w:sz="0" w:space="0" w:color="auto"/>
                    <w:bottom w:val="none" w:sz="0" w:space="0" w:color="auto"/>
                    <w:right w:val="none" w:sz="0" w:space="0" w:color="auto"/>
                  </w:divBdr>
                </w:div>
              </w:divsChild>
            </w:div>
            <w:div w:id="1228612150">
              <w:marLeft w:val="0"/>
              <w:marRight w:val="0"/>
              <w:marTop w:val="0"/>
              <w:marBottom w:val="0"/>
              <w:divBdr>
                <w:top w:val="none" w:sz="0" w:space="0" w:color="auto"/>
                <w:left w:val="none" w:sz="0" w:space="0" w:color="auto"/>
                <w:bottom w:val="none" w:sz="0" w:space="0" w:color="auto"/>
                <w:right w:val="none" w:sz="0" w:space="0" w:color="auto"/>
              </w:divBdr>
              <w:divsChild>
                <w:div w:id="267935738">
                  <w:marLeft w:val="0"/>
                  <w:marRight w:val="0"/>
                  <w:marTop w:val="0"/>
                  <w:marBottom w:val="0"/>
                  <w:divBdr>
                    <w:top w:val="none" w:sz="0" w:space="0" w:color="auto"/>
                    <w:left w:val="none" w:sz="0" w:space="0" w:color="auto"/>
                    <w:bottom w:val="none" w:sz="0" w:space="0" w:color="auto"/>
                    <w:right w:val="none" w:sz="0" w:space="0" w:color="auto"/>
                  </w:divBdr>
                </w:div>
                <w:div w:id="572010755">
                  <w:marLeft w:val="0"/>
                  <w:marRight w:val="0"/>
                  <w:marTop w:val="0"/>
                  <w:marBottom w:val="0"/>
                  <w:divBdr>
                    <w:top w:val="none" w:sz="0" w:space="0" w:color="auto"/>
                    <w:left w:val="none" w:sz="0" w:space="0" w:color="auto"/>
                    <w:bottom w:val="none" w:sz="0" w:space="0" w:color="auto"/>
                    <w:right w:val="none" w:sz="0" w:space="0" w:color="auto"/>
                  </w:divBdr>
                </w:div>
                <w:div w:id="1106148344">
                  <w:marLeft w:val="0"/>
                  <w:marRight w:val="0"/>
                  <w:marTop w:val="0"/>
                  <w:marBottom w:val="0"/>
                  <w:divBdr>
                    <w:top w:val="none" w:sz="0" w:space="0" w:color="auto"/>
                    <w:left w:val="none" w:sz="0" w:space="0" w:color="auto"/>
                    <w:bottom w:val="none" w:sz="0" w:space="0" w:color="auto"/>
                    <w:right w:val="none" w:sz="0" w:space="0" w:color="auto"/>
                  </w:divBdr>
                </w:div>
                <w:div w:id="1124274808">
                  <w:marLeft w:val="0"/>
                  <w:marRight w:val="0"/>
                  <w:marTop w:val="0"/>
                  <w:marBottom w:val="0"/>
                  <w:divBdr>
                    <w:top w:val="none" w:sz="0" w:space="0" w:color="auto"/>
                    <w:left w:val="none" w:sz="0" w:space="0" w:color="auto"/>
                    <w:bottom w:val="none" w:sz="0" w:space="0" w:color="auto"/>
                    <w:right w:val="none" w:sz="0" w:space="0" w:color="auto"/>
                  </w:divBdr>
                </w:div>
                <w:div w:id="2057507266">
                  <w:marLeft w:val="0"/>
                  <w:marRight w:val="0"/>
                  <w:marTop w:val="0"/>
                  <w:marBottom w:val="0"/>
                  <w:divBdr>
                    <w:top w:val="none" w:sz="0" w:space="0" w:color="auto"/>
                    <w:left w:val="none" w:sz="0" w:space="0" w:color="auto"/>
                    <w:bottom w:val="none" w:sz="0" w:space="0" w:color="auto"/>
                    <w:right w:val="none" w:sz="0" w:space="0" w:color="auto"/>
                  </w:divBdr>
                </w:div>
              </w:divsChild>
            </w:div>
            <w:div w:id="1368068088">
              <w:marLeft w:val="0"/>
              <w:marRight w:val="0"/>
              <w:marTop w:val="0"/>
              <w:marBottom w:val="0"/>
              <w:divBdr>
                <w:top w:val="none" w:sz="0" w:space="0" w:color="auto"/>
                <w:left w:val="none" w:sz="0" w:space="0" w:color="auto"/>
                <w:bottom w:val="none" w:sz="0" w:space="0" w:color="auto"/>
                <w:right w:val="none" w:sz="0" w:space="0" w:color="auto"/>
              </w:divBdr>
              <w:divsChild>
                <w:div w:id="356655">
                  <w:marLeft w:val="0"/>
                  <w:marRight w:val="0"/>
                  <w:marTop w:val="0"/>
                  <w:marBottom w:val="0"/>
                  <w:divBdr>
                    <w:top w:val="none" w:sz="0" w:space="0" w:color="auto"/>
                    <w:left w:val="none" w:sz="0" w:space="0" w:color="auto"/>
                    <w:bottom w:val="none" w:sz="0" w:space="0" w:color="auto"/>
                    <w:right w:val="none" w:sz="0" w:space="0" w:color="auto"/>
                  </w:divBdr>
                </w:div>
                <w:div w:id="295572794">
                  <w:marLeft w:val="0"/>
                  <w:marRight w:val="0"/>
                  <w:marTop w:val="0"/>
                  <w:marBottom w:val="0"/>
                  <w:divBdr>
                    <w:top w:val="none" w:sz="0" w:space="0" w:color="auto"/>
                    <w:left w:val="none" w:sz="0" w:space="0" w:color="auto"/>
                    <w:bottom w:val="none" w:sz="0" w:space="0" w:color="auto"/>
                    <w:right w:val="none" w:sz="0" w:space="0" w:color="auto"/>
                  </w:divBdr>
                </w:div>
                <w:div w:id="1272277498">
                  <w:marLeft w:val="0"/>
                  <w:marRight w:val="0"/>
                  <w:marTop w:val="0"/>
                  <w:marBottom w:val="0"/>
                  <w:divBdr>
                    <w:top w:val="none" w:sz="0" w:space="0" w:color="auto"/>
                    <w:left w:val="none" w:sz="0" w:space="0" w:color="auto"/>
                    <w:bottom w:val="none" w:sz="0" w:space="0" w:color="auto"/>
                    <w:right w:val="none" w:sz="0" w:space="0" w:color="auto"/>
                  </w:divBdr>
                </w:div>
                <w:div w:id="1732340523">
                  <w:marLeft w:val="0"/>
                  <w:marRight w:val="0"/>
                  <w:marTop w:val="0"/>
                  <w:marBottom w:val="0"/>
                  <w:divBdr>
                    <w:top w:val="none" w:sz="0" w:space="0" w:color="auto"/>
                    <w:left w:val="none" w:sz="0" w:space="0" w:color="auto"/>
                    <w:bottom w:val="none" w:sz="0" w:space="0" w:color="auto"/>
                    <w:right w:val="none" w:sz="0" w:space="0" w:color="auto"/>
                  </w:divBdr>
                </w:div>
              </w:divsChild>
            </w:div>
            <w:div w:id="1403064770">
              <w:marLeft w:val="0"/>
              <w:marRight w:val="0"/>
              <w:marTop w:val="0"/>
              <w:marBottom w:val="0"/>
              <w:divBdr>
                <w:top w:val="none" w:sz="0" w:space="0" w:color="auto"/>
                <w:left w:val="none" w:sz="0" w:space="0" w:color="auto"/>
                <w:bottom w:val="none" w:sz="0" w:space="0" w:color="auto"/>
                <w:right w:val="none" w:sz="0" w:space="0" w:color="auto"/>
              </w:divBdr>
              <w:divsChild>
                <w:div w:id="795101148">
                  <w:marLeft w:val="0"/>
                  <w:marRight w:val="0"/>
                  <w:marTop w:val="0"/>
                  <w:marBottom w:val="0"/>
                  <w:divBdr>
                    <w:top w:val="none" w:sz="0" w:space="0" w:color="auto"/>
                    <w:left w:val="none" w:sz="0" w:space="0" w:color="auto"/>
                    <w:bottom w:val="none" w:sz="0" w:space="0" w:color="auto"/>
                    <w:right w:val="none" w:sz="0" w:space="0" w:color="auto"/>
                  </w:divBdr>
                </w:div>
                <w:div w:id="1336882296">
                  <w:marLeft w:val="0"/>
                  <w:marRight w:val="0"/>
                  <w:marTop w:val="0"/>
                  <w:marBottom w:val="0"/>
                  <w:divBdr>
                    <w:top w:val="none" w:sz="0" w:space="0" w:color="auto"/>
                    <w:left w:val="none" w:sz="0" w:space="0" w:color="auto"/>
                    <w:bottom w:val="none" w:sz="0" w:space="0" w:color="auto"/>
                    <w:right w:val="none" w:sz="0" w:space="0" w:color="auto"/>
                  </w:divBdr>
                </w:div>
                <w:div w:id="200045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390587">
      <w:bodyDiv w:val="1"/>
      <w:marLeft w:val="0"/>
      <w:marRight w:val="0"/>
      <w:marTop w:val="0"/>
      <w:marBottom w:val="0"/>
      <w:divBdr>
        <w:top w:val="none" w:sz="0" w:space="0" w:color="auto"/>
        <w:left w:val="none" w:sz="0" w:space="0" w:color="auto"/>
        <w:bottom w:val="none" w:sz="0" w:space="0" w:color="auto"/>
        <w:right w:val="none" w:sz="0" w:space="0" w:color="auto"/>
      </w:divBdr>
      <w:divsChild>
        <w:div w:id="147984552">
          <w:marLeft w:val="0"/>
          <w:marRight w:val="0"/>
          <w:marTop w:val="0"/>
          <w:marBottom w:val="0"/>
          <w:divBdr>
            <w:top w:val="none" w:sz="0" w:space="0" w:color="auto"/>
            <w:left w:val="none" w:sz="0" w:space="0" w:color="auto"/>
            <w:bottom w:val="none" w:sz="0" w:space="0" w:color="auto"/>
            <w:right w:val="none" w:sz="0" w:space="0" w:color="auto"/>
          </w:divBdr>
        </w:div>
        <w:div w:id="1597131233">
          <w:marLeft w:val="0"/>
          <w:marRight w:val="0"/>
          <w:marTop w:val="0"/>
          <w:marBottom w:val="0"/>
          <w:divBdr>
            <w:top w:val="none" w:sz="0" w:space="0" w:color="auto"/>
            <w:left w:val="none" w:sz="0" w:space="0" w:color="auto"/>
            <w:bottom w:val="none" w:sz="0" w:space="0" w:color="auto"/>
            <w:right w:val="none" w:sz="0" w:space="0" w:color="auto"/>
          </w:divBdr>
        </w:div>
        <w:div w:id="1703893738">
          <w:marLeft w:val="0"/>
          <w:marRight w:val="0"/>
          <w:marTop w:val="0"/>
          <w:marBottom w:val="0"/>
          <w:divBdr>
            <w:top w:val="none" w:sz="0" w:space="0" w:color="auto"/>
            <w:left w:val="none" w:sz="0" w:space="0" w:color="auto"/>
            <w:bottom w:val="none" w:sz="0" w:space="0" w:color="auto"/>
            <w:right w:val="none" w:sz="0" w:space="0" w:color="auto"/>
          </w:divBdr>
        </w:div>
        <w:div w:id="1818375655">
          <w:marLeft w:val="0"/>
          <w:marRight w:val="0"/>
          <w:marTop w:val="0"/>
          <w:marBottom w:val="0"/>
          <w:divBdr>
            <w:top w:val="none" w:sz="0" w:space="0" w:color="auto"/>
            <w:left w:val="none" w:sz="0" w:space="0" w:color="auto"/>
            <w:bottom w:val="none" w:sz="0" w:space="0" w:color="auto"/>
            <w:right w:val="none" w:sz="0" w:space="0" w:color="auto"/>
          </w:divBdr>
        </w:div>
        <w:div w:id="2017076217">
          <w:marLeft w:val="0"/>
          <w:marRight w:val="0"/>
          <w:marTop w:val="0"/>
          <w:marBottom w:val="0"/>
          <w:divBdr>
            <w:top w:val="none" w:sz="0" w:space="0" w:color="auto"/>
            <w:left w:val="none" w:sz="0" w:space="0" w:color="auto"/>
            <w:bottom w:val="none" w:sz="0" w:space="0" w:color="auto"/>
            <w:right w:val="none" w:sz="0" w:space="0" w:color="auto"/>
          </w:divBdr>
        </w:div>
      </w:divsChild>
    </w:div>
    <w:div w:id="407389719">
      <w:bodyDiv w:val="1"/>
      <w:marLeft w:val="0"/>
      <w:marRight w:val="0"/>
      <w:marTop w:val="0"/>
      <w:marBottom w:val="0"/>
      <w:divBdr>
        <w:top w:val="none" w:sz="0" w:space="0" w:color="auto"/>
        <w:left w:val="none" w:sz="0" w:space="0" w:color="auto"/>
        <w:bottom w:val="none" w:sz="0" w:space="0" w:color="auto"/>
        <w:right w:val="none" w:sz="0" w:space="0" w:color="auto"/>
      </w:divBdr>
    </w:div>
    <w:div w:id="412893760">
      <w:bodyDiv w:val="1"/>
      <w:marLeft w:val="0"/>
      <w:marRight w:val="0"/>
      <w:marTop w:val="0"/>
      <w:marBottom w:val="0"/>
      <w:divBdr>
        <w:top w:val="none" w:sz="0" w:space="0" w:color="auto"/>
        <w:left w:val="none" w:sz="0" w:space="0" w:color="auto"/>
        <w:bottom w:val="none" w:sz="0" w:space="0" w:color="auto"/>
        <w:right w:val="none" w:sz="0" w:space="0" w:color="auto"/>
      </w:divBdr>
    </w:div>
    <w:div w:id="415832247">
      <w:bodyDiv w:val="1"/>
      <w:marLeft w:val="0"/>
      <w:marRight w:val="0"/>
      <w:marTop w:val="0"/>
      <w:marBottom w:val="0"/>
      <w:divBdr>
        <w:top w:val="none" w:sz="0" w:space="0" w:color="auto"/>
        <w:left w:val="none" w:sz="0" w:space="0" w:color="auto"/>
        <w:bottom w:val="none" w:sz="0" w:space="0" w:color="auto"/>
        <w:right w:val="none" w:sz="0" w:space="0" w:color="auto"/>
      </w:divBdr>
      <w:divsChild>
        <w:div w:id="2045708122">
          <w:marLeft w:val="0"/>
          <w:marRight w:val="0"/>
          <w:marTop w:val="0"/>
          <w:marBottom w:val="0"/>
          <w:divBdr>
            <w:top w:val="none" w:sz="0" w:space="0" w:color="auto"/>
            <w:left w:val="none" w:sz="0" w:space="0" w:color="auto"/>
            <w:bottom w:val="none" w:sz="0" w:space="0" w:color="auto"/>
            <w:right w:val="none" w:sz="0" w:space="0" w:color="auto"/>
          </w:divBdr>
          <w:divsChild>
            <w:div w:id="201092350">
              <w:marLeft w:val="0"/>
              <w:marRight w:val="0"/>
              <w:marTop w:val="0"/>
              <w:marBottom w:val="0"/>
              <w:divBdr>
                <w:top w:val="none" w:sz="0" w:space="0" w:color="auto"/>
                <w:left w:val="none" w:sz="0" w:space="0" w:color="auto"/>
                <w:bottom w:val="none" w:sz="0" w:space="0" w:color="auto"/>
                <w:right w:val="none" w:sz="0" w:space="0" w:color="auto"/>
              </w:divBdr>
            </w:div>
            <w:div w:id="309410196">
              <w:marLeft w:val="0"/>
              <w:marRight w:val="0"/>
              <w:marTop w:val="0"/>
              <w:marBottom w:val="0"/>
              <w:divBdr>
                <w:top w:val="none" w:sz="0" w:space="0" w:color="auto"/>
                <w:left w:val="none" w:sz="0" w:space="0" w:color="auto"/>
                <w:bottom w:val="none" w:sz="0" w:space="0" w:color="auto"/>
                <w:right w:val="none" w:sz="0" w:space="0" w:color="auto"/>
              </w:divBdr>
            </w:div>
            <w:div w:id="582495185">
              <w:marLeft w:val="0"/>
              <w:marRight w:val="0"/>
              <w:marTop w:val="0"/>
              <w:marBottom w:val="0"/>
              <w:divBdr>
                <w:top w:val="none" w:sz="0" w:space="0" w:color="auto"/>
                <w:left w:val="none" w:sz="0" w:space="0" w:color="auto"/>
                <w:bottom w:val="none" w:sz="0" w:space="0" w:color="auto"/>
                <w:right w:val="none" w:sz="0" w:space="0" w:color="auto"/>
              </w:divBdr>
              <w:divsChild>
                <w:div w:id="329527695">
                  <w:marLeft w:val="0"/>
                  <w:marRight w:val="0"/>
                  <w:marTop w:val="0"/>
                  <w:marBottom w:val="0"/>
                  <w:divBdr>
                    <w:top w:val="none" w:sz="0" w:space="0" w:color="auto"/>
                    <w:left w:val="none" w:sz="0" w:space="0" w:color="auto"/>
                    <w:bottom w:val="none" w:sz="0" w:space="0" w:color="auto"/>
                    <w:right w:val="none" w:sz="0" w:space="0" w:color="auto"/>
                  </w:divBdr>
                </w:div>
                <w:div w:id="706565280">
                  <w:marLeft w:val="0"/>
                  <w:marRight w:val="0"/>
                  <w:marTop w:val="0"/>
                  <w:marBottom w:val="0"/>
                  <w:divBdr>
                    <w:top w:val="none" w:sz="0" w:space="0" w:color="auto"/>
                    <w:left w:val="none" w:sz="0" w:space="0" w:color="auto"/>
                    <w:bottom w:val="none" w:sz="0" w:space="0" w:color="auto"/>
                    <w:right w:val="none" w:sz="0" w:space="0" w:color="auto"/>
                  </w:divBdr>
                </w:div>
                <w:div w:id="1014185265">
                  <w:marLeft w:val="0"/>
                  <w:marRight w:val="0"/>
                  <w:marTop w:val="0"/>
                  <w:marBottom w:val="0"/>
                  <w:divBdr>
                    <w:top w:val="none" w:sz="0" w:space="0" w:color="auto"/>
                    <w:left w:val="none" w:sz="0" w:space="0" w:color="auto"/>
                    <w:bottom w:val="none" w:sz="0" w:space="0" w:color="auto"/>
                    <w:right w:val="none" w:sz="0" w:space="0" w:color="auto"/>
                  </w:divBdr>
                </w:div>
                <w:div w:id="1340891465">
                  <w:marLeft w:val="0"/>
                  <w:marRight w:val="0"/>
                  <w:marTop w:val="0"/>
                  <w:marBottom w:val="0"/>
                  <w:divBdr>
                    <w:top w:val="none" w:sz="0" w:space="0" w:color="auto"/>
                    <w:left w:val="none" w:sz="0" w:space="0" w:color="auto"/>
                    <w:bottom w:val="none" w:sz="0" w:space="0" w:color="auto"/>
                    <w:right w:val="none" w:sz="0" w:space="0" w:color="auto"/>
                  </w:divBdr>
                </w:div>
                <w:div w:id="1947539132">
                  <w:marLeft w:val="0"/>
                  <w:marRight w:val="0"/>
                  <w:marTop w:val="0"/>
                  <w:marBottom w:val="0"/>
                  <w:divBdr>
                    <w:top w:val="none" w:sz="0" w:space="0" w:color="auto"/>
                    <w:left w:val="none" w:sz="0" w:space="0" w:color="auto"/>
                    <w:bottom w:val="none" w:sz="0" w:space="0" w:color="auto"/>
                    <w:right w:val="none" w:sz="0" w:space="0" w:color="auto"/>
                  </w:divBdr>
                </w:div>
              </w:divsChild>
            </w:div>
            <w:div w:id="973021046">
              <w:marLeft w:val="0"/>
              <w:marRight w:val="0"/>
              <w:marTop w:val="0"/>
              <w:marBottom w:val="0"/>
              <w:divBdr>
                <w:top w:val="none" w:sz="0" w:space="0" w:color="auto"/>
                <w:left w:val="none" w:sz="0" w:space="0" w:color="auto"/>
                <w:bottom w:val="none" w:sz="0" w:space="0" w:color="auto"/>
                <w:right w:val="none" w:sz="0" w:space="0" w:color="auto"/>
              </w:divBdr>
              <w:divsChild>
                <w:div w:id="1042679010">
                  <w:marLeft w:val="0"/>
                  <w:marRight w:val="0"/>
                  <w:marTop w:val="0"/>
                  <w:marBottom w:val="0"/>
                  <w:divBdr>
                    <w:top w:val="none" w:sz="0" w:space="0" w:color="auto"/>
                    <w:left w:val="none" w:sz="0" w:space="0" w:color="auto"/>
                    <w:bottom w:val="none" w:sz="0" w:space="0" w:color="auto"/>
                    <w:right w:val="none" w:sz="0" w:space="0" w:color="auto"/>
                  </w:divBdr>
                </w:div>
                <w:div w:id="1801485908">
                  <w:marLeft w:val="0"/>
                  <w:marRight w:val="0"/>
                  <w:marTop w:val="0"/>
                  <w:marBottom w:val="0"/>
                  <w:divBdr>
                    <w:top w:val="none" w:sz="0" w:space="0" w:color="auto"/>
                    <w:left w:val="none" w:sz="0" w:space="0" w:color="auto"/>
                    <w:bottom w:val="none" w:sz="0" w:space="0" w:color="auto"/>
                    <w:right w:val="none" w:sz="0" w:space="0" w:color="auto"/>
                  </w:divBdr>
                </w:div>
                <w:div w:id="2046441354">
                  <w:marLeft w:val="0"/>
                  <w:marRight w:val="0"/>
                  <w:marTop w:val="0"/>
                  <w:marBottom w:val="0"/>
                  <w:divBdr>
                    <w:top w:val="none" w:sz="0" w:space="0" w:color="auto"/>
                    <w:left w:val="none" w:sz="0" w:space="0" w:color="auto"/>
                    <w:bottom w:val="none" w:sz="0" w:space="0" w:color="auto"/>
                    <w:right w:val="none" w:sz="0" w:space="0" w:color="auto"/>
                  </w:divBdr>
                </w:div>
              </w:divsChild>
            </w:div>
            <w:div w:id="2095399767">
              <w:marLeft w:val="0"/>
              <w:marRight w:val="0"/>
              <w:marTop w:val="0"/>
              <w:marBottom w:val="0"/>
              <w:divBdr>
                <w:top w:val="none" w:sz="0" w:space="0" w:color="auto"/>
                <w:left w:val="none" w:sz="0" w:space="0" w:color="auto"/>
                <w:bottom w:val="none" w:sz="0" w:space="0" w:color="auto"/>
                <w:right w:val="none" w:sz="0" w:space="0" w:color="auto"/>
              </w:divBdr>
              <w:divsChild>
                <w:div w:id="2104035068">
                  <w:marLeft w:val="0"/>
                  <w:marRight w:val="0"/>
                  <w:marTop w:val="0"/>
                  <w:marBottom w:val="0"/>
                  <w:divBdr>
                    <w:top w:val="none" w:sz="0" w:space="0" w:color="auto"/>
                    <w:left w:val="none" w:sz="0" w:space="0" w:color="auto"/>
                    <w:bottom w:val="none" w:sz="0" w:space="0" w:color="auto"/>
                    <w:right w:val="none" w:sz="0" w:space="0" w:color="auto"/>
                  </w:divBdr>
                </w:div>
              </w:divsChild>
            </w:div>
            <w:div w:id="213825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01570">
      <w:bodyDiv w:val="1"/>
      <w:marLeft w:val="0"/>
      <w:marRight w:val="0"/>
      <w:marTop w:val="0"/>
      <w:marBottom w:val="0"/>
      <w:divBdr>
        <w:top w:val="none" w:sz="0" w:space="0" w:color="auto"/>
        <w:left w:val="none" w:sz="0" w:space="0" w:color="auto"/>
        <w:bottom w:val="none" w:sz="0" w:space="0" w:color="auto"/>
        <w:right w:val="none" w:sz="0" w:space="0" w:color="auto"/>
      </w:divBdr>
    </w:div>
    <w:div w:id="429470900">
      <w:bodyDiv w:val="1"/>
      <w:marLeft w:val="0"/>
      <w:marRight w:val="0"/>
      <w:marTop w:val="0"/>
      <w:marBottom w:val="0"/>
      <w:divBdr>
        <w:top w:val="none" w:sz="0" w:space="0" w:color="auto"/>
        <w:left w:val="none" w:sz="0" w:space="0" w:color="auto"/>
        <w:bottom w:val="none" w:sz="0" w:space="0" w:color="auto"/>
        <w:right w:val="none" w:sz="0" w:space="0" w:color="auto"/>
      </w:divBdr>
    </w:div>
    <w:div w:id="450588674">
      <w:bodyDiv w:val="1"/>
      <w:marLeft w:val="0"/>
      <w:marRight w:val="0"/>
      <w:marTop w:val="0"/>
      <w:marBottom w:val="0"/>
      <w:divBdr>
        <w:top w:val="none" w:sz="0" w:space="0" w:color="auto"/>
        <w:left w:val="none" w:sz="0" w:space="0" w:color="auto"/>
        <w:bottom w:val="none" w:sz="0" w:space="0" w:color="auto"/>
        <w:right w:val="none" w:sz="0" w:space="0" w:color="auto"/>
      </w:divBdr>
      <w:divsChild>
        <w:div w:id="104622875">
          <w:marLeft w:val="0"/>
          <w:marRight w:val="0"/>
          <w:marTop w:val="0"/>
          <w:marBottom w:val="0"/>
          <w:divBdr>
            <w:top w:val="none" w:sz="0" w:space="0" w:color="auto"/>
            <w:left w:val="none" w:sz="0" w:space="0" w:color="auto"/>
            <w:bottom w:val="none" w:sz="0" w:space="0" w:color="auto"/>
            <w:right w:val="none" w:sz="0" w:space="0" w:color="auto"/>
          </w:divBdr>
        </w:div>
        <w:div w:id="112479352">
          <w:marLeft w:val="0"/>
          <w:marRight w:val="0"/>
          <w:marTop w:val="0"/>
          <w:marBottom w:val="0"/>
          <w:divBdr>
            <w:top w:val="none" w:sz="0" w:space="0" w:color="auto"/>
            <w:left w:val="none" w:sz="0" w:space="0" w:color="auto"/>
            <w:bottom w:val="none" w:sz="0" w:space="0" w:color="auto"/>
            <w:right w:val="none" w:sz="0" w:space="0" w:color="auto"/>
          </w:divBdr>
        </w:div>
        <w:div w:id="257569326">
          <w:marLeft w:val="0"/>
          <w:marRight w:val="0"/>
          <w:marTop w:val="0"/>
          <w:marBottom w:val="0"/>
          <w:divBdr>
            <w:top w:val="none" w:sz="0" w:space="0" w:color="auto"/>
            <w:left w:val="none" w:sz="0" w:space="0" w:color="auto"/>
            <w:bottom w:val="none" w:sz="0" w:space="0" w:color="auto"/>
            <w:right w:val="none" w:sz="0" w:space="0" w:color="auto"/>
          </w:divBdr>
        </w:div>
        <w:div w:id="331958415">
          <w:marLeft w:val="0"/>
          <w:marRight w:val="0"/>
          <w:marTop w:val="0"/>
          <w:marBottom w:val="0"/>
          <w:divBdr>
            <w:top w:val="none" w:sz="0" w:space="0" w:color="auto"/>
            <w:left w:val="none" w:sz="0" w:space="0" w:color="auto"/>
            <w:bottom w:val="none" w:sz="0" w:space="0" w:color="auto"/>
            <w:right w:val="none" w:sz="0" w:space="0" w:color="auto"/>
          </w:divBdr>
        </w:div>
        <w:div w:id="339478475">
          <w:marLeft w:val="0"/>
          <w:marRight w:val="0"/>
          <w:marTop w:val="0"/>
          <w:marBottom w:val="0"/>
          <w:divBdr>
            <w:top w:val="none" w:sz="0" w:space="0" w:color="auto"/>
            <w:left w:val="none" w:sz="0" w:space="0" w:color="auto"/>
            <w:bottom w:val="none" w:sz="0" w:space="0" w:color="auto"/>
            <w:right w:val="none" w:sz="0" w:space="0" w:color="auto"/>
          </w:divBdr>
        </w:div>
        <w:div w:id="357120164">
          <w:marLeft w:val="0"/>
          <w:marRight w:val="0"/>
          <w:marTop w:val="0"/>
          <w:marBottom w:val="0"/>
          <w:divBdr>
            <w:top w:val="none" w:sz="0" w:space="0" w:color="auto"/>
            <w:left w:val="none" w:sz="0" w:space="0" w:color="auto"/>
            <w:bottom w:val="none" w:sz="0" w:space="0" w:color="auto"/>
            <w:right w:val="none" w:sz="0" w:space="0" w:color="auto"/>
          </w:divBdr>
        </w:div>
        <w:div w:id="375204007">
          <w:marLeft w:val="0"/>
          <w:marRight w:val="0"/>
          <w:marTop w:val="0"/>
          <w:marBottom w:val="0"/>
          <w:divBdr>
            <w:top w:val="none" w:sz="0" w:space="0" w:color="auto"/>
            <w:left w:val="none" w:sz="0" w:space="0" w:color="auto"/>
            <w:bottom w:val="none" w:sz="0" w:space="0" w:color="auto"/>
            <w:right w:val="none" w:sz="0" w:space="0" w:color="auto"/>
          </w:divBdr>
        </w:div>
        <w:div w:id="403376627">
          <w:marLeft w:val="0"/>
          <w:marRight w:val="0"/>
          <w:marTop w:val="0"/>
          <w:marBottom w:val="0"/>
          <w:divBdr>
            <w:top w:val="none" w:sz="0" w:space="0" w:color="auto"/>
            <w:left w:val="none" w:sz="0" w:space="0" w:color="auto"/>
            <w:bottom w:val="none" w:sz="0" w:space="0" w:color="auto"/>
            <w:right w:val="none" w:sz="0" w:space="0" w:color="auto"/>
          </w:divBdr>
        </w:div>
        <w:div w:id="409498522">
          <w:marLeft w:val="0"/>
          <w:marRight w:val="0"/>
          <w:marTop w:val="0"/>
          <w:marBottom w:val="0"/>
          <w:divBdr>
            <w:top w:val="none" w:sz="0" w:space="0" w:color="auto"/>
            <w:left w:val="none" w:sz="0" w:space="0" w:color="auto"/>
            <w:bottom w:val="none" w:sz="0" w:space="0" w:color="auto"/>
            <w:right w:val="none" w:sz="0" w:space="0" w:color="auto"/>
          </w:divBdr>
        </w:div>
        <w:div w:id="419328317">
          <w:marLeft w:val="0"/>
          <w:marRight w:val="0"/>
          <w:marTop w:val="0"/>
          <w:marBottom w:val="0"/>
          <w:divBdr>
            <w:top w:val="none" w:sz="0" w:space="0" w:color="auto"/>
            <w:left w:val="none" w:sz="0" w:space="0" w:color="auto"/>
            <w:bottom w:val="none" w:sz="0" w:space="0" w:color="auto"/>
            <w:right w:val="none" w:sz="0" w:space="0" w:color="auto"/>
          </w:divBdr>
        </w:div>
        <w:div w:id="428936928">
          <w:marLeft w:val="0"/>
          <w:marRight w:val="0"/>
          <w:marTop w:val="0"/>
          <w:marBottom w:val="0"/>
          <w:divBdr>
            <w:top w:val="none" w:sz="0" w:space="0" w:color="auto"/>
            <w:left w:val="none" w:sz="0" w:space="0" w:color="auto"/>
            <w:bottom w:val="none" w:sz="0" w:space="0" w:color="auto"/>
            <w:right w:val="none" w:sz="0" w:space="0" w:color="auto"/>
          </w:divBdr>
          <w:divsChild>
            <w:div w:id="529613925">
              <w:marLeft w:val="0"/>
              <w:marRight w:val="0"/>
              <w:marTop w:val="0"/>
              <w:marBottom w:val="0"/>
              <w:divBdr>
                <w:top w:val="none" w:sz="0" w:space="0" w:color="auto"/>
                <w:left w:val="none" w:sz="0" w:space="0" w:color="auto"/>
                <w:bottom w:val="none" w:sz="0" w:space="0" w:color="auto"/>
                <w:right w:val="none" w:sz="0" w:space="0" w:color="auto"/>
              </w:divBdr>
            </w:div>
            <w:div w:id="1610625064">
              <w:marLeft w:val="0"/>
              <w:marRight w:val="0"/>
              <w:marTop w:val="0"/>
              <w:marBottom w:val="0"/>
              <w:divBdr>
                <w:top w:val="none" w:sz="0" w:space="0" w:color="auto"/>
                <w:left w:val="none" w:sz="0" w:space="0" w:color="auto"/>
                <w:bottom w:val="none" w:sz="0" w:space="0" w:color="auto"/>
                <w:right w:val="none" w:sz="0" w:space="0" w:color="auto"/>
              </w:divBdr>
            </w:div>
          </w:divsChild>
        </w:div>
        <w:div w:id="477578268">
          <w:marLeft w:val="0"/>
          <w:marRight w:val="0"/>
          <w:marTop w:val="0"/>
          <w:marBottom w:val="0"/>
          <w:divBdr>
            <w:top w:val="none" w:sz="0" w:space="0" w:color="auto"/>
            <w:left w:val="none" w:sz="0" w:space="0" w:color="auto"/>
            <w:bottom w:val="none" w:sz="0" w:space="0" w:color="auto"/>
            <w:right w:val="none" w:sz="0" w:space="0" w:color="auto"/>
          </w:divBdr>
        </w:div>
        <w:div w:id="537280660">
          <w:marLeft w:val="0"/>
          <w:marRight w:val="0"/>
          <w:marTop w:val="0"/>
          <w:marBottom w:val="0"/>
          <w:divBdr>
            <w:top w:val="none" w:sz="0" w:space="0" w:color="auto"/>
            <w:left w:val="none" w:sz="0" w:space="0" w:color="auto"/>
            <w:bottom w:val="none" w:sz="0" w:space="0" w:color="auto"/>
            <w:right w:val="none" w:sz="0" w:space="0" w:color="auto"/>
          </w:divBdr>
        </w:div>
        <w:div w:id="661280958">
          <w:marLeft w:val="0"/>
          <w:marRight w:val="0"/>
          <w:marTop w:val="0"/>
          <w:marBottom w:val="0"/>
          <w:divBdr>
            <w:top w:val="none" w:sz="0" w:space="0" w:color="auto"/>
            <w:left w:val="none" w:sz="0" w:space="0" w:color="auto"/>
            <w:bottom w:val="none" w:sz="0" w:space="0" w:color="auto"/>
            <w:right w:val="none" w:sz="0" w:space="0" w:color="auto"/>
          </w:divBdr>
        </w:div>
        <w:div w:id="751203024">
          <w:marLeft w:val="0"/>
          <w:marRight w:val="0"/>
          <w:marTop w:val="0"/>
          <w:marBottom w:val="0"/>
          <w:divBdr>
            <w:top w:val="none" w:sz="0" w:space="0" w:color="auto"/>
            <w:left w:val="none" w:sz="0" w:space="0" w:color="auto"/>
            <w:bottom w:val="none" w:sz="0" w:space="0" w:color="auto"/>
            <w:right w:val="none" w:sz="0" w:space="0" w:color="auto"/>
          </w:divBdr>
        </w:div>
        <w:div w:id="778110608">
          <w:marLeft w:val="0"/>
          <w:marRight w:val="0"/>
          <w:marTop w:val="0"/>
          <w:marBottom w:val="0"/>
          <w:divBdr>
            <w:top w:val="none" w:sz="0" w:space="0" w:color="auto"/>
            <w:left w:val="none" w:sz="0" w:space="0" w:color="auto"/>
            <w:bottom w:val="none" w:sz="0" w:space="0" w:color="auto"/>
            <w:right w:val="none" w:sz="0" w:space="0" w:color="auto"/>
          </w:divBdr>
        </w:div>
        <w:div w:id="842355199">
          <w:marLeft w:val="0"/>
          <w:marRight w:val="0"/>
          <w:marTop w:val="0"/>
          <w:marBottom w:val="0"/>
          <w:divBdr>
            <w:top w:val="none" w:sz="0" w:space="0" w:color="auto"/>
            <w:left w:val="none" w:sz="0" w:space="0" w:color="auto"/>
            <w:bottom w:val="none" w:sz="0" w:space="0" w:color="auto"/>
            <w:right w:val="none" w:sz="0" w:space="0" w:color="auto"/>
          </w:divBdr>
        </w:div>
        <w:div w:id="877863208">
          <w:marLeft w:val="0"/>
          <w:marRight w:val="0"/>
          <w:marTop w:val="0"/>
          <w:marBottom w:val="0"/>
          <w:divBdr>
            <w:top w:val="none" w:sz="0" w:space="0" w:color="auto"/>
            <w:left w:val="none" w:sz="0" w:space="0" w:color="auto"/>
            <w:bottom w:val="none" w:sz="0" w:space="0" w:color="auto"/>
            <w:right w:val="none" w:sz="0" w:space="0" w:color="auto"/>
          </w:divBdr>
        </w:div>
        <w:div w:id="957562525">
          <w:marLeft w:val="0"/>
          <w:marRight w:val="0"/>
          <w:marTop w:val="0"/>
          <w:marBottom w:val="0"/>
          <w:divBdr>
            <w:top w:val="none" w:sz="0" w:space="0" w:color="auto"/>
            <w:left w:val="none" w:sz="0" w:space="0" w:color="auto"/>
            <w:bottom w:val="none" w:sz="0" w:space="0" w:color="auto"/>
            <w:right w:val="none" w:sz="0" w:space="0" w:color="auto"/>
          </w:divBdr>
        </w:div>
        <w:div w:id="980813411">
          <w:marLeft w:val="0"/>
          <w:marRight w:val="0"/>
          <w:marTop w:val="0"/>
          <w:marBottom w:val="0"/>
          <w:divBdr>
            <w:top w:val="none" w:sz="0" w:space="0" w:color="auto"/>
            <w:left w:val="none" w:sz="0" w:space="0" w:color="auto"/>
            <w:bottom w:val="none" w:sz="0" w:space="0" w:color="auto"/>
            <w:right w:val="none" w:sz="0" w:space="0" w:color="auto"/>
          </w:divBdr>
        </w:div>
        <w:div w:id="993414977">
          <w:marLeft w:val="0"/>
          <w:marRight w:val="0"/>
          <w:marTop w:val="0"/>
          <w:marBottom w:val="0"/>
          <w:divBdr>
            <w:top w:val="none" w:sz="0" w:space="0" w:color="auto"/>
            <w:left w:val="none" w:sz="0" w:space="0" w:color="auto"/>
            <w:bottom w:val="none" w:sz="0" w:space="0" w:color="auto"/>
            <w:right w:val="none" w:sz="0" w:space="0" w:color="auto"/>
          </w:divBdr>
        </w:div>
        <w:div w:id="1269701819">
          <w:marLeft w:val="0"/>
          <w:marRight w:val="0"/>
          <w:marTop w:val="0"/>
          <w:marBottom w:val="0"/>
          <w:divBdr>
            <w:top w:val="none" w:sz="0" w:space="0" w:color="auto"/>
            <w:left w:val="none" w:sz="0" w:space="0" w:color="auto"/>
            <w:bottom w:val="none" w:sz="0" w:space="0" w:color="auto"/>
            <w:right w:val="none" w:sz="0" w:space="0" w:color="auto"/>
          </w:divBdr>
          <w:divsChild>
            <w:div w:id="870462497">
              <w:marLeft w:val="0"/>
              <w:marRight w:val="0"/>
              <w:marTop w:val="0"/>
              <w:marBottom w:val="0"/>
              <w:divBdr>
                <w:top w:val="none" w:sz="0" w:space="0" w:color="auto"/>
                <w:left w:val="none" w:sz="0" w:space="0" w:color="auto"/>
                <w:bottom w:val="none" w:sz="0" w:space="0" w:color="auto"/>
                <w:right w:val="none" w:sz="0" w:space="0" w:color="auto"/>
              </w:divBdr>
            </w:div>
            <w:div w:id="1891575095">
              <w:marLeft w:val="0"/>
              <w:marRight w:val="0"/>
              <w:marTop w:val="0"/>
              <w:marBottom w:val="0"/>
              <w:divBdr>
                <w:top w:val="none" w:sz="0" w:space="0" w:color="auto"/>
                <w:left w:val="none" w:sz="0" w:space="0" w:color="auto"/>
                <w:bottom w:val="none" w:sz="0" w:space="0" w:color="auto"/>
                <w:right w:val="none" w:sz="0" w:space="0" w:color="auto"/>
              </w:divBdr>
            </w:div>
          </w:divsChild>
        </w:div>
        <w:div w:id="1662536426">
          <w:marLeft w:val="0"/>
          <w:marRight w:val="0"/>
          <w:marTop w:val="0"/>
          <w:marBottom w:val="0"/>
          <w:divBdr>
            <w:top w:val="none" w:sz="0" w:space="0" w:color="auto"/>
            <w:left w:val="none" w:sz="0" w:space="0" w:color="auto"/>
            <w:bottom w:val="none" w:sz="0" w:space="0" w:color="auto"/>
            <w:right w:val="none" w:sz="0" w:space="0" w:color="auto"/>
          </w:divBdr>
        </w:div>
        <w:div w:id="1704400428">
          <w:marLeft w:val="0"/>
          <w:marRight w:val="0"/>
          <w:marTop w:val="0"/>
          <w:marBottom w:val="0"/>
          <w:divBdr>
            <w:top w:val="none" w:sz="0" w:space="0" w:color="auto"/>
            <w:left w:val="none" w:sz="0" w:space="0" w:color="auto"/>
            <w:bottom w:val="none" w:sz="0" w:space="0" w:color="auto"/>
            <w:right w:val="none" w:sz="0" w:space="0" w:color="auto"/>
          </w:divBdr>
        </w:div>
        <w:div w:id="2128815027">
          <w:marLeft w:val="0"/>
          <w:marRight w:val="0"/>
          <w:marTop w:val="0"/>
          <w:marBottom w:val="0"/>
          <w:divBdr>
            <w:top w:val="none" w:sz="0" w:space="0" w:color="auto"/>
            <w:left w:val="none" w:sz="0" w:space="0" w:color="auto"/>
            <w:bottom w:val="none" w:sz="0" w:space="0" w:color="auto"/>
            <w:right w:val="none" w:sz="0" w:space="0" w:color="auto"/>
          </w:divBdr>
        </w:div>
        <w:div w:id="2133091274">
          <w:marLeft w:val="0"/>
          <w:marRight w:val="0"/>
          <w:marTop w:val="0"/>
          <w:marBottom w:val="0"/>
          <w:divBdr>
            <w:top w:val="none" w:sz="0" w:space="0" w:color="auto"/>
            <w:left w:val="none" w:sz="0" w:space="0" w:color="auto"/>
            <w:bottom w:val="none" w:sz="0" w:space="0" w:color="auto"/>
            <w:right w:val="none" w:sz="0" w:space="0" w:color="auto"/>
          </w:divBdr>
        </w:div>
      </w:divsChild>
    </w:div>
    <w:div w:id="491219640">
      <w:bodyDiv w:val="1"/>
      <w:marLeft w:val="0"/>
      <w:marRight w:val="0"/>
      <w:marTop w:val="0"/>
      <w:marBottom w:val="0"/>
      <w:divBdr>
        <w:top w:val="none" w:sz="0" w:space="0" w:color="auto"/>
        <w:left w:val="none" w:sz="0" w:space="0" w:color="auto"/>
        <w:bottom w:val="none" w:sz="0" w:space="0" w:color="auto"/>
        <w:right w:val="none" w:sz="0" w:space="0" w:color="auto"/>
      </w:divBdr>
    </w:div>
    <w:div w:id="495000166">
      <w:bodyDiv w:val="1"/>
      <w:marLeft w:val="0"/>
      <w:marRight w:val="0"/>
      <w:marTop w:val="0"/>
      <w:marBottom w:val="0"/>
      <w:divBdr>
        <w:top w:val="none" w:sz="0" w:space="0" w:color="auto"/>
        <w:left w:val="none" w:sz="0" w:space="0" w:color="auto"/>
        <w:bottom w:val="none" w:sz="0" w:space="0" w:color="auto"/>
        <w:right w:val="none" w:sz="0" w:space="0" w:color="auto"/>
      </w:divBdr>
      <w:divsChild>
        <w:div w:id="940071">
          <w:marLeft w:val="0"/>
          <w:marRight w:val="0"/>
          <w:marTop w:val="0"/>
          <w:marBottom w:val="0"/>
          <w:divBdr>
            <w:top w:val="none" w:sz="0" w:space="0" w:color="auto"/>
            <w:left w:val="none" w:sz="0" w:space="0" w:color="auto"/>
            <w:bottom w:val="none" w:sz="0" w:space="0" w:color="auto"/>
            <w:right w:val="none" w:sz="0" w:space="0" w:color="auto"/>
          </w:divBdr>
        </w:div>
        <w:div w:id="38865199">
          <w:marLeft w:val="0"/>
          <w:marRight w:val="0"/>
          <w:marTop w:val="0"/>
          <w:marBottom w:val="0"/>
          <w:divBdr>
            <w:top w:val="none" w:sz="0" w:space="0" w:color="auto"/>
            <w:left w:val="none" w:sz="0" w:space="0" w:color="auto"/>
            <w:bottom w:val="none" w:sz="0" w:space="0" w:color="auto"/>
            <w:right w:val="none" w:sz="0" w:space="0" w:color="auto"/>
          </w:divBdr>
        </w:div>
        <w:div w:id="101926450">
          <w:marLeft w:val="0"/>
          <w:marRight w:val="0"/>
          <w:marTop w:val="0"/>
          <w:marBottom w:val="0"/>
          <w:divBdr>
            <w:top w:val="none" w:sz="0" w:space="0" w:color="auto"/>
            <w:left w:val="none" w:sz="0" w:space="0" w:color="auto"/>
            <w:bottom w:val="none" w:sz="0" w:space="0" w:color="auto"/>
            <w:right w:val="none" w:sz="0" w:space="0" w:color="auto"/>
          </w:divBdr>
        </w:div>
        <w:div w:id="349838356">
          <w:marLeft w:val="0"/>
          <w:marRight w:val="0"/>
          <w:marTop w:val="0"/>
          <w:marBottom w:val="0"/>
          <w:divBdr>
            <w:top w:val="none" w:sz="0" w:space="0" w:color="auto"/>
            <w:left w:val="none" w:sz="0" w:space="0" w:color="auto"/>
            <w:bottom w:val="none" w:sz="0" w:space="0" w:color="auto"/>
            <w:right w:val="none" w:sz="0" w:space="0" w:color="auto"/>
          </w:divBdr>
        </w:div>
        <w:div w:id="448815187">
          <w:marLeft w:val="0"/>
          <w:marRight w:val="0"/>
          <w:marTop w:val="0"/>
          <w:marBottom w:val="0"/>
          <w:divBdr>
            <w:top w:val="none" w:sz="0" w:space="0" w:color="auto"/>
            <w:left w:val="none" w:sz="0" w:space="0" w:color="auto"/>
            <w:bottom w:val="none" w:sz="0" w:space="0" w:color="auto"/>
            <w:right w:val="none" w:sz="0" w:space="0" w:color="auto"/>
          </w:divBdr>
        </w:div>
        <w:div w:id="522520831">
          <w:marLeft w:val="0"/>
          <w:marRight w:val="0"/>
          <w:marTop w:val="0"/>
          <w:marBottom w:val="0"/>
          <w:divBdr>
            <w:top w:val="none" w:sz="0" w:space="0" w:color="auto"/>
            <w:left w:val="none" w:sz="0" w:space="0" w:color="auto"/>
            <w:bottom w:val="none" w:sz="0" w:space="0" w:color="auto"/>
            <w:right w:val="none" w:sz="0" w:space="0" w:color="auto"/>
          </w:divBdr>
        </w:div>
        <w:div w:id="688024074">
          <w:marLeft w:val="0"/>
          <w:marRight w:val="0"/>
          <w:marTop w:val="0"/>
          <w:marBottom w:val="0"/>
          <w:divBdr>
            <w:top w:val="none" w:sz="0" w:space="0" w:color="auto"/>
            <w:left w:val="none" w:sz="0" w:space="0" w:color="auto"/>
            <w:bottom w:val="none" w:sz="0" w:space="0" w:color="auto"/>
            <w:right w:val="none" w:sz="0" w:space="0" w:color="auto"/>
          </w:divBdr>
        </w:div>
        <w:div w:id="774784527">
          <w:marLeft w:val="0"/>
          <w:marRight w:val="0"/>
          <w:marTop w:val="0"/>
          <w:marBottom w:val="0"/>
          <w:divBdr>
            <w:top w:val="none" w:sz="0" w:space="0" w:color="auto"/>
            <w:left w:val="none" w:sz="0" w:space="0" w:color="auto"/>
            <w:bottom w:val="none" w:sz="0" w:space="0" w:color="auto"/>
            <w:right w:val="none" w:sz="0" w:space="0" w:color="auto"/>
          </w:divBdr>
        </w:div>
        <w:div w:id="781732085">
          <w:marLeft w:val="0"/>
          <w:marRight w:val="0"/>
          <w:marTop w:val="0"/>
          <w:marBottom w:val="0"/>
          <w:divBdr>
            <w:top w:val="none" w:sz="0" w:space="0" w:color="auto"/>
            <w:left w:val="none" w:sz="0" w:space="0" w:color="auto"/>
            <w:bottom w:val="none" w:sz="0" w:space="0" w:color="auto"/>
            <w:right w:val="none" w:sz="0" w:space="0" w:color="auto"/>
          </w:divBdr>
        </w:div>
        <w:div w:id="1020743794">
          <w:marLeft w:val="0"/>
          <w:marRight w:val="0"/>
          <w:marTop w:val="0"/>
          <w:marBottom w:val="0"/>
          <w:divBdr>
            <w:top w:val="none" w:sz="0" w:space="0" w:color="auto"/>
            <w:left w:val="none" w:sz="0" w:space="0" w:color="auto"/>
            <w:bottom w:val="none" w:sz="0" w:space="0" w:color="auto"/>
            <w:right w:val="none" w:sz="0" w:space="0" w:color="auto"/>
          </w:divBdr>
        </w:div>
        <w:div w:id="1156409439">
          <w:marLeft w:val="0"/>
          <w:marRight w:val="0"/>
          <w:marTop w:val="0"/>
          <w:marBottom w:val="0"/>
          <w:divBdr>
            <w:top w:val="none" w:sz="0" w:space="0" w:color="auto"/>
            <w:left w:val="none" w:sz="0" w:space="0" w:color="auto"/>
            <w:bottom w:val="none" w:sz="0" w:space="0" w:color="auto"/>
            <w:right w:val="none" w:sz="0" w:space="0" w:color="auto"/>
          </w:divBdr>
        </w:div>
        <w:div w:id="1512570930">
          <w:marLeft w:val="0"/>
          <w:marRight w:val="0"/>
          <w:marTop w:val="0"/>
          <w:marBottom w:val="0"/>
          <w:divBdr>
            <w:top w:val="none" w:sz="0" w:space="0" w:color="auto"/>
            <w:left w:val="none" w:sz="0" w:space="0" w:color="auto"/>
            <w:bottom w:val="none" w:sz="0" w:space="0" w:color="auto"/>
            <w:right w:val="none" w:sz="0" w:space="0" w:color="auto"/>
          </w:divBdr>
        </w:div>
        <w:div w:id="1571385805">
          <w:marLeft w:val="0"/>
          <w:marRight w:val="0"/>
          <w:marTop w:val="0"/>
          <w:marBottom w:val="0"/>
          <w:divBdr>
            <w:top w:val="none" w:sz="0" w:space="0" w:color="auto"/>
            <w:left w:val="none" w:sz="0" w:space="0" w:color="auto"/>
            <w:bottom w:val="none" w:sz="0" w:space="0" w:color="auto"/>
            <w:right w:val="none" w:sz="0" w:space="0" w:color="auto"/>
          </w:divBdr>
        </w:div>
        <w:div w:id="1702585238">
          <w:marLeft w:val="0"/>
          <w:marRight w:val="0"/>
          <w:marTop w:val="0"/>
          <w:marBottom w:val="0"/>
          <w:divBdr>
            <w:top w:val="none" w:sz="0" w:space="0" w:color="auto"/>
            <w:left w:val="none" w:sz="0" w:space="0" w:color="auto"/>
            <w:bottom w:val="none" w:sz="0" w:space="0" w:color="auto"/>
            <w:right w:val="none" w:sz="0" w:space="0" w:color="auto"/>
          </w:divBdr>
        </w:div>
        <w:div w:id="1720475754">
          <w:marLeft w:val="0"/>
          <w:marRight w:val="0"/>
          <w:marTop w:val="0"/>
          <w:marBottom w:val="0"/>
          <w:divBdr>
            <w:top w:val="none" w:sz="0" w:space="0" w:color="auto"/>
            <w:left w:val="none" w:sz="0" w:space="0" w:color="auto"/>
            <w:bottom w:val="none" w:sz="0" w:space="0" w:color="auto"/>
            <w:right w:val="none" w:sz="0" w:space="0" w:color="auto"/>
          </w:divBdr>
        </w:div>
        <w:div w:id="1801145816">
          <w:marLeft w:val="0"/>
          <w:marRight w:val="0"/>
          <w:marTop w:val="0"/>
          <w:marBottom w:val="0"/>
          <w:divBdr>
            <w:top w:val="none" w:sz="0" w:space="0" w:color="auto"/>
            <w:left w:val="none" w:sz="0" w:space="0" w:color="auto"/>
            <w:bottom w:val="none" w:sz="0" w:space="0" w:color="auto"/>
            <w:right w:val="none" w:sz="0" w:space="0" w:color="auto"/>
          </w:divBdr>
        </w:div>
        <w:div w:id="1806465023">
          <w:marLeft w:val="0"/>
          <w:marRight w:val="0"/>
          <w:marTop w:val="0"/>
          <w:marBottom w:val="0"/>
          <w:divBdr>
            <w:top w:val="none" w:sz="0" w:space="0" w:color="auto"/>
            <w:left w:val="none" w:sz="0" w:space="0" w:color="auto"/>
            <w:bottom w:val="none" w:sz="0" w:space="0" w:color="auto"/>
            <w:right w:val="none" w:sz="0" w:space="0" w:color="auto"/>
          </w:divBdr>
        </w:div>
        <w:div w:id="1949003128">
          <w:marLeft w:val="0"/>
          <w:marRight w:val="0"/>
          <w:marTop w:val="0"/>
          <w:marBottom w:val="0"/>
          <w:divBdr>
            <w:top w:val="none" w:sz="0" w:space="0" w:color="auto"/>
            <w:left w:val="none" w:sz="0" w:space="0" w:color="auto"/>
            <w:bottom w:val="none" w:sz="0" w:space="0" w:color="auto"/>
            <w:right w:val="none" w:sz="0" w:space="0" w:color="auto"/>
          </w:divBdr>
        </w:div>
        <w:div w:id="1954289691">
          <w:marLeft w:val="0"/>
          <w:marRight w:val="0"/>
          <w:marTop w:val="0"/>
          <w:marBottom w:val="0"/>
          <w:divBdr>
            <w:top w:val="none" w:sz="0" w:space="0" w:color="auto"/>
            <w:left w:val="none" w:sz="0" w:space="0" w:color="auto"/>
            <w:bottom w:val="none" w:sz="0" w:space="0" w:color="auto"/>
            <w:right w:val="none" w:sz="0" w:space="0" w:color="auto"/>
          </w:divBdr>
        </w:div>
      </w:divsChild>
    </w:div>
    <w:div w:id="497235000">
      <w:bodyDiv w:val="1"/>
      <w:marLeft w:val="0"/>
      <w:marRight w:val="0"/>
      <w:marTop w:val="0"/>
      <w:marBottom w:val="0"/>
      <w:divBdr>
        <w:top w:val="none" w:sz="0" w:space="0" w:color="auto"/>
        <w:left w:val="none" w:sz="0" w:space="0" w:color="auto"/>
        <w:bottom w:val="none" w:sz="0" w:space="0" w:color="auto"/>
        <w:right w:val="none" w:sz="0" w:space="0" w:color="auto"/>
      </w:divBdr>
    </w:div>
    <w:div w:id="503279246">
      <w:bodyDiv w:val="1"/>
      <w:marLeft w:val="0"/>
      <w:marRight w:val="0"/>
      <w:marTop w:val="0"/>
      <w:marBottom w:val="0"/>
      <w:divBdr>
        <w:top w:val="none" w:sz="0" w:space="0" w:color="auto"/>
        <w:left w:val="none" w:sz="0" w:space="0" w:color="auto"/>
        <w:bottom w:val="none" w:sz="0" w:space="0" w:color="auto"/>
        <w:right w:val="none" w:sz="0" w:space="0" w:color="auto"/>
      </w:divBdr>
    </w:div>
    <w:div w:id="538208017">
      <w:bodyDiv w:val="1"/>
      <w:marLeft w:val="0"/>
      <w:marRight w:val="0"/>
      <w:marTop w:val="0"/>
      <w:marBottom w:val="0"/>
      <w:divBdr>
        <w:top w:val="none" w:sz="0" w:space="0" w:color="auto"/>
        <w:left w:val="none" w:sz="0" w:space="0" w:color="auto"/>
        <w:bottom w:val="none" w:sz="0" w:space="0" w:color="auto"/>
        <w:right w:val="none" w:sz="0" w:space="0" w:color="auto"/>
      </w:divBdr>
      <w:divsChild>
        <w:div w:id="596984467">
          <w:marLeft w:val="0"/>
          <w:marRight w:val="0"/>
          <w:marTop w:val="0"/>
          <w:marBottom w:val="0"/>
          <w:divBdr>
            <w:top w:val="none" w:sz="0" w:space="0" w:color="auto"/>
            <w:left w:val="none" w:sz="0" w:space="0" w:color="auto"/>
            <w:bottom w:val="none" w:sz="0" w:space="0" w:color="auto"/>
            <w:right w:val="none" w:sz="0" w:space="0" w:color="auto"/>
          </w:divBdr>
        </w:div>
        <w:div w:id="690179683">
          <w:marLeft w:val="0"/>
          <w:marRight w:val="0"/>
          <w:marTop w:val="0"/>
          <w:marBottom w:val="0"/>
          <w:divBdr>
            <w:top w:val="none" w:sz="0" w:space="0" w:color="auto"/>
            <w:left w:val="none" w:sz="0" w:space="0" w:color="auto"/>
            <w:bottom w:val="none" w:sz="0" w:space="0" w:color="auto"/>
            <w:right w:val="none" w:sz="0" w:space="0" w:color="auto"/>
          </w:divBdr>
        </w:div>
        <w:div w:id="1079207748">
          <w:marLeft w:val="0"/>
          <w:marRight w:val="0"/>
          <w:marTop w:val="0"/>
          <w:marBottom w:val="0"/>
          <w:divBdr>
            <w:top w:val="none" w:sz="0" w:space="0" w:color="auto"/>
            <w:left w:val="none" w:sz="0" w:space="0" w:color="auto"/>
            <w:bottom w:val="none" w:sz="0" w:space="0" w:color="auto"/>
            <w:right w:val="none" w:sz="0" w:space="0" w:color="auto"/>
          </w:divBdr>
        </w:div>
        <w:div w:id="1185093080">
          <w:marLeft w:val="0"/>
          <w:marRight w:val="0"/>
          <w:marTop w:val="0"/>
          <w:marBottom w:val="0"/>
          <w:divBdr>
            <w:top w:val="none" w:sz="0" w:space="0" w:color="auto"/>
            <w:left w:val="none" w:sz="0" w:space="0" w:color="auto"/>
            <w:bottom w:val="none" w:sz="0" w:space="0" w:color="auto"/>
            <w:right w:val="none" w:sz="0" w:space="0" w:color="auto"/>
          </w:divBdr>
        </w:div>
        <w:div w:id="1418747505">
          <w:marLeft w:val="0"/>
          <w:marRight w:val="0"/>
          <w:marTop w:val="0"/>
          <w:marBottom w:val="0"/>
          <w:divBdr>
            <w:top w:val="none" w:sz="0" w:space="0" w:color="auto"/>
            <w:left w:val="none" w:sz="0" w:space="0" w:color="auto"/>
            <w:bottom w:val="none" w:sz="0" w:space="0" w:color="auto"/>
            <w:right w:val="none" w:sz="0" w:space="0" w:color="auto"/>
          </w:divBdr>
        </w:div>
      </w:divsChild>
    </w:div>
    <w:div w:id="543368733">
      <w:bodyDiv w:val="1"/>
      <w:marLeft w:val="0"/>
      <w:marRight w:val="0"/>
      <w:marTop w:val="0"/>
      <w:marBottom w:val="0"/>
      <w:divBdr>
        <w:top w:val="none" w:sz="0" w:space="0" w:color="auto"/>
        <w:left w:val="none" w:sz="0" w:space="0" w:color="auto"/>
        <w:bottom w:val="none" w:sz="0" w:space="0" w:color="auto"/>
        <w:right w:val="none" w:sz="0" w:space="0" w:color="auto"/>
      </w:divBdr>
    </w:div>
    <w:div w:id="605624006">
      <w:bodyDiv w:val="1"/>
      <w:marLeft w:val="0"/>
      <w:marRight w:val="0"/>
      <w:marTop w:val="0"/>
      <w:marBottom w:val="0"/>
      <w:divBdr>
        <w:top w:val="none" w:sz="0" w:space="0" w:color="auto"/>
        <w:left w:val="none" w:sz="0" w:space="0" w:color="auto"/>
        <w:bottom w:val="none" w:sz="0" w:space="0" w:color="auto"/>
        <w:right w:val="none" w:sz="0" w:space="0" w:color="auto"/>
      </w:divBdr>
    </w:div>
    <w:div w:id="608856056">
      <w:bodyDiv w:val="1"/>
      <w:marLeft w:val="0"/>
      <w:marRight w:val="0"/>
      <w:marTop w:val="0"/>
      <w:marBottom w:val="0"/>
      <w:divBdr>
        <w:top w:val="none" w:sz="0" w:space="0" w:color="auto"/>
        <w:left w:val="none" w:sz="0" w:space="0" w:color="auto"/>
        <w:bottom w:val="none" w:sz="0" w:space="0" w:color="auto"/>
        <w:right w:val="none" w:sz="0" w:space="0" w:color="auto"/>
      </w:divBdr>
    </w:div>
    <w:div w:id="629945847">
      <w:bodyDiv w:val="1"/>
      <w:marLeft w:val="0"/>
      <w:marRight w:val="0"/>
      <w:marTop w:val="0"/>
      <w:marBottom w:val="0"/>
      <w:divBdr>
        <w:top w:val="none" w:sz="0" w:space="0" w:color="auto"/>
        <w:left w:val="none" w:sz="0" w:space="0" w:color="auto"/>
        <w:bottom w:val="none" w:sz="0" w:space="0" w:color="auto"/>
        <w:right w:val="none" w:sz="0" w:space="0" w:color="auto"/>
      </w:divBdr>
      <w:divsChild>
        <w:div w:id="1486822680">
          <w:marLeft w:val="547"/>
          <w:marRight w:val="0"/>
          <w:marTop w:val="240"/>
          <w:marBottom w:val="0"/>
          <w:divBdr>
            <w:top w:val="none" w:sz="0" w:space="0" w:color="auto"/>
            <w:left w:val="none" w:sz="0" w:space="0" w:color="auto"/>
            <w:bottom w:val="none" w:sz="0" w:space="0" w:color="auto"/>
            <w:right w:val="none" w:sz="0" w:space="0" w:color="auto"/>
          </w:divBdr>
        </w:div>
        <w:div w:id="1605914608">
          <w:marLeft w:val="547"/>
          <w:marRight w:val="0"/>
          <w:marTop w:val="240"/>
          <w:marBottom w:val="0"/>
          <w:divBdr>
            <w:top w:val="none" w:sz="0" w:space="0" w:color="auto"/>
            <w:left w:val="none" w:sz="0" w:space="0" w:color="auto"/>
            <w:bottom w:val="none" w:sz="0" w:space="0" w:color="auto"/>
            <w:right w:val="none" w:sz="0" w:space="0" w:color="auto"/>
          </w:divBdr>
        </w:div>
        <w:div w:id="2042168951">
          <w:marLeft w:val="547"/>
          <w:marRight w:val="0"/>
          <w:marTop w:val="240"/>
          <w:marBottom w:val="0"/>
          <w:divBdr>
            <w:top w:val="none" w:sz="0" w:space="0" w:color="auto"/>
            <w:left w:val="none" w:sz="0" w:space="0" w:color="auto"/>
            <w:bottom w:val="none" w:sz="0" w:space="0" w:color="auto"/>
            <w:right w:val="none" w:sz="0" w:space="0" w:color="auto"/>
          </w:divBdr>
        </w:div>
      </w:divsChild>
    </w:div>
    <w:div w:id="655912344">
      <w:bodyDiv w:val="1"/>
      <w:marLeft w:val="0"/>
      <w:marRight w:val="0"/>
      <w:marTop w:val="0"/>
      <w:marBottom w:val="0"/>
      <w:divBdr>
        <w:top w:val="none" w:sz="0" w:space="0" w:color="auto"/>
        <w:left w:val="none" w:sz="0" w:space="0" w:color="auto"/>
        <w:bottom w:val="none" w:sz="0" w:space="0" w:color="auto"/>
        <w:right w:val="none" w:sz="0" w:space="0" w:color="auto"/>
      </w:divBdr>
      <w:divsChild>
        <w:div w:id="550461335">
          <w:marLeft w:val="0"/>
          <w:marRight w:val="0"/>
          <w:marTop w:val="0"/>
          <w:marBottom w:val="0"/>
          <w:divBdr>
            <w:top w:val="none" w:sz="0" w:space="0" w:color="auto"/>
            <w:left w:val="none" w:sz="0" w:space="0" w:color="auto"/>
            <w:bottom w:val="none" w:sz="0" w:space="0" w:color="auto"/>
            <w:right w:val="none" w:sz="0" w:space="0" w:color="auto"/>
          </w:divBdr>
        </w:div>
        <w:div w:id="562326638">
          <w:marLeft w:val="0"/>
          <w:marRight w:val="0"/>
          <w:marTop w:val="0"/>
          <w:marBottom w:val="0"/>
          <w:divBdr>
            <w:top w:val="none" w:sz="0" w:space="0" w:color="auto"/>
            <w:left w:val="none" w:sz="0" w:space="0" w:color="auto"/>
            <w:bottom w:val="none" w:sz="0" w:space="0" w:color="auto"/>
            <w:right w:val="none" w:sz="0" w:space="0" w:color="auto"/>
          </w:divBdr>
        </w:div>
        <w:div w:id="1020202701">
          <w:marLeft w:val="0"/>
          <w:marRight w:val="0"/>
          <w:marTop w:val="0"/>
          <w:marBottom w:val="0"/>
          <w:divBdr>
            <w:top w:val="none" w:sz="0" w:space="0" w:color="auto"/>
            <w:left w:val="none" w:sz="0" w:space="0" w:color="auto"/>
            <w:bottom w:val="none" w:sz="0" w:space="0" w:color="auto"/>
            <w:right w:val="none" w:sz="0" w:space="0" w:color="auto"/>
          </w:divBdr>
        </w:div>
        <w:div w:id="1244755663">
          <w:marLeft w:val="0"/>
          <w:marRight w:val="0"/>
          <w:marTop w:val="0"/>
          <w:marBottom w:val="0"/>
          <w:divBdr>
            <w:top w:val="none" w:sz="0" w:space="0" w:color="auto"/>
            <w:left w:val="none" w:sz="0" w:space="0" w:color="auto"/>
            <w:bottom w:val="none" w:sz="0" w:space="0" w:color="auto"/>
            <w:right w:val="none" w:sz="0" w:space="0" w:color="auto"/>
          </w:divBdr>
        </w:div>
        <w:div w:id="1395548632">
          <w:marLeft w:val="0"/>
          <w:marRight w:val="0"/>
          <w:marTop w:val="0"/>
          <w:marBottom w:val="0"/>
          <w:divBdr>
            <w:top w:val="none" w:sz="0" w:space="0" w:color="auto"/>
            <w:left w:val="none" w:sz="0" w:space="0" w:color="auto"/>
            <w:bottom w:val="none" w:sz="0" w:space="0" w:color="auto"/>
            <w:right w:val="none" w:sz="0" w:space="0" w:color="auto"/>
          </w:divBdr>
        </w:div>
        <w:div w:id="1565405565">
          <w:marLeft w:val="0"/>
          <w:marRight w:val="0"/>
          <w:marTop w:val="0"/>
          <w:marBottom w:val="0"/>
          <w:divBdr>
            <w:top w:val="none" w:sz="0" w:space="0" w:color="auto"/>
            <w:left w:val="none" w:sz="0" w:space="0" w:color="auto"/>
            <w:bottom w:val="none" w:sz="0" w:space="0" w:color="auto"/>
            <w:right w:val="none" w:sz="0" w:space="0" w:color="auto"/>
          </w:divBdr>
        </w:div>
        <w:div w:id="1822456128">
          <w:marLeft w:val="0"/>
          <w:marRight w:val="0"/>
          <w:marTop w:val="0"/>
          <w:marBottom w:val="0"/>
          <w:divBdr>
            <w:top w:val="none" w:sz="0" w:space="0" w:color="auto"/>
            <w:left w:val="none" w:sz="0" w:space="0" w:color="auto"/>
            <w:bottom w:val="none" w:sz="0" w:space="0" w:color="auto"/>
            <w:right w:val="none" w:sz="0" w:space="0" w:color="auto"/>
          </w:divBdr>
        </w:div>
      </w:divsChild>
    </w:div>
    <w:div w:id="661394229">
      <w:bodyDiv w:val="1"/>
      <w:marLeft w:val="0"/>
      <w:marRight w:val="0"/>
      <w:marTop w:val="0"/>
      <w:marBottom w:val="0"/>
      <w:divBdr>
        <w:top w:val="none" w:sz="0" w:space="0" w:color="auto"/>
        <w:left w:val="none" w:sz="0" w:space="0" w:color="auto"/>
        <w:bottom w:val="none" w:sz="0" w:space="0" w:color="auto"/>
        <w:right w:val="none" w:sz="0" w:space="0" w:color="auto"/>
      </w:divBdr>
      <w:divsChild>
        <w:div w:id="145975169">
          <w:marLeft w:val="0"/>
          <w:marRight w:val="0"/>
          <w:marTop w:val="0"/>
          <w:marBottom w:val="0"/>
          <w:divBdr>
            <w:top w:val="none" w:sz="0" w:space="0" w:color="auto"/>
            <w:left w:val="none" w:sz="0" w:space="0" w:color="auto"/>
            <w:bottom w:val="none" w:sz="0" w:space="0" w:color="auto"/>
            <w:right w:val="none" w:sz="0" w:space="0" w:color="auto"/>
          </w:divBdr>
        </w:div>
        <w:div w:id="148132773">
          <w:marLeft w:val="0"/>
          <w:marRight w:val="0"/>
          <w:marTop w:val="0"/>
          <w:marBottom w:val="0"/>
          <w:divBdr>
            <w:top w:val="none" w:sz="0" w:space="0" w:color="auto"/>
            <w:left w:val="none" w:sz="0" w:space="0" w:color="auto"/>
            <w:bottom w:val="none" w:sz="0" w:space="0" w:color="auto"/>
            <w:right w:val="none" w:sz="0" w:space="0" w:color="auto"/>
          </w:divBdr>
          <w:divsChild>
            <w:div w:id="5250088">
              <w:marLeft w:val="0"/>
              <w:marRight w:val="0"/>
              <w:marTop w:val="0"/>
              <w:marBottom w:val="0"/>
              <w:divBdr>
                <w:top w:val="none" w:sz="0" w:space="0" w:color="auto"/>
                <w:left w:val="none" w:sz="0" w:space="0" w:color="auto"/>
                <w:bottom w:val="none" w:sz="0" w:space="0" w:color="auto"/>
                <w:right w:val="none" w:sz="0" w:space="0" w:color="auto"/>
              </w:divBdr>
            </w:div>
            <w:div w:id="145971678">
              <w:marLeft w:val="0"/>
              <w:marRight w:val="0"/>
              <w:marTop w:val="0"/>
              <w:marBottom w:val="0"/>
              <w:divBdr>
                <w:top w:val="none" w:sz="0" w:space="0" w:color="auto"/>
                <w:left w:val="none" w:sz="0" w:space="0" w:color="auto"/>
                <w:bottom w:val="none" w:sz="0" w:space="0" w:color="auto"/>
                <w:right w:val="none" w:sz="0" w:space="0" w:color="auto"/>
              </w:divBdr>
            </w:div>
            <w:div w:id="524174357">
              <w:marLeft w:val="0"/>
              <w:marRight w:val="0"/>
              <w:marTop w:val="0"/>
              <w:marBottom w:val="0"/>
              <w:divBdr>
                <w:top w:val="none" w:sz="0" w:space="0" w:color="auto"/>
                <w:left w:val="none" w:sz="0" w:space="0" w:color="auto"/>
                <w:bottom w:val="none" w:sz="0" w:space="0" w:color="auto"/>
                <w:right w:val="none" w:sz="0" w:space="0" w:color="auto"/>
              </w:divBdr>
            </w:div>
            <w:div w:id="558397316">
              <w:marLeft w:val="0"/>
              <w:marRight w:val="0"/>
              <w:marTop w:val="0"/>
              <w:marBottom w:val="0"/>
              <w:divBdr>
                <w:top w:val="none" w:sz="0" w:space="0" w:color="auto"/>
                <w:left w:val="none" w:sz="0" w:space="0" w:color="auto"/>
                <w:bottom w:val="none" w:sz="0" w:space="0" w:color="auto"/>
                <w:right w:val="none" w:sz="0" w:space="0" w:color="auto"/>
              </w:divBdr>
            </w:div>
            <w:div w:id="587037883">
              <w:marLeft w:val="0"/>
              <w:marRight w:val="0"/>
              <w:marTop w:val="0"/>
              <w:marBottom w:val="0"/>
              <w:divBdr>
                <w:top w:val="none" w:sz="0" w:space="0" w:color="auto"/>
                <w:left w:val="none" w:sz="0" w:space="0" w:color="auto"/>
                <w:bottom w:val="none" w:sz="0" w:space="0" w:color="auto"/>
                <w:right w:val="none" w:sz="0" w:space="0" w:color="auto"/>
              </w:divBdr>
            </w:div>
            <w:div w:id="665593419">
              <w:marLeft w:val="0"/>
              <w:marRight w:val="0"/>
              <w:marTop w:val="0"/>
              <w:marBottom w:val="0"/>
              <w:divBdr>
                <w:top w:val="none" w:sz="0" w:space="0" w:color="auto"/>
                <w:left w:val="none" w:sz="0" w:space="0" w:color="auto"/>
                <w:bottom w:val="none" w:sz="0" w:space="0" w:color="auto"/>
                <w:right w:val="none" w:sz="0" w:space="0" w:color="auto"/>
              </w:divBdr>
            </w:div>
            <w:div w:id="1012299797">
              <w:marLeft w:val="0"/>
              <w:marRight w:val="0"/>
              <w:marTop w:val="0"/>
              <w:marBottom w:val="0"/>
              <w:divBdr>
                <w:top w:val="none" w:sz="0" w:space="0" w:color="auto"/>
                <w:left w:val="none" w:sz="0" w:space="0" w:color="auto"/>
                <w:bottom w:val="none" w:sz="0" w:space="0" w:color="auto"/>
                <w:right w:val="none" w:sz="0" w:space="0" w:color="auto"/>
              </w:divBdr>
            </w:div>
            <w:div w:id="1051926604">
              <w:marLeft w:val="0"/>
              <w:marRight w:val="0"/>
              <w:marTop w:val="0"/>
              <w:marBottom w:val="0"/>
              <w:divBdr>
                <w:top w:val="none" w:sz="0" w:space="0" w:color="auto"/>
                <w:left w:val="none" w:sz="0" w:space="0" w:color="auto"/>
                <w:bottom w:val="none" w:sz="0" w:space="0" w:color="auto"/>
                <w:right w:val="none" w:sz="0" w:space="0" w:color="auto"/>
              </w:divBdr>
            </w:div>
            <w:div w:id="1124620207">
              <w:marLeft w:val="0"/>
              <w:marRight w:val="0"/>
              <w:marTop w:val="0"/>
              <w:marBottom w:val="0"/>
              <w:divBdr>
                <w:top w:val="none" w:sz="0" w:space="0" w:color="auto"/>
                <w:left w:val="none" w:sz="0" w:space="0" w:color="auto"/>
                <w:bottom w:val="none" w:sz="0" w:space="0" w:color="auto"/>
                <w:right w:val="none" w:sz="0" w:space="0" w:color="auto"/>
              </w:divBdr>
            </w:div>
            <w:div w:id="1149326760">
              <w:marLeft w:val="0"/>
              <w:marRight w:val="0"/>
              <w:marTop w:val="0"/>
              <w:marBottom w:val="0"/>
              <w:divBdr>
                <w:top w:val="none" w:sz="0" w:space="0" w:color="auto"/>
                <w:left w:val="none" w:sz="0" w:space="0" w:color="auto"/>
                <w:bottom w:val="none" w:sz="0" w:space="0" w:color="auto"/>
                <w:right w:val="none" w:sz="0" w:space="0" w:color="auto"/>
              </w:divBdr>
            </w:div>
            <w:div w:id="1154105057">
              <w:marLeft w:val="0"/>
              <w:marRight w:val="0"/>
              <w:marTop w:val="0"/>
              <w:marBottom w:val="0"/>
              <w:divBdr>
                <w:top w:val="none" w:sz="0" w:space="0" w:color="auto"/>
                <w:left w:val="none" w:sz="0" w:space="0" w:color="auto"/>
                <w:bottom w:val="none" w:sz="0" w:space="0" w:color="auto"/>
                <w:right w:val="none" w:sz="0" w:space="0" w:color="auto"/>
              </w:divBdr>
            </w:div>
            <w:div w:id="1250384692">
              <w:marLeft w:val="0"/>
              <w:marRight w:val="0"/>
              <w:marTop w:val="0"/>
              <w:marBottom w:val="0"/>
              <w:divBdr>
                <w:top w:val="none" w:sz="0" w:space="0" w:color="auto"/>
                <w:left w:val="none" w:sz="0" w:space="0" w:color="auto"/>
                <w:bottom w:val="none" w:sz="0" w:space="0" w:color="auto"/>
                <w:right w:val="none" w:sz="0" w:space="0" w:color="auto"/>
              </w:divBdr>
            </w:div>
            <w:div w:id="1481920183">
              <w:marLeft w:val="0"/>
              <w:marRight w:val="0"/>
              <w:marTop w:val="0"/>
              <w:marBottom w:val="0"/>
              <w:divBdr>
                <w:top w:val="none" w:sz="0" w:space="0" w:color="auto"/>
                <w:left w:val="none" w:sz="0" w:space="0" w:color="auto"/>
                <w:bottom w:val="none" w:sz="0" w:space="0" w:color="auto"/>
                <w:right w:val="none" w:sz="0" w:space="0" w:color="auto"/>
              </w:divBdr>
            </w:div>
            <w:div w:id="1535462615">
              <w:marLeft w:val="0"/>
              <w:marRight w:val="0"/>
              <w:marTop w:val="0"/>
              <w:marBottom w:val="0"/>
              <w:divBdr>
                <w:top w:val="none" w:sz="0" w:space="0" w:color="auto"/>
                <w:left w:val="none" w:sz="0" w:space="0" w:color="auto"/>
                <w:bottom w:val="none" w:sz="0" w:space="0" w:color="auto"/>
                <w:right w:val="none" w:sz="0" w:space="0" w:color="auto"/>
              </w:divBdr>
            </w:div>
            <w:div w:id="1719671409">
              <w:marLeft w:val="0"/>
              <w:marRight w:val="0"/>
              <w:marTop w:val="0"/>
              <w:marBottom w:val="0"/>
              <w:divBdr>
                <w:top w:val="none" w:sz="0" w:space="0" w:color="auto"/>
                <w:left w:val="none" w:sz="0" w:space="0" w:color="auto"/>
                <w:bottom w:val="none" w:sz="0" w:space="0" w:color="auto"/>
                <w:right w:val="none" w:sz="0" w:space="0" w:color="auto"/>
              </w:divBdr>
            </w:div>
            <w:div w:id="1867937921">
              <w:marLeft w:val="0"/>
              <w:marRight w:val="0"/>
              <w:marTop w:val="0"/>
              <w:marBottom w:val="0"/>
              <w:divBdr>
                <w:top w:val="none" w:sz="0" w:space="0" w:color="auto"/>
                <w:left w:val="none" w:sz="0" w:space="0" w:color="auto"/>
                <w:bottom w:val="none" w:sz="0" w:space="0" w:color="auto"/>
                <w:right w:val="none" w:sz="0" w:space="0" w:color="auto"/>
              </w:divBdr>
            </w:div>
            <w:div w:id="1928537726">
              <w:marLeft w:val="0"/>
              <w:marRight w:val="0"/>
              <w:marTop w:val="0"/>
              <w:marBottom w:val="0"/>
              <w:divBdr>
                <w:top w:val="none" w:sz="0" w:space="0" w:color="auto"/>
                <w:left w:val="none" w:sz="0" w:space="0" w:color="auto"/>
                <w:bottom w:val="none" w:sz="0" w:space="0" w:color="auto"/>
                <w:right w:val="none" w:sz="0" w:space="0" w:color="auto"/>
              </w:divBdr>
            </w:div>
            <w:div w:id="2017460268">
              <w:marLeft w:val="0"/>
              <w:marRight w:val="0"/>
              <w:marTop w:val="0"/>
              <w:marBottom w:val="0"/>
              <w:divBdr>
                <w:top w:val="none" w:sz="0" w:space="0" w:color="auto"/>
                <w:left w:val="none" w:sz="0" w:space="0" w:color="auto"/>
                <w:bottom w:val="none" w:sz="0" w:space="0" w:color="auto"/>
                <w:right w:val="none" w:sz="0" w:space="0" w:color="auto"/>
              </w:divBdr>
            </w:div>
            <w:div w:id="2052611141">
              <w:marLeft w:val="0"/>
              <w:marRight w:val="0"/>
              <w:marTop w:val="0"/>
              <w:marBottom w:val="0"/>
              <w:divBdr>
                <w:top w:val="none" w:sz="0" w:space="0" w:color="auto"/>
                <w:left w:val="none" w:sz="0" w:space="0" w:color="auto"/>
                <w:bottom w:val="none" w:sz="0" w:space="0" w:color="auto"/>
                <w:right w:val="none" w:sz="0" w:space="0" w:color="auto"/>
              </w:divBdr>
            </w:div>
            <w:div w:id="2141989688">
              <w:marLeft w:val="0"/>
              <w:marRight w:val="0"/>
              <w:marTop w:val="0"/>
              <w:marBottom w:val="0"/>
              <w:divBdr>
                <w:top w:val="none" w:sz="0" w:space="0" w:color="auto"/>
                <w:left w:val="none" w:sz="0" w:space="0" w:color="auto"/>
                <w:bottom w:val="none" w:sz="0" w:space="0" w:color="auto"/>
                <w:right w:val="none" w:sz="0" w:space="0" w:color="auto"/>
              </w:divBdr>
            </w:div>
          </w:divsChild>
        </w:div>
        <w:div w:id="208038381">
          <w:marLeft w:val="0"/>
          <w:marRight w:val="0"/>
          <w:marTop w:val="0"/>
          <w:marBottom w:val="0"/>
          <w:divBdr>
            <w:top w:val="none" w:sz="0" w:space="0" w:color="auto"/>
            <w:left w:val="none" w:sz="0" w:space="0" w:color="auto"/>
            <w:bottom w:val="none" w:sz="0" w:space="0" w:color="auto"/>
            <w:right w:val="none" w:sz="0" w:space="0" w:color="auto"/>
          </w:divBdr>
        </w:div>
        <w:div w:id="235209163">
          <w:marLeft w:val="0"/>
          <w:marRight w:val="0"/>
          <w:marTop w:val="0"/>
          <w:marBottom w:val="0"/>
          <w:divBdr>
            <w:top w:val="none" w:sz="0" w:space="0" w:color="auto"/>
            <w:left w:val="none" w:sz="0" w:space="0" w:color="auto"/>
            <w:bottom w:val="none" w:sz="0" w:space="0" w:color="auto"/>
            <w:right w:val="none" w:sz="0" w:space="0" w:color="auto"/>
          </w:divBdr>
        </w:div>
        <w:div w:id="273095864">
          <w:marLeft w:val="0"/>
          <w:marRight w:val="0"/>
          <w:marTop w:val="0"/>
          <w:marBottom w:val="0"/>
          <w:divBdr>
            <w:top w:val="none" w:sz="0" w:space="0" w:color="auto"/>
            <w:left w:val="none" w:sz="0" w:space="0" w:color="auto"/>
            <w:bottom w:val="none" w:sz="0" w:space="0" w:color="auto"/>
            <w:right w:val="none" w:sz="0" w:space="0" w:color="auto"/>
          </w:divBdr>
        </w:div>
        <w:div w:id="302584711">
          <w:marLeft w:val="0"/>
          <w:marRight w:val="0"/>
          <w:marTop w:val="0"/>
          <w:marBottom w:val="0"/>
          <w:divBdr>
            <w:top w:val="none" w:sz="0" w:space="0" w:color="auto"/>
            <w:left w:val="none" w:sz="0" w:space="0" w:color="auto"/>
            <w:bottom w:val="none" w:sz="0" w:space="0" w:color="auto"/>
            <w:right w:val="none" w:sz="0" w:space="0" w:color="auto"/>
          </w:divBdr>
        </w:div>
        <w:div w:id="391079809">
          <w:marLeft w:val="0"/>
          <w:marRight w:val="0"/>
          <w:marTop w:val="0"/>
          <w:marBottom w:val="0"/>
          <w:divBdr>
            <w:top w:val="none" w:sz="0" w:space="0" w:color="auto"/>
            <w:left w:val="none" w:sz="0" w:space="0" w:color="auto"/>
            <w:bottom w:val="none" w:sz="0" w:space="0" w:color="auto"/>
            <w:right w:val="none" w:sz="0" w:space="0" w:color="auto"/>
          </w:divBdr>
        </w:div>
        <w:div w:id="430786852">
          <w:marLeft w:val="0"/>
          <w:marRight w:val="0"/>
          <w:marTop w:val="0"/>
          <w:marBottom w:val="0"/>
          <w:divBdr>
            <w:top w:val="none" w:sz="0" w:space="0" w:color="auto"/>
            <w:left w:val="none" w:sz="0" w:space="0" w:color="auto"/>
            <w:bottom w:val="none" w:sz="0" w:space="0" w:color="auto"/>
            <w:right w:val="none" w:sz="0" w:space="0" w:color="auto"/>
          </w:divBdr>
        </w:div>
        <w:div w:id="533229726">
          <w:marLeft w:val="0"/>
          <w:marRight w:val="0"/>
          <w:marTop w:val="0"/>
          <w:marBottom w:val="0"/>
          <w:divBdr>
            <w:top w:val="none" w:sz="0" w:space="0" w:color="auto"/>
            <w:left w:val="none" w:sz="0" w:space="0" w:color="auto"/>
            <w:bottom w:val="none" w:sz="0" w:space="0" w:color="auto"/>
            <w:right w:val="none" w:sz="0" w:space="0" w:color="auto"/>
          </w:divBdr>
        </w:div>
        <w:div w:id="606741241">
          <w:marLeft w:val="0"/>
          <w:marRight w:val="0"/>
          <w:marTop w:val="0"/>
          <w:marBottom w:val="0"/>
          <w:divBdr>
            <w:top w:val="none" w:sz="0" w:space="0" w:color="auto"/>
            <w:left w:val="none" w:sz="0" w:space="0" w:color="auto"/>
            <w:bottom w:val="none" w:sz="0" w:space="0" w:color="auto"/>
            <w:right w:val="none" w:sz="0" w:space="0" w:color="auto"/>
          </w:divBdr>
          <w:divsChild>
            <w:div w:id="1777363616">
              <w:marLeft w:val="-75"/>
              <w:marRight w:val="0"/>
              <w:marTop w:val="30"/>
              <w:marBottom w:val="30"/>
              <w:divBdr>
                <w:top w:val="none" w:sz="0" w:space="0" w:color="auto"/>
                <w:left w:val="none" w:sz="0" w:space="0" w:color="auto"/>
                <w:bottom w:val="none" w:sz="0" w:space="0" w:color="auto"/>
                <w:right w:val="none" w:sz="0" w:space="0" w:color="auto"/>
              </w:divBdr>
              <w:divsChild>
                <w:div w:id="345715586">
                  <w:marLeft w:val="0"/>
                  <w:marRight w:val="0"/>
                  <w:marTop w:val="0"/>
                  <w:marBottom w:val="0"/>
                  <w:divBdr>
                    <w:top w:val="none" w:sz="0" w:space="0" w:color="auto"/>
                    <w:left w:val="none" w:sz="0" w:space="0" w:color="auto"/>
                    <w:bottom w:val="none" w:sz="0" w:space="0" w:color="auto"/>
                    <w:right w:val="none" w:sz="0" w:space="0" w:color="auto"/>
                  </w:divBdr>
                  <w:divsChild>
                    <w:div w:id="69542221">
                      <w:marLeft w:val="0"/>
                      <w:marRight w:val="0"/>
                      <w:marTop w:val="0"/>
                      <w:marBottom w:val="0"/>
                      <w:divBdr>
                        <w:top w:val="none" w:sz="0" w:space="0" w:color="auto"/>
                        <w:left w:val="none" w:sz="0" w:space="0" w:color="auto"/>
                        <w:bottom w:val="none" w:sz="0" w:space="0" w:color="auto"/>
                        <w:right w:val="none" w:sz="0" w:space="0" w:color="auto"/>
                      </w:divBdr>
                    </w:div>
                  </w:divsChild>
                </w:div>
                <w:div w:id="510343355">
                  <w:marLeft w:val="0"/>
                  <w:marRight w:val="0"/>
                  <w:marTop w:val="0"/>
                  <w:marBottom w:val="0"/>
                  <w:divBdr>
                    <w:top w:val="none" w:sz="0" w:space="0" w:color="auto"/>
                    <w:left w:val="none" w:sz="0" w:space="0" w:color="auto"/>
                    <w:bottom w:val="none" w:sz="0" w:space="0" w:color="auto"/>
                    <w:right w:val="none" w:sz="0" w:space="0" w:color="auto"/>
                  </w:divBdr>
                  <w:divsChild>
                    <w:div w:id="1773012756">
                      <w:marLeft w:val="0"/>
                      <w:marRight w:val="0"/>
                      <w:marTop w:val="0"/>
                      <w:marBottom w:val="0"/>
                      <w:divBdr>
                        <w:top w:val="none" w:sz="0" w:space="0" w:color="auto"/>
                        <w:left w:val="none" w:sz="0" w:space="0" w:color="auto"/>
                        <w:bottom w:val="none" w:sz="0" w:space="0" w:color="auto"/>
                        <w:right w:val="none" w:sz="0" w:space="0" w:color="auto"/>
                      </w:divBdr>
                    </w:div>
                  </w:divsChild>
                </w:div>
                <w:div w:id="584802060">
                  <w:marLeft w:val="0"/>
                  <w:marRight w:val="0"/>
                  <w:marTop w:val="0"/>
                  <w:marBottom w:val="0"/>
                  <w:divBdr>
                    <w:top w:val="none" w:sz="0" w:space="0" w:color="auto"/>
                    <w:left w:val="none" w:sz="0" w:space="0" w:color="auto"/>
                    <w:bottom w:val="none" w:sz="0" w:space="0" w:color="auto"/>
                    <w:right w:val="none" w:sz="0" w:space="0" w:color="auto"/>
                  </w:divBdr>
                  <w:divsChild>
                    <w:div w:id="1182622895">
                      <w:marLeft w:val="0"/>
                      <w:marRight w:val="0"/>
                      <w:marTop w:val="0"/>
                      <w:marBottom w:val="0"/>
                      <w:divBdr>
                        <w:top w:val="none" w:sz="0" w:space="0" w:color="auto"/>
                        <w:left w:val="none" w:sz="0" w:space="0" w:color="auto"/>
                        <w:bottom w:val="none" w:sz="0" w:space="0" w:color="auto"/>
                        <w:right w:val="none" w:sz="0" w:space="0" w:color="auto"/>
                      </w:divBdr>
                    </w:div>
                  </w:divsChild>
                </w:div>
                <w:div w:id="664043456">
                  <w:marLeft w:val="0"/>
                  <w:marRight w:val="0"/>
                  <w:marTop w:val="0"/>
                  <w:marBottom w:val="0"/>
                  <w:divBdr>
                    <w:top w:val="none" w:sz="0" w:space="0" w:color="auto"/>
                    <w:left w:val="none" w:sz="0" w:space="0" w:color="auto"/>
                    <w:bottom w:val="none" w:sz="0" w:space="0" w:color="auto"/>
                    <w:right w:val="none" w:sz="0" w:space="0" w:color="auto"/>
                  </w:divBdr>
                  <w:divsChild>
                    <w:div w:id="705982172">
                      <w:marLeft w:val="0"/>
                      <w:marRight w:val="0"/>
                      <w:marTop w:val="0"/>
                      <w:marBottom w:val="0"/>
                      <w:divBdr>
                        <w:top w:val="none" w:sz="0" w:space="0" w:color="auto"/>
                        <w:left w:val="none" w:sz="0" w:space="0" w:color="auto"/>
                        <w:bottom w:val="none" w:sz="0" w:space="0" w:color="auto"/>
                        <w:right w:val="none" w:sz="0" w:space="0" w:color="auto"/>
                      </w:divBdr>
                    </w:div>
                  </w:divsChild>
                </w:div>
                <w:div w:id="765076600">
                  <w:marLeft w:val="0"/>
                  <w:marRight w:val="0"/>
                  <w:marTop w:val="0"/>
                  <w:marBottom w:val="0"/>
                  <w:divBdr>
                    <w:top w:val="none" w:sz="0" w:space="0" w:color="auto"/>
                    <w:left w:val="none" w:sz="0" w:space="0" w:color="auto"/>
                    <w:bottom w:val="none" w:sz="0" w:space="0" w:color="auto"/>
                    <w:right w:val="none" w:sz="0" w:space="0" w:color="auto"/>
                  </w:divBdr>
                  <w:divsChild>
                    <w:div w:id="1860049599">
                      <w:marLeft w:val="0"/>
                      <w:marRight w:val="0"/>
                      <w:marTop w:val="0"/>
                      <w:marBottom w:val="0"/>
                      <w:divBdr>
                        <w:top w:val="none" w:sz="0" w:space="0" w:color="auto"/>
                        <w:left w:val="none" w:sz="0" w:space="0" w:color="auto"/>
                        <w:bottom w:val="none" w:sz="0" w:space="0" w:color="auto"/>
                        <w:right w:val="none" w:sz="0" w:space="0" w:color="auto"/>
                      </w:divBdr>
                    </w:div>
                  </w:divsChild>
                </w:div>
                <w:div w:id="1052383896">
                  <w:marLeft w:val="0"/>
                  <w:marRight w:val="0"/>
                  <w:marTop w:val="0"/>
                  <w:marBottom w:val="0"/>
                  <w:divBdr>
                    <w:top w:val="none" w:sz="0" w:space="0" w:color="auto"/>
                    <w:left w:val="none" w:sz="0" w:space="0" w:color="auto"/>
                    <w:bottom w:val="none" w:sz="0" w:space="0" w:color="auto"/>
                    <w:right w:val="none" w:sz="0" w:space="0" w:color="auto"/>
                  </w:divBdr>
                  <w:divsChild>
                    <w:div w:id="880635666">
                      <w:marLeft w:val="0"/>
                      <w:marRight w:val="0"/>
                      <w:marTop w:val="0"/>
                      <w:marBottom w:val="0"/>
                      <w:divBdr>
                        <w:top w:val="none" w:sz="0" w:space="0" w:color="auto"/>
                        <w:left w:val="none" w:sz="0" w:space="0" w:color="auto"/>
                        <w:bottom w:val="none" w:sz="0" w:space="0" w:color="auto"/>
                        <w:right w:val="none" w:sz="0" w:space="0" w:color="auto"/>
                      </w:divBdr>
                    </w:div>
                  </w:divsChild>
                </w:div>
                <w:div w:id="1090613755">
                  <w:marLeft w:val="0"/>
                  <w:marRight w:val="0"/>
                  <w:marTop w:val="0"/>
                  <w:marBottom w:val="0"/>
                  <w:divBdr>
                    <w:top w:val="none" w:sz="0" w:space="0" w:color="auto"/>
                    <w:left w:val="none" w:sz="0" w:space="0" w:color="auto"/>
                    <w:bottom w:val="none" w:sz="0" w:space="0" w:color="auto"/>
                    <w:right w:val="none" w:sz="0" w:space="0" w:color="auto"/>
                  </w:divBdr>
                  <w:divsChild>
                    <w:div w:id="1725446153">
                      <w:marLeft w:val="0"/>
                      <w:marRight w:val="0"/>
                      <w:marTop w:val="0"/>
                      <w:marBottom w:val="0"/>
                      <w:divBdr>
                        <w:top w:val="none" w:sz="0" w:space="0" w:color="auto"/>
                        <w:left w:val="none" w:sz="0" w:space="0" w:color="auto"/>
                        <w:bottom w:val="none" w:sz="0" w:space="0" w:color="auto"/>
                        <w:right w:val="none" w:sz="0" w:space="0" w:color="auto"/>
                      </w:divBdr>
                    </w:div>
                  </w:divsChild>
                </w:div>
                <w:div w:id="1332829877">
                  <w:marLeft w:val="0"/>
                  <w:marRight w:val="0"/>
                  <w:marTop w:val="0"/>
                  <w:marBottom w:val="0"/>
                  <w:divBdr>
                    <w:top w:val="none" w:sz="0" w:space="0" w:color="auto"/>
                    <w:left w:val="none" w:sz="0" w:space="0" w:color="auto"/>
                    <w:bottom w:val="none" w:sz="0" w:space="0" w:color="auto"/>
                    <w:right w:val="none" w:sz="0" w:space="0" w:color="auto"/>
                  </w:divBdr>
                  <w:divsChild>
                    <w:div w:id="1598563459">
                      <w:marLeft w:val="0"/>
                      <w:marRight w:val="0"/>
                      <w:marTop w:val="0"/>
                      <w:marBottom w:val="0"/>
                      <w:divBdr>
                        <w:top w:val="none" w:sz="0" w:space="0" w:color="auto"/>
                        <w:left w:val="none" w:sz="0" w:space="0" w:color="auto"/>
                        <w:bottom w:val="none" w:sz="0" w:space="0" w:color="auto"/>
                        <w:right w:val="none" w:sz="0" w:space="0" w:color="auto"/>
                      </w:divBdr>
                    </w:div>
                  </w:divsChild>
                </w:div>
                <w:div w:id="1406760244">
                  <w:marLeft w:val="0"/>
                  <w:marRight w:val="0"/>
                  <w:marTop w:val="0"/>
                  <w:marBottom w:val="0"/>
                  <w:divBdr>
                    <w:top w:val="none" w:sz="0" w:space="0" w:color="auto"/>
                    <w:left w:val="none" w:sz="0" w:space="0" w:color="auto"/>
                    <w:bottom w:val="none" w:sz="0" w:space="0" w:color="auto"/>
                    <w:right w:val="none" w:sz="0" w:space="0" w:color="auto"/>
                  </w:divBdr>
                  <w:divsChild>
                    <w:div w:id="323053080">
                      <w:marLeft w:val="0"/>
                      <w:marRight w:val="0"/>
                      <w:marTop w:val="0"/>
                      <w:marBottom w:val="0"/>
                      <w:divBdr>
                        <w:top w:val="none" w:sz="0" w:space="0" w:color="auto"/>
                        <w:left w:val="none" w:sz="0" w:space="0" w:color="auto"/>
                        <w:bottom w:val="none" w:sz="0" w:space="0" w:color="auto"/>
                        <w:right w:val="none" w:sz="0" w:space="0" w:color="auto"/>
                      </w:divBdr>
                    </w:div>
                  </w:divsChild>
                </w:div>
                <w:div w:id="1410158595">
                  <w:marLeft w:val="0"/>
                  <w:marRight w:val="0"/>
                  <w:marTop w:val="0"/>
                  <w:marBottom w:val="0"/>
                  <w:divBdr>
                    <w:top w:val="none" w:sz="0" w:space="0" w:color="auto"/>
                    <w:left w:val="none" w:sz="0" w:space="0" w:color="auto"/>
                    <w:bottom w:val="none" w:sz="0" w:space="0" w:color="auto"/>
                    <w:right w:val="none" w:sz="0" w:space="0" w:color="auto"/>
                  </w:divBdr>
                  <w:divsChild>
                    <w:div w:id="1686596374">
                      <w:marLeft w:val="0"/>
                      <w:marRight w:val="0"/>
                      <w:marTop w:val="0"/>
                      <w:marBottom w:val="0"/>
                      <w:divBdr>
                        <w:top w:val="none" w:sz="0" w:space="0" w:color="auto"/>
                        <w:left w:val="none" w:sz="0" w:space="0" w:color="auto"/>
                        <w:bottom w:val="none" w:sz="0" w:space="0" w:color="auto"/>
                        <w:right w:val="none" w:sz="0" w:space="0" w:color="auto"/>
                      </w:divBdr>
                    </w:div>
                  </w:divsChild>
                </w:div>
                <w:div w:id="1936396164">
                  <w:marLeft w:val="0"/>
                  <w:marRight w:val="0"/>
                  <w:marTop w:val="0"/>
                  <w:marBottom w:val="0"/>
                  <w:divBdr>
                    <w:top w:val="none" w:sz="0" w:space="0" w:color="auto"/>
                    <w:left w:val="none" w:sz="0" w:space="0" w:color="auto"/>
                    <w:bottom w:val="none" w:sz="0" w:space="0" w:color="auto"/>
                    <w:right w:val="none" w:sz="0" w:space="0" w:color="auto"/>
                  </w:divBdr>
                  <w:divsChild>
                    <w:div w:id="1419523946">
                      <w:marLeft w:val="0"/>
                      <w:marRight w:val="0"/>
                      <w:marTop w:val="0"/>
                      <w:marBottom w:val="0"/>
                      <w:divBdr>
                        <w:top w:val="none" w:sz="0" w:space="0" w:color="auto"/>
                        <w:left w:val="none" w:sz="0" w:space="0" w:color="auto"/>
                        <w:bottom w:val="none" w:sz="0" w:space="0" w:color="auto"/>
                        <w:right w:val="none" w:sz="0" w:space="0" w:color="auto"/>
                      </w:divBdr>
                    </w:div>
                  </w:divsChild>
                </w:div>
                <w:div w:id="1987853013">
                  <w:marLeft w:val="0"/>
                  <w:marRight w:val="0"/>
                  <w:marTop w:val="0"/>
                  <w:marBottom w:val="0"/>
                  <w:divBdr>
                    <w:top w:val="none" w:sz="0" w:space="0" w:color="auto"/>
                    <w:left w:val="none" w:sz="0" w:space="0" w:color="auto"/>
                    <w:bottom w:val="none" w:sz="0" w:space="0" w:color="auto"/>
                    <w:right w:val="none" w:sz="0" w:space="0" w:color="auto"/>
                  </w:divBdr>
                  <w:divsChild>
                    <w:div w:id="1742406596">
                      <w:marLeft w:val="0"/>
                      <w:marRight w:val="0"/>
                      <w:marTop w:val="0"/>
                      <w:marBottom w:val="0"/>
                      <w:divBdr>
                        <w:top w:val="none" w:sz="0" w:space="0" w:color="auto"/>
                        <w:left w:val="none" w:sz="0" w:space="0" w:color="auto"/>
                        <w:bottom w:val="none" w:sz="0" w:space="0" w:color="auto"/>
                        <w:right w:val="none" w:sz="0" w:space="0" w:color="auto"/>
                      </w:divBdr>
                    </w:div>
                  </w:divsChild>
                </w:div>
                <w:div w:id="2041972953">
                  <w:marLeft w:val="0"/>
                  <w:marRight w:val="0"/>
                  <w:marTop w:val="0"/>
                  <w:marBottom w:val="0"/>
                  <w:divBdr>
                    <w:top w:val="none" w:sz="0" w:space="0" w:color="auto"/>
                    <w:left w:val="none" w:sz="0" w:space="0" w:color="auto"/>
                    <w:bottom w:val="none" w:sz="0" w:space="0" w:color="auto"/>
                    <w:right w:val="none" w:sz="0" w:space="0" w:color="auto"/>
                  </w:divBdr>
                  <w:divsChild>
                    <w:div w:id="639386278">
                      <w:marLeft w:val="0"/>
                      <w:marRight w:val="0"/>
                      <w:marTop w:val="0"/>
                      <w:marBottom w:val="0"/>
                      <w:divBdr>
                        <w:top w:val="none" w:sz="0" w:space="0" w:color="auto"/>
                        <w:left w:val="none" w:sz="0" w:space="0" w:color="auto"/>
                        <w:bottom w:val="none" w:sz="0" w:space="0" w:color="auto"/>
                        <w:right w:val="none" w:sz="0" w:space="0" w:color="auto"/>
                      </w:divBdr>
                    </w:div>
                  </w:divsChild>
                </w:div>
                <w:div w:id="2052924961">
                  <w:marLeft w:val="0"/>
                  <w:marRight w:val="0"/>
                  <w:marTop w:val="0"/>
                  <w:marBottom w:val="0"/>
                  <w:divBdr>
                    <w:top w:val="none" w:sz="0" w:space="0" w:color="auto"/>
                    <w:left w:val="none" w:sz="0" w:space="0" w:color="auto"/>
                    <w:bottom w:val="none" w:sz="0" w:space="0" w:color="auto"/>
                    <w:right w:val="none" w:sz="0" w:space="0" w:color="auto"/>
                  </w:divBdr>
                  <w:divsChild>
                    <w:div w:id="3567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44252">
          <w:marLeft w:val="0"/>
          <w:marRight w:val="0"/>
          <w:marTop w:val="0"/>
          <w:marBottom w:val="0"/>
          <w:divBdr>
            <w:top w:val="none" w:sz="0" w:space="0" w:color="auto"/>
            <w:left w:val="none" w:sz="0" w:space="0" w:color="auto"/>
            <w:bottom w:val="none" w:sz="0" w:space="0" w:color="auto"/>
            <w:right w:val="none" w:sz="0" w:space="0" w:color="auto"/>
          </w:divBdr>
        </w:div>
        <w:div w:id="609316669">
          <w:marLeft w:val="0"/>
          <w:marRight w:val="0"/>
          <w:marTop w:val="0"/>
          <w:marBottom w:val="0"/>
          <w:divBdr>
            <w:top w:val="none" w:sz="0" w:space="0" w:color="auto"/>
            <w:left w:val="none" w:sz="0" w:space="0" w:color="auto"/>
            <w:bottom w:val="none" w:sz="0" w:space="0" w:color="auto"/>
            <w:right w:val="none" w:sz="0" w:space="0" w:color="auto"/>
          </w:divBdr>
        </w:div>
        <w:div w:id="966205366">
          <w:marLeft w:val="0"/>
          <w:marRight w:val="0"/>
          <w:marTop w:val="0"/>
          <w:marBottom w:val="0"/>
          <w:divBdr>
            <w:top w:val="none" w:sz="0" w:space="0" w:color="auto"/>
            <w:left w:val="none" w:sz="0" w:space="0" w:color="auto"/>
            <w:bottom w:val="none" w:sz="0" w:space="0" w:color="auto"/>
            <w:right w:val="none" w:sz="0" w:space="0" w:color="auto"/>
          </w:divBdr>
        </w:div>
        <w:div w:id="1011028339">
          <w:marLeft w:val="0"/>
          <w:marRight w:val="0"/>
          <w:marTop w:val="0"/>
          <w:marBottom w:val="0"/>
          <w:divBdr>
            <w:top w:val="none" w:sz="0" w:space="0" w:color="auto"/>
            <w:left w:val="none" w:sz="0" w:space="0" w:color="auto"/>
            <w:bottom w:val="none" w:sz="0" w:space="0" w:color="auto"/>
            <w:right w:val="none" w:sz="0" w:space="0" w:color="auto"/>
          </w:divBdr>
        </w:div>
        <w:div w:id="1014457627">
          <w:marLeft w:val="0"/>
          <w:marRight w:val="0"/>
          <w:marTop w:val="0"/>
          <w:marBottom w:val="0"/>
          <w:divBdr>
            <w:top w:val="none" w:sz="0" w:space="0" w:color="auto"/>
            <w:left w:val="none" w:sz="0" w:space="0" w:color="auto"/>
            <w:bottom w:val="none" w:sz="0" w:space="0" w:color="auto"/>
            <w:right w:val="none" w:sz="0" w:space="0" w:color="auto"/>
          </w:divBdr>
        </w:div>
        <w:div w:id="1078095355">
          <w:marLeft w:val="0"/>
          <w:marRight w:val="0"/>
          <w:marTop w:val="0"/>
          <w:marBottom w:val="0"/>
          <w:divBdr>
            <w:top w:val="none" w:sz="0" w:space="0" w:color="auto"/>
            <w:left w:val="none" w:sz="0" w:space="0" w:color="auto"/>
            <w:bottom w:val="none" w:sz="0" w:space="0" w:color="auto"/>
            <w:right w:val="none" w:sz="0" w:space="0" w:color="auto"/>
          </w:divBdr>
        </w:div>
        <w:div w:id="1088114224">
          <w:marLeft w:val="0"/>
          <w:marRight w:val="0"/>
          <w:marTop w:val="0"/>
          <w:marBottom w:val="0"/>
          <w:divBdr>
            <w:top w:val="none" w:sz="0" w:space="0" w:color="auto"/>
            <w:left w:val="none" w:sz="0" w:space="0" w:color="auto"/>
            <w:bottom w:val="none" w:sz="0" w:space="0" w:color="auto"/>
            <w:right w:val="none" w:sz="0" w:space="0" w:color="auto"/>
          </w:divBdr>
        </w:div>
        <w:div w:id="1283421812">
          <w:marLeft w:val="0"/>
          <w:marRight w:val="0"/>
          <w:marTop w:val="0"/>
          <w:marBottom w:val="0"/>
          <w:divBdr>
            <w:top w:val="none" w:sz="0" w:space="0" w:color="auto"/>
            <w:left w:val="none" w:sz="0" w:space="0" w:color="auto"/>
            <w:bottom w:val="none" w:sz="0" w:space="0" w:color="auto"/>
            <w:right w:val="none" w:sz="0" w:space="0" w:color="auto"/>
          </w:divBdr>
        </w:div>
        <w:div w:id="1350521039">
          <w:marLeft w:val="0"/>
          <w:marRight w:val="0"/>
          <w:marTop w:val="0"/>
          <w:marBottom w:val="0"/>
          <w:divBdr>
            <w:top w:val="none" w:sz="0" w:space="0" w:color="auto"/>
            <w:left w:val="none" w:sz="0" w:space="0" w:color="auto"/>
            <w:bottom w:val="none" w:sz="0" w:space="0" w:color="auto"/>
            <w:right w:val="none" w:sz="0" w:space="0" w:color="auto"/>
          </w:divBdr>
        </w:div>
        <w:div w:id="1530295598">
          <w:marLeft w:val="0"/>
          <w:marRight w:val="0"/>
          <w:marTop w:val="0"/>
          <w:marBottom w:val="0"/>
          <w:divBdr>
            <w:top w:val="none" w:sz="0" w:space="0" w:color="auto"/>
            <w:left w:val="none" w:sz="0" w:space="0" w:color="auto"/>
            <w:bottom w:val="none" w:sz="0" w:space="0" w:color="auto"/>
            <w:right w:val="none" w:sz="0" w:space="0" w:color="auto"/>
          </w:divBdr>
          <w:divsChild>
            <w:div w:id="65495200">
              <w:marLeft w:val="0"/>
              <w:marRight w:val="0"/>
              <w:marTop w:val="0"/>
              <w:marBottom w:val="0"/>
              <w:divBdr>
                <w:top w:val="none" w:sz="0" w:space="0" w:color="auto"/>
                <w:left w:val="none" w:sz="0" w:space="0" w:color="auto"/>
                <w:bottom w:val="none" w:sz="0" w:space="0" w:color="auto"/>
                <w:right w:val="none" w:sz="0" w:space="0" w:color="auto"/>
              </w:divBdr>
            </w:div>
            <w:div w:id="73935247">
              <w:marLeft w:val="0"/>
              <w:marRight w:val="0"/>
              <w:marTop w:val="0"/>
              <w:marBottom w:val="0"/>
              <w:divBdr>
                <w:top w:val="none" w:sz="0" w:space="0" w:color="auto"/>
                <w:left w:val="none" w:sz="0" w:space="0" w:color="auto"/>
                <w:bottom w:val="none" w:sz="0" w:space="0" w:color="auto"/>
                <w:right w:val="none" w:sz="0" w:space="0" w:color="auto"/>
              </w:divBdr>
            </w:div>
            <w:div w:id="174000265">
              <w:marLeft w:val="0"/>
              <w:marRight w:val="0"/>
              <w:marTop w:val="0"/>
              <w:marBottom w:val="0"/>
              <w:divBdr>
                <w:top w:val="none" w:sz="0" w:space="0" w:color="auto"/>
                <w:left w:val="none" w:sz="0" w:space="0" w:color="auto"/>
                <w:bottom w:val="none" w:sz="0" w:space="0" w:color="auto"/>
                <w:right w:val="none" w:sz="0" w:space="0" w:color="auto"/>
              </w:divBdr>
            </w:div>
            <w:div w:id="188184675">
              <w:marLeft w:val="0"/>
              <w:marRight w:val="0"/>
              <w:marTop w:val="0"/>
              <w:marBottom w:val="0"/>
              <w:divBdr>
                <w:top w:val="none" w:sz="0" w:space="0" w:color="auto"/>
                <w:left w:val="none" w:sz="0" w:space="0" w:color="auto"/>
                <w:bottom w:val="none" w:sz="0" w:space="0" w:color="auto"/>
                <w:right w:val="none" w:sz="0" w:space="0" w:color="auto"/>
              </w:divBdr>
            </w:div>
            <w:div w:id="209457750">
              <w:marLeft w:val="0"/>
              <w:marRight w:val="0"/>
              <w:marTop w:val="0"/>
              <w:marBottom w:val="0"/>
              <w:divBdr>
                <w:top w:val="none" w:sz="0" w:space="0" w:color="auto"/>
                <w:left w:val="none" w:sz="0" w:space="0" w:color="auto"/>
                <w:bottom w:val="none" w:sz="0" w:space="0" w:color="auto"/>
                <w:right w:val="none" w:sz="0" w:space="0" w:color="auto"/>
              </w:divBdr>
            </w:div>
            <w:div w:id="472404377">
              <w:marLeft w:val="0"/>
              <w:marRight w:val="0"/>
              <w:marTop w:val="0"/>
              <w:marBottom w:val="0"/>
              <w:divBdr>
                <w:top w:val="none" w:sz="0" w:space="0" w:color="auto"/>
                <w:left w:val="none" w:sz="0" w:space="0" w:color="auto"/>
                <w:bottom w:val="none" w:sz="0" w:space="0" w:color="auto"/>
                <w:right w:val="none" w:sz="0" w:space="0" w:color="auto"/>
              </w:divBdr>
            </w:div>
            <w:div w:id="499466523">
              <w:marLeft w:val="0"/>
              <w:marRight w:val="0"/>
              <w:marTop w:val="0"/>
              <w:marBottom w:val="0"/>
              <w:divBdr>
                <w:top w:val="none" w:sz="0" w:space="0" w:color="auto"/>
                <w:left w:val="none" w:sz="0" w:space="0" w:color="auto"/>
                <w:bottom w:val="none" w:sz="0" w:space="0" w:color="auto"/>
                <w:right w:val="none" w:sz="0" w:space="0" w:color="auto"/>
              </w:divBdr>
            </w:div>
            <w:div w:id="683749920">
              <w:marLeft w:val="0"/>
              <w:marRight w:val="0"/>
              <w:marTop w:val="0"/>
              <w:marBottom w:val="0"/>
              <w:divBdr>
                <w:top w:val="none" w:sz="0" w:space="0" w:color="auto"/>
                <w:left w:val="none" w:sz="0" w:space="0" w:color="auto"/>
                <w:bottom w:val="none" w:sz="0" w:space="0" w:color="auto"/>
                <w:right w:val="none" w:sz="0" w:space="0" w:color="auto"/>
              </w:divBdr>
            </w:div>
            <w:div w:id="809901818">
              <w:marLeft w:val="0"/>
              <w:marRight w:val="0"/>
              <w:marTop w:val="0"/>
              <w:marBottom w:val="0"/>
              <w:divBdr>
                <w:top w:val="none" w:sz="0" w:space="0" w:color="auto"/>
                <w:left w:val="none" w:sz="0" w:space="0" w:color="auto"/>
                <w:bottom w:val="none" w:sz="0" w:space="0" w:color="auto"/>
                <w:right w:val="none" w:sz="0" w:space="0" w:color="auto"/>
              </w:divBdr>
            </w:div>
            <w:div w:id="841166621">
              <w:marLeft w:val="0"/>
              <w:marRight w:val="0"/>
              <w:marTop w:val="0"/>
              <w:marBottom w:val="0"/>
              <w:divBdr>
                <w:top w:val="none" w:sz="0" w:space="0" w:color="auto"/>
                <w:left w:val="none" w:sz="0" w:space="0" w:color="auto"/>
                <w:bottom w:val="none" w:sz="0" w:space="0" w:color="auto"/>
                <w:right w:val="none" w:sz="0" w:space="0" w:color="auto"/>
              </w:divBdr>
            </w:div>
            <w:div w:id="1253129454">
              <w:marLeft w:val="0"/>
              <w:marRight w:val="0"/>
              <w:marTop w:val="0"/>
              <w:marBottom w:val="0"/>
              <w:divBdr>
                <w:top w:val="none" w:sz="0" w:space="0" w:color="auto"/>
                <w:left w:val="none" w:sz="0" w:space="0" w:color="auto"/>
                <w:bottom w:val="none" w:sz="0" w:space="0" w:color="auto"/>
                <w:right w:val="none" w:sz="0" w:space="0" w:color="auto"/>
              </w:divBdr>
            </w:div>
            <w:div w:id="1548493431">
              <w:marLeft w:val="0"/>
              <w:marRight w:val="0"/>
              <w:marTop w:val="0"/>
              <w:marBottom w:val="0"/>
              <w:divBdr>
                <w:top w:val="none" w:sz="0" w:space="0" w:color="auto"/>
                <w:left w:val="none" w:sz="0" w:space="0" w:color="auto"/>
                <w:bottom w:val="none" w:sz="0" w:space="0" w:color="auto"/>
                <w:right w:val="none" w:sz="0" w:space="0" w:color="auto"/>
              </w:divBdr>
            </w:div>
            <w:div w:id="1671985010">
              <w:marLeft w:val="0"/>
              <w:marRight w:val="0"/>
              <w:marTop w:val="0"/>
              <w:marBottom w:val="0"/>
              <w:divBdr>
                <w:top w:val="none" w:sz="0" w:space="0" w:color="auto"/>
                <w:left w:val="none" w:sz="0" w:space="0" w:color="auto"/>
                <w:bottom w:val="none" w:sz="0" w:space="0" w:color="auto"/>
                <w:right w:val="none" w:sz="0" w:space="0" w:color="auto"/>
              </w:divBdr>
            </w:div>
            <w:div w:id="1753547546">
              <w:marLeft w:val="0"/>
              <w:marRight w:val="0"/>
              <w:marTop w:val="0"/>
              <w:marBottom w:val="0"/>
              <w:divBdr>
                <w:top w:val="none" w:sz="0" w:space="0" w:color="auto"/>
                <w:left w:val="none" w:sz="0" w:space="0" w:color="auto"/>
                <w:bottom w:val="none" w:sz="0" w:space="0" w:color="auto"/>
                <w:right w:val="none" w:sz="0" w:space="0" w:color="auto"/>
              </w:divBdr>
            </w:div>
            <w:div w:id="1882857955">
              <w:marLeft w:val="0"/>
              <w:marRight w:val="0"/>
              <w:marTop w:val="0"/>
              <w:marBottom w:val="0"/>
              <w:divBdr>
                <w:top w:val="none" w:sz="0" w:space="0" w:color="auto"/>
                <w:left w:val="none" w:sz="0" w:space="0" w:color="auto"/>
                <w:bottom w:val="none" w:sz="0" w:space="0" w:color="auto"/>
                <w:right w:val="none" w:sz="0" w:space="0" w:color="auto"/>
              </w:divBdr>
            </w:div>
            <w:div w:id="1935896150">
              <w:marLeft w:val="0"/>
              <w:marRight w:val="0"/>
              <w:marTop w:val="0"/>
              <w:marBottom w:val="0"/>
              <w:divBdr>
                <w:top w:val="none" w:sz="0" w:space="0" w:color="auto"/>
                <w:left w:val="none" w:sz="0" w:space="0" w:color="auto"/>
                <w:bottom w:val="none" w:sz="0" w:space="0" w:color="auto"/>
                <w:right w:val="none" w:sz="0" w:space="0" w:color="auto"/>
              </w:divBdr>
            </w:div>
            <w:div w:id="1950623292">
              <w:marLeft w:val="0"/>
              <w:marRight w:val="0"/>
              <w:marTop w:val="0"/>
              <w:marBottom w:val="0"/>
              <w:divBdr>
                <w:top w:val="none" w:sz="0" w:space="0" w:color="auto"/>
                <w:left w:val="none" w:sz="0" w:space="0" w:color="auto"/>
                <w:bottom w:val="none" w:sz="0" w:space="0" w:color="auto"/>
                <w:right w:val="none" w:sz="0" w:space="0" w:color="auto"/>
              </w:divBdr>
            </w:div>
            <w:div w:id="2042126126">
              <w:marLeft w:val="0"/>
              <w:marRight w:val="0"/>
              <w:marTop w:val="0"/>
              <w:marBottom w:val="0"/>
              <w:divBdr>
                <w:top w:val="none" w:sz="0" w:space="0" w:color="auto"/>
                <w:left w:val="none" w:sz="0" w:space="0" w:color="auto"/>
                <w:bottom w:val="none" w:sz="0" w:space="0" w:color="auto"/>
                <w:right w:val="none" w:sz="0" w:space="0" w:color="auto"/>
              </w:divBdr>
            </w:div>
            <w:div w:id="2045212572">
              <w:marLeft w:val="0"/>
              <w:marRight w:val="0"/>
              <w:marTop w:val="0"/>
              <w:marBottom w:val="0"/>
              <w:divBdr>
                <w:top w:val="none" w:sz="0" w:space="0" w:color="auto"/>
                <w:left w:val="none" w:sz="0" w:space="0" w:color="auto"/>
                <w:bottom w:val="none" w:sz="0" w:space="0" w:color="auto"/>
                <w:right w:val="none" w:sz="0" w:space="0" w:color="auto"/>
              </w:divBdr>
            </w:div>
            <w:div w:id="2109543264">
              <w:marLeft w:val="0"/>
              <w:marRight w:val="0"/>
              <w:marTop w:val="0"/>
              <w:marBottom w:val="0"/>
              <w:divBdr>
                <w:top w:val="none" w:sz="0" w:space="0" w:color="auto"/>
                <w:left w:val="none" w:sz="0" w:space="0" w:color="auto"/>
                <w:bottom w:val="none" w:sz="0" w:space="0" w:color="auto"/>
                <w:right w:val="none" w:sz="0" w:space="0" w:color="auto"/>
              </w:divBdr>
            </w:div>
          </w:divsChild>
        </w:div>
        <w:div w:id="1537545592">
          <w:marLeft w:val="0"/>
          <w:marRight w:val="0"/>
          <w:marTop w:val="0"/>
          <w:marBottom w:val="0"/>
          <w:divBdr>
            <w:top w:val="none" w:sz="0" w:space="0" w:color="auto"/>
            <w:left w:val="none" w:sz="0" w:space="0" w:color="auto"/>
            <w:bottom w:val="none" w:sz="0" w:space="0" w:color="auto"/>
            <w:right w:val="none" w:sz="0" w:space="0" w:color="auto"/>
          </w:divBdr>
        </w:div>
        <w:div w:id="1569220167">
          <w:marLeft w:val="0"/>
          <w:marRight w:val="0"/>
          <w:marTop w:val="0"/>
          <w:marBottom w:val="0"/>
          <w:divBdr>
            <w:top w:val="none" w:sz="0" w:space="0" w:color="auto"/>
            <w:left w:val="none" w:sz="0" w:space="0" w:color="auto"/>
            <w:bottom w:val="none" w:sz="0" w:space="0" w:color="auto"/>
            <w:right w:val="none" w:sz="0" w:space="0" w:color="auto"/>
          </w:divBdr>
        </w:div>
        <w:div w:id="1571887619">
          <w:marLeft w:val="0"/>
          <w:marRight w:val="0"/>
          <w:marTop w:val="0"/>
          <w:marBottom w:val="0"/>
          <w:divBdr>
            <w:top w:val="none" w:sz="0" w:space="0" w:color="auto"/>
            <w:left w:val="none" w:sz="0" w:space="0" w:color="auto"/>
            <w:bottom w:val="none" w:sz="0" w:space="0" w:color="auto"/>
            <w:right w:val="none" w:sz="0" w:space="0" w:color="auto"/>
          </w:divBdr>
          <w:divsChild>
            <w:div w:id="204146691">
              <w:marLeft w:val="0"/>
              <w:marRight w:val="0"/>
              <w:marTop w:val="0"/>
              <w:marBottom w:val="0"/>
              <w:divBdr>
                <w:top w:val="none" w:sz="0" w:space="0" w:color="auto"/>
                <w:left w:val="none" w:sz="0" w:space="0" w:color="auto"/>
                <w:bottom w:val="none" w:sz="0" w:space="0" w:color="auto"/>
                <w:right w:val="none" w:sz="0" w:space="0" w:color="auto"/>
              </w:divBdr>
            </w:div>
            <w:div w:id="481821461">
              <w:marLeft w:val="0"/>
              <w:marRight w:val="0"/>
              <w:marTop w:val="0"/>
              <w:marBottom w:val="0"/>
              <w:divBdr>
                <w:top w:val="none" w:sz="0" w:space="0" w:color="auto"/>
                <w:left w:val="none" w:sz="0" w:space="0" w:color="auto"/>
                <w:bottom w:val="none" w:sz="0" w:space="0" w:color="auto"/>
                <w:right w:val="none" w:sz="0" w:space="0" w:color="auto"/>
              </w:divBdr>
            </w:div>
            <w:div w:id="752892479">
              <w:marLeft w:val="0"/>
              <w:marRight w:val="0"/>
              <w:marTop w:val="0"/>
              <w:marBottom w:val="0"/>
              <w:divBdr>
                <w:top w:val="none" w:sz="0" w:space="0" w:color="auto"/>
                <w:left w:val="none" w:sz="0" w:space="0" w:color="auto"/>
                <w:bottom w:val="none" w:sz="0" w:space="0" w:color="auto"/>
                <w:right w:val="none" w:sz="0" w:space="0" w:color="auto"/>
              </w:divBdr>
            </w:div>
            <w:div w:id="756904095">
              <w:marLeft w:val="0"/>
              <w:marRight w:val="0"/>
              <w:marTop w:val="0"/>
              <w:marBottom w:val="0"/>
              <w:divBdr>
                <w:top w:val="none" w:sz="0" w:space="0" w:color="auto"/>
                <w:left w:val="none" w:sz="0" w:space="0" w:color="auto"/>
                <w:bottom w:val="none" w:sz="0" w:space="0" w:color="auto"/>
                <w:right w:val="none" w:sz="0" w:space="0" w:color="auto"/>
              </w:divBdr>
            </w:div>
            <w:div w:id="854804465">
              <w:marLeft w:val="0"/>
              <w:marRight w:val="0"/>
              <w:marTop w:val="0"/>
              <w:marBottom w:val="0"/>
              <w:divBdr>
                <w:top w:val="none" w:sz="0" w:space="0" w:color="auto"/>
                <w:left w:val="none" w:sz="0" w:space="0" w:color="auto"/>
                <w:bottom w:val="none" w:sz="0" w:space="0" w:color="auto"/>
                <w:right w:val="none" w:sz="0" w:space="0" w:color="auto"/>
              </w:divBdr>
            </w:div>
            <w:div w:id="953362892">
              <w:marLeft w:val="0"/>
              <w:marRight w:val="0"/>
              <w:marTop w:val="0"/>
              <w:marBottom w:val="0"/>
              <w:divBdr>
                <w:top w:val="none" w:sz="0" w:space="0" w:color="auto"/>
                <w:left w:val="none" w:sz="0" w:space="0" w:color="auto"/>
                <w:bottom w:val="none" w:sz="0" w:space="0" w:color="auto"/>
                <w:right w:val="none" w:sz="0" w:space="0" w:color="auto"/>
              </w:divBdr>
            </w:div>
            <w:div w:id="1081297941">
              <w:marLeft w:val="0"/>
              <w:marRight w:val="0"/>
              <w:marTop w:val="0"/>
              <w:marBottom w:val="0"/>
              <w:divBdr>
                <w:top w:val="none" w:sz="0" w:space="0" w:color="auto"/>
                <w:left w:val="none" w:sz="0" w:space="0" w:color="auto"/>
                <w:bottom w:val="none" w:sz="0" w:space="0" w:color="auto"/>
                <w:right w:val="none" w:sz="0" w:space="0" w:color="auto"/>
              </w:divBdr>
            </w:div>
            <w:div w:id="1281691838">
              <w:marLeft w:val="0"/>
              <w:marRight w:val="0"/>
              <w:marTop w:val="0"/>
              <w:marBottom w:val="0"/>
              <w:divBdr>
                <w:top w:val="none" w:sz="0" w:space="0" w:color="auto"/>
                <w:left w:val="none" w:sz="0" w:space="0" w:color="auto"/>
                <w:bottom w:val="none" w:sz="0" w:space="0" w:color="auto"/>
                <w:right w:val="none" w:sz="0" w:space="0" w:color="auto"/>
              </w:divBdr>
            </w:div>
            <w:div w:id="1345326940">
              <w:marLeft w:val="0"/>
              <w:marRight w:val="0"/>
              <w:marTop w:val="0"/>
              <w:marBottom w:val="0"/>
              <w:divBdr>
                <w:top w:val="none" w:sz="0" w:space="0" w:color="auto"/>
                <w:left w:val="none" w:sz="0" w:space="0" w:color="auto"/>
                <w:bottom w:val="none" w:sz="0" w:space="0" w:color="auto"/>
                <w:right w:val="none" w:sz="0" w:space="0" w:color="auto"/>
              </w:divBdr>
            </w:div>
            <w:div w:id="1436485437">
              <w:marLeft w:val="0"/>
              <w:marRight w:val="0"/>
              <w:marTop w:val="0"/>
              <w:marBottom w:val="0"/>
              <w:divBdr>
                <w:top w:val="none" w:sz="0" w:space="0" w:color="auto"/>
                <w:left w:val="none" w:sz="0" w:space="0" w:color="auto"/>
                <w:bottom w:val="none" w:sz="0" w:space="0" w:color="auto"/>
                <w:right w:val="none" w:sz="0" w:space="0" w:color="auto"/>
              </w:divBdr>
            </w:div>
            <w:div w:id="1495030120">
              <w:marLeft w:val="0"/>
              <w:marRight w:val="0"/>
              <w:marTop w:val="0"/>
              <w:marBottom w:val="0"/>
              <w:divBdr>
                <w:top w:val="none" w:sz="0" w:space="0" w:color="auto"/>
                <w:left w:val="none" w:sz="0" w:space="0" w:color="auto"/>
                <w:bottom w:val="none" w:sz="0" w:space="0" w:color="auto"/>
                <w:right w:val="none" w:sz="0" w:space="0" w:color="auto"/>
              </w:divBdr>
            </w:div>
            <w:div w:id="1537620930">
              <w:marLeft w:val="0"/>
              <w:marRight w:val="0"/>
              <w:marTop w:val="0"/>
              <w:marBottom w:val="0"/>
              <w:divBdr>
                <w:top w:val="none" w:sz="0" w:space="0" w:color="auto"/>
                <w:left w:val="none" w:sz="0" w:space="0" w:color="auto"/>
                <w:bottom w:val="none" w:sz="0" w:space="0" w:color="auto"/>
                <w:right w:val="none" w:sz="0" w:space="0" w:color="auto"/>
              </w:divBdr>
            </w:div>
            <w:div w:id="1588463951">
              <w:marLeft w:val="0"/>
              <w:marRight w:val="0"/>
              <w:marTop w:val="0"/>
              <w:marBottom w:val="0"/>
              <w:divBdr>
                <w:top w:val="none" w:sz="0" w:space="0" w:color="auto"/>
                <w:left w:val="none" w:sz="0" w:space="0" w:color="auto"/>
                <w:bottom w:val="none" w:sz="0" w:space="0" w:color="auto"/>
                <w:right w:val="none" w:sz="0" w:space="0" w:color="auto"/>
              </w:divBdr>
            </w:div>
            <w:div w:id="1763797281">
              <w:marLeft w:val="0"/>
              <w:marRight w:val="0"/>
              <w:marTop w:val="0"/>
              <w:marBottom w:val="0"/>
              <w:divBdr>
                <w:top w:val="none" w:sz="0" w:space="0" w:color="auto"/>
                <w:left w:val="none" w:sz="0" w:space="0" w:color="auto"/>
                <w:bottom w:val="none" w:sz="0" w:space="0" w:color="auto"/>
                <w:right w:val="none" w:sz="0" w:space="0" w:color="auto"/>
              </w:divBdr>
            </w:div>
            <w:div w:id="1792431099">
              <w:marLeft w:val="0"/>
              <w:marRight w:val="0"/>
              <w:marTop w:val="0"/>
              <w:marBottom w:val="0"/>
              <w:divBdr>
                <w:top w:val="none" w:sz="0" w:space="0" w:color="auto"/>
                <w:left w:val="none" w:sz="0" w:space="0" w:color="auto"/>
                <w:bottom w:val="none" w:sz="0" w:space="0" w:color="auto"/>
                <w:right w:val="none" w:sz="0" w:space="0" w:color="auto"/>
              </w:divBdr>
            </w:div>
            <w:div w:id="1888175662">
              <w:marLeft w:val="0"/>
              <w:marRight w:val="0"/>
              <w:marTop w:val="0"/>
              <w:marBottom w:val="0"/>
              <w:divBdr>
                <w:top w:val="none" w:sz="0" w:space="0" w:color="auto"/>
                <w:left w:val="none" w:sz="0" w:space="0" w:color="auto"/>
                <w:bottom w:val="none" w:sz="0" w:space="0" w:color="auto"/>
                <w:right w:val="none" w:sz="0" w:space="0" w:color="auto"/>
              </w:divBdr>
            </w:div>
            <w:div w:id="1927959300">
              <w:marLeft w:val="0"/>
              <w:marRight w:val="0"/>
              <w:marTop w:val="0"/>
              <w:marBottom w:val="0"/>
              <w:divBdr>
                <w:top w:val="none" w:sz="0" w:space="0" w:color="auto"/>
                <w:left w:val="none" w:sz="0" w:space="0" w:color="auto"/>
                <w:bottom w:val="none" w:sz="0" w:space="0" w:color="auto"/>
                <w:right w:val="none" w:sz="0" w:space="0" w:color="auto"/>
              </w:divBdr>
            </w:div>
            <w:div w:id="1943368623">
              <w:marLeft w:val="0"/>
              <w:marRight w:val="0"/>
              <w:marTop w:val="0"/>
              <w:marBottom w:val="0"/>
              <w:divBdr>
                <w:top w:val="none" w:sz="0" w:space="0" w:color="auto"/>
                <w:left w:val="none" w:sz="0" w:space="0" w:color="auto"/>
                <w:bottom w:val="none" w:sz="0" w:space="0" w:color="auto"/>
                <w:right w:val="none" w:sz="0" w:space="0" w:color="auto"/>
              </w:divBdr>
            </w:div>
            <w:div w:id="2103448296">
              <w:marLeft w:val="0"/>
              <w:marRight w:val="0"/>
              <w:marTop w:val="0"/>
              <w:marBottom w:val="0"/>
              <w:divBdr>
                <w:top w:val="none" w:sz="0" w:space="0" w:color="auto"/>
                <w:left w:val="none" w:sz="0" w:space="0" w:color="auto"/>
                <w:bottom w:val="none" w:sz="0" w:space="0" w:color="auto"/>
                <w:right w:val="none" w:sz="0" w:space="0" w:color="auto"/>
              </w:divBdr>
            </w:div>
            <w:div w:id="2120172825">
              <w:marLeft w:val="0"/>
              <w:marRight w:val="0"/>
              <w:marTop w:val="0"/>
              <w:marBottom w:val="0"/>
              <w:divBdr>
                <w:top w:val="none" w:sz="0" w:space="0" w:color="auto"/>
                <w:left w:val="none" w:sz="0" w:space="0" w:color="auto"/>
                <w:bottom w:val="none" w:sz="0" w:space="0" w:color="auto"/>
                <w:right w:val="none" w:sz="0" w:space="0" w:color="auto"/>
              </w:divBdr>
            </w:div>
          </w:divsChild>
        </w:div>
        <w:div w:id="1590577024">
          <w:marLeft w:val="0"/>
          <w:marRight w:val="0"/>
          <w:marTop w:val="0"/>
          <w:marBottom w:val="0"/>
          <w:divBdr>
            <w:top w:val="none" w:sz="0" w:space="0" w:color="auto"/>
            <w:left w:val="none" w:sz="0" w:space="0" w:color="auto"/>
            <w:bottom w:val="none" w:sz="0" w:space="0" w:color="auto"/>
            <w:right w:val="none" w:sz="0" w:space="0" w:color="auto"/>
          </w:divBdr>
        </w:div>
        <w:div w:id="1682854902">
          <w:marLeft w:val="0"/>
          <w:marRight w:val="0"/>
          <w:marTop w:val="0"/>
          <w:marBottom w:val="0"/>
          <w:divBdr>
            <w:top w:val="none" w:sz="0" w:space="0" w:color="auto"/>
            <w:left w:val="none" w:sz="0" w:space="0" w:color="auto"/>
            <w:bottom w:val="none" w:sz="0" w:space="0" w:color="auto"/>
            <w:right w:val="none" w:sz="0" w:space="0" w:color="auto"/>
          </w:divBdr>
        </w:div>
        <w:div w:id="1774738393">
          <w:marLeft w:val="0"/>
          <w:marRight w:val="0"/>
          <w:marTop w:val="0"/>
          <w:marBottom w:val="0"/>
          <w:divBdr>
            <w:top w:val="none" w:sz="0" w:space="0" w:color="auto"/>
            <w:left w:val="none" w:sz="0" w:space="0" w:color="auto"/>
            <w:bottom w:val="none" w:sz="0" w:space="0" w:color="auto"/>
            <w:right w:val="none" w:sz="0" w:space="0" w:color="auto"/>
          </w:divBdr>
        </w:div>
        <w:div w:id="1845171398">
          <w:marLeft w:val="0"/>
          <w:marRight w:val="0"/>
          <w:marTop w:val="0"/>
          <w:marBottom w:val="0"/>
          <w:divBdr>
            <w:top w:val="none" w:sz="0" w:space="0" w:color="auto"/>
            <w:left w:val="none" w:sz="0" w:space="0" w:color="auto"/>
            <w:bottom w:val="none" w:sz="0" w:space="0" w:color="auto"/>
            <w:right w:val="none" w:sz="0" w:space="0" w:color="auto"/>
          </w:divBdr>
        </w:div>
        <w:div w:id="1957104942">
          <w:marLeft w:val="0"/>
          <w:marRight w:val="0"/>
          <w:marTop w:val="0"/>
          <w:marBottom w:val="0"/>
          <w:divBdr>
            <w:top w:val="none" w:sz="0" w:space="0" w:color="auto"/>
            <w:left w:val="none" w:sz="0" w:space="0" w:color="auto"/>
            <w:bottom w:val="none" w:sz="0" w:space="0" w:color="auto"/>
            <w:right w:val="none" w:sz="0" w:space="0" w:color="auto"/>
          </w:divBdr>
        </w:div>
        <w:div w:id="2012290212">
          <w:marLeft w:val="0"/>
          <w:marRight w:val="0"/>
          <w:marTop w:val="0"/>
          <w:marBottom w:val="0"/>
          <w:divBdr>
            <w:top w:val="none" w:sz="0" w:space="0" w:color="auto"/>
            <w:left w:val="none" w:sz="0" w:space="0" w:color="auto"/>
            <w:bottom w:val="none" w:sz="0" w:space="0" w:color="auto"/>
            <w:right w:val="none" w:sz="0" w:space="0" w:color="auto"/>
          </w:divBdr>
          <w:divsChild>
            <w:div w:id="349532708">
              <w:marLeft w:val="0"/>
              <w:marRight w:val="0"/>
              <w:marTop w:val="0"/>
              <w:marBottom w:val="0"/>
              <w:divBdr>
                <w:top w:val="none" w:sz="0" w:space="0" w:color="auto"/>
                <w:left w:val="none" w:sz="0" w:space="0" w:color="auto"/>
                <w:bottom w:val="none" w:sz="0" w:space="0" w:color="auto"/>
                <w:right w:val="none" w:sz="0" w:space="0" w:color="auto"/>
              </w:divBdr>
            </w:div>
            <w:div w:id="1165128987">
              <w:marLeft w:val="0"/>
              <w:marRight w:val="0"/>
              <w:marTop w:val="0"/>
              <w:marBottom w:val="0"/>
              <w:divBdr>
                <w:top w:val="none" w:sz="0" w:space="0" w:color="auto"/>
                <w:left w:val="none" w:sz="0" w:space="0" w:color="auto"/>
                <w:bottom w:val="none" w:sz="0" w:space="0" w:color="auto"/>
                <w:right w:val="none" w:sz="0" w:space="0" w:color="auto"/>
              </w:divBdr>
            </w:div>
            <w:div w:id="1335306647">
              <w:marLeft w:val="0"/>
              <w:marRight w:val="0"/>
              <w:marTop w:val="0"/>
              <w:marBottom w:val="0"/>
              <w:divBdr>
                <w:top w:val="none" w:sz="0" w:space="0" w:color="auto"/>
                <w:left w:val="none" w:sz="0" w:space="0" w:color="auto"/>
                <w:bottom w:val="none" w:sz="0" w:space="0" w:color="auto"/>
                <w:right w:val="none" w:sz="0" w:space="0" w:color="auto"/>
              </w:divBdr>
            </w:div>
            <w:div w:id="1802261236">
              <w:marLeft w:val="0"/>
              <w:marRight w:val="0"/>
              <w:marTop w:val="0"/>
              <w:marBottom w:val="0"/>
              <w:divBdr>
                <w:top w:val="none" w:sz="0" w:space="0" w:color="auto"/>
                <w:left w:val="none" w:sz="0" w:space="0" w:color="auto"/>
                <w:bottom w:val="none" w:sz="0" w:space="0" w:color="auto"/>
                <w:right w:val="none" w:sz="0" w:space="0" w:color="auto"/>
              </w:divBdr>
            </w:div>
            <w:div w:id="2036076792">
              <w:marLeft w:val="0"/>
              <w:marRight w:val="0"/>
              <w:marTop w:val="0"/>
              <w:marBottom w:val="0"/>
              <w:divBdr>
                <w:top w:val="none" w:sz="0" w:space="0" w:color="auto"/>
                <w:left w:val="none" w:sz="0" w:space="0" w:color="auto"/>
                <w:bottom w:val="none" w:sz="0" w:space="0" w:color="auto"/>
                <w:right w:val="none" w:sz="0" w:space="0" w:color="auto"/>
              </w:divBdr>
            </w:div>
            <w:div w:id="20964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75671">
      <w:bodyDiv w:val="1"/>
      <w:marLeft w:val="0"/>
      <w:marRight w:val="0"/>
      <w:marTop w:val="0"/>
      <w:marBottom w:val="0"/>
      <w:divBdr>
        <w:top w:val="none" w:sz="0" w:space="0" w:color="auto"/>
        <w:left w:val="none" w:sz="0" w:space="0" w:color="auto"/>
        <w:bottom w:val="none" w:sz="0" w:space="0" w:color="auto"/>
        <w:right w:val="none" w:sz="0" w:space="0" w:color="auto"/>
      </w:divBdr>
      <w:divsChild>
        <w:div w:id="719279550">
          <w:marLeft w:val="0"/>
          <w:marRight w:val="0"/>
          <w:marTop w:val="0"/>
          <w:marBottom w:val="0"/>
          <w:divBdr>
            <w:top w:val="none" w:sz="0" w:space="0" w:color="auto"/>
            <w:left w:val="none" w:sz="0" w:space="0" w:color="auto"/>
            <w:bottom w:val="none" w:sz="0" w:space="0" w:color="auto"/>
            <w:right w:val="none" w:sz="0" w:space="0" w:color="auto"/>
          </w:divBdr>
        </w:div>
        <w:div w:id="748043166">
          <w:marLeft w:val="0"/>
          <w:marRight w:val="0"/>
          <w:marTop w:val="0"/>
          <w:marBottom w:val="0"/>
          <w:divBdr>
            <w:top w:val="none" w:sz="0" w:space="0" w:color="auto"/>
            <w:left w:val="none" w:sz="0" w:space="0" w:color="auto"/>
            <w:bottom w:val="none" w:sz="0" w:space="0" w:color="auto"/>
            <w:right w:val="none" w:sz="0" w:space="0" w:color="auto"/>
          </w:divBdr>
        </w:div>
        <w:div w:id="1850560275">
          <w:marLeft w:val="0"/>
          <w:marRight w:val="0"/>
          <w:marTop w:val="0"/>
          <w:marBottom w:val="0"/>
          <w:divBdr>
            <w:top w:val="none" w:sz="0" w:space="0" w:color="auto"/>
            <w:left w:val="none" w:sz="0" w:space="0" w:color="auto"/>
            <w:bottom w:val="none" w:sz="0" w:space="0" w:color="auto"/>
            <w:right w:val="none" w:sz="0" w:space="0" w:color="auto"/>
          </w:divBdr>
        </w:div>
      </w:divsChild>
    </w:div>
    <w:div w:id="682435396">
      <w:bodyDiv w:val="1"/>
      <w:marLeft w:val="0"/>
      <w:marRight w:val="0"/>
      <w:marTop w:val="0"/>
      <w:marBottom w:val="0"/>
      <w:divBdr>
        <w:top w:val="none" w:sz="0" w:space="0" w:color="auto"/>
        <w:left w:val="none" w:sz="0" w:space="0" w:color="auto"/>
        <w:bottom w:val="none" w:sz="0" w:space="0" w:color="auto"/>
        <w:right w:val="none" w:sz="0" w:space="0" w:color="auto"/>
      </w:divBdr>
    </w:div>
    <w:div w:id="690111875">
      <w:bodyDiv w:val="1"/>
      <w:marLeft w:val="0"/>
      <w:marRight w:val="0"/>
      <w:marTop w:val="0"/>
      <w:marBottom w:val="0"/>
      <w:divBdr>
        <w:top w:val="none" w:sz="0" w:space="0" w:color="auto"/>
        <w:left w:val="none" w:sz="0" w:space="0" w:color="auto"/>
        <w:bottom w:val="none" w:sz="0" w:space="0" w:color="auto"/>
        <w:right w:val="none" w:sz="0" w:space="0" w:color="auto"/>
      </w:divBdr>
      <w:divsChild>
        <w:div w:id="161508138">
          <w:marLeft w:val="0"/>
          <w:marRight w:val="0"/>
          <w:marTop w:val="0"/>
          <w:marBottom w:val="0"/>
          <w:divBdr>
            <w:top w:val="none" w:sz="0" w:space="0" w:color="auto"/>
            <w:left w:val="none" w:sz="0" w:space="0" w:color="auto"/>
            <w:bottom w:val="none" w:sz="0" w:space="0" w:color="auto"/>
            <w:right w:val="none" w:sz="0" w:space="0" w:color="auto"/>
          </w:divBdr>
        </w:div>
        <w:div w:id="457719486">
          <w:marLeft w:val="0"/>
          <w:marRight w:val="0"/>
          <w:marTop w:val="0"/>
          <w:marBottom w:val="0"/>
          <w:divBdr>
            <w:top w:val="none" w:sz="0" w:space="0" w:color="auto"/>
            <w:left w:val="none" w:sz="0" w:space="0" w:color="auto"/>
            <w:bottom w:val="none" w:sz="0" w:space="0" w:color="auto"/>
            <w:right w:val="none" w:sz="0" w:space="0" w:color="auto"/>
          </w:divBdr>
        </w:div>
        <w:div w:id="520511216">
          <w:marLeft w:val="0"/>
          <w:marRight w:val="0"/>
          <w:marTop w:val="0"/>
          <w:marBottom w:val="0"/>
          <w:divBdr>
            <w:top w:val="none" w:sz="0" w:space="0" w:color="auto"/>
            <w:left w:val="none" w:sz="0" w:space="0" w:color="auto"/>
            <w:bottom w:val="none" w:sz="0" w:space="0" w:color="auto"/>
            <w:right w:val="none" w:sz="0" w:space="0" w:color="auto"/>
          </w:divBdr>
        </w:div>
        <w:div w:id="922027210">
          <w:marLeft w:val="0"/>
          <w:marRight w:val="0"/>
          <w:marTop w:val="0"/>
          <w:marBottom w:val="0"/>
          <w:divBdr>
            <w:top w:val="none" w:sz="0" w:space="0" w:color="auto"/>
            <w:left w:val="none" w:sz="0" w:space="0" w:color="auto"/>
            <w:bottom w:val="none" w:sz="0" w:space="0" w:color="auto"/>
            <w:right w:val="none" w:sz="0" w:space="0" w:color="auto"/>
          </w:divBdr>
        </w:div>
        <w:div w:id="967515249">
          <w:marLeft w:val="0"/>
          <w:marRight w:val="0"/>
          <w:marTop w:val="0"/>
          <w:marBottom w:val="0"/>
          <w:divBdr>
            <w:top w:val="none" w:sz="0" w:space="0" w:color="auto"/>
            <w:left w:val="none" w:sz="0" w:space="0" w:color="auto"/>
            <w:bottom w:val="none" w:sz="0" w:space="0" w:color="auto"/>
            <w:right w:val="none" w:sz="0" w:space="0" w:color="auto"/>
          </w:divBdr>
        </w:div>
        <w:div w:id="1081413558">
          <w:marLeft w:val="0"/>
          <w:marRight w:val="0"/>
          <w:marTop w:val="0"/>
          <w:marBottom w:val="0"/>
          <w:divBdr>
            <w:top w:val="none" w:sz="0" w:space="0" w:color="auto"/>
            <w:left w:val="none" w:sz="0" w:space="0" w:color="auto"/>
            <w:bottom w:val="none" w:sz="0" w:space="0" w:color="auto"/>
            <w:right w:val="none" w:sz="0" w:space="0" w:color="auto"/>
          </w:divBdr>
        </w:div>
        <w:div w:id="1157261404">
          <w:marLeft w:val="0"/>
          <w:marRight w:val="0"/>
          <w:marTop w:val="0"/>
          <w:marBottom w:val="0"/>
          <w:divBdr>
            <w:top w:val="none" w:sz="0" w:space="0" w:color="auto"/>
            <w:left w:val="none" w:sz="0" w:space="0" w:color="auto"/>
            <w:bottom w:val="none" w:sz="0" w:space="0" w:color="auto"/>
            <w:right w:val="none" w:sz="0" w:space="0" w:color="auto"/>
          </w:divBdr>
        </w:div>
        <w:div w:id="1372419623">
          <w:marLeft w:val="0"/>
          <w:marRight w:val="0"/>
          <w:marTop w:val="0"/>
          <w:marBottom w:val="0"/>
          <w:divBdr>
            <w:top w:val="none" w:sz="0" w:space="0" w:color="auto"/>
            <w:left w:val="none" w:sz="0" w:space="0" w:color="auto"/>
            <w:bottom w:val="none" w:sz="0" w:space="0" w:color="auto"/>
            <w:right w:val="none" w:sz="0" w:space="0" w:color="auto"/>
          </w:divBdr>
        </w:div>
        <w:div w:id="1617299163">
          <w:marLeft w:val="0"/>
          <w:marRight w:val="0"/>
          <w:marTop w:val="0"/>
          <w:marBottom w:val="0"/>
          <w:divBdr>
            <w:top w:val="none" w:sz="0" w:space="0" w:color="auto"/>
            <w:left w:val="none" w:sz="0" w:space="0" w:color="auto"/>
            <w:bottom w:val="none" w:sz="0" w:space="0" w:color="auto"/>
            <w:right w:val="none" w:sz="0" w:space="0" w:color="auto"/>
          </w:divBdr>
        </w:div>
      </w:divsChild>
    </w:div>
    <w:div w:id="720134844">
      <w:bodyDiv w:val="1"/>
      <w:marLeft w:val="0"/>
      <w:marRight w:val="0"/>
      <w:marTop w:val="0"/>
      <w:marBottom w:val="0"/>
      <w:divBdr>
        <w:top w:val="none" w:sz="0" w:space="0" w:color="auto"/>
        <w:left w:val="none" w:sz="0" w:space="0" w:color="auto"/>
        <w:bottom w:val="none" w:sz="0" w:space="0" w:color="auto"/>
        <w:right w:val="none" w:sz="0" w:space="0" w:color="auto"/>
      </w:divBdr>
      <w:divsChild>
        <w:div w:id="318073655">
          <w:marLeft w:val="0"/>
          <w:marRight w:val="0"/>
          <w:marTop w:val="0"/>
          <w:marBottom w:val="0"/>
          <w:divBdr>
            <w:top w:val="none" w:sz="0" w:space="0" w:color="auto"/>
            <w:left w:val="none" w:sz="0" w:space="0" w:color="auto"/>
            <w:bottom w:val="none" w:sz="0" w:space="0" w:color="auto"/>
            <w:right w:val="none" w:sz="0" w:space="0" w:color="auto"/>
          </w:divBdr>
        </w:div>
        <w:div w:id="421605400">
          <w:marLeft w:val="0"/>
          <w:marRight w:val="0"/>
          <w:marTop w:val="0"/>
          <w:marBottom w:val="0"/>
          <w:divBdr>
            <w:top w:val="none" w:sz="0" w:space="0" w:color="auto"/>
            <w:left w:val="none" w:sz="0" w:space="0" w:color="auto"/>
            <w:bottom w:val="none" w:sz="0" w:space="0" w:color="auto"/>
            <w:right w:val="none" w:sz="0" w:space="0" w:color="auto"/>
          </w:divBdr>
        </w:div>
        <w:div w:id="907378629">
          <w:marLeft w:val="0"/>
          <w:marRight w:val="0"/>
          <w:marTop w:val="0"/>
          <w:marBottom w:val="0"/>
          <w:divBdr>
            <w:top w:val="none" w:sz="0" w:space="0" w:color="auto"/>
            <w:left w:val="none" w:sz="0" w:space="0" w:color="auto"/>
            <w:bottom w:val="none" w:sz="0" w:space="0" w:color="auto"/>
            <w:right w:val="none" w:sz="0" w:space="0" w:color="auto"/>
          </w:divBdr>
        </w:div>
        <w:div w:id="1587692546">
          <w:marLeft w:val="0"/>
          <w:marRight w:val="0"/>
          <w:marTop w:val="0"/>
          <w:marBottom w:val="0"/>
          <w:divBdr>
            <w:top w:val="none" w:sz="0" w:space="0" w:color="auto"/>
            <w:left w:val="none" w:sz="0" w:space="0" w:color="auto"/>
            <w:bottom w:val="none" w:sz="0" w:space="0" w:color="auto"/>
            <w:right w:val="none" w:sz="0" w:space="0" w:color="auto"/>
          </w:divBdr>
        </w:div>
        <w:div w:id="2119333396">
          <w:marLeft w:val="0"/>
          <w:marRight w:val="0"/>
          <w:marTop w:val="0"/>
          <w:marBottom w:val="0"/>
          <w:divBdr>
            <w:top w:val="none" w:sz="0" w:space="0" w:color="auto"/>
            <w:left w:val="none" w:sz="0" w:space="0" w:color="auto"/>
            <w:bottom w:val="none" w:sz="0" w:space="0" w:color="auto"/>
            <w:right w:val="none" w:sz="0" w:space="0" w:color="auto"/>
          </w:divBdr>
        </w:div>
      </w:divsChild>
    </w:div>
    <w:div w:id="735661133">
      <w:bodyDiv w:val="1"/>
      <w:marLeft w:val="0"/>
      <w:marRight w:val="0"/>
      <w:marTop w:val="0"/>
      <w:marBottom w:val="0"/>
      <w:divBdr>
        <w:top w:val="none" w:sz="0" w:space="0" w:color="auto"/>
        <w:left w:val="none" w:sz="0" w:space="0" w:color="auto"/>
        <w:bottom w:val="none" w:sz="0" w:space="0" w:color="auto"/>
        <w:right w:val="none" w:sz="0" w:space="0" w:color="auto"/>
      </w:divBdr>
    </w:div>
    <w:div w:id="735788348">
      <w:bodyDiv w:val="1"/>
      <w:marLeft w:val="0"/>
      <w:marRight w:val="0"/>
      <w:marTop w:val="0"/>
      <w:marBottom w:val="0"/>
      <w:divBdr>
        <w:top w:val="none" w:sz="0" w:space="0" w:color="auto"/>
        <w:left w:val="none" w:sz="0" w:space="0" w:color="auto"/>
        <w:bottom w:val="none" w:sz="0" w:space="0" w:color="auto"/>
        <w:right w:val="none" w:sz="0" w:space="0" w:color="auto"/>
      </w:divBdr>
    </w:div>
    <w:div w:id="754933018">
      <w:bodyDiv w:val="1"/>
      <w:marLeft w:val="0"/>
      <w:marRight w:val="0"/>
      <w:marTop w:val="0"/>
      <w:marBottom w:val="0"/>
      <w:divBdr>
        <w:top w:val="none" w:sz="0" w:space="0" w:color="auto"/>
        <w:left w:val="none" w:sz="0" w:space="0" w:color="auto"/>
        <w:bottom w:val="none" w:sz="0" w:space="0" w:color="auto"/>
        <w:right w:val="none" w:sz="0" w:space="0" w:color="auto"/>
      </w:divBdr>
      <w:divsChild>
        <w:div w:id="1842962753">
          <w:marLeft w:val="0"/>
          <w:marRight w:val="0"/>
          <w:marTop w:val="0"/>
          <w:marBottom w:val="0"/>
          <w:divBdr>
            <w:top w:val="none" w:sz="0" w:space="0" w:color="auto"/>
            <w:left w:val="none" w:sz="0" w:space="0" w:color="auto"/>
            <w:bottom w:val="none" w:sz="0" w:space="0" w:color="auto"/>
            <w:right w:val="none" w:sz="0" w:space="0" w:color="auto"/>
          </w:divBdr>
          <w:divsChild>
            <w:div w:id="170067389">
              <w:marLeft w:val="0"/>
              <w:marRight w:val="0"/>
              <w:marTop w:val="0"/>
              <w:marBottom w:val="0"/>
              <w:divBdr>
                <w:top w:val="none" w:sz="0" w:space="0" w:color="auto"/>
                <w:left w:val="none" w:sz="0" w:space="0" w:color="auto"/>
                <w:bottom w:val="none" w:sz="0" w:space="0" w:color="auto"/>
                <w:right w:val="none" w:sz="0" w:space="0" w:color="auto"/>
              </w:divBdr>
            </w:div>
            <w:div w:id="209650523">
              <w:marLeft w:val="0"/>
              <w:marRight w:val="0"/>
              <w:marTop w:val="0"/>
              <w:marBottom w:val="0"/>
              <w:divBdr>
                <w:top w:val="none" w:sz="0" w:space="0" w:color="auto"/>
                <w:left w:val="none" w:sz="0" w:space="0" w:color="auto"/>
                <w:bottom w:val="none" w:sz="0" w:space="0" w:color="auto"/>
                <w:right w:val="none" w:sz="0" w:space="0" w:color="auto"/>
              </w:divBdr>
            </w:div>
            <w:div w:id="237247664">
              <w:marLeft w:val="0"/>
              <w:marRight w:val="0"/>
              <w:marTop w:val="0"/>
              <w:marBottom w:val="0"/>
              <w:divBdr>
                <w:top w:val="none" w:sz="0" w:space="0" w:color="auto"/>
                <w:left w:val="none" w:sz="0" w:space="0" w:color="auto"/>
                <w:bottom w:val="none" w:sz="0" w:space="0" w:color="auto"/>
                <w:right w:val="none" w:sz="0" w:space="0" w:color="auto"/>
              </w:divBdr>
            </w:div>
            <w:div w:id="289361361">
              <w:marLeft w:val="0"/>
              <w:marRight w:val="0"/>
              <w:marTop w:val="0"/>
              <w:marBottom w:val="0"/>
              <w:divBdr>
                <w:top w:val="none" w:sz="0" w:space="0" w:color="auto"/>
                <w:left w:val="none" w:sz="0" w:space="0" w:color="auto"/>
                <w:bottom w:val="none" w:sz="0" w:space="0" w:color="auto"/>
                <w:right w:val="none" w:sz="0" w:space="0" w:color="auto"/>
              </w:divBdr>
            </w:div>
            <w:div w:id="353267464">
              <w:marLeft w:val="0"/>
              <w:marRight w:val="0"/>
              <w:marTop w:val="0"/>
              <w:marBottom w:val="0"/>
              <w:divBdr>
                <w:top w:val="none" w:sz="0" w:space="0" w:color="auto"/>
                <w:left w:val="none" w:sz="0" w:space="0" w:color="auto"/>
                <w:bottom w:val="none" w:sz="0" w:space="0" w:color="auto"/>
                <w:right w:val="none" w:sz="0" w:space="0" w:color="auto"/>
              </w:divBdr>
              <w:divsChild>
                <w:div w:id="26489803">
                  <w:marLeft w:val="0"/>
                  <w:marRight w:val="0"/>
                  <w:marTop w:val="0"/>
                  <w:marBottom w:val="0"/>
                  <w:divBdr>
                    <w:top w:val="none" w:sz="0" w:space="0" w:color="auto"/>
                    <w:left w:val="none" w:sz="0" w:space="0" w:color="auto"/>
                    <w:bottom w:val="none" w:sz="0" w:space="0" w:color="auto"/>
                    <w:right w:val="none" w:sz="0" w:space="0" w:color="auto"/>
                  </w:divBdr>
                  <w:divsChild>
                    <w:div w:id="26372316">
                      <w:marLeft w:val="0"/>
                      <w:marRight w:val="0"/>
                      <w:marTop w:val="0"/>
                      <w:marBottom w:val="0"/>
                      <w:divBdr>
                        <w:top w:val="none" w:sz="0" w:space="0" w:color="auto"/>
                        <w:left w:val="none" w:sz="0" w:space="0" w:color="auto"/>
                        <w:bottom w:val="none" w:sz="0" w:space="0" w:color="auto"/>
                        <w:right w:val="none" w:sz="0" w:space="0" w:color="auto"/>
                      </w:divBdr>
                      <w:divsChild>
                        <w:div w:id="118452045">
                          <w:marLeft w:val="0"/>
                          <w:marRight w:val="0"/>
                          <w:marTop w:val="0"/>
                          <w:marBottom w:val="0"/>
                          <w:divBdr>
                            <w:top w:val="none" w:sz="0" w:space="0" w:color="auto"/>
                            <w:left w:val="none" w:sz="0" w:space="0" w:color="auto"/>
                            <w:bottom w:val="none" w:sz="0" w:space="0" w:color="auto"/>
                            <w:right w:val="none" w:sz="0" w:space="0" w:color="auto"/>
                          </w:divBdr>
                        </w:div>
                      </w:divsChild>
                    </w:div>
                    <w:div w:id="121000692">
                      <w:marLeft w:val="0"/>
                      <w:marRight w:val="0"/>
                      <w:marTop w:val="0"/>
                      <w:marBottom w:val="0"/>
                      <w:divBdr>
                        <w:top w:val="none" w:sz="0" w:space="0" w:color="auto"/>
                        <w:left w:val="none" w:sz="0" w:space="0" w:color="auto"/>
                        <w:bottom w:val="none" w:sz="0" w:space="0" w:color="auto"/>
                        <w:right w:val="none" w:sz="0" w:space="0" w:color="auto"/>
                      </w:divBdr>
                      <w:divsChild>
                        <w:div w:id="862597143">
                          <w:marLeft w:val="0"/>
                          <w:marRight w:val="0"/>
                          <w:marTop w:val="0"/>
                          <w:marBottom w:val="0"/>
                          <w:divBdr>
                            <w:top w:val="none" w:sz="0" w:space="0" w:color="auto"/>
                            <w:left w:val="none" w:sz="0" w:space="0" w:color="auto"/>
                            <w:bottom w:val="none" w:sz="0" w:space="0" w:color="auto"/>
                            <w:right w:val="none" w:sz="0" w:space="0" w:color="auto"/>
                          </w:divBdr>
                        </w:div>
                      </w:divsChild>
                    </w:div>
                    <w:div w:id="136337892">
                      <w:marLeft w:val="0"/>
                      <w:marRight w:val="0"/>
                      <w:marTop w:val="0"/>
                      <w:marBottom w:val="0"/>
                      <w:divBdr>
                        <w:top w:val="none" w:sz="0" w:space="0" w:color="auto"/>
                        <w:left w:val="none" w:sz="0" w:space="0" w:color="auto"/>
                        <w:bottom w:val="none" w:sz="0" w:space="0" w:color="auto"/>
                        <w:right w:val="none" w:sz="0" w:space="0" w:color="auto"/>
                      </w:divBdr>
                      <w:divsChild>
                        <w:div w:id="261111636">
                          <w:marLeft w:val="0"/>
                          <w:marRight w:val="0"/>
                          <w:marTop w:val="0"/>
                          <w:marBottom w:val="0"/>
                          <w:divBdr>
                            <w:top w:val="none" w:sz="0" w:space="0" w:color="auto"/>
                            <w:left w:val="none" w:sz="0" w:space="0" w:color="auto"/>
                            <w:bottom w:val="none" w:sz="0" w:space="0" w:color="auto"/>
                            <w:right w:val="none" w:sz="0" w:space="0" w:color="auto"/>
                          </w:divBdr>
                        </w:div>
                      </w:divsChild>
                    </w:div>
                    <w:div w:id="370764987">
                      <w:marLeft w:val="0"/>
                      <w:marRight w:val="0"/>
                      <w:marTop w:val="0"/>
                      <w:marBottom w:val="0"/>
                      <w:divBdr>
                        <w:top w:val="none" w:sz="0" w:space="0" w:color="auto"/>
                        <w:left w:val="none" w:sz="0" w:space="0" w:color="auto"/>
                        <w:bottom w:val="none" w:sz="0" w:space="0" w:color="auto"/>
                        <w:right w:val="none" w:sz="0" w:space="0" w:color="auto"/>
                      </w:divBdr>
                      <w:divsChild>
                        <w:div w:id="924991843">
                          <w:marLeft w:val="0"/>
                          <w:marRight w:val="0"/>
                          <w:marTop w:val="0"/>
                          <w:marBottom w:val="0"/>
                          <w:divBdr>
                            <w:top w:val="none" w:sz="0" w:space="0" w:color="auto"/>
                            <w:left w:val="none" w:sz="0" w:space="0" w:color="auto"/>
                            <w:bottom w:val="none" w:sz="0" w:space="0" w:color="auto"/>
                            <w:right w:val="none" w:sz="0" w:space="0" w:color="auto"/>
                          </w:divBdr>
                        </w:div>
                      </w:divsChild>
                    </w:div>
                    <w:div w:id="442574223">
                      <w:marLeft w:val="0"/>
                      <w:marRight w:val="0"/>
                      <w:marTop w:val="0"/>
                      <w:marBottom w:val="0"/>
                      <w:divBdr>
                        <w:top w:val="none" w:sz="0" w:space="0" w:color="auto"/>
                        <w:left w:val="none" w:sz="0" w:space="0" w:color="auto"/>
                        <w:bottom w:val="none" w:sz="0" w:space="0" w:color="auto"/>
                        <w:right w:val="none" w:sz="0" w:space="0" w:color="auto"/>
                      </w:divBdr>
                      <w:divsChild>
                        <w:div w:id="1466317018">
                          <w:marLeft w:val="0"/>
                          <w:marRight w:val="0"/>
                          <w:marTop w:val="0"/>
                          <w:marBottom w:val="0"/>
                          <w:divBdr>
                            <w:top w:val="none" w:sz="0" w:space="0" w:color="auto"/>
                            <w:left w:val="none" w:sz="0" w:space="0" w:color="auto"/>
                            <w:bottom w:val="none" w:sz="0" w:space="0" w:color="auto"/>
                            <w:right w:val="none" w:sz="0" w:space="0" w:color="auto"/>
                          </w:divBdr>
                        </w:div>
                      </w:divsChild>
                    </w:div>
                    <w:div w:id="527837440">
                      <w:marLeft w:val="0"/>
                      <w:marRight w:val="0"/>
                      <w:marTop w:val="0"/>
                      <w:marBottom w:val="0"/>
                      <w:divBdr>
                        <w:top w:val="none" w:sz="0" w:space="0" w:color="auto"/>
                        <w:left w:val="none" w:sz="0" w:space="0" w:color="auto"/>
                        <w:bottom w:val="none" w:sz="0" w:space="0" w:color="auto"/>
                        <w:right w:val="none" w:sz="0" w:space="0" w:color="auto"/>
                      </w:divBdr>
                      <w:divsChild>
                        <w:div w:id="1470586901">
                          <w:marLeft w:val="0"/>
                          <w:marRight w:val="0"/>
                          <w:marTop w:val="0"/>
                          <w:marBottom w:val="0"/>
                          <w:divBdr>
                            <w:top w:val="none" w:sz="0" w:space="0" w:color="auto"/>
                            <w:left w:val="none" w:sz="0" w:space="0" w:color="auto"/>
                            <w:bottom w:val="none" w:sz="0" w:space="0" w:color="auto"/>
                            <w:right w:val="none" w:sz="0" w:space="0" w:color="auto"/>
                          </w:divBdr>
                        </w:div>
                      </w:divsChild>
                    </w:div>
                    <w:div w:id="530847125">
                      <w:marLeft w:val="0"/>
                      <w:marRight w:val="0"/>
                      <w:marTop w:val="0"/>
                      <w:marBottom w:val="0"/>
                      <w:divBdr>
                        <w:top w:val="none" w:sz="0" w:space="0" w:color="auto"/>
                        <w:left w:val="none" w:sz="0" w:space="0" w:color="auto"/>
                        <w:bottom w:val="none" w:sz="0" w:space="0" w:color="auto"/>
                        <w:right w:val="none" w:sz="0" w:space="0" w:color="auto"/>
                      </w:divBdr>
                      <w:divsChild>
                        <w:div w:id="894699938">
                          <w:marLeft w:val="0"/>
                          <w:marRight w:val="0"/>
                          <w:marTop w:val="0"/>
                          <w:marBottom w:val="0"/>
                          <w:divBdr>
                            <w:top w:val="none" w:sz="0" w:space="0" w:color="auto"/>
                            <w:left w:val="none" w:sz="0" w:space="0" w:color="auto"/>
                            <w:bottom w:val="none" w:sz="0" w:space="0" w:color="auto"/>
                            <w:right w:val="none" w:sz="0" w:space="0" w:color="auto"/>
                          </w:divBdr>
                        </w:div>
                      </w:divsChild>
                    </w:div>
                    <w:div w:id="694695455">
                      <w:marLeft w:val="0"/>
                      <w:marRight w:val="0"/>
                      <w:marTop w:val="0"/>
                      <w:marBottom w:val="0"/>
                      <w:divBdr>
                        <w:top w:val="none" w:sz="0" w:space="0" w:color="auto"/>
                        <w:left w:val="none" w:sz="0" w:space="0" w:color="auto"/>
                        <w:bottom w:val="none" w:sz="0" w:space="0" w:color="auto"/>
                        <w:right w:val="none" w:sz="0" w:space="0" w:color="auto"/>
                      </w:divBdr>
                      <w:divsChild>
                        <w:div w:id="267928081">
                          <w:marLeft w:val="0"/>
                          <w:marRight w:val="0"/>
                          <w:marTop w:val="0"/>
                          <w:marBottom w:val="0"/>
                          <w:divBdr>
                            <w:top w:val="none" w:sz="0" w:space="0" w:color="auto"/>
                            <w:left w:val="none" w:sz="0" w:space="0" w:color="auto"/>
                            <w:bottom w:val="none" w:sz="0" w:space="0" w:color="auto"/>
                            <w:right w:val="none" w:sz="0" w:space="0" w:color="auto"/>
                          </w:divBdr>
                        </w:div>
                      </w:divsChild>
                    </w:div>
                    <w:div w:id="704712716">
                      <w:marLeft w:val="0"/>
                      <w:marRight w:val="0"/>
                      <w:marTop w:val="0"/>
                      <w:marBottom w:val="0"/>
                      <w:divBdr>
                        <w:top w:val="none" w:sz="0" w:space="0" w:color="auto"/>
                        <w:left w:val="none" w:sz="0" w:space="0" w:color="auto"/>
                        <w:bottom w:val="none" w:sz="0" w:space="0" w:color="auto"/>
                        <w:right w:val="none" w:sz="0" w:space="0" w:color="auto"/>
                      </w:divBdr>
                      <w:divsChild>
                        <w:div w:id="379671372">
                          <w:marLeft w:val="0"/>
                          <w:marRight w:val="0"/>
                          <w:marTop w:val="0"/>
                          <w:marBottom w:val="0"/>
                          <w:divBdr>
                            <w:top w:val="none" w:sz="0" w:space="0" w:color="auto"/>
                            <w:left w:val="none" w:sz="0" w:space="0" w:color="auto"/>
                            <w:bottom w:val="none" w:sz="0" w:space="0" w:color="auto"/>
                            <w:right w:val="none" w:sz="0" w:space="0" w:color="auto"/>
                          </w:divBdr>
                        </w:div>
                      </w:divsChild>
                    </w:div>
                    <w:div w:id="734087723">
                      <w:marLeft w:val="0"/>
                      <w:marRight w:val="0"/>
                      <w:marTop w:val="0"/>
                      <w:marBottom w:val="0"/>
                      <w:divBdr>
                        <w:top w:val="none" w:sz="0" w:space="0" w:color="auto"/>
                        <w:left w:val="none" w:sz="0" w:space="0" w:color="auto"/>
                        <w:bottom w:val="none" w:sz="0" w:space="0" w:color="auto"/>
                        <w:right w:val="none" w:sz="0" w:space="0" w:color="auto"/>
                      </w:divBdr>
                      <w:divsChild>
                        <w:div w:id="1063598005">
                          <w:marLeft w:val="0"/>
                          <w:marRight w:val="0"/>
                          <w:marTop w:val="0"/>
                          <w:marBottom w:val="0"/>
                          <w:divBdr>
                            <w:top w:val="none" w:sz="0" w:space="0" w:color="auto"/>
                            <w:left w:val="none" w:sz="0" w:space="0" w:color="auto"/>
                            <w:bottom w:val="none" w:sz="0" w:space="0" w:color="auto"/>
                            <w:right w:val="none" w:sz="0" w:space="0" w:color="auto"/>
                          </w:divBdr>
                        </w:div>
                      </w:divsChild>
                    </w:div>
                    <w:div w:id="845024159">
                      <w:marLeft w:val="0"/>
                      <w:marRight w:val="0"/>
                      <w:marTop w:val="0"/>
                      <w:marBottom w:val="0"/>
                      <w:divBdr>
                        <w:top w:val="none" w:sz="0" w:space="0" w:color="auto"/>
                        <w:left w:val="none" w:sz="0" w:space="0" w:color="auto"/>
                        <w:bottom w:val="none" w:sz="0" w:space="0" w:color="auto"/>
                        <w:right w:val="none" w:sz="0" w:space="0" w:color="auto"/>
                      </w:divBdr>
                      <w:divsChild>
                        <w:div w:id="1808888594">
                          <w:marLeft w:val="0"/>
                          <w:marRight w:val="0"/>
                          <w:marTop w:val="0"/>
                          <w:marBottom w:val="0"/>
                          <w:divBdr>
                            <w:top w:val="none" w:sz="0" w:space="0" w:color="auto"/>
                            <w:left w:val="none" w:sz="0" w:space="0" w:color="auto"/>
                            <w:bottom w:val="none" w:sz="0" w:space="0" w:color="auto"/>
                            <w:right w:val="none" w:sz="0" w:space="0" w:color="auto"/>
                          </w:divBdr>
                        </w:div>
                      </w:divsChild>
                    </w:div>
                    <w:div w:id="1066489284">
                      <w:marLeft w:val="0"/>
                      <w:marRight w:val="0"/>
                      <w:marTop w:val="0"/>
                      <w:marBottom w:val="0"/>
                      <w:divBdr>
                        <w:top w:val="none" w:sz="0" w:space="0" w:color="auto"/>
                        <w:left w:val="none" w:sz="0" w:space="0" w:color="auto"/>
                        <w:bottom w:val="none" w:sz="0" w:space="0" w:color="auto"/>
                        <w:right w:val="none" w:sz="0" w:space="0" w:color="auto"/>
                      </w:divBdr>
                      <w:divsChild>
                        <w:div w:id="1904442705">
                          <w:marLeft w:val="0"/>
                          <w:marRight w:val="0"/>
                          <w:marTop w:val="0"/>
                          <w:marBottom w:val="0"/>
                          <w:divBdr>
                            <w:top w:val="none" w:sz="0" w:space="0" w:color="auto"/>
                            <w:left w:val="none" w:sz="0" w:space="0" w:color="auto"/>
                            <w:bottom w:val="none" w:sz="0" w:space="0" w:color="auto"/>
                            <w:right w:val="none" w:sz="0" w:space="0" w:color="auto"/>
                          </w:divBdr>
                        </w:div>
                      </w:divsChild>
                    </w:div>
                    <w:div w:id="1080758875">
                      <w:marLeft w:val="0"/>
                      <w:marRight w:val="0"/>
                      <w:marTop w:val="0"/>
                      <w:marBottom w:val="0"/>
                      <w:divBdr>
                        <w:top w:val="none" w:sz="0" w:space="0" w:color="auto"/>
                        <w:left w:val="none" w:sz="0" w:space="0" w:color="auto"/>
                        <w:bottom w:val="none" w:sz="0" w:space="0" w:color="auto"/>
                        <w:right w:val="none" w:sz="0" w:space="0" w:color="auto"/>
                      </w:divBdr>
                      <w:divsChild>
                        <w:div w:id="199830085">
                          <w:marLeft w:val="0"/>
                          <w:marRight w:val="0"/>
                          <w:marTop w:val="0"/>
                          <w:marBottom w:val="0"/>
                          <w:divBdr>
                            <w:top w:val="none" w:sz="0" w:space="0" w:color="auto"/>
                            <w:left w:val="none" w:sz="0" w:space="0" w:color="auto"/>
                            <w:bottom w:val="none" w:sz="0" w:space="0" w:color="auto"/>
                            <w:right w:val="none" w:sz="0" w:space="0" w:color="auto"/>
                          </w:divBdr>
                        </w:div>
                      </w:divsChild>
                    </w:div>
                    <w:div w:id="1122771534">
                      <w:marLeft w:val="0"/>
                      <w:marRight w:val="0"/>
                      <w:marTop w:val="0"/>
                      <w:marBottom w:val="0"/>
                      <w:divBdr>
                        <w:top w:val="none" w:sz="0" w:space="0" w:color="auto"/>
                        <w:left w:val="none" w:sz="0" w:space="0" w:color="auto"/>
                        <w:bottom w:val="none" w:sz="0" w:space="0" w:color="auto"/>
                        <w:right w:val="none" w:sz="0" w:space="0" w:color="auto"/>
                      </w:divBdr>
                      <w:divsChild>
                        <w:div w:id="881285688">
                          <w:marLeft w:val="0"/>
                          <w:marRight w:val="0"/>
                          <w:marTop w:val="0"/>
                          <w:marBottom w:val="0"/>
                          <w:divBdr>
                            <w:top w:val="none" w:sz="0" w:space="0" w:color="auto"/>
                            <w:left w:val="none" w:sz="0" w:space="0" w:color="auto"/>
                            <w:bottom w:val="none" w:sz="0" w:space="0" w:color="auto"/>
                            <w:right w:val="none" w:sz="0" w:space="0" w:color="auto"/>
                          </w:divBdr>
                        </w:div>
                      </w:divsChild>
                    </w:div>
                    <w:div w:id="1198658923">
                      <w:marLeft w:val="0"/>
                      <w:marRight w:val="0"/>
                      <w:marTop w:val="0"/>
                      <w:marBottom w:val="0"/>
                      <w:divBdr>
                        <w:top w:val="none" w:sz="0" w:space="0" w:color="auto"/>
                        <w:left w:val="none" w:sz="0" w:space="0" w:color="auto"/>
                        <w:bottom w:val="none" w:sz="0" w:space="0" w:color="auto"/>
                        <w:right w:val="none" w:sz="0" w:space="0" w:color="auto"/>
                      </w:divBdr>
                      <w:divsChild>
                        <w:div w:id="377239551">
                          <w:marLeft w:val="0"/>
                          <w:marRight w:val="0"/>
                          <w:marTop w:val="0"/>
                          <w:marBottom w:val="0"/>
                          <w:divBdr>
                            <w:top w:val="none" w:sz="0" w:space="0" w:color="auto"/>
                            <w:left w:val="none" w:sz="0" w:space="0" w:color="auto"/>
                            <w:bottom w:val="none" w:sz="0" w:space="0" w:color="auto"/>
                            <w:right w:val="none" w:sz="0" w:space="0" w:color="auto"/>
                          </w:divBdr>
                        </w:div>
                      </w:divsChild>
                    </w:div>
                    <w:div w:id="1229339255">
                      <w:marLeft w:val="0"/>
                      <w:marRight w:val="0"/>
                      <w:marTop w:val="0"/>
                      <w:marBottom w:val="0"/>
                      <w:divBdr>
                        <w:top w:val="none" w:sz="0" w:space="0" w:color="auto"/>
                        <w:left w:val="none" w:sz="0" w:space="0" w:color="auto"/>
                        <w:bottom w:val="none" w:sz="0" w:space="0" w:color="auto"/>
                        <w:right w:val="none" w:sz="0" w:space="0" w:color="auto"/>
                      </w:divBdr>
                      <w:divsChild>
                        <w:div w:id="1933394877">
                          <w:marLeft w:val="0"/>
                          <w:marRight w:val="0"/>
                          <w:marTop w:val="0"/>
                          <w:marBottom w:val="0"/>
                          <w:divBdr>
                            <w:top w:val="none" w:sz="0" w:space="0" w:color="auto"/>
                            <w:left w:val="none" w:sz="0" w:space="0" w:color="auto"/>
                            <w:bottom w:val="none" w:sz="0" w:space="0" w:color="auto"/>
                            <w:right w:val="none" w:sz="0" w:space="0" w:color="auto"/>
                          </w:divBdr>
                        </w:div>
                      </w:divsChild>
                    </w:div>
                    <w:div w:id="1281913571">
                      <w:marLeft w:val="0"/>
                      <w:marRight w:val="0"/>
                      <w:marTop w:val="0"/>
                      <w:marBottom w:val="0"/>
                      <w:divBdr>
                        <w:top w:val="none" w:sz="0" w:space="0" w:color="auto"/>
                        <w:left w:val="none" w:sz="0" w:space="0" w:color="auto"/>
                        <w:bottom w:val="none" w:sz="0" w:space="0" w:color="auto"/>
                        <w:right w:val="none" w:sz="0" w:space="0" w:color="auto"/>
                      </w:divBdr>
                      <w:divsChild>
                        <w:div w:id="413599596">
                          <w:marLeft w:val="0"/>
                          <w:marRight w:val="0"/>
                          <w:marTop w:val="0"/>
                          <w:marBottom w:val="0"/>
                          <w:divBdr>
                            <w:top w:val="none" w:sz="0" w:space="0" w:color="auto"/>
                            <w:left w:val="none" w:sz="0" w:space="0" w:color="auto"/>
                            <w:bottom w:val="none" w:sz="0" w:space="0" w:color="auto"/>
                            <w:right w:val="none" w:sz="0" w:space="0" w:color="auto"/>
                          </w:divBdr>
                        </w:div>
                      </w:divsChild>
                    </w:div>
                    <w:div w:id="1328552435">
                      <w:marLeft w:val="0"/>
                      <w:marRight w:val="0"/>
                      <w:marTop w:val="0"/>
                      <w:marBottom w:val="0"/>
                      <w:divBdr>
                        <w:top w:val="none" w:sz="0" w:space="0" w:color="auto"/>
                        <w:left w:val="none" w:sz="0" w:space="0" w:color="auto"/>
                        <w:bottom w:val="none" w:sz="0" w:space="0" w:color="auto"/>
                        <w:right w:val="none" w:sz="0" w:space="0" w:color="auto"/>
                      </w:divBdr>
                      <w:divsChild>
                        <w:div w:id="1883516616">
                          <w:marLeft w:val="0"/>
                          <w:marRight w:val="0"/>
                          <w:marTop w:val="0"/>
                          <w:marBottom w:val="0"/>
                          <w:divBdr>
                            <w:top w:val="none" w:sz="0" w:space="0" w:color="auto"/>
                            <w:left w:val="none" w:sz="0" w:space="0" w:color="auto"/>
                            <w:bottom w:val="none" w:sz="0" w:space="0" w:color="auto"/>
                            <w:right w:val="none" w:sz="0" w:space="0" w:color="auto"/>
                          </w:divBdr>
                        </w:div>
                      </w:divsChild>
                    </w:div>
                    <w:div w:id="1378628755">
                      <w:marLeft w:val="0"/>
                      <w:marRight w:val="0"/>
                      <w:marTop w:val="0"/>
                      <w:marBottom w:val="0"/>
                      <w:divBdr>
                        <w:top w:val="none" w:sz="0" w:space="0" w:color="auto"/>
                        <w:left w:val="none" w:sz="0" w:space="0" w:color="auto"/>
                        <w:bottom w:val="none" w:sz="0" w:space="0" w:color="auto"/>
                        <w:right w:val="none" w:sz="0" w:space="0" w:color="auto"/>
                      </w:divBdr>
                      <w:divsChild>
                        <w:div w:id="1491366445">
                          <w:marLeft w:val="0"/>
                          <w:marRight w:val="0"/>
                          <w:marTop w:val="0"/>
                          <w:marBottom w:val="0"/>
                          <w:divBdr>
                            <w:top w:val="none" w:sz="0" w:space="0" w:color="auto"/>
                            <w:left w:val="none" w:sz="0" w:space="0" w:color="auto"/>
                            <w:bottom w:val="none" w:sz="0" w:space="0" w:color="auto"/>
                            <w:right w:val="none" w:sz="0" w:space="0" w:color="auto"/>
                          </w:divBdr>
                        </w:div>
                      </w:divsChild>
                    </w:div>
                    <w:div w:id="1429041225">
                      <w:marLeft w:val="0"/>
                      <w:marRight w:val="0"/>
                      <w:marTop w:val="0"/>
                      <w:marBottom w:val="0"/>
                      <w:divBdr>
                        <w:top w:val="none" w:sz="0" w:space="0" w:color="auto"/>
                        <w:left w:val="none" w:sz="0" w:space="0" w:color="auto"/>
                        <w:bottom w:val="none" w:sz="0" w:space="0" w:color="auto"/>
                        <w:right w:val="none" w:sz="0" w:space="0" w:color="auto"/>
                      </w:divBdr>
                      <w:divsChild>
                        <w:div w:id="1601839549">
                          <w:marLeft w:val="0"/>
                          <w:marRight w:val="0"/>
                          <w:marTop w:val="0"/>
                          <w:marBottom w:val="0"/>
                          <w:divBdr>
                            <w:top w:val="none" w:sz="0" w:space="0" w:color="auto"/>
                            <w:left w:val="none" w:sz="0" w:space="0" w:color="auto"/>
                            <w:bottom w:val="none" w:sz="0" w:space="0" w:color="auto"/>
                            <w:right w:val="none" w:sz="0" w:space="0" w:color="auto"/>
                          </w:divBdr>
                        </w:div>
                      </w:divsChild>
                    </w:div>
                    <w:div w:id="1442724000">
                      <w:marLeft w:val="0"/>
                      <w:marRight w:val="0"/>
                      <w:marTop w:val="0"/>
                      <w:marBottom w:val="0"/>
                      <w:divBdr>
                        <w:top w:val="none" w:sz="0" w:space="0" w:color="auto"/>
                        <w:left w:val="none" w:sz="0" w:space="0" w:color="auto"/>
                        <w:bottom w:val="none" w:sz="0" w:space="0" w:color="auto"/>
                        <w:right w:val="none" w:sz="0" w:space="0" w:color="auto"/>
                      </w:divBdr>
                      <w:divsChild>
                        <w:div w:id="88935564">
                          <w:marLeft w:val="0"/>
                          <w:marRight w:val="0"/>
                          <w:marTop w:val="0"/>
                          <w:marBottom w:val="0"/>
                          <w:divBdr>
                            <w:top w:val="none" w:sz="0" w:space="0" w:color="auto"/>
                            <w:left w:val="none" w:sz="0" w:space="0" w:color="auto"/>
                            <w:bottom w:val="none" w:sz="0" w:space="0" w:color="auto"/>
                            <w:right w:val="none" w:sz="0" w:space="0" w:color="auto"/>
                          </w:divBdr>
                        </w:div>
                      </w:divsChild>
                    </w:div>
                    <w:div w:id="1528637663">
                      <w:marLeft w:val="0"/>
                      <w:marRight w:val="0"/>
                      <w:marTop w:val="0"/>
                      <w:marBottom w:val="0"/>
                      <w:divBdr>
                        <w:top w:val="none" w:sz="0" w:space="0" w:color="auto"/>
                        <w:left w:val="none" w:sz="0" w:space="0" w:color="auto"/>
                        <w:bottom w:val="none" w:sz="0" w:space="0" w:color="auto"/>
                        <w:right w:val="none" w:sz="0" w:space="0" w:color="auto"/>
                      </w:divBdr>
                      <w:divsChild>
                        <w:div w:id="1373730860">
                          <w:marLeft w:val="0"/>
                          <w:marRight w:val="0"/>
                          <w:marTop w:val="0"/>
                          <w:marBottom w:val="0"/>
                          <w:divBdr>
                            <w:top w:val="none" w:sz="0" w:space="0" w:color="auto"/>
                            <w:left w:val="none" w:sz="0" w:space="0" w:color="auto"/>
                            <w:bottom w:val="none" w:sz="0" w:space="0" w:color="auto"/>
                            <w:right w:val="none" w:sz="0" w:space="0" w:color="auto"/>
                          </w:divBdr>
                        </w:div>
                      </w:divsChild>
                    </w:div>
                    <w:div w:id="1656106206">
                      <w:marLeft w:val="0"/>
                      <w:marRight w:val="0"/>
                      <w:marTop w:val="0"/>
                      <w:marBottom w:val="0"/>
                      <w:divBdr>
                        <w:top w:val="none" w:sz="0" w:space="0" w:color="auto"/>
                        <w:left w:val="none" w:sz="0" w:space="0" w:color="auto"/>
                        <w:bottom w:val="none" w:sz="0" w:space="0" w:color="auto"/>
                        <w:right w:val="none" w:sz="0" w:space="0" w:color="auto"/>
                      </w:divBdr>
                      <w:divsChild>
                        <w:div w:id="921716940">
                          <w:marLeft w:val="0"/>
                          <w:marRight w:val="0"/>
                          <w:marTop w:val="0"/>
                          <w:marBottom w:val="0"/>
                          <w:divBdr>
                            <w:top w:val="none" w:sz="0" w:space="0" w:color="auto"/>
                            <w:left w:val="none" w:sz="0" w:space="0" w:color="auto"/>
                            <w:bottom w:val="none" w:sz="0" w:space="0" w:color="auto"/>
                            <w:right w:val="none" w:sz="0" w:space="0" w:color="auto"/>
                          </w:divBdr>
                        </w:div>
                      </w:divsChild>
                    </w:div>
                    <w:div w:id="1671256485">
                      <w:marLeft w:val="0"/>
                      <w:marRight w:val="0"/>
                      <w:marTop w:val="0"/>
                      <w:marBottom w:val="0"/>
                      <w:divBdr>
                        <w:top w:val="none" w:sz="0" w:space="0" w:color="auto"/>
                        <w:left w:val="none" w:sz="0" w:space="0" w:color="auto"/>
                        <w:bottom w:val="none" w:sz="0" w:space="0" w:color="auto"/>
                        <w:right w:val="none" w:sz="0" w:space="0" w:color="auto"/>
                      </w:divBdr>
                      <w:divsChild>
                        <w:div w:id="23992591">
                          <w:marLeft w:val="0"/>
                          <w:marRight w:val="0"/>
                          <w:marTop w:val="0"/>
                          <w:marBottom w:val="0"/>
                          <w:divBdr>
                            <w:top w:val="none" w:sz="0" w:space="0" w:color="auto"/>
                            <w:left w:val="none" w:sz="0" w:space="0" w:color="auto"/>
                            <w:bottom w:val="none" w:sz="0" w:space="0" w:color="auto"/>
                            <w:right w:val="none" w:sz="0" w:space="0" w:color="auto"/>
                          </w:divBdr>
                        </w:div>
                      </w:divsChild>
                    </w:div>
                    <w:div w:id="1694531219">
                      <w:marLeft w:val="0"/>
                      <w:marRight w:val="0"/>
                      <w:marTop w:val="0"/>
                      <w:marBottom w:val="0"/>
                      <w:divBdr>
                        <w:top w:val="none" w:sz="0" w:space="0" w:color="auto"/>
                        <w:left w:val="none" w:sz="0" w:space="0" w:color="auto"/>
                        <w:bottom w:val="none" w:sz="0" w:space="0" w:color="auto"/>
                        <w:right w:val="none" w:sz="0" w:space="0" w:color="auto"/>
                      </w:divBdr>
                      <w:divsChild>
                        <w:div w:id="676812505">
                          <w:marLeft w:val="0"/>
                          <w:marRight w:val="0"/>
                          <w:marTop w:val="0"/>
                          <w:marBottom w:val="0"/>
                          <w:divBdr>
                            <w:top w:val="none" w:sz="0" w:space="0" w:color="auto"/>
                            <w:left w:val="none" w:sz="0" w:space="0" w:color="auto"/>
                            <w:bottom w:val="none" w:sz="0" w:space="0" w:color="auto"/>
                            <w:right w:val="none" w:sz="0" w:space="0" w:color="auto"/>
                          </w:divBdr>
                        </w:div>
                      </w:divsChild>
                    </w:div>
                    <w:div w:id="1700080092">
                      <w:marLeft w:val="0"/>
                      <w:marRight w:val="0"/>
                      <w:marTop w:val="0"/>
                      <w:marBottom w:val="0"/>
                      <w:divBdr>
                        <w:top w:val="none" w:sz="0" w:space="0" w:color="auto"/>
                        <w:left w:val="none" w:sz="0" w:space="0" w:color="auto"/>
                        <w:bottom w:val="none" w:sz="0" w:space="0" w:color="auto"/>
                        <w:right w:val="none" w:sz="0" w:space="0" w:color="auto"/>
                      </w:divBdr>
                      <w:divsChild>
                        <w:div w:id="1752005290">
                          <w:marLeft w:val="0"/>
                          <w:marRight w:val="0"/>
                          <w:marTop w:val="0"/>
                          <w:marBottom w:val="0"/>
                          <w:divBdr>
                            <w:top w:val="none" w:sz="0" w:space="0" w:color="auto"/>
                            <w:left w:val="none" w:sz="0" w:space="0" w:color="auto"/>
                            <w:bottom w:val="none" w:sz="0" w:space="0" w:color="auto"/>
                            <w:right w:val="none" w:sz="0" w:space="0" w:color="auto"/>
                          </w:divBdr>
                        </w:div>
                      </w:divsChild>
                    </w:div>
                    <w:div w:id="1744643118">
                      <w:marLeft w:val="0"/>
                      <w:marRight w:val="0"/>
                      <w:marTop w:val="0"/>
                      <w:marBottom w:val="0"/>
                      <w:divBdr>
                        <w:top w:val="none" w:sz="0" w:space="0" w:color="auto"/>
                        <w:left w:val="none" w:sz="0" w:space="0" w:color="auto"/>
                        <w:bottom w:val="none" w:sz="0" w:space="0" w:color="auto"/>
                        <w:right w:val="none" w:sz="0" w:space="0" w:color="auto"/>
                      </w:divBdr>
                      <w:divsChild>
                        <w:div w:id="1708218794">
                          <w:marLeft w:val="0"/>
                          <w:marRight w:val="0"/>
                          <w:marTop w:val="0"/>
                          <w:marBottom w:val="0"/>
                          <w:divBdr>
                            <w:top w:val="none" w:sz="0" w:space="0" w:color="auto"/>
                            <w:left w:val="none" w:sz="0" w:space="0" w:color="auto"/>
                            <w:bottom w:val="none" w:sz="0" w:space="0" w:color="auto"/>
                            <w:right w:val="none" w:sz="0" w:space="0" w:color="auto"/>
                          </w:divBdr>
                        </w:div>
                      </w:divsChild>
                    </w:div>
                    <w:div w:id="1766457767">
                      <w:marLeft w:val="0"/>
                      <w:marRight w:val="0"/>
                      <w:marTop w:val="0"/>
                      <w:marBottom w:val="0"/>
                      <w:divBdr>
                        <w:top w:val="none" w:sz="0" w:space="0" w:color="auto"/>
                        <w:left w:val="none" w:sz="0" w:space="0" w:color="auto"/>
                        <w:bottom w:val="none" w:sz="0" w:space="0" w:color="auto"/>
                        <w:right w:val="none" w:sz="0" w:space="0" w:color="auto"/>
                      </w:divBdr>
                      <w:divsChild>
                        <w:div w:id="388768763">
                          <w:marLeft w:val="0"/>
                          <w:marRight w:val="0"/>
                          <w:marTop w:val="0"/>
                          <w:marBottom w:val="0"/>
                          <w:divBdr>
                            <w:top w:val="none" w:sz="0" w:space="0" w:color="auto"/>
                            <w:left w:val="none" w:sz="0" w:space="0" w:color="auto"/>
                            <w:bottom w:val="none" w:sz="0" w:space="0" w:color="auto"/>
                            <w:right w:val="none" w:sz="0" w:space="0" w:color="auto"/>
                          </w:divBdr>
                        </w:div>
                      </w:divsChild>
                    </w:div>
                    <w:div w:id="1788424283">
                      <w:marLeft w:val="0"/>
                      <w:marRight w:val="0"/>
                      <w:marTop w:val="0"/>
                      <w:marBottom w:val="0"/>
                      <w:divBdr>
                        <w:top w:val="none" w:sz="0" w:space="0" w:color="auto"/>
                        <w:left w:val="none" w:sz="0" w:space="0" w:color="auto"/>
                        <w:bottom w:val="none" w:sz="0" w:space="0" w:color="auto"/>
                        <w:right w:val="none" w:sz="0" w:space="0" w:color="auto"/>
                      </w:divBdr>
                      <w:divsChild>
                        <w:div w:id="343435684">
                          <w:marLeft w:val="0"/>
                          <w:marRight w:val="0"/>
                          <w:marTop w:val="0"/>
                          <w:marBottom w:val="0"/>
                          <w:divBdr>
                            <w:top w:val="none" w:sz="0" w:space="0" w:color="auto"/>
                            <w:left w:val="none" w:sz="0" w:space="0" w:color="auto"/>
                            <w:bottom w:val="none" w:sz="0" w:space="0" w:color="auto"/>
                            <w:right w:val="none" w:sz="0" w:space="0" w:color="auto"/>
                          </w:divBdr>
                        </w:div>
                      </w:divsChild>
                    </w:div>
                    <w:div w:id="1858079342">
                      <w:marLeft w:val="0"/>
                      <w:marRight w:val="0"/>
                      <w:marTop w:val="0"/>
                      <w:marBottom w:val="0"/>
                      <w:divBdr>
                        <w:top w:val="none" w:sz="0" w:space="0" w:color="auto"/>
                        <w:left w:val="none" w:sz="0" w:space="0" w:color="auto"/>
                        <w:bottom w:val="none" w:sz="0" w:space="0" w:color="auto"/>
                        <w:right w:val="none" w:sz="0" w:space="0" w:color="auto"/>
                      </w:divBdr>
                      <w:divsChild>
                        <w:div w:id="56248034">
                          <w:marLeft w:val="0"/>
                          <w:marRight w:val="0"/>
                          <w:marTop w:val="0"/>
                          <w:marBottom w:val="0"/>
                          <w:divBdr>
                            <w:top w:val="none" w:sz="0" w:space="0" w:color="auto"/>
                            <w:left w:val="none" w:sz="0" w:space="0" w:color="auto"/>
                            <w:bottom w:val="none" w:sz="0" w:space="0" w:color="auto"/>
                            <w:right w:val="none" w:sz="0" w:space="0" w:color="auto"/>
                          </w:divBdr>
                        </w:div>
                      </w:divsChild>
                    </w:div>
                    <w:div w:id="1886602629">
                      <w:marLeft w:val="0"/>
                      <w:marRight w:val="0"/>
                      <w:marTop w:val="0"/>
                      <w:marBottom w:val="0"/>
                      <w:divBdr>
                        <w:top w:val="none" w:sz="0" w:space="0" w:color="auto"/>
                        <w:left w:val="none" w:sz="0" w:space="0" w:color="auto"/>
                        <w:bottom w:val="none" w:sz="0" w:space="0" w:color="auto"/>
                        <w:right w:val="none" w:sz="0" w:space="0" w:color="auto"/>
                      </w:divBdr>
                      <w:divsChild>
                        <w:div w:id="2138602287">
                          <w:marLeft w:val="0"/>
                          <w:marRight w:val="0"/>
                          <w:marTop w:val="0"/>
                          <w:marBottom w:val="0"/>
                          <w:divBdr>
                            <w:top w:val="none" w:sz="0" w:space="0" w:color="auto"/>
                            <w:left w:val="none" w:sz="0" w:space="0" w:color="auto"/>
                            <w:bottom w:val="none" w:sz="0" w:space="0" w:color="auto"/>
                            <w:right w:val="none" w:sz="0" w:space="0" w:color="auto"/>
                          </w:divBdr>
                        </w:div>
                      </w:divsChild>
                    </w:div>
                    <w:div w:id="1925066499">
                      <w:marLeft w:val="0"/>
                      <w:marRight w:val="0"/>
                      <w:marTop w:val="0"/>
                      <w:marBottom w:val="0"/>
                      <w:divBdr>
                        <w:top w:val="none" w:sz="0" w:space="0" w:color="auto"/>
                        <w:left w:val="none" w:sz="0" w:space="0" w:color="auto"/>
                        <w:bottom w:val="none" w:sz="0" w:space="0" w:color="auto"/>
                        <w:right w:val="none" w:sz="0" w:space="0" w:color="auto"/>
                      </w:divBdr>
                      <w:divsChild>
                        <w:div w:id="331684205">
                          <w:marLeft w:val="0"/>
                          <w:marRight w:val="0"/>
                          <w:marTop w:val="0"/>
                          <w:marBottom w:val="0"/>
                          <w:divBdr>
                            <w:top w:val="none" w:sz="0" w:space="0" w:color="auto"/>
                            <w:left w:val="none" w:sz="0" w:space="0" w:color="auto"/>
                            <w:bottom w:val="none" w:sz="0" w:space="0" w:color="auto"/>
                            <w:right w:val="none" w:sz="0" w:space="0" w:color="auto"/>
                          </w:divBdr>
                        </w:div>
                      </w:divsChild>
                    </w:div>
                    <w:div w:id="1928035987">
                      <w:marLeft w:val="0"/>
                      <w:marRight w:val="0"/>
                      <w:marTop w:val="0"/>
                      <w:marBottom w:val="0"/>
                      <w:divBdr>
                        <w:top w:val="none" w:sz="0" w:space="0" w:color="auto"/>
                        <w:left w:val="none" w:sz="0" w:space="0" w:color="auto"/>
                        <w:bottom w:val="none" w:sz="0" w:space="0" w:color="auto"/>
                        <w:right w:val="none" w:sz="0" w:space="0" w:color="auto"/>
                      </w:divBdr>
                      <w:divsChild>
                        <w:div w:id="1786385329">
                          <w:marLeft w:val="0"/>
                          <w:marRight w:val="0"/>
                          <w:marTop w:val="0"/>
                          <w:marBottom w:val="0"/>
                          <w:divBdr>
                            <w:top w:val="none" w:sz="0" w:space="0" w:color="auto"/>
                            <w:left w:val="none" w:sz="0" w:space="0" w:color="auto"/>
                            <w:bottom w:val="none" w:sz="0" w:space="0" w:color="auto"/>
                            <w:right w:val="none" w:sz="0" w:space="0" w:color="auto"/>
                          </w:divBdr>
                        </w:div>
                      </w:divsChild>
                    </w:div>
                    <w:div w:id="1940330088">
                      <w:marLeft w:val="0"/>
                      <w:marRight w:val="0"/>
                      <w:marTop w:val="0"/>
                      <w:marBottom w:val="0"/>
                      <w:divBdr>
                        <w:top w:val="none" w:sz="0" w:space="0" w:color="auto"/>
                        <w:left w:val="none" w:sz="0" w:space="0" w:color="auto"/>
                        <w:bottom w:val="none" w:sz="0" w:space="0" w:color="auto"/>
                        <w:right w:val="none" w:sz="0" w:space="0" w:color="auto"/>
                      </w:divBdr>
                      <w:divsChild>
                        <w:div w:id="1312633389">
                          <w:marLeft w:val="0"/>
                          <w:marRight w:val="0"/>
                          <w:marTop w:val="0"/>
                          <w:marBottom w:val="0"/>
                          <w:divBdr>
                            <w:top w:val="none" w:sz="0" w:space="0" w:color="auto"/>
                            <w:left w:val="none" w:sz="0" w:space="0" w:color="auto"/>
                            <w:bottom w:val="none" w:sz="0" w:space="0" w:color="auto"/>
                            <w:right w:val="none" w:sz="0" w:space="0" w:color="auto"/>
                          </w:divBdr>
                        </w:div>
                      </w:divsChild>
                    </w:div>
                    <w:div w:id="1996297742">
                      <w:marLeft w:val="0"/>
                      <w:marRight w:val="0"/>
                      <w:marTop w:val="0"/>
                      <w:marBottom w:val="0"/>
                      <w:divBdr>
                        <w:top w:val="none" w:sz="0" w:space="0" w:color="auto"/>
                        <w:left w:val="none" w:sz="0" w:space="0" w:color="auto"/>
                        <w:bottom w:val="none" w:sz="0" w:space="0" w:color="auto"/>
                        <w:right w:val="none" w:sz="0" w:space="0" w:color="auto"/>
                      </w:divBdr>
                      <w:divsChild>
                        <w:div w:id="59526649">
                          <w:marLeft w:val="0"/>
                          <w:marRight w:val="0"/>
                          <w:marTop w:val="0"/>
                          <w:marBottom w:val="0"/>
                          <w:divBdr>
                            <w:top w:val="none" w:sz="0" w:space="0" w:color="auto"/>
                            <w:left w:val="none" w:sz="0" w:space="0" w:color="auto"/>
                            <w:bottom w:val="none" w:sz="0" w:space="0" w:color="auto"/>
                            <w:right w:val="none" w:sz="0" w:space="0" w:color="auto"/>
                          </w:divBdr>
                        </w:div>
                      </w:divsChild>
                    </w:div>
                    <w:div w:id="2098750738">
                      <w:marLeft w:val="0"/>
                      <w:marRight w:val="0"/>
                      <w:marTop w:val="0"/>
                      <w:marBottom w:val="0"/>
                      <w:divBdr>
                        <w:top w:val="none" w:sz="0" w:space="0" w:color="auto"/>
                        <w:left w:val="none" w:sz="0" w:space="0" w:color="auto"/>
                        <w:bottom w:val="none" w:sz="0" w:space="0" w:color="auto"/>
                        <w:right w:val="none" w:sz="0" w:space="0" w:color="auto"/>
                      </w:divBdr>
                      <w:divsChild>
                        <w:div w:id="542135579">
                          <w:marLeft w:val="0"/>
                          <w:marRight w:val="0"/>
                          <w:marTop w:val="0"/>
                          <w:marBottom w:val="0"/>
                          <w:divBdr>
                            <w:top w:val="none" w:sz="0" w:space="0" w:color="auto"/>
                            <w:left w:val="none" w:sz="0" w:space="0" w:color="auto"/>
                            <w:bottom w:val="none" w:sz="0" w:space="0" w:color="auto"/>
                            <w:right w:val="none" w:sz="0" w:space="0" w:color="auto"/>
                          </w:divBdr>
                        </w:div>
                      </w:divsChild>
                    </w:div>
                    <w:div w:id="2135446134">
                      <w:marLeft w:val="0"/>
                      <w:marRight w:val="0"/>
                      <w:marTop w:val="0"/>
                      <w:marBottom w:val="0"/>
                      <w:divBdr>
                        <w:top w:val="none" w:sz="0" w:space="0" w:color="auto"/>
                        <w:left w:val="none" w:sz="0" w:space="0" w:color="auto"/>
                        <w:bottom w:val="none" w:sz="0" w:space="0" w:color="auto"/>
                        <w:right w:val="none" w:sz="0" w:space="0" w:color="auto"/>
                      </w:divBdr>
                      <w:divsChild>
                        <w:div w:id="20305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731561">
              <w:marLeft w:val="0"/>
              <w:marRight w:val="0"/>
              <w:marTop w:val="0"/>
              <w:marBottom w:val="0"/>
              <w:divBdr>
                <w:top w:val="none" w:sz="0" w:space="0" w:color="auto"/>
                <w:left w:val="none" w:sz="0" w:space="0" w:color="auto"/>
                <w:bottom w:val="none" w:sz="0" w:space="0" w:color="auto"/>
                <w:right w:val="none" w:sz="0" w:space="0" w:color="auto"/>
              </w:divBdr>
            </w:div>
            <w:div w:id="693534003">
              <w:marLeft w:val="0"/>
              <w:marRight w:val="0"/>
              <w:marTop w:val="0"/>
              <w:marBottom w:val="0"/>
              <w:divBdr>
                <w:top w:val="none" w:sz="0" w:space="0" w:color="auto"/>
                <w:left w:val="none" w:sz="0" w:space="0" w:color="auto"/>
                <w:bottom w:val="none" w:sz="0" w:space="0" w:color="auto"/>
                <w:right w:val="none" w:sz="0" w:space="0" w:color="auto"/>
              </w:divBdr>
            </w:div>
            <w:div w:id="778139663">
              <w:marLeft w:val="0"/>
              <w:marRight w:val="0"/>
              <w:marTop w:val="0"/>
              <w:marBottom w:val="0"/>
              <w:divBdr>
                <w:top w:val="none" w:sz="0" w:space="0" w:color="auto"/>
                <w:left w:val="none" w:sz="0" w:space="0" w:color="auto"/>
                <w:bottom w:val="none" w:sz="0" w:space="0" w:color="auto"/>
                <w:right w:val="none" w:sz="0" w:space="0" w:color="auto"/>
              </w:divBdr>
            </w:div>
            <w:div w:id="783962913">
              <w:marLeft w:val="0"/>
              <w:marRight w:val="0"/>
              <w:marTop w:val="0"/>
              <w:marBottom w:val="0"/>
              <w:divBdr>
                <w:top w:val="none" w:sz="0" w:space="0" w:color="auto"/>
                <w:left w:val="none" w:sz="0" w:space="0" w:color="auto"/>
                <w:bottom w:val="none" w:sz="0" w:space="0" w:color="auto"/>
                <w:right w:val="none" w:sz="0" w:space="0" w:color="auto"/>
              </w:divBdr>
            </w:div>
            <w:div w:id="827014720">
              <w:marLeft w:val="0"/>
              <w:marRight w:val="0"/>
              <w:marTop w:val="0"/>
              <w:marBottom w:val="0"/>
              <w:divBdr>
                <w:top w:val="none" w:sz="0" w:space="0" w:color="auto"/>
                <w:left w:val="none" w:sz="0" w:space="0" w:color="auto"/>
                <w:bottom w:val="none" w:sz="0" w:space="0" w:color="auto"/>
                <w:right w:val="none" w:sz="0" w:space="0" w:color="auto"/>
              </w:divBdr>
            </w:div>
            <w:div w:id="829638411">
              <w:marLeft w:val="0"/>
              <w:marRight w:val="0"/>
              <w:marTop w:val="0"/>
              <w:marBottom w:val="0"/>
              <w:divBdr>
                <w:top w:val="none" w:sz="0" w:space="0" w:color="auto"/>
                <w:left w:val="none" w:sz="0" w:space="0" w:color="auto"/>
                <w:bottom w:val="none" w:sz="0" w:space="0" w:color="auto"/>
                <w:right w:val="none" w:sz="0" w:space="0" w:color="auto"/>
              </w:divBdr>
            </w:div>
            <w:div w:id="1030187854">
              <w:marLeft w:val="0"/>
              <w:marRight w:val="0"/>
              <w:marTop w:val="0"/>
              <w:marBottom w:val="0"/>
              <w:divBdr>
                <w:top w:val="none" w:sz="0" w:space="0" w:color="auto"/>
                <w:left w:val="none" w:sz="0" w:space="0" w:color="auto"/>
                <w:bottom w:val="none" w:sz="0" w:space="0" w:color="auto"/>
                <w:right w:val="none" w:sz="0" w:space="0" w:color="auto"/>
              </w:divBdr>
            </w:div>
            <w:div w:id="1082920657">
              <w:marLeft w:val="0"/>
              <w:marRight w:val="0"/>
              <w:marTop w:val="0"/>
              <w:marBottom w:val="0"/>
              <w:divBdr>
                <w:top w:val="none" w:sz="0" w:space="0" w:color="auto"/>
                <w:left w:val="none" w:sz="0" w:space="0" w:color="auto"/>
                <w:bottom w:val="none" w:sz="0" w:space="0" w:color="auto"/>
                <w:right w:val="none" w:sz="0" w:space="0" w:color="auto"/>
              </w:divBdr>
            </w:div>
            <w:div w:id="1205825596">
              <w:marLeft w:val="0"/>
              <w:marRight w:val="0"/>
              <w:marTop w:val="0"/>
              <w:marBottom w:val="0"/>
              <w:divBdr>
                <w:top w:val="none" w:sz="0" w:space="0" w:color="auto"/>
                <w:left w:val="none" w:sz="0" w:space="0" w:color="auto"/>
                <w:bottom w:val="none" w:sz="0" w:space="0" w:color="auto"/>
                <w:right w:val="none" w:sz="0" w:space="0" w:color="auto"/>
              </w:divBdr>
            </w:div>
            <w:div w:id="1283272153">
              <w:marLeft w:val="0"/>
              <w:marRight w:val="0"/>
              <w:marTop w:val="0"/>
              <w:marBottom w:val="0"/>
              <w:divBdr>
                <w:top w:val="none" w:sz="0" w:space="0" w:color="auto"/>
                <w:left w:val="none" w:sz="0" w:space="0" w:color="auto"/>
                <w:bottom w:val="none" w:sz="0" w:space="0" w:color="auto"/>
                <w:right w:val="none" w:sz="0" w:space="0" w:color="auto"/>
              </w:divBdr>
              <w:divsChild>
                <w:div w:id="83305209">
                  <w:marLeft w:val="0"/>
                  <w:marRight w:val="0"/>
                  <w:marTop w:val="0"/>
                  <w:marBottom w:val="0"/>
                  <w:divBdr>
                    <w:top w:val="none" w:sz="0" w:space="0" w:color="auto"/>
                    <w:left w:val="none" w:sz="0" w:space="0" w:color="auto"/>
                    <w:bottom w:val="none" w:sz="0" w:space="0" w:color="auto"/>
                    <w:right w:val="none" w:sz="0" w:space="0" w:color="auto"/>
                  </w:divBdr>
                  <w:divsChild>
                    <w:div w:id="47385168">
                      <w:marLeft w:val="0"/>
                      <w:marRight w:val="0"/>
                      <w:marTop w:val="0"/>
                      <w:marBottom w:val="0"/>
                      <w:divBdr>
                        <w:top w:val="none" w:sz="0" w:space="0" w:color="auto"/>
                        <w:left w:val="none" w:sz="0" w:space="0" w:color="auto"/>
                        <w:bottom w:val="none" w:sz="0" w:space="0" w:color="auto"/>
                        <w:right w:val="none" w:sz="0" w:space="0" w:color="auto"/>
                      </w:divBdr>
                      <w:divsChild>
                        <w:div w:id="456798708">
                          <w:marLeft w:val="0"/>
                          <w:marRight w:val="0"/>
                          <w:marTop w:val="0"/>
                          <w:marBottom w:val="0"/>
                          <w:divBdr>
                            <w:top w:val="none" w:sz="0" w:space="0" w:color="auto"/>
                            <w:left w:val="none" w:sz="0" w:space="0" w:color="auto"/>
                            <w:bottom w:val="none" w:sz="0" w:space="0" w:color="auto"/>
                            <w:right w:val="none" w:sz="0" w:space="0" w:color="auto"/>
                          </w:divBdr>
                        </w:div>
                      </w:divsChild>
                    </w:div>
                    <w:div w:id="140733824">
                      <w:marLeft w:val="0"/>
                      <w:marRight w:val="0"/>
                      <w:marTop w:val="0"/>
                      <w:marBottom w:val="0"/>
                      <w:divBdr>
                        <w:top w:val="none" w:sz="0" w:space="0" w:color="auto"/>
                        <w:left w:val="none" w:sz="0" w:space="0" w:color="auto"/>
                        <w:bottom w:val="none" w:sz="0" w:space="0" w:color="auto"/>
                        <w:right w:val="none" w:sz="0" w:space="0" w:color="auto"/>
                      </w:divBdr>
                      <w:divsChild>
                        <w:div w:id="1267885894">
                          <w:marLeft w:val="0"/>
                          <w:marRight w:val="0"/>
                          <w:marTop w:val="0"/>
                          <w:marBottom w:val="0"/>
                          <w:divBdr>
                            <w:top w:val="none" w:sz="0" w:space="0" w:color="auto"/>
                            <w:left w:val="none" w:sz="0" w:space="0" w:color="auto"/>
                            <w:bottom w:val="none" w:sz="0" w:space="0" w:color="auto"/>
                            <w:right w:val="none" w:sz="0" w:space="0" w:color="auto"/>
                          </w:divBdr>
                        </w:div>
                      </w:divsChild>
                    </w:div>
                    <w:div w:id="143395079">
                      <w:marLeft w:val="0"/>
                      <w:marRight w:val="0"/>
                      <w:marTop w:val="0"/>
                      <w:marBottom w:val="0"/>
                      <w:divBdr>
                        <w:top w:val="none" w:sz="0" w:space="0" w:color="auto"/>
                        <w:left w:val="none" w:sz="0" w:space="0" w:color="auto"/>
                        <w:bottom w:val="none" w:sz="0" w:space="0" w:color="auto"/>
                        <w:right w:val="none" w:sz="0" w:space="0" w:color="auto"/>
                      </w:divBdr>
                      <w:divsChild>
                        <w:div w:id="1747920345">
                          <w:marLeft w:val="0"/>
                          <w:marRight w:val="0"/>
                          <w:marTop w:val="0"/>
                          <w:marBottom w:val="0"/>
                          <w:divBdr>
                            <w:top w:val="none" w:sz="0" w:space="0" w:color="auto"/>
                            <w:left w:val="none" w:sz="0" w:space="0" w:color="auto"/>
                            <w:bottom w:val="none" w:sz="0" w:space="0" w:color="auto"/>
                            <w:right w:val="none" w:sz="0" w:space="0" w:color="auto"/>
                          </w:divBdr>
                        </w:div>
                      </w:divsChild>
                    </w:div>
                    <w:div w:id="145127008">
                      <w:marLeft w:val="0"/>
                      <w:marRight w:val="0"/>
                      <w:marTop w:val="0"/>
                      <w:marBottom w:val="0"/>
                      <w:divBdr>
                        <w:top w:val="none" w:sz="0" w:space="0" w:color="auto"/>
                        <w:left w:val="none" w:sz="0" w:space="0" w:color="auto"/>
                        <w:bottom w:val="none" w:sz="0" w:space="0" w:color="auto"/>
                        <w:right w:val="none" w:sz="0" w:space="0" w:color="auto"/>
                      </w:divBdr>
                      <w:divsChild>
                        <w:div w:id="661740150">
                          <w:marLeft w:val="0"/>
                          <w:marRight w:val="0"/>
                          <w:marTop w:val="0"/>
                          <w:marBottom w:val="0"/>
                          <w:divBdr>
                            <w:top w:val="none" w:sz="0" w:space="0" w:color="auto"/>
                            <w:left w:val="none" w:sz="0" w:space="0" w:color="auto"/>
                            <w:bottom w:val="none" w:sz="0" w:space="0" w:color="auto"/>
                            <w:right w:val="none" w:sz="0" w:space="0" w:color="auto"/>
                          </w:divBdr>
                        </w:div>
                      </w:divsChild>
                    </w:div>
                    <w:div w:id="211966741">
                      <w:marLeft w:val="0"/>
                      <w:marRight w:val="0"/>
                      <w:marTop w:val="0"/>
                      <w:marBottom w:val="0"/>
                      <w:divBdr>
                        <w:top w:val="none" w:sz="0" w:space="0" w:color="auto"/>
                        <w:left w:val="none" w:sz="0" w:space="0" w:color="auto"/>
                        <w:bottom w:val="none" w:sz="0" w:space="0" w:color="auto"/>
                        <w:right w:val="none" w:sz="0" w:space="0" w:color="auto"/>
                      </w:divBdr>
                      <w:divsChild>
                        <w:div w:id="1266308109">
                          <w:marLeft w:val="0"/>
                          <w:marRight w:val="0"/>
                          <w:marTop w:val="0"/>
                          <w:marBottom w:val="0"/>
                          <w:divBdr>
                            <w:top w:val="none" w:sz="0" w:space="0" w:color="auto"/>
                            <w:left w:val="none" w:sz="0" w:space="0" w:color="auto"/>
                            <w:bottom w:val="none" w:sz="0" w:space="0" w:color="auto"/>
                            <w:right w:val="none" w:sz="0" w:space="0" w:color="auto"/>
                          </w:divBdr>
                        </w:div>
                      </w:divsChild>
                    </w:div>
                    <w:div w:id="246620725">
                      <w:marLeft w:val="0"/>
                      <w:marRight w:val="0"/>
                      <w:marTop w:val="0"/>
                      <w:marBottom w:val="0"/>
                      <w:divBdr>
                        <w:top w:val="none" w:sz="0" w:space="0" w:color="auto"/>
                        <w:left w:val="none" w:sz="0" w:space="0" w:color="auto"/>
                        <w:bottom w:val="none" w:sz="0" w:space="0" w:color="auto"/>
                        <w:right w:val="none" w:sz="0" w:space="0" w:color="auto"/>
                      </w:divBdr>
                      <w:divsChild>
                        <w:div w:id="876237480">
                          <w:marLeft w:val="0"/>
                          <w:marRight w:val="0"/>
                          <w:marTop w:val="0"/>
                          <w:marBottom w:val="0"/>
                          <w:divBdr>
                            <w:top w:val="none" w:sz="0" w:space="0" w:color="auto"/>
                            <w:left w:val="none" w:sz="0" w:space="0" w:color="auto"/>
                            <w:bottom w:val="none" w:sz="0" w:space="0" w:color="auto"/>
                            <w:right w:val="none" w:sz="0" w:space="0" w:color="auto"/>
                          </w:divBdr>
                        </w:div>
                      </w:divsChild>
                    </w:div>
                    <w:div w:id="278146261">
                      <w:marLeft w:val="0"/>
                      <w:marRight w:val="0"/>
                      <w:marTop w:val="0"/>
                      <w:marBottom w:val="0"/>
                      <w:divBdr>
                        <w:top w:val="none" w:sz="0" w:space="0" w:color="auto"/>
                        <w:left w:val="none" w:sz="0" w:space="0" w:color="auto"/>
                        <w:bottom w:val="none" w:sz="0" w:space="0" w:color="auto"/>
                        <w:right w:val="none" w:sz="0" w:space="0" w:color="auto"/>
                      </w:divBdr>
                      <w:divsChild>
                        <w:div w:id="843783117">
                          <w:marLeft w:val="0"/>
                          <w:marRight w:val="0"/>
                          <w:marTop w:val="0"/>
                          <w:marBottom w:val="0"/>
                          <w:divBdr>
                            <w:top w:val="none" w:sz="0" w:space="0" w:color="auto"/>
                            <w:left w:val="none" w:sz="0" w:space="0" w:color="auto"/>
                            <w:bottom w:val="none" w:sz="0" w:space="0" w:color="auto"/>
                            <w:right w:val="none" w:sz="0" w:space="0" w:color="auto"/>
                          </w:divBdr>
                        </w:div>
                      </w:divsChild>
                    </w:div>
                    <w:div w:id="303244538">
                      <w:marLeft w:val="0"/>
                      <w:marRight w:val="0"/>
                      <w:marTop w:val="0"/>
                      <w:marBottom w:val="0"/>
                      <w:divBdr>
                        <w:top w:val="none" w:sz="0" w:space="0" w:color="auto"/>
                        <w:left w:val="none" w:sz="0" w:space="0" w:color="auto"/>
                        <w:bottom w:val="none" w:sz="0" w:space="0" w:color="auto"/>
                        <w:right w:val="none" w:sz="0" w:space="0" w:color="auto"/>
                      </w:divBdr>
                      <w:divsChild>
                        <w:div w:id="1794132207">
                          <w:marLeft w:val="0"/>
                          <w:marRight w:val="0"/>
                          <w:marTop w:val="0"/>
                          <w:marBottom w:val="0"/>
                          <w:divBdr>
                            <w:top w:val="none" w:sz="0" w:space="0" w:color="auto"/>
                            <w:left w:val="none" w:sz="0" w:space="0" w:color="auto"/>
                            <w:bottom w:val="none" w:sz="0" w:space="0" w:color="auto"/>
                            <w:right w:val="none" w:sz="0" w:space="0" w:color="auto"/>
                          </w:divBdr>
                        </w:div>
                      </w:divsChild>
                    </w:div>
                    <w:div w:id="315033259">
                      <w:marLeft w:val="0"/>
                      <w:marRight w:val="0"/>
                      <w:marTop w:val="0"/>
                      <w:marBottom w:val="0"/>
                      <w:divBdr>
                        <w:top w:val="none" w:sz="0" w:space="0" w:color="auto"/>
                        <w:left w:val="none" w:sz="0" w:space="0" w:color="auto"/>
                        <w:bottom w:val="none" w:sz="0" w:space="0" w:color="auto"/>
                        <w:right w:val="none" w:sz="0" w:space="0" w:color="auto"/>
                      </w:divBdr>
                      <w:divsChild>
                        <w:div w:id="977034093">
                          <w:marLeft w:val="0"/>
                          <w:marRight w:val="0"/>
                          <w:marTop w:val="0"/>
                          <w:marBottom w:val="0"/>
                          <w:divBdr>
                            <w:top w:val="none" w:sz="0" w:space="0" w:color="auto"/>
                            <w:left w:val="none" w:sz="0" w:space="0" w:color="auto"/>
                            <w:bottom w:val="none" w:sz="0" w:space="0" w:color="auto"/>
                            <w:right w:val="none" w:sz="0" w:space="0" w:color="auto"/>
                          </w:divBdr>
                        </w:div>
                      </w:divsChild>
                    </w:div>
                    <w:div w:id="327681977">
                      <w:marLeft w:val="0"/>
                      <w:marRight w:val="0"/>
                      <w:marTop w:val="0"/>
                      <w:marBottom w:val="0"/>
                      <w:divBdr>
                        <w:top w:val="none" w:sz="0" w:space="0" w:color="auto"/>
                        <w:left w:val="none" w:sz="0" w:space="0" w:color="auto"/>
                        <w:bottom w:val="none" w:sz="0" w:space="0" w:color="auto"/>
                        <w:right w:val="none" w:sz="0" w:space="0" w:color="auto"/>
                      </w:divBdr>
                      <w:divsChild>
                        <w:div w:id="47192627">
                          <w:marLeft w:val="0"/>
                          <w:marRight w:val="0"/>
                          <w:marTop w:val="0"/>
                          <w:marBottom w:val="0"/>
                          <w:divBdr>
                            <w:top w:val="none" w:sz="0" w:space="0" w:color="auto"/>
                            <w:left w:val="none" w:sz="0" w:space="0" w:color="auto"/>
                            <w:bottom w:val="none" w:sz="0" w:space="0" w:color="auto"/>
                            <w:right w:val="none" w:sz="0" w:space="0" w:color="auto"/>
                          </w:divBdr>
                        </w:div>
                      </w:divsChild>
                    </w:div>
                    <w:div w:id="329604507">
                      <w:marLeft w:val="0"/>
                      <w:marRight w:val="0"/>
                      <w:marTop w:val="0"/>
                      <w:marBottom w:val="0"/>
                      <w:divBdr>
                        <w:top w:val="none" w:sz="0" w:space="0" w:color="auto"/>
                        <w:left w:val="none" w:sz="0" w:space="0" w:color="auto"/>
                        <w:bottom w:val="none" w:sz="0" w:space="0" w:color="auto"/>
                        <w:right w:val="none" w:sz="0" w:space="0" w:color="auto"/>
                      </w:divBdr>
                      <w:divsChild>
                        <w:div w:id="458914945">
                          <w:marLeft w:val="0"/>
                          <w:marRight w:val="0"/>
                          <w:marTop w:val="0"/>
                          <w:marBottom w:val="0"/>
                          <w:divBdr>
                            <w:top w:val="none" w:sz="0" w:space="0" w:color="auto"/>
                            <w:left w:val="none" w:sz="0" w:space="0" w:color="auto"/>
                            <w:bottom w:val="none" w:sz="0" w:space="0" w:color="auto"/>
                            <w:right w:val="none" w:sz="0" w:space="0" w:color="auto"/>
                          </w:divBdr>
                        </w:div>
                      </w:divsChild>
                    </w:div>
                    <w:div w:id="362632685">
                      <w:marLeft w:val="0"/>
                      <w:marRight w:val="0"/>
                      <w:marTop w:val="0"/>
                      <w:marBottom w:val="0"/>
                      <w:divBdr>
                        <w:top w:val="none" w:sz="0" w:space="0" w:color="auto"/>
                        <w:left w:val="none" w:sz="0" w:space="0" w:color="auto"/>
                        <w:bottom w:val="none" w:sz="0" w:space="0" w:color="auto"/>
                        <w:right w:val="none" w:sz="0" w:space="0" w:color="auto"/>
                      </w:divBdr>
                      <w:divsChild>
                        <w:div w:id="1160920959">
                          <w:marLeft w:val="0"/>
                          <w:marRight w:val="0"/>
                          <w:marTop w:val="0"/>
                          <w:marBottom w:val="0"/>
                          <w:divBdr>
                            <w:top w:val="none" w:sz="0" w:space="0" w:color="auto"/>
                            <w:left w:val="none" w:sz="0" w:space="0" w:color="auto"/>
                            <w:bottom w:val="none" w:sz="0" w:space="0" w:color="auto"/>
                            <w:right w:val="none" w:sz="0" w:space="0" w:color="auto"/>
                          </w:divBdr>
                        </w:div>
                      </w:divsChild>
                    </w:div>
                    <w:div w:id="370226649">
                      <w:marLeft w:val="0"/>
                      <w:marRight w:val="0"/>
                      <w:marTop w:val="0"/>
                      <w:marBottom w:val="0"/>
                      <w:divBdr>
                        <w:top w:val="none" w:sz="0" w:space="0" w:color="auto"/>
                        <w:left w:val="none" w:sz="0" w:space="0" w:color="auto"/>
                        <w:bottom w:val="none" w:sz="0" w:space="0" w:color="auto"/>
                        <w:right w:val="none" w:sz="0" w:space="0" w:color="auto"/>
                      </w:divBdr>
                      <w:divsChild>
                        <w:div w:id="159732952">
                          <w:marLeft w:val="0"/>
                          <w:marRight w:val="0"/>
                          <w:marTop w:val="0"/>
                          <w:marBottom w:val="0"/>
                          <w:divBdr>
                            <w:top w:val="none" w:sz="0" w:space="0" w:color="auto"/>
                            <w:left w:val="none" w:sz="0" w:space="0" w:color="auto"/>
                            <w:bottom w:val="none" w:sz="0" w:space="0" w:color="auto"/>
                            <w:right w:val="none" w:sz="0" w:space="0" w:color="auto"/>
                          </w:divBdr>
                        </w:div>
                      </w:divsChild>
                    </w:div>
                    <w:div w:id="438765118">
                      <w:marLeft w:val="0"/>
                      <w:marRight w:val="0"/>
                      <w:marTop w:val="0"/>
                      <w:marBottom w:val="0"/>
                      <w:divBdr>
                        <w:top w:val="none" w:sz="0" w:space="0" w:color="auto"/>
                        <w:left w:val="none" w:sz="0" w:space="0" w:color="auto"/>
                        <w:bottom w:val="none" w:sz="0" w:space="0" w:color="auto"/>
                        <w:right w:val="none" w:sz="0" w:space="0" w:color="auto"/>
                      </w:divBdr>
                      <w:divsChild>
                        <w:div w:id="1647321618">
                          <w:marLeft w:val="0"/>
                          <w:marRight w:val="0"/>
                          <w:marTop w:val="0"/>
                          <w:marBottom w:val="0"/>
                          <w:divBdr>
                            <w:top w:val="none" w:sz="0" w:space="0" w:color="auto"/>
                            <w:left w:val="none" w:sz="0" w:space="0" w:color="auto"/>
                            <w:bottom w:val="none" w:sz="0" w:space="0" w:color="auto"/>
                            <w:right w:val="none" w:sz="0" w:space="0" w:color="auto"/>
                          </w:divBdr>
                        </w:div>
                      </w:divsChild>
                    </w:div>
                    <w:div w:id="506485188">
                      <w:marLeft w:val="0"/>
                      <w:marRight w:val="0"/>
                      <w:marTop w:val="0"/>
                      <w:marBottom w:val="0"/>
                      <w:divBdr>
                        <w:top w:val="none" w:sz="0" w:space="0" w:color="auto"/>
                        <w:left w:val="none" w:sz="0" w:space="0" w:color="auto"/>
                        <w:bottom w:val="none" w:sz="0" w:space="0" w:color="auto"/>
                        <w:right w:val="none" w:sz="0" w:space="0" w:color="auto"/>
                      </w:divBdr>
                      <w:divsChild>
                        <w:div w:id="1334527348">
                          <w:marLeft w:val="0"/>
                          <w:marRight w:val="0"/>
                          <w:marTop w:val="0"/>
                          <w:marBottom w:val="0"/>
                          <w:divBdr>
                            <w:top w:val="none" w:sz="0" w:space="0" w:color="auto"/>
                            <w:left w:val="none" w:sz="0" w:space="0" w:color="auto"/>
                            <w:bottom w:val="none" w:sz="0" w:space="0" w:color="auto"/>
                            <w:right w:val="none" w:sz="0" w:space="0" w:color="auto"/>
                          </w:divBdr>
                        </w:div>
                      </w:divsChild>
                    </w:div>
                    <w:div w:id="530580910">
                      <w:marLeft w:val="0"/>
                      <w:marRight w:val="0"/>
                      <w:marTop w:val="0"/>
                      <w:marBottom w:val="0"/>
                      <w:divBdr>
                        <w:top w:val="none" w:sz="0" w:space="0" w:color="auto"/>
                        <w:left w:val="none" w:sz="0" w:space="0" w:color="auto"/>
                        <w:bottom w:val="none" w:sz="0" w:space="0" w:color="auto"/>
                        <w:right w:val="none" w:sz="0" w:space="0" w:color="auto"/>
                      </w:divBdr>
                      <w:divsChild>
                        <w:div w:id="921641590">
                          <w:marLeft w:val="0"/>
                          <w:marRight w:val="0"/>
                          <w:marTop w:val="0"/>
                          <w:marBottom w:val="0"/>
                          <w:divBdr>
                            <w:top w:val="none" w:sz="0" w:space="0" w:color="auto"/>
                            <w:left w:val="none" w:sz="0" w:space="0" w:color="auto"/>
                            <w:bottom w:val="none" w:sz="0" w:space="0" w:color="auto"/>
                            <w:right w:val="none" w:sz="0" w:space="0" w:color="auto"/>
                          </w:divBdr>
                        </w:div>
                      </w:divsChild>
                    </w:div>
                    <w:div w:id="667246108">
                      <w:marLeft w:val="0"/>
                      <w:marRight w:val="0"/>
                      <w:marTop w:val="0"/>
                      <w:marBottom w:val="0"/>
                      <w:divBdr>
                        <w:top w:val="none" w:sz="0" w:space="0" w:color="auto"/>
                        <w:left w:val="none" w:sz="0" w:space="0" w:color="auto"/>
                        <w:bottom w:val="none" w:sz="0" w:space="0" w:color="auto"/>
                        <w:right w:val="none" w:sz="0" w:space="0" w:color="auto"/>
                      </w:divBdr>
                      <w:divsChild>
                        <w:div w:id="1188134798">
                          <w:marLeft w:val="0"/>
                          <w:marRight w:val="0"/>
                          <w:marTop w:val="0"/>
                          <w:marBottom w:val="0"/>
                          <w:divBdr>
                            <w:top w:val="none" w:sz="0" w:space="0" w:color="auto"/>
                            <w:left w:val="none" w:sz="0" w:space="0" w:color="auto"/>
                            <w:bottom w:val="none" w:sz="0" w:space="0" w:color="auto"/>
                            <w:right w:val="none" w:sz="0" w:space="0" w:color="auto"/>
                          </w:divBdr>
                        </w:div>
                      </w:divsChild>
                    </w:div>
                    <w:div w:id="701439762">
                      <w:marLeft w:val="0"/>
                      <w:marRight w:val="0"/>
                      <w:marTop w:val="0"/>
                      <w:marBottom w:val="0"/>
                      <w:divBdr>
                        <w:top w:val="none" w:sz="0" w:space="0" w:color="auto"/>
                        <w:left w:val="none" w:sz="0" w:space="0" w:color="auto"/>
                        <w:bottom w:val="none" w:sz="0" w:space="0" w:color="auto"/>
                        <w:right w:val="none" w:sz="0" w:space="0" w:color="auto"/>
                      </w:divBdr>
                      <w:divsChild>
                        <w:div w:id="2010676300">
                          <w:marLeft w:val="0"/>
                          <w:marRight w:val="0"/>
                          <w:marTop w:val="0"/>
                          <w:marBottom w:val="0"/>
                          <w:divBdr>
                            <w:top w:val="none" w:sz="0" w:space="0" w:color="auto"/>
                            <w:left w:val="none" w:sz="0" w:space="0" w:color="auto"/>
                            <w:bottom w:val="none" w:sz="0" w:space="0" w:color="auto"/>
                            <w:right w:val="none" w:sz="0" w:space="0" w:color="auto"/>
                          </w:divBdr>
                        </w:div>
                      </w:divsChild>
                    </w:div>
                    <w:div w:id="767776659">
                      <w:marLeft w:val="0"/>
                      <w:marRight w:val="0"/>
                      <w:marTop w:val="0"/>
                      <w:marBottom w:val="0"/>
                      <w:divBdr>
                        <w:top w:val="none" w:sz="0" w:space="0" w:color="auto"/>
                        <w:left w:val="none" w:sz="0" w:space="0" w:color="auto"/>
                        <w:bottom w:val="none" w:sz="0" w:space="0" w:color="auto"/>
                        <w:right w:val="none" w:sz="0" w:space="0" w:color="auto"/>
                      </w:divBdr>
                      <w:divsChild>
                        <w:div w:id="1558785458">
                          <w:marLeft w:val="0"/>
                          <w:marRight w:val="0"/>
                          <w:marTop w:val="0"/>
                          <w:marBottom w:val="0"/>
                          <w:divBdr>
                            <w:top w:val="none" w:sz="0" w:space="0" w:color="auto"/>
                            <w:left w:val="none" w:sz="0" w:space="0" w:color="auto"/>
                            <w:bottom w:val="none" w:sz="0" w:space="0" w:color="auto"/>
                            <w:right w:val="none" w:sz="0" w:space="0" w:color="auto"/>
                          </w:divBdr>
                        </w:div>
                      </w:divsChild>
                    </w:div>
                    <w:div w:id="823819429">
                      <w:marLeft w:val="0"/>
                      <w:marRight w:val="0"/>
                      <w:marTop w:val="0"/>
                      <w:marBottom w:val="0"/>
                      <w:divBdr>
                        <w:top w:val="none" w:sz="0" w:space="0" w:color="auto"/>
                        <w:left w:val="none" w:sz="0" w:space="0" w:color="auto"/>
                        <w:bottom w:val="none" w:sz="0" w:space="0" w:color="auto"/>
                        <w:right w:val="none" w:sz="0" w:space="0" w:color="auto"/>
                      </w:divBdr>
                      <w:divsChild>
                        <w:div w:id="1894927587">
                          <w:marLeft w:val="0"/>
                          <w:marRight w:val="0"/>
                          <w:marTop w:val="0"/>
                          <w:marBottom w:val="0"/>
                          <w:divBdr>
                            <w:top w:val="none" w:sz="0" w:space="0" w:color="auto"/>
                            <w:left w:val="none" w:sz="0" w:space="0" w:color="auto"/>
                            <w:bottom w:val="none" w:sz="0" w:space="0" w:color="auto"/>
                            <w:right w:val="none" w:sz="0" w:space="0" w:color="auto"/>
                          </w:divBdr>
                        </w:div>
                      </w:divsChild>
                    </w:div>
                    <w:div w:id="833836763">
                      <w:marLeft w:val="0"/>
                      <w:marRight w:val="0"/>
                      <w:marTop w:val="0"/>
                      <w:marBottom w:val="0"/>
                      <w:divBdr>
                        <w:top w:val="none" w:sz="0" w:space="0" w:color="auto"/>
                        <w:left w:val="none" w:sz="0" w:space="0" w:color="auto"/>
                        <w:bottom w:val="none" w:sz="0" w:space="0" w:color="auto"/>
                        <w:right w:val="none" w:sz="0" w:space="0" w:color="auto"/>
                      </w:divBdr>
                      <w:divsChild>
                        <w:div w:id="1521436638">
                          <w:marLeft w:val="0"/>
                          <w:marRight w:val="0"/>
                          <w:marTop w:val="0"/>
                          <w:marBottom w:val="0"/>
                          <w:divBdr>
                            <w:top w:val="none" w:sz="0" w:space="0" w:color="auto"/>
                            <w:left w:val="none" w:sz="0" w:space="0" w:color="auto"/>
                            <w:bottom w:val="none" w:sz="0" w:space="0" w:color="auto"/>
                            <w:right w:val="none" w:sz="0" w:space="0" w:color="auto"/>
                          </w:divBdr>
                        </w:div>
                      </w:divsChild>
                    </w:div>
                    <w:div w:id="865102123">
                      <w:marLeft w:val="0"/>
                      <w:marRight w:val="0"/>
                      <w:marTop w:val="0"/>
                      <w:marBottom w:val="0"/>
                      <w:divBdr>
                        <w:top w:val="none" w:sz="0" w:space="0" w:color="auto"/>
                        <w:left w:val="none" w:sz="0" w:space="0" w:color="auto"/>
                        <w:bottom w:val="none" w:sz="0" w:space="0" w:color="auto"/>
                        <w:right w:val="none" w:sz="0" w:space="0" w:color="auto"/>
                      </w:divBdr>
                      <w:divsChild>
                        <w:div w:id="565602486">
                          <w:marLeft w:val="0"/>
                          <w:marRight w:val="0"/>
                          <w:marTop w:val="0"/>
                          <w:marBottom w:val="0"/>
                          <w:divBdr>
                            <w:top w:val="none" w:sz="0" w:space="0" w:color="auto"/>
                            <w:left w:val="none" w:sz="0" w:space="0" w:color="auto"/>
                            <w:bottom w:val="none" w:sz="0" w:space="0" w:color="auto"/>
                            <w:right w:val="none" w:sz="0" w:space="0" w:color="auto"/>
                          </w:divBdr>
                        </w:div>
                      </w:divsChild>
                    </w:div>
                    <w:div w:id="927008447">
                      <w:marLeft w:val="0"/>
                      <w:marRight w:val="0"/>
                      <w:marTop w:val="0"/>
                      <w:marBottom w:val="0"/>
                      <w:divBdr>
                        <w:top w:val="none" w:sz="0" w:space="0" w:color="auto"/>
                        <w:left w:val="none" w:sz="0" w:space="0" w:color="auto"/>
                        <w:bottom w:val="none" w:sz="0" w:space="0" w:color="auto"/>
                        <w:right w:val="none" w:sz="0" w:space="0" w:color="auto"/>
                      </w:divBdr>
                      <w:divsChild>
                        <w:div w:id="470447003">
                          <w:marLeft w:val="0"/>
                          <w:marRight w:val="0"/>
                          <w:marTop w:val="0"/>
                          <w:marBottom w:val="0"/>
                          <w:divBdr>
                            <w:top w:val="none" w:sz="0" w:space="0" w:color="auto"/>
                            <w:left w:val="none" w:sz="0" w:space="0" w:color="auto"/>
                            <w:bottom w:val="none" w:sz="0" w:space="0" w:color="auto"/>
                            <w:right w:val="none" w:sz="0" w:space="0" w:color="auto"/>
                          </w:divBdr>
                        </w:div>
                      </w:divsChild>
                    </w:div>
                    <w:div w:id="927349982">
                      <w:marLeft w:val="0"/>
                      <w:marRight w:val="0"/>
                      <w:marTop w:val="0"/>
                      <w:marBottom w:val="0"/>
                      <w:divBdr>
                        <w:top w:val="none" w:sz="0" w:space="0" w:color="auto"/>
                        <w:left w:val="none" w:sz="0" w:space="0" w:color="auto"/>
                        <w:bottom w:val="none" w:sz="0" w:space="0" w:color="auto"/>
                        <w:right w:val="none" w:sz="0" w:space="0" w:color="auto"/>
                      </w:divBdr>
                      <w:divsChild>
                        <w:div w:id="191311997">
                          <w:marLeft w:val="0"/>
                          <w:marRight w:val="0"/>
                          <w:marTop w:val="0"/>
                          <w:marBottom w:val="0"/>
                          <w:divBdr>
                            <w:top w:val="none" w:sz="0" w:space="0" w:color="auto"/>
                            <w:left w:val="none" w:sz="0" w:space="0" w:color="auto"/>
                            <w:bottom w:val="none" w:sz="0" w:space="0" w:color="auto"/>
                            <w:right w:val="none" w:sz="0" w:space="0" w:color="auto"/>
                          </w:divBdr>
                        </w:div>
                      </w:divsChild>
                    </w:div>
                    <w:div w:id="952050724">
                      <w:marLeft w:val="0"/>
                      <w:marRight w:val="0"/>
                      <w:marTop w:val="0"/>
                      <w:marBottom w:val="0"/>
                      <w:divBdr>
                        <w:top w:val="none" w:sz="0" w:space="0" w:color="auto"/>
                        <w:left w:val="none" w:sz="0" w:space="0" w:color="auto"/>
                        <w:bottom w:val="none" w:sz="0" w:space="0" w:color="auto"/>
                        <w:right w:val="none" w:sz="0" w:space="0" w:color="auto"/>
                      </w:divBdr>
                      <w:divsChild>
                        <w:div w:id="89013674">
                          <w:marLeft w:val="0"/>
                          <w:marRight w:val="0"/>
                          <w:marTop w:val="0"/>
                          <w:marBottom w:val="0"/>
                          <w:divBdr>
                            <w:top w:val="none" w:sz="0" w:space="0" w:color="auto"/>
                            <w:left w:val="none" w:sz="0" w:space="0" w:color="auto"/>
                            <w:bottom w:val="none" w:sz="0" w:space="0" w:color="auto"/>
                            <w:right w:val="none" w:sz="0" w:space="0" w:color="auto"/>
                          </w:divBdr>
                        </w:div>
                      </w:divsChild>
                    </w:div>
                    <w:div w:id="1072658943">
                      <w:marLeft w:val="0"/>
                      <w:marRight w:val="0"/>
                      <w:marTop w:val="0"/>
                      <w:marBottom w:val="0"/>
                      <w:divBdr>
                        <w:top w:val="none" w:sz="0" w:space="0" w:color="auto"/>
                        <w:left w:val="none" w:sz="0" w:space="0" w:color="auto"/>
                        <w:bottom w:val="none" w:sz="0" w:space="0" w:color="auto"/>
                        <w:right w:val="none" w:sz="0" w:space="0" w:color="auto"/>
                      </w:divBdr>
                      <w:divsChild>
                        <w:div w:id="1719431554">
                          <w:marLeft w:val="0"/>
                          <w:marRight w:val="0"/>
                          <w:marTop w:val="0"/>
                          <w:marBottom w:val="0"/>
                          <w:divBdr>
                            <w:top w:val="none" w:sz="0" w:space="0" w:color="auto"/>
                            <w:left w:val="none" w:sz="0" w:space="0" w:color="auto"/>
                            <w:bottom w:val="none" w:sz="0" w:space="0" w:color="auto"/>
                            <w:right w:val="none" w:sz="0" w:space="0" w:color="auto"/>
                          </w:divBdr>
                        </w:div>
                      </w:divsChild>
                    </w:div>
                    <w:div w:id="1082261716">
                      <w:marLeft w:val="0"/>
                      <w:marRight w:val="0"/>
                      <w:marTop w:val="0"/>
                      <w:marBottom w:val="0"/>
                      <w:divBdr>
                        <w:top w:val="none" w:sz="0" w:space="0" w:color="auto"/>
                        <w:left w:val="none" w:sz="0" w:space="0" w:color="auto"/>
                        <w:bottom w:val="none" w:sz="0" w:space="0" w:color="auto"/>
                        <w:right w:val="none" w:sz="0" w:space="0" w:color="auto"/>
                      </w:divBdr>
                      <w:divsChild>
                        <w:div w:id="601644771">
                          <w:marLeft w:val="0"/>
                          <w:marRight w:val="0"/>
                          <w:marTop w:val="0"/>
                          <w:marBottom w:val="0"/>
                          <w:divBdr>
                            <w:top w:val="none" w:sz="0" w:space="0" w:color="auto"/>
                            <w:left w:val="none" w:sz="0" w:space="0" w:color="auto"/>
                            <w:bottom w:val="none" w:sz="0" w:space="0" w:color="auto"/>
                            <w:right w:val="none" w:sz="0" w:space="0" w:color="auto"/>
                          </w:divBdr>
                        </w:div>
                      </w:divsChild>
                    </w:div>
                    <w:div w:id="1103652497">
                      <w:marLeft w:val="0"/>
                      <w:marRight w:val="0"/>
                      <w:marTop w:val="0"/>
                      <w:marBottom w:val="0"/>
                      <w:divBdr>
                        <w:top w:val="none" w:sz="0" w:space="0" w:color="auto"/>
                        <w:left w:val="none" w:sz="0" w:space="0" w:color="auto"/>
                        <w:bottom w:val="none" w:sz="0" w:space="0" w:color="auto"/>
                        <w:right w:val="none" w:sz="0" w:space="0" w:color="auto"/>
                      </w:divBdr>
                      <w:divsChild>
                        <w:div w:id="1744639493">
                          <w:marLeft w:val="0"/>
                          <w:marRight w:val="0"/>
                          <w:marTop w:val="0"/>
                          <w:marBottom w:val="0"/>
                          <w:divBdr>
                            <w:top w:val="none" w:sz="0" w:space="0" w:color="auto"/>
                            <w:left w:val="none" w:sz="0" w:space="0" w:color="auto"/>
                            <w:bottom w:val="none" w:sz="0" w:space="0" w:color="auto"/>
                            <w:right w:val="none" w:sz="0" w:space="0" w:color="auto"/>
                          </w:divBdr>
                        </w:div>
                      </w:divsChild>
                    </w:div>
                    <w:div w:id="1342046459">
                      <w:marLeft w:val="0"/>
                      <w:marRight w:val="0"/>
                      <w:marTop w:val="0"/>
                      <w:marBottom w:val="0"/>
                      <w:divBdr>
                        <w:top w:val="none" w:sz="0" w:space="0" w:color="auto"/>
                        <w:left w:val="none" w:sz="0" w:space="0" w:color="auto"/>
                        <w:bottom w:val="none" w:sz="0" w:space="0" w:color="auto"/>
                        <w:right w:val="none" w:sz="0" w:space="0" w:color="auto"/>
                      </w:divBdr>
                      <w:divsChild>
                        <w:div w:id="28991113">
                          <w:marLeft w:val="0"/>
                          <w:marRight w:val="0"/>
                          <w:marTop w:val="0"/>
                          <w:marBottom w:val="0"/>
                          <w:divBdr>
                            <w:top w:val="none" w:sz="0" w:space="0" w:color="auto"/>
                            <w:left w:val="none" w:sz="0" w:space="0" w:color="auto"/>
                            <w:bottom w:val="none" w:sz="0" w:space="0" w:color="auto"/>
                            <w:right w:val="none" w:sz="0" w:space="0" w:color="auto"/>
                          </w:divBdr>
                        </w:div>
                      </w:divsChild>
                    </w:div>
                    <w:div w:id="1593126622">
                      <w:marLeft w:val="0"/>
                      <w:marRight w:val="0"/>
                      <w:marTop w:val="0"/>
                      <w:marBottom w:val="0"/>
                      <w:divBdr>
                        <w:top w:val="none" w:sz="0" w:space="0" w:color="auto"/>
                        <w:left w:val="none" w:sz="0" w:space="0" w:color="auto"/>
                        <w:bottom w:val="none" w:sz="0" w:space="0" w:color="auto"/>
                        <w:right w:val="none" w:sz="0" w:space="0" w:color="auto"/>
                      </w:divBdr>
                      <w:divsChild>
                        <w:div w:id="1310942311">
                          <w:marLeft w:val="0"/>
                          <w:marRight w:val="0"/>
                          <w:marTop w:val="0"/>
                          <w:marBottom w:val="0"/>
                          <w:divBdr>
                            <w:top w:val="none" w:sz="0" w:space="0" w:color="auto"/>
                            <w:left w:val="none" w:sz="0" w:space="0" w:color="auto"/>
                            <w:bottom w:val="none" w:sz="0" w:space="0" w:color="auto"/>
                            <w:right w:val="none" w:sz="0" w:space="0" w:color="auto"/>
                          </w:divBdr>
                        </w:div>
                      </w:divsChild>
                    </w:div>
                    <w:div w:id="1704329374">
                      <w:marLeft w:val="0"/>
                      <w:marRight w:val="0"/>
                      <w:marTop w:val="0"/>
                      <w:marBottom w:val="0"/>
                      <w:divBdr>
                        <w:top w:val="none" w:sz="0" w:space="0" w:color="auto"/>
                        <w:left w:val="none" w:sz="0" w:space="0" w:color="auto"/>
                        <w:bottom w:val="none" w:sz="0" w:space="0" w:color="auto"/>
                        <w:right w:val="none" w:sz="0" w:space="0" w:color="auto"/>
                      </w:divBdr>
                      <w:divsChild>
                        <w:div w:id="2106487678">
                          <w:marLeft w:val="0"/>
                          <w:marRight w:val="0"/>
                          <w:marTop w:val="0"/>
                          <w:marBottom w:val="0"/>
                          <w:divBdr>
                            <w:top w:val="none" w:sz="0" w:space="0" w:color="auto"/>
                            <w:left w:val="none" w:sz="0" w:space="0" w:color="auto"/>
                            <w:bottom w:val="none" w:sz="0" w:space="0" w:color="auto"/>
                            <w:right w:val="none" w:sz="0" w:space="0" w:color="auto"/>
                          </w:divBdr>
                        </w:div>
                      </w:divsChild>
                    </w:div>
                    <w:div w:id="1751386937">
                      <w:marLeft w:val="0"/>
                      <w:marRight w:val="0"/>
                      <w:marTop w:val="0"/>
                      <w:marBottom w:val="0"/>
                      <w:divBdr>
                        <w:top w:val="none" w:sz="0" w:space="0" w:color="auto"/>
                        <w:left w:val="none" w:sz="0" w:space="0" w:color="auto"/>
                        <w:bottom w:val="none" w:sz="0" w:space="0" w:color="auto"/>
                        <w:right w:val="none" w:sz="0" w:space="0" w:color="auto"/>
                      </w:divBdr>
                      <w:divsChild>
                        <w:div w:id="1932002203">
                          <w:marLeft w:val="0"/>
                          <w:marRight w:val="0"/>
                          <w:marTop w:val="0"/>
                          <w:marBottom w:val="0"/>
                          <w:divBdr>
                            <w:top w:val="none" w:sz="0" w:space="0" w:color="auto"/>
                            <w:left w:val="none" w:sz="0" w:space="0" w:color="auto"/>
                            <w:bottom w:val="none" w:sz="0" w:space="0" w:color="auto"/>
                            <w:right w:val="none" w:sz="0" w:space="0" w:color="auto"/>
                          </w:divBdr>
                        </w:div>
                      </w:divsChild>
                    </w:div>
                    <w:div w:id="1802307361">
                      <w:marLeft w:val="0"/>
                      <w:marRight w:val="0"/>
                      <w:marTop w:val="0"/>
                      <w:marBottom w:val="0"/>
                      <w:divBdr>
                        <w:top w:val="none" w:sz="0" w:space="0" w:color="auto"/>
                        <w:left w:val="none" w:sz="0" w:space="0" w:color="auto"/>
                        <w:bottom w:val="none" w:sz="0" w:space="0" w:color="auto"/>
                        <w:right w:val="none" w:sz="0" w:space="0" w:color="auto"/>
                      </w:divBdr>
                      <w:divsChild>
                        <w:div w:id="1735464073">
                          <w:marLeft w:val="0"/>
                          <w:marRight w:val="0"/>
                          <w:marTop w:val="0"/>
                          <w:marBottom w:val="0"/>
                          <w:divBdr>
                            <w:top w:val="none" w:sz="0" w:space="0" w:color="auto"/>
                            <w:left w:val="none" w:sz="0" w:space="0" w:color="auto"/>
                            <w:bottom w:val="none" w:sz="0" w:space="0" w:color="auto"/>
                            <w:right w:val="none" w:sz="0" w:space="0" w:color="auto"/>
                          </w:divBdr>
                        </w:div>
                      </w:divsChild>
                    </w:div>
                    <w:div w:id="1835215597">
                      <w:marLeft w:val="0"/>
                      <w:marRight w:val="0"/>
                      <w:marTop w:val="0"/>
                      <w:marBottom w:val="0"/>
                      <w:divBdr>
                        <w:top w:val="none" w:sz="0" w:space="0" w:color="auto"/>
                        <w:left w:val="none" w:sz="0" w:space="0" w:color="auto"/>
                        <w:bottom w:val="none" w:sz="0" w:space="0" w:color="auto"/>
                        <w:right w:val="none" w:sz="0" w:space="0" w:color="auto"/>
                      </w:divBdr>
                      <w:divsChild>
                        <w:div w:id="717780092">
                          <w:marLeft w:val="0"/>
                          <w:marRight w:val="0"/>
                          <w:marTop w:val="0"/>
                          <w:marBottom w:val="0"/>
                          <w:divBdr>
                            <w:top w:val="none" w:sz="0" w:space="0" w:color="auto"/>
                            <w:left w:val="none" w:sz="0" w:space="0" w:color="auto"/>
                            <w:bottom w:val="none" w:sz="0" w:space="0" w:color="auto"/>
                            <w:right w:val="none" w:sz="0" w:space="0" w:color="auto"/>
                          </w:divBdr>
                        </w:div>
                      </w:divsChild>
                    </w:div>
                    <w:div w:id="1862812556">
                      <w:marLeft w:val="0"/>
                      <w:marRight w:val="0"/>
                      <w:marTop w:val="0"/>
                      <w:marBottom w:val="0"/>
                      <w:divBdr>
                        <w:top w:val="none" w:sz="0" w:space="0" w:color="auto"/>
                        <w:left w:val="none" w:sz="0" w:space="0" w:color="auto"/>
                        <w:bottom w:val="none" w:sz="0" w:space="0" w:color="auto"/>
                        <w:right w:val="none" w:sz="0" w:space="0" w:color="auto"/>
                      </w:divBdr>
                      <w:divsChild>
                        <w:div w:id="84345145">
                          <w:marLeft w:val="0"/>
                          <w:marRight w:val="0"/>
                          <w:marTop w:val="0"/>
                          <w:marBottom w:val="0"/>
                          <w:divBdr>
                            <w:top w:val="none" w:sz="0" w:space="0" w:color="auto"/>
                            <w:left w:val="none" w:sz="0" w:space="0" w:color="auto"/>
                            <w:bottom w:val="none" w:sz="0" w:space="0" w:color="auto"/>
                            <w:right w:val="none" w:sz="0" w:space="0" w:color="auto"/>
                          </w:divBdr>
                        </w:div>
                      </w:divsChild>
                    </w:div>
                    <w:div w:id="1871332843">
                      <w:marLeft w:val="0"/>
                      <w:marRight w:val="0"/>
                      <w:marTop w:val="0"/>
                      <w:marBottom w:val="0"/>
                      <w:divBdr>
                        <w:top w:val="none" w:sz="0" w:space="0" w:color="auto"/>
                        <w:left w:val="none" w:sz="0" w:space="0" w:color="auto"/>
                        <w:bottom w:val="none" w:sz="0" w:space="0" w:color="auto"/>
                        <w:right w:val="none" w:sz="0" w:space="0" w:color="auto"/>
                      </w:divBdr>
                      <w:divsChild>
                        <w:div w:id="1278216068">
                          <w:marLeft w:val="0"/>
                          <w:marRight w:val="0"/>
                          <w:marTop w:val="0"/>
                          <w:marBottom w:val="0"/>
                          <w:divBdr>
                            <w:top w:val="none" w:sz="0" w:space="0" w:color="auto"/>
                            <w:left w:val="none" w:sz="0" w:space="0" w:color="auto"/>
                            <w:bottom w:val="none" w:sz="0" w:space="0" w:color="auto"/>
                            <w:right w:val="none" w:sz="0" w:space="0" w:color="auto"/>
                          </w:divBdr>
                        </w:div>
                      </w:divsChild>
                    </w:div>
                    <w:div w:id="1928805671">
                      <w:marLeft w:val="0"/>
                      <w:marRight w:val="0"/>
                      <w:marTop w:val="0"/>
                      <w:marBottom w:val="0"/>
                      <w:divBdr>
                        <w:top w:val="none" w:sz="0" w:space="0" w:color="auto"/>
                        <w:left w:val="none" w:sz="0" w:space="0" w:color="auto"/>
                        <w:bottom w:val="none" w:sz="0" w:space="0" w:color="auto"/>
                        <w:right w:val="none" w:sz="0" w:space="0" w:color="auto"/>
                      </w:divBdr>
                      <w:divsChild>
                        <w:div w:id="2017414616">
                          <w:marLeft w:val="0"/>
                          <w:marRight w:val="0"/>
                          <w:marTop w:val="0"/>
                          <w:marBottom w:val="0"/>
                          <w:divBdr>
                            <w:top w:val="none" w:sz="0" w:space="0" w:color="auto"/>
                            <w:left w:val="none" w:sz="0" w:space="0" w:color="auto"/>
                            <w:bottom w:val="none" w:sz="0" w:space="0" w:color="auto"/>
                            <w:right w:val="none" w:sz="0" w:space="0" w:color="auto"/>
                          </w:divBdr>
                        </w:div>
                      </w:divsChild>
                    </w:div>
                    <w:div w:id="1965309840">
                      <w:marLeft w:val="0"/>
                      <w:marRight w:val="0"/>
                      <w:marTop w:val="0"/>
                      <w:marBottom w:val="0"/>
                      <w:divBdr>
                        <w:top w:val="none" w:sz="0" w:space="0" w:color="auto"/>
                        <w:left w:val="none" w:sz="0" w:space="0" w:color="auto"/>
                        <w:bottom w:val="none" w:sz="0" w:space="0" w:color="auto"/>
                        <w:right w:val="none" w:sz="0" w:space="0" w:color="auto"/>
                      </w:divBdr>
                      <w:divsChild>
                        <w:div w:id="463885741">
                          <w:marLeft w:val="0"/>
                          <w:marRight w:val="0"/>
                          <w:marTop w:val="0"/>
                          <w:marBottom w:val="0"/>
                          <w:divBdr>
                            <w:top w:val="none" w:sz="0" w:space="0" w:color="auto"/>
                            <w:left w:val="none" w:sz="0" w:space="0" w:color="auto"/>
                            <w:bottom w:val="none" w:sz="0" w:space="0" w:color="auto"/>
                            <w:right w:val="none" w:sz="0" w:space="0" w:color="auto"/>
                          </w:divBdr>
                        </w:div>
                      </w:divsChild>
                    </w:div>
                    <w:div w:id="1974559749">
                      <w:marLeft w:val="0"/>
                      <w:marRight w:val="0"/>
                      <w:marTop w:val="0"/>
                      <w:marBottom w:val="0"/>
                      <w:divBdr>
                        <w:top w:val="none" w:sz="0" w:space="0" w:color="auto"/>
                        <w:left w:val="none" w:sz="0" w:space="0" w:color="auto"/>
                        <w:bottom w:val="none" w:sz="0" w:space="0" w:color="auto"/>
                        <w:right w:val="none" w:sz="0" w:space="0" w:color="auto"/>
                      </w:divBdr>
                      <w:divsChild>
                        <w:div w:id="1148982793">
                          <w:marLeft w:val="0"/>
                          <w:marRight w:val="0"/>
                          <w:marTop w:val="0"/>
                          <w:marBottom w:val="0"/>
                          <w:divBdr>
                            <w:top w:val="none" w:sz="0" w:space="0" w:color="auto"/>
                            <w:left w:val="none" w:sz="0" w:space="0" w:color="auto"/>
                            <w:bottom w:val="none" w:sz="0" w:space="0" w:color="auto"/>
                            <w:right w:val="none" w:sz="0" w:space="0" w:color="auto"/>
                          </w:divBdr>
                        </w:div>
                      </w:divsChild>
                    </w:div>
                    <w:div w:id="2000383427">
                      <w:marLeft w:val="0"/>
                      <w:marRight w:val="0"/>
                      <w:marTop w:val="0"/>
                      <w:marBottom w:val="0"/>
                      <w:divBdr>
                        <w:top w:val="none" w:sz="0" w:space="0" w:color="auto"/>
                        <w:left w:val="none" w:sz="0" w:space="0" w:color="auto"/>
                        <w:bottom w:val="none" w:sz="0" w:space="0" w:color="auto"/>
                        <w:right w:val="none" w:sz="0" w:space="0" w:color="auto"/>
                      </w:divBdr>
                      <w:divsChild>
                        <w:div w:id="1454984387">
                          <w:marLeft w:val="0"/>
                          <w:marRight w:val="0"/>
                          <w:marTop w:val="0"/>
                          <w:marBottom w:val="0"/>
                          <w:divBdr>
                            <w:top w:val="none" w:sz="0" w:space="0" w:color="auto"/>
                            <w:left w:val="none" w:sz="0" w:space="0" w:color="auto"/>
                            <w:bottom w:val="none" w:sz="0" w:space="0" w:color="auto"/>
                            <w:right w:val="none" w:sz="0" w:space="0" w:color="auto"/>
                          </w:divBdr>
                        </w:div>
                      </w:divsChild>
                    </w:div>
                    <w:div w:id="2013871645">
                      <w:marLeft w:val="0"/>
                      <w:marRight w:val="0"/>
                      <w:marTop w:val="0"/>
                      <w:marBottom w:val="0"/>
                      <w:divBdr>
                        <w:top w:val="none" w:sz="0" w:space="0" w:color="auto"/>
                        <w:left w:val="none" w:sz="0" w:space="0" w:color="auto"/>
                        <w:bottom w:val="none" w:sz="0" w:space="0" w:color="auto"/>
                        <w:right w:val="none" w:sz="0" w:space="0" w:color="auto"/>
                      </w:divBdr>
                      <w:divsChild>
                        <w:div w:id="629869729">
                          <w:marLeft w:val="0"/>
                          <w:marRight w:val="0"/>
                          <w:marTop w:val="0"/>
                          <w:marBottom w:val="0"/>
                          <w:divBdr>
                            <w:top w:val="none" w:sz="0" w:space="0" w:color="auto"/>
                            <w:left w:val="none" w:sz="0" w:space="0" w:color="auto"/>
                            <w:bottom w:val="none" w:sz="0" w:space="0" w:color="auto"/>
                            <w:right w:val="none" w:sz="0" w:space="0" w:color="auto"/>
                          </w:divBdr>
                        </w:div>
                      </w:divsChild>
                    </w:div>
                    <w:div w:id="2018000597">
                      <w:marLeft w:val="0"/>
                      <w:marRight w:val="0"/>
                      <w:marTop w:val="0"/>
                      <w:marBottom w:val="0"/>
                      <w:divBdr>
                        <w:top w:val="none" w:sz="0" w:space="0" w:color="auto"/>
                        <w:left w:val="none" w:sz="0" w:space="0" w:color="auto"/>
                        <w:bottom w:val="none" w:sz="0" w:space="0" w:color="auto"/>
                        <w:right w:val="none" w:sz="0" w:space="0" w:color="auto"/>
                      </w:divBdr>
                      <w:divsChild>
                        <w:div w:id="2036493476">
                          <w:marLeft w:val="0"/>
                          <w:marRight w:val="0"/>
                          <w:marTop w:val="0"/>
                          <w:marBottom w:val="0"/>
                          <w:divBdr>
                            <w:top w:val="none" w:sz="0" w:space="0" w:color="auto"/>
                            <w:left w:val="none" w:sz="0" w:space="0" w:color="auto"/>
                            <w:bottom w:val="none" w:sz="0" w:space="0" w:color="auto"/>
                            <w:right w:val="none" w:sz="0" w:space="0" w:color="auto"/>
                          </w:divBdr>
                        </w:div>
                      </w:divsChild>
                    </w:div>
                    <w:div w:id="2088261431">
                      <w:marLeft w:val="0"/>
                      <w:marRight w:val="0"/>
                      <w:marTop w:val="0"/>
                      <w:marBottom w:val="0"/>
                      <w:divBdr>
                        <w:top w:val="none" w:sz="0" w:space="0" w:color="auto"/>
                        <w:left w:val="none" w:sz="0" w:space="0" w:color="auto"/>
                        <w:bottom w:val="none" w:sz="0" w:space="0" w:color="auto"/>
                        <w:right w:val="none" w:sz="0" w:space="0" w:color="auto"/>
                      </w:divBdr>
                      <w:divsChild>
                        <w:div w:id="194584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231024">
              <w:marLeft w:val="0"/>
              <w:marRight w:val="0"/>
              <w:marTop w:val="0"/>
              <w:marBottom w:val="0"/>
              <w:divBdr>
                <w:top w:val="none" w:sz="0" w:space="0" w:color="auto"/>
                <w:left w:val="none" w:sz="0" w:space="0" w:color="auto"/>
                <w:bottom w:val="none" w:sz="0" w:space="0" w:color="auto"/>
                <w:right w:val="none" w:sz="0" w:space="0" w:color="auto"/>
              </w:divBdr>
            </w:div>
            <w:div w:id="1462848147">
              <w:marLeft w:val="0"/>
              <w:marRight w:val="0"/>
              <w:marTop w:val="0"/>
              <w:marBottom w:val="0"/>
              <w:divBdr>
                <w:top w:val="none" w:sz="0" w:space="0" w:color="auto"/>
                <w:left w:val="none" w:sz="0" w:space="0" w:color="auto"/>
                <w:bottom w:val="none" w:sz="0" w:space="0" w:color="auto"/>
                <w:right w:val="none" w:sz="0" w:space="0" w:color="auto"/>
              </w:divBdr>
            </w:div>
            <w:div w:id="1522008351">
              <w:marLeft w:val="0"/>
              <w:marRight w:val="0"/>
              <w:marTop w:val="0"/>
              <w:marBottom w:val="0"/>
              <w:divBdr>
                <w:top w:val="none" w:sz="0" w:space="0" w:color="auto"/>
                <w:left w:val="none" w:sz="0" w:space="0" w:color="auto"/>
                <w:bottom w:val="none" w:sz="0" w:space="0" w:color="auto"/>
                <w:right w:val="none" w:sz="0" w:space="0" w:color="auto"/>
              </w:divBdr>
            </w:div>
            <w:div w:id="201741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5858">
      <w:bodyDiv w:val="1"/>
      <w:marLeft w:val="0"/>
      <w:marRight w:val="0"/>
      <w:marTop w:val="0"/>
      <w:marBottom w:val="0"/>
      <w:divBdr>
        <w:top w:val="none" w:sz="0" w:space="0" w:color="auto"/>
        <w:left w:val="none" w:sz="0" w:space="0" w:color="auto"/>
        <w:bottom w:val="none" w:sz="0" w:space="0" w:color="auto"/>
        <w:right w:val="none" w:sz="0" w:space="0" w:color="auto"/>
      </w:divBdr>
      <w:divsChild>
        <w:div w:id="1698460057">
          <w:marLeft w:val="0"/>
          <w:marRight w:val="0"/>
          <w:marTop w:val="0"/>
          <w:marBottom w:val="0"/>
          <w:divBdr>
            <w:top w:val="none" w:sz="0" w:space="0" w:color="auto"/>
            <w:left w:val="none" w:sz="0" w:space="0" w:color="auto"/>
            <w:bottom w:val="none" w:sz="0" w:space="0" w:color="auto"/>
            <w:right w:val="none" w:sz="0" w:space="0" w:color="auto"/>
          </w:divBdr>
          <w:divsChild>
            <w:div w:id="108360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517617696">
          <w:marLeft w:val="0"/>
          <w:marRight w:val="0"/>
          <w:marTop w:val="0"/>
          <w:marBottom w:val="0"/>
          <w:divBdr>
            <w:top w:val="none" w:sz="0" w:space="0" w:color="auto"/>
            <w:left w:val="none" w:sz="0" w:space="0" w:color="auto"/>
            <w:bottom w:val="none" w:sz="0" w:space="0" w:color="auto"/>
            <w:right w:val="none" w:sz="0" w:space="0" w:color="auto"/>
          </w:divBdr>
          <w:divsChild>
            <w:div w:id="93536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89572">
      <w:bodyDiv w:val="1"/>
      <w:marLeft w:val="0"/>
      <w:marRight w:val="0"/>
      <w:marTop w:val="0"/>
      <w:marBottom w:val="0"/>
      <w:divBdr>
        <w:top w:val="none" w:sz="0" w:space="0" w:color="auto"/>
        <w:left w:val="none" w:sz="0" w:space="0" w:color="auto"/>
        <w:bottom w:val="none" w:sz="0" w:space="0" w:color="auto"/>
        <w:right w:val="none" w:sz="0" w:space="0" w:color="auto"/>
      </w:divBdr>
    </w:div>
    <w:div w:id="818155567">
      <w:bodyDiv w:val="1"/>
      <w:marLeft w:val="0"/>
      <w:marRight w:val="0"/>
      <w:marTop w:val="0"/>
      <w:marBottom w:val="0"/>
      <w:divBdr>
        <w:top w:val="none" w:sz="0" w:space="0" w:color="auto"/>
        <w:left w:val="none" w:sz="0" w:space="0" w:color="auto"/>
        <w:bottom w:val="none" w:sz="0" w:space="0" w:color="auto"/>
        <w:right w:val="none" w:sz="0" w:space="0" w:color="auto"/>
      </w:divBdr>
      <w:divsChild>
        <w:div w:id="287781869">
          <w:marLeft w:val="0"/>
          <w:marRight w:val="0"/>
          <w:marTop w:val="0"/>
          <w:marBottom w:val="0"/>
          <w:divBdr>
            <w:top w:val="none" w:sz="0" w:space="0" w:color="auto"/>
            <w:left w:val="none" w:sz="0" w:space="0" w:color="auto"/>
            <w:bottom w:val="none" w:sz="0" w:space="0" w:color="auto"/>
            <w:right w:val="none" w:sz="0" w:space="0" w:color="auto"/>
          </w:divBdr>
        </w:div>
        <w:div w:id="591162506">
          <w:marLeft w:val="0"/>
          <w:marRight w:val="0"/>
          <w:marTop w:val="0"/>
          <w:marBottom w:val="0"/>
          <w:divBdr>
            <w:top w:val="none" w:sz="0" w:space="0" w:color="auto"/>
            <w:left w:val="none" w:sz="0" w:space="0" w:color="auto"/>
            <w:bottom w:val="none" w:sz="0" w:space="0" w:color="auto"/>
            <w:right w:val="none" w:sz="0" w:space="0" w:color="auto"/>
          </w:divBdr>
        </w:div>
      </w:divsChild>
    </w:div>
    <w:div w:id="830407436">
      <w:bodyDiv w:val="1"/>
      <w:marLeft w:val="0"/>
      <w:marRight w:val="0"/>
      <w:marTop w:val="0"/>
      <w:marBottom w:val="0"/>
      <w:divBdr>
        <w:top w:val="none" w:sz="0" w:space="0" w:color="auto"/>
        <w:left w:val="none" w:sz="0" w:space="0" w:color="auto"/>
        <w:bottom w:val="none" w:sz="0" w:space="0" w:color="auto"/>
        <w:right w:val="none" w:sz="0" w:space="0" w:color="auto"/>
      </w:divBdr>
      <w:divsChild>
        <w:div w:id="442843507">
          <w:marLeft w:val="0"/>
          <w:marRight w:val="0"/>
          <w:marTop w:val="0"/>
          <w:marBottom w:val="0"/>
          <w:divBdr>
            <w:top w:val="none" w:sz="0" w:space="0" w:color="auto"/>
            <w:left w:val="none" w:sz="0" w:space="0" w:color="auto"/>
            <w:bottom w:val="none" w:sz="0" w:space="0" w:color="auto"/>
            <w:right w:val="none" w:sz="0" w:space="0" w:color="auto"/>
          </w:divBdr>
        </w:div>
        <w:div w:id="475758049">
          <w:marLeft w:val="0"/>
          <w:marRight w:val="0"/>
          <w:marTop w:val="0"/>
          <w:marBottom w:val="0"/>
          <w:divBdr>
            <w:top w:val="none" w:sz="0" w:space="0" w:color="auto"/>
            <w:left w:val="none" w:sz="0" w:space="0" w:color="auto"/>
            <w:bottom w:val="none" w:sz="0" w:space="0" w:color="auto"/>
            <w:right w:val="none" w:sz="0" w:space="0" w:color="auto"/>
          </w:divBdr>
        </w:div>
        <w:div w:id="997074064">
          <w:marLeft w:val="0"/>
          <w:marRight w:val="0"/>
          <w:marTop w:val="0"/>
          <w:marBottom w:val="0"/>
          <w:divBdr>
            <w:top w:val="none" w:sz="0" w:space="0" w:color="auto"/>
            <w:left w:val="none" w:sz="0" w:space="0" w:color="auto"/>
            <w:bottom w:val="none" w:sz="0" w:space="0" w:color="auto"/>
            <w:right w:val="none" w:sz="0" w:space="0" w:color="auto"/>
          </w:divBdr>
        </w:div>
        <w:div w:id="1021393085">
          <w:marLeft w:val="0"/>
          <w:marRight w:val="0"/>
          <w:marTop w:val="0"/>
          <w:marBottom w:val="0"/>
          <w:divBdr>
            <w:top w:val="none" w:sz="0" w:space="0" w:color="auto"/>
            <w:left w:val="none" w:sz="0" w:space="0" w:color="auto"/>
            <w:bottom w:val="none" w:sz="0" w:space="0" w:color="auto"/>
            <w:right w:val="none" w:sz="0" w:space="0" w:color="auto"/>
          </w:divBdr>
        </w:div>
        <w:div w:id="1388843003">
          <w:marLeft w:val="0"/>
          <w:marRight w:val="0"/>
          <w:marTop w:val="0"/>
          <w:marBottom w:val="0"/>
          <w:divBdr>
            <w:top w:val="none" w:sz="0" w:space="0" w:color="auto"/>
            <w:left w:val="none" w:sz="0" w:space="0" w:color="auto"/>
            <w:bottom w:val="none" w:sz="0" w:space="0" w:color="auto"/>
            <w:right w:val="none" w:sz="0" w:space="0" w:color="auto"/>
          </w:divBdr>
        </w:div>
        <w:div w:id="1422410685">
          <w:marLeft w:val="0"/>
          <w:marRight w:val="0"/>
          <w:marTop w:val="0"/>
          <w:marBottom w:val="0"/>
          <w:divBdr>
            <w:top w:val="none" w:sz="0" w:space="0" w:color="auto"/>
            <w:left w:val="none" w:sz="0" w:space="0" w:color="auto"/>
            <w:bottom w:val="none" w:sz="0" w:space="0" w:color="auto"/>
            <w:right w:val="none" w:sz="0" w:space="0" w:color="auto"/>
          </w:divBdr>
        </w:div>
        <w:div w:id="1797479655">
          <w:marLeft w:val="0"/>
          <w:marRight w:val="0"/>
          <w:marTop w:val="0"/>
          <w:marBottom w:val="0"/>
          <w:divBdr>
            <w:top w:val="none" w:sz="0" w:space="0" w:color="auto"/>
            <w:left w:val="none" w:sz="0" w:space="0" w:color="auto"/>
            <w:bottom w:val="none" w:sz="0" w:space="0" w:color="auto"/>
            <w:right w:val="none" w:sz="0" w:space="0" w:color="auto"/>
          </w:divBdr>
        </w:div>
      </w:divsChild>
    </w:div>
    <w:div w:id="834682842">
      <w:bodyDiv w:val="1"/>
      <w:marLeft w:val="0"/>
      <w:marRight w:val="0"/>
      <w:marTop w:val="0"/>
      <w:marBottom w:val="0"/>
      <w:divBdr>
        <w:top w:val="none" w:sz="0" w:space="0" w:color="auto"/>
        <w:left w:val="none" w:sz="0" w:space="0" w:color="auto"/>
        <w:bottom w:val="none" w:sz="0" w:space="0" w:color="auto"/>
        <w:right w:val="none" w:sz="0" w:space="0" w:color="auto"/>
      </w:divBdr>
    </w:div>
    <w:div w:id="836992155">
      <w:bodyDiv w:val="1"/>
      <w:marLeft w:val="0"/>
      <w:marRight w:val="0"/>
      <w:marTop w:val="0"/>
      <w:marBottom w:val="0"/>
      <w:divBdr>
        <w:top w:val="none" w:sz="0" w:space="0" w:color="auto"/>
        <w:left w:val="none" w:sz="0" w:space="0" w:color="auto"/>
        <w:bottom w:val="none" w:sz="0" w:space="0" w:color="auto"/>
        <w:right w:val="none" w:sz="0" w:space="0" w:color="auto"/>
      </w:divBdr>
      <w:divsChild>
        <w:div w:id="109587820">
          <w:marLeft w:val="0"/>
          <w:marRight w:val="0"/>
          <w:marTop w:val="0"/>
          <w:marBottom w:val="0"/>
          <w:divBdr>
            <w:top w:val="none" w:sz="0" w:space="0" w:color="auto"/>
            <w:left w:val="none" w:sz="0" w:space="0" w:color="auto"/>
            <w:bottom w:val="none" w:sz="0" w:space="0" w:color="auto"/>
            <w:right w:val="none" w:sz="0" w:space="0" w:color="auto"/>
          </w:divBdr>
        </w:div>
        <w:div w:id="325402736">
          <w:marLeft w:val="0"/>
          <w:marRight w:val="0"/>
          <w:marTop w:val="0"/>
          <w:marBottom w:val="0"/>
          <w:divBdr>
            <w:top w:val="none" w:sz="0" w:space="0" w:color="auto"/>
            <w:left w:val="none" w:sz="0" w:space="0" w:color="auto"/>
            <w:bottom w:val="none" w:sz="0" w:space="0" w:color="auto"/>
            <w:right w:val="none" w:sz="0" w:space="0" w:color="auto"/>
          </w:divBdr>
        </w:div>
        <w:div w:id="464659370">
          <w:marLeft w:val="0"/>
          <w:marRight w:val="0"/>
          <w:marTop w:val="0"/>
          <w:marBottom w:val="0"/>
          <w:divBdr>
            <w:top w:val="none" w:sz="0" w:space="0" w:color="auto"/>
            <w:left w:val="none" w:sz="0" w:space="0" w:color="auto"/>
            <w:bottom w:val="none" w:sz="0" w:space="0" w:color="auto"/>
            <w:right w:val="none" w:sz="0" w:space="0" w:color="auto"/>
          </w:divBdr>
        </w:div>
        <w:div w:id="475532021">
          <w:marLeft w:val="0"/>
          <w:marRight w:val="0"/>
          <w:marTop w:val="0"/>
          <w:marBottom w:val="0"/>
          <w:divBdr>
            <w:top w:val="none" w:sz="0" w:space="0" w:color="auto"/>
            <w:left w:val="none" w:sz="0" w:space="0" w:color="auto"/>
            <w:bottom w:val="none" w:sz="0" w:space="0" w:color="auto"/>
            <w:right w:val="none" w:sz="0" w:space="0" w:color="auto"/>
          </w:divBdr>
        </w:div>
        <w:div w:id="491486890">
          <w:marLeft w:val="0"/>
          <w:marRight w:val="0"/>
          <w:marTop w:val="0"/>
          <w:marBottom w:val="0"/>
          <w:divBdr>
            <w:top w:val="none" w:sz="0" w:space="0" w:color="auto"/>
            <w:left w:val="none" w:sz="0" w:space="0" w:color="auto"/>
            <w:bottom w:val="none" w:sz="0" w:space="0" w:color="auto"/>
            <w:right w:val="none" w:sz="0" w:space="0" w:color="auto"/>
          </w:divBdr>
        </w:div>
        <w:div w:id="629475193">
          <w:marLeft w:val="0"/>
          <w:marRight w:val="0"/>
          <w:marTop w:val="0"/>
          <w:marBottom w:val="0"/>
          <w:divBdr>
            <w:top w:val="none" w:sz="0" w:space="0" w:color="auto"/>
            <w:left w:val="none" w:sz="0" w:space="0" w:color="auto"/>
            <w:bottom w:val="none" w:sz="0" w:space="0" w:color="auto"/>
            <w:right w:val="none" w:sz="0" w:space="0" w:color="auto"/>
          </w:divBdr>
        </w:div>
        <w:div w:id="849805369">
          <w:marLeft w:val="0"/>
          <w:marRight w:val="0"/>
          <w:marTop w:val="0"/>
          <w:marBottom w:val="0"/>
          <w:divBdr>
            <w:top w:val="none" w:sz="0" w:space="0" w:color="auto"/>
            <w:left w:val="none" w:sz="0" w:space="0" w:color="auto"/>
            <w:bottom w:val="none" w:sz="0" w:space="0" w:color="auto"/>
            <w:right w:val="none" w:sz="0" w:space="0" w:color="auto"/>
          </w:divBdr>
        </w:div>
        <w:div w:id="914363678">
          <w:marLeft w:val="0"/>
          <w:marRight w:val="0"/>
          <w:marTop w:val="0"/>
          <w:marBottom w:val="0"/>
          <w:divBdr>
            <w:top w:val="none" w:sz="0" w:space="0" w:color="auto"/>
            <w:left w:val="none" w:sz="0" w:space="0" w:color="auto"/>
            <w:bottom w:val="none" w:sz="0" w:space="0" w:color="auto"/>
            <w:right w:val="none" w:sz="0" w:space="0" w:color="auto"/>
          </w:divBdr>
        </w:div>
        <w:div w:id="1102215321">
          <w:marLeft w:val="0"/>
          <w:marRight w:val="0"/>
          <w:marTop w:val="0"/>
          <w:marBottom w:val="0"/>
          <w:divBdr>
            <w:top w:val="none" w:sz="0" w:space="0" w:color="auto"/>
            <w:left w:val="none" w:sz="0" w:space="0" w:color="auto"/>
            <w:bottom w:val="none" w:sz="0" w:space="0" w:color="auto"/>
            <w:right w:val="none" w:sz="0" w:space="0" w:color="auto"/>
          </w:divBdr>
        </w:div>
        <w:div w:id="1181358686">
          <w:marLeft w:val="0"/>
          <w:marRight w:val="0"/>
          <w:marTop w:val="0"/>
          <w:marBottom w:val="0"/>
          <w:divBdr>
            <w:top w:val="none" w:sz="0" w:space="0" w:color="auto"/>
            <w:left w:val="none" w:sz="0" w:space="0" w:color="auto"/>
            <w:bottom w:val="none" w:sz="0" w:space="0" w:color="auto"/>
            <w:right w:val="none" w:sz="0" w:space="0" w:color="auto"/>
          </w:divBdr>
        </w:div>
        <w:div w:id="1206329693">
          <w:marLeft w:val="0"/>
          <w:marRight w:val="0"/>
          <w:marTop w:val="0"/>
          <w:marBottom w:val="0"/>
          <w:divBdr>
            <w:top w:val="none" w:sz="0" w:space="0" w:color="auto"/>
            <w:left w:val="none" w:sz="0" w:space="0" w:color="auto"/>
            <w:bottom w:val="none" w:sz="0" w:space="0" w:color="auto"/>
            <w:right w:val="none" w:sz="0" w:space="0" w:color="auto"/>
          </w:divBdr>
        </w:div>
        <w:div w:id="1663582521">
          <w:marLeft w:val="0"/>
          <w:marRight w:val="0"/>
          <w:marTop w:val="0"/>
          <w:marBottom w:val="0"/>
          <w:divBdr>
            <w:top w:val="none" w:sz="0" w:space="0" w:color="auto"/>
            <w:left w:val="none" w:sz="0" w:space="0" w:color="auto"/>
            <w:bottom w:val="none" w:sz="0" w:space="0" w:color="auto"/>
            <w:right w:val="none" w:sz="0" w:space="0" w:color="auto"/>
          </w:divBdr>
        </w:div>
        <w:div w:id="1695958992">
          <w:marLeft w:val="0"/>
          <w:marRight w:val="0"/>
          <w:marTop w:val="0"/>
          <w:marBottom w:val="0"/>
          <w:divBdr>
            <w:top w:val="none" w:sz="0" w:space="0" w:color="auto"/>
            <w:left w:val="none" w:sz="0" w:space="0" w:color="auto"/>
            <w:bottom w:val="none" w:sz="0" w:space="0" w:color="auto"/>
            <w:right w:val="none" w:sz="0" w:space="0" w:color="auto"/>
          </w:divBdr>
        </w:div>
        <w:div w:id="1783646566">
          <w:marLeft w:val="0"/>
          <w:marRight w:val="0"/>
          <w:marTop w:val="0"/>
          <w:marBottom w:val="0"/>
          <w:divBdr>
            <w:top w:val="none" w:sz="0" w:space="0" w:color="auto"/>
            <w:left w:val="none" w:sz="0" w:space="0" w:color="auto"/>
            <w:bottom w:val="none" w:sz="0" w:space="0" w:color="auto"/>
            <w:right w:val="none" w:sz="0" w:space="0" w:color="auto"/>
          </w:divBdr>
        </w:div>
        <w:div w:id="1828665124">
          <w:marLeft w:val="0"/>
          <w:marRight w:val="0"/>
          <w:marTop w:val="0"/>
          <w:marBottom w:val="0"/>
          <w:divBdr>
            <w:top w:val="none" w:sz="0" w:space="0" w:color="auto"/>
            <w:left w:val="none" w:sz="0" w:space="0" w:color="auto"/>
            <w:bottom w:val="none" w:sz="0" w:space="0" w:color="auto"/>
            <w:right w:val="none" w:sz="0" w:space="0" w:color="auto"/>
          </w:divBdr>
        </w:div>
        <w:div w:id="1860313919">
          <w:marLeft w:val="0"/>
          <w:marRight w:val="0"/>
          <w:marTop w:val="0"/>
          <w:marBottom w:val="0"/>
          <w:divBdr>
            <w:top w:val="none" w:sz="0" w:space="0" w:color="auto"/>
            <w:left w:val="none" w:sz="0" w:space="0" w:color="auto"/>
            <w:bottom w:val="none" w:sz="0" w:space="0" w:color="auto"/>
            <w:right w:val="none" w:sz="0" w:space="0" w:color="auto"/>
          </w:divBdr>
        </w:div>
        <w:div w:id="2004821131">
          <w:marLeft w:val="0"/>
          <w:marRight w:val="0"/>
          <w:marTop w:val="0"/>
          <w:marBottom w:val="0"/>
          <w:divBdr>
            <w:top w:val="none" w:sz="0" w:space="0" w:color="auto"/>
            <w:left w:val="none" w:sz="0" w:space="0" w:color="auto"/>
            <w:bottom w:val="none" w:sz="0" w:space="0" w:color="auto"/>
            <w:right w:val="none" w:sz="0" w:space="0" w:color="auto"/>
          </w:divBdr>
        </w:div>
      </w:divsChild>
    </w:div>
    <w:div w:id="840509391">
      <w:bodyDiv w:val="1"/>
      <w:marLeft w:val="0"/>
      <w:marRight w:val="0"/>
      <w:marTop w:val="0"/>
      <w:marBottom w:val="0"/>
      <w:divBdr>
        <w:top w:val="none" w:sz="0" w:space="0" w:color="auto"/>
        <w:left w:val="none" w:sz="0" w:space="0" w:color="auto"/>
        <w:bottom w:val="none" w:sz="0" w:space="0" w:color="auto"/>
        <w:right w:val="none" w:sz="0" w:space="0" w:color="auto"/>
      </w:divBdr>
      <w:divsChild>
        <w:div w:id="1254044837">
          <w:marLeft w:val="0"/>
          <w:marRight w:val="0"/>
          <w:marTop w:val="0"/>
          <w:marBottom w:val="0"/>
          <w:divBdr>
            <w:top w:val="none" w:sz="0" w:space="0" w:color="auto"/>
            <w:left w:val="none" w:sz="0" w:space="0" w:color="auto"/>
            <w:bottom w:val="none" w:sz="0" w:space="0" w:color="auto"/>
            <w:right w:val="none" w:sz="0" w:space="0" w:color="auto"/>
          </w:divBdr>
          <w:divsChild>
            <w:div w:id="411590300">
              <w:marLeft w:val="0"/>
              <w:marRight w:val="0"/>
              <w:marTop w:val="0"/>
              <w:marBottom w:val="0"/>
              <w:divBdr>
                <w:top w:val="none" w:sz="0" w:space="0" w:color="auto"/>
                <w:left w:val="none" w:sz="0" w:space="0" w:color="auto"/>
                <w:bottom w:val="none" w:sz="0" w:space="0" w:color="auto"/>
                <w:right w:val="none" w:sz="0" w:space="0" w:color="auto"/>
              </w:divBdr>
            </w:div>
            <w:div w:id="484472859">
              <w:marLeft w:val="0"/>
              <w:marRight w:val="0"/>
              <w:marTop w:val="0"/>
              <w:marBottom w:val="0"/>
              <w:divBdr>
                <w:top w:val="none" w:sz="0" w:space="0" w:color="auto"/>
                <w:left w:val="none" w:sz="0" w:space="0" w:color="auto"/>
                <w:bottom w:val="none" w:sz="0" w:space="0" w:color="auto"/>
                <w:right w:val="none" w:sz="0" w:space="0" w:color="auto"/>
              </w:divBdr>
            </w:div>
            <w:div w:id="709496226">
              <w:marLeft w:val="0"/>
              <w:marRight w:val="0"/>
              <w:marTop w:val="0"/>
              <w:marBottom w:val="0"/>
              <w:divBdr>
                <w:top w:val="none" w:sz="0" w:space="0" w:color="auto"/>
                <w:left w:val="none" w:sz="0" w:space="0" w:color="auto"/>
                <w:bottom w:val="none" w:sz="0" w:space="0" w:color="auto"/>
                <w:right w:val="none" w:sz="0" w:space="0" w:color="auto"/>
              </w:divBdr>
            </w:div>
            <w:div w:id="1016611810">
              <w:marLeft w:val="0"/>
              <w:marRight w:val="0"/>
              <w:marTop w:val="0"/>
              <w:marBottom w:val="0"/>
              <w:divBdr>
                <w:top w:val="none" w:sz="0" w:space="0" w:color="auto"/>
                <w:left w:val="none" w:sz="0" w:space="0" w:color="auto"/>
                <w:bottom w:val="none" w:sz="0" w:space="0" w:color="auto"/>
                <w:right w:val="none" w:sz="0" w:space="0" w:color="auto"/>
              </w:divBdr>
            </w:div>
            <w:div w:id="1356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13472">
      <w:bodyDiv w:val="1"/>
      <w:marLeft w:val="0"/>
      <w:marRight w:val="0"/>
      <w:marTop w:val="0"/>
      <w:marBottom w:val="0"/>
      <w:divBdr>
        <w:top w:val="none" w:sz="0" w:space="0" w:color="auto"/>
        <w:left w:val="none" w:sz="0" w:space="0" w:color="auto"/>
        <w:bottom w:val="none" w:sz="0" w:space="0" w:color="auto"/>
        <w:right w:val="none" w:sz="0" w:space="0" w:color="auto"/>
      </w:divBdr>
      <w:divsChild>
        <w:div w:id="582032087">
          <w:marLeft w:val="0"/>
          <w:marRight w:val="0"/>
          <w:marTop w:val="0"/>
          <w:marBottom w:val="0"/>
          <w:divBdr>
            <w:top w:val="none" w:sz="0" w:space="0" w:color="auto"/>
            <w:left w:val="none" w:sz="0" w:space="0" w:color="auto"/>
            <w:bottom w:val="none" w:sz="0" w:space="0" w:color="auto"/>
            <w:right w:val="none" w:sz="0" w:space="0" w:color="auto"/>
          </w:divBdr>
          <w:divsChild>
            <w:div w:id="158349471">
              <w:marLeft w:val="0"/>
              <w:marRight w:val="0"/>
              <w:marTop w:val="0"/>
              <w:marBottom w:val="0"/>
              <w:divBdr>
                <w:top w:val="none" w:sz="0" w:space="0" w:color="auto"/>
                <w:left w:val="none" w:sz="0" w:space="0" w:color="auto"/>
                <w:bottom w:val="none" w:sz="0" w:space="0" w:color="auto"/>
                <w:right w:val="none" w:sz="0" w:space="0" w:color="auto"/>
              </w:divBdr>
            </w:div>
            <w:div w:id="383330371">
              <w:marLeft w:val="0"/>
              <w:marRight w:val="0"/>
              <w:marTop w:val="0"/>
              <w:marBottom w:val="0"/>
              <w:divBdr>
                <w:top w:val="none" w:sz="0" w:space="0" w:color="auto"/>
                <w:left w:val="none" w:sz="0" w:space="0" w:color="auto"/>
                <w:bottom w:val="none" w:sz="0" w:space="0" w:color="auto"/>
                <w:right w:val="none" w:sz="0" w:space="0" w:color="auto"/>
              </w:divBdr>
            </w:div>
            <w:div w:id="589197682">
              <w:marLeft w:val="0"/>
              <w:marRight w:val="0"/>
              <w:marTop w:val="0"/>
              <w:marBottom w:val="0"/>
              <w:divBdr>
                <w:top w:val="none" w:sz="0" w:space="0" w:color="auto"/>
                <w:left w:val="none" w:sz="0" w:space="0" w:color="auto"/>
                <w:bottom w:val="none" w:sz="0" w:space="0" w:color="auto"/>
                <w:right w:val="none" w:sz="0" w:space="0" w:color="auto"/>
              </w:divBdr>
            </w:div>
            <w:div w:id="711155832">
              <w:marLeft w:val="0"/>
              <w:marRight w:val="0"/>
              <w:marTop w:val="0"/>
              <w:marBottom w:val="0"/>
              <w:divBdr>
                <w:top w:val="none" w:sz="0" w:space="0" w:color="auto"/>
                <w:left w:val="none" w:sz="0" w:space="0" w:color="auto"/>
                <w:bottom w:val="none" w:sz="0" w:space="0" w:color="auto"/>
                <w:right w:val="none" w:sz="0" w:space="0" w:color="auto"/>
              </w:divBdr>
            </w:div>
            <w:div w:id="715591553">
              <w:marLeft w:val="0"/>
              <w:marRight w:val="0"/>
              <w:marTop w:val="0"/>
              <w:marBottom w:val="0"/>
              <w:divBdr>
                <w:top w:val="none" w:sz="0" w:space="0" w:color="auto"/>
                <w:left w:val="none" w:sz="0" w:space="0" w:color="auto"/>
                <w:bottom w:val="none" w:sz="0" w:space="0" w:color="auto"/>
                <w:right w:val="none" w:sz="0" w:space="0" w:color="auto"/>
              </w:divBdr>
            </w:div>
            <w:div w:id="1057558622">
              <w:marLeft w:val="0"/>
              <w:marRight w:val="0"/>
              <w:marTop w:val="0"/>
              <w:marBottom w:val="0"/>
              <w:divBdr>
                <w:top w:val="none" w:sz="0" w:space="0" w:color="auto"/>
                <w:left w:val="none" w:sz="0" w:space="0" w:color="auto"/>
                <w:bottom w:val="none" w:sz="0" w:space="0" w:color="auto"/>
                <w:right w:val="none" w:sz="0" w:space="0" w:color="auto"/>
              </w:divBdr>
            </w:div>
            <w:div w:id="1297225490">
              <w:marLeft w:val="0"/>
              <w:marRight w:val="0"/>
              <w:marTop w:val="0"/>
              <w:marBottom w:val="0"/>
              <w:divBdr>
                <w:top w:val="none" w:sz="0" w:space="0" w:color="auto"/>
                <w:left w:val="none" w:sz="0" w:space="0" w:color="auto"/>
                <w:bottom w:val="none" w:sz="0" w:space="0" w:color="auto"/>
                <w:right w:val="none" w:sz="0" w:space="0" w:color="auto"/>
              </w:divBdr>
            </w:div>
            <w:div w:id="1345015384">
              <w:marLeft w:val="0"/>
              <w:marRight w:val="0"/>
              <w:marTop w:val="0"/>
              <w:marBottom w:val="0"/>
              <w:divBdr>
                <w:top w:val="none" w:sz="0" w:space="0" w:color="auto"/>
                <w:left w:val="none" w:sz="0" w:space="0" w:color="auto"/>
                <w:bottom w:val="none" w:sz="0" w:space="0" w:color="auto"/>
                <w:right w:val="none" w:sz="0" w:space="0" w:color="auto"/>
              </w:divBdr>
            </w:div>
            <w:div w:id="1436170344">
              <w:marLeft w:val="0"/>
              <w:marRight w:val="0"/>
              <w:marTop w:val="0"/>
              <w:marBottom w:val="0"/>
              <w:divBdr>
                <w:top w:val="none" w:sz="0" w:space="0" w:color="auto"/>
                <w:left w:val="none" w:sz="0" w:space="0" w:color="auto"/>
                <w:bottom w:val="none" w:sz="0" w:space="0" w:color="auto"/>
                <w:right w:val="none" w:sz="0" w:space="0" w:color="auto"/>
              </w:divBdr>
            </w:div>
            <w:div w:id="1701735472">
              <w:marLeft w:val="0"/>
              <w:marRight w:val="0"/>
              <w:marTop w:val="0"/>
              <w:marBottom w:val="0"/>
              <w:divBdr>
                <w:top w:val="none" w:sz="0" w:space="0" w:color="auto"/>
                <w:left w:val="none" w:sz="0" w:space="0" w:color="auto"/>
                <w:bottom w:val="none" w:sz="0" w:space="0" w:color="auto"/>
                <w:right w:val="none" w:sz="0" w:space="0" w:color="auto"/>
              </w:divBdr>
            </w:div>
            <w:div w:id="1731075703">
              <w:marLeft w:val="0"/>
              <w:marRight w:val="0"/>
              <w:marTop w:val="0"/>
              <w:marBottom w:val="0"/>
              <w:divBdr>
                <w:top w:val="none" w:sz="0" w:space="0" w:color="auto"/>
                <w:left w:val="none" w:sz="0" w:space="0" w:color="auto"/>
                <w:bottom w:val="none" w:sz="0" w:space="0" w:color="auto"/>
                <w:right w:val="none" w:sz="0" w:space="0" w:color="auto"/>
              </w:divBdr>
            </w:div>
            <w:div w:id="199440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73702">
      <w:bodyDiv w:val="1"/>
      <w:marLeft w:val="0"/>
      <w:marRight w:val="0"/>
      <w:marTop w:val="0"/>
      <w:marBottom w:val="0"/>
      <w:divBdr>
        <w:top w:val="none" w:sz="0" w:space="0" w:color="auto"/>
        <w:left w:val="none" w:sz="0" w:space="0" w:color="auto"/>
        <w:bottom w:val="none" w:sz="0" w:space="0" w:color="auto"/>
        <w:right w:val="none" w:sz="0" w:space="0" w:color="auto"/>
      </w:divBdr>
    </w:div>
    <w:div w:id="891691947">
      <w:bodyDiv w:val="1"/>
      <w:marLeft w:val="0"/>
      <w:marRight w:val="0"/>
      <w:marTop w:val="0"/>
      <w:marBottom w:val="0"/>
      <w:divBdr>
        <w:top w:val="none" w:sz="0" w:space="0" w:color="auto"/>
        <w:left w:val="none" w:sz="0" w:space="0" w:color="auto"/>
        <w:bottom w:val="none" w:sz="0" w:space="0" w:color="auto"/>
        <w:right w:val="none" w:sz="0" w:space="0" w:color="auto"/>
      </w:divBdr>
    </w:div>
    <w:div w:id="911739988">
      <w:bodyDiv w:val="1"/>
      <w:marLeft w:val="0"/>
      <w:marRight w:val="0"/>
      <w:marTop w:val="0"/>
      <w:marBottom w:val="0"/>
      <w:divBdr>
        <w:top w:val="none" w:sz="0" w:space="0" w:color="auto"/>
        <w:left w:val="none" w:sz="0" w:space="0" w:color="auto"/>
        <w:bottom w:val="none" w:sz="0" w:space="0" w:color="auto"/>
        <w:right w:val="none" w:sz="0" w:space="0" w:color="auto"/>
      </w:divBdr>
    </w:div>
    <w:div w:id="927885012">
      <w:bodyDiv w:val="1"/>
      <w:marLeft w:val="0"/>
      <w:marRight w:val="0"/>
      <w:marTop w:val="0"/>
      <w:marBottom w:val="0"/>
      <w:divBdr>
        <w:top w:val="none" w:sz="0" w:space="0" w:color="auto"/>
        <w:left w:val="none" w:sz="0" w:space="0" w:color="auto"/>
        <w:bottom w:val="none" w:sz="0" w:space="0" w:color="auto"/>
        <w:right w:val="none" w:sz="0" w:space="0" w:color="auto"/>
      </w:divBdr>
      <w:divsChild>
        <w:div w:id="139470467">
          <w:marLeft w:val="0"/>
          <w:marRight w:val="0"/>
          <w:marTop w:val="0"/>
          <w:marBottom w:val="0"/>
          <w:divBdr>
            <w:top w:val="none" w:sz="0" w:space="0" w:color="auto"/>
            <w:left w:val="none" w:sz="0" w:space="0" w:color="auto"/>
            <w:bottom w:val="none" w:sz="0" w:space="0" w:color="auto"/>
            <w:right w:val="none" w:sz="0" w:space="0" w:color="auto"/>
          </w:divBdr>
        </w:div>
        <w:div w:id="179859342">
          <w:marLeft w:val="0"/>
          <w:marRight w:val="0"/>
          <w:marTop w:val="0"/>
          <w:marBottom w:val="0"/>
          <w:divBdr>
            <w:top w:val="none" w:sz="0" w:space="0" w:color="auto"/>
            <w:left w:val="none" w:sz="0" w:space="0" w:color="auto"/>
            <w:bottom w:val="none" w:sz="0" w:space="0" w:color="auto"/>
            <w:right w:val="none" w:sz="0" w:space="0" w:color="auto"/>
          </w:divBdr>
        </w:div>
        <w:div w:id="401634451">
          <w:marLeft w:val="0"/>
          <w:marRight w:val="0"/>
          <w:marTop w:val="0"/>
          <w:marBottom w:val="0"/>
          <w:divBdr>
            <w:top w:val="none" w:sz="0" w:space="0" w:color="auto"/>
            <w:left w:val="none" w:sz="0" w:space="0" w:color="auto"/>
            <w:bottom w:val="none" w:sz="0" w:space="0" w:color="auto"/>
            <w:right w:val="none" w:sz="0" w:space="0" w:color="auto"/>
          </w:divBdr>
        </w:div>
        <w:div w:id="454909298">
          <w:marLeft w:val="0"/>
          <w:marRight w:val="0"/>
          <w:marTop w:val="0"/>
          <w:marBottom w:val="0"/>
          <w:divBdr>
            <w:top w:val="none" w:sz="0" w:space="0" w:color="auto"/>
            <w:left w:val="none" w:sz="0" w:space="0" w:color="auto"/>
            <w:bottom w:val="none" w:sz="0" w:space="0" w:color="auto"/>
            <w:right w:val="none" w:sz="0" w:space="0" w:color="auto"/>
          </w:divBdr>
        </w:div>
        <w:div w:id="1276526357">
          <w:marLeft w:val="0"/>
          <w:marRight w:val="0"/>
          <w:marTop w:val="0"/>
          <w:marBottom w:val="0"/>
          <w:divBdr>
            <w:top w:val="none" w:sz="0" w:space="0" w:color="auto"/>
            <w:left w:val="none" w:sz="0" w:space="0" w:color="auto"/>
            <w:bottom w:val="none" w:sz="0" w:space="0" w:color="auto"/>
            <w:right w:val="none" w:sz="0" w:space="0" w:color="auto"/>
          </w:divBdr>
        </w:div>
      </w:divsChild>
    </w:div>
    <w:div w:id="973606603">
      <w:bodyDiv w:val="1"/>
      <w:marLeft w:val="0"/>
      <w:marRight w:val="0"/>
      <w:marTop w:val="0"/>
      <w:marBottom w:val="0"/>
      <w:divBdr>
        <w:top w:val="none" w:sz="0" w:space="0" w:color="auto"/>
        <w:left w:val="none" w:sz="0" w:space="0" w:color="auto"/>
        <w:bottom w:val="none" w:sz="0" w:space="0" w:color="auto"/>
        <w:right w:val="none" w:sz="0" w:space="0" w:color="auto"/>
      </w:divBdr>
    </w:div>
    <w:div w:id="977606406">
      <w:bodyDiv w:val="1"/>
      <w:marLeft w:val="0"/>
      <w:marRight w:val="0"/>
      <w:marTop w:val="0"/>
      <w:marBottom w:val="0"/>
      <w:divBdr>
        <w:top w:val="none" w:sz="0" w:space="0" w:color="auto"/>
        <w:left w:val="none" w:sz="0" w:space="0" w:color="auto"/>
        <w:bottom w:val="none" w:sz="0" w:space="0" w:color="auto"/>
        <w:right w:val="none" w:sz="0" w:space="0" w:color="auto"/>
      </w:divBdr>
    </w:div>
    <w:div w:id="1007175270">
      <w:bodyDiv w:val="1"/>
      <w:marLeft w:val="0"/>
      <w:marRight w:val="0"/>
      <w:marTop w:val="0"/>
      <w:marBottom w:val="0"/>
      <w:divBdr>
        <w:top w:val="none" w:sz="0" w:space="0" w:color="auto"/>
        <w:left w:val="none" w:sz="0" w:space="0" w:color="auto"/>
        <w:bottom w:val="none" w:sz="0" w:space="0" w:color="auto"/>
        <w:right w:val="none" w:sz="0" w:space="0" w:color="auto"/>
      </w:divBdr>
      <w:divsChild>
        <w:div w:id="112678649">
          <w:marLeft w:val="0"/>
          <w:marRight w:val="0"/>
          <w:marTop w:val="0"/>
          <w:marBottom w:val="0"/>
          <w:divBdr>
            <w:top w:val="none" w:sz="0" w:space="0" w:color="auto"/>
            <w:left w:val="none" w:sz="0" w:space="0" w:color="auto"/>
            <w:bottom w:val="none" w:sz="0" w:space="0" w:color="auto"/>
            <w:right w:val="none" w:sz="0" w:space="0" w:color="auto"/>
          </w:divBdr>
        </w:div>
        <w:div w:id="179398079">
          <w:marLeft w:val="0"/>
          <w:marRight w:val="0"/>
          <w:marTop w:val="0"/>
          <w:marBottom w:val="0"/>
          <w:divBdr>
            <w:top w:val="none" w:sz="0" w:space="0" w:color="auto"/>
            <w:left w:val="none" w:sz="0" w:space="0" w:color="auto"/>
            <w:bottom w:val="none" w:sz="0" w:space="0" w:color="auto"/>
            <w:right w:val="none" w:sz="0" w:space="0" w:color="auto"/>
          </w:divBdr>
        </w:div>
        <w:div w:id="1052459737">
          <w:marLeft w:val="0"/>
          <w:marRight w:val="0"/>
          <w:marTop w:val="0"/>
          <w:marBottom w:val="0"/>
          <w:divBdr>
            <w:top w:val="none" w:sz="0" w:space="0" w:color="auto"/>
            <w:left w:val="none" w:sz="0" w:space="0" w:color="auto"/>
            <w:bottom w:val="none" w:sz="0" w:space="0" w:color="auto"/>
            <w:right w:val="none" w:sz="0" w:space="0" w:color="auto"/>
          </w:divBdr>
          <w:divsChild>
            <w:div w:id="342822508">
              <w:marLeft w:val="0"/>
              <w:marRight w:val="0"/>
              <w:marTop w:val="0"/>
              <w:marBottom w:val="0"/>
              <w:divBdr>
                <w:top w:val="none" w:sz="0" w:space="0" w:color="auto"/>
                <w:left w:val="none" w:sz="0" w:space="0" w:color="auto"/>
                <w:bottom w:val="none" w:sz="0" w:space="0" w:color="auto"/>
                <w:right w:val="none" w:sz="0" w:space="0" w:color="auto"/>
              </w:divBdr>
            </w:div>
            <w:div w:id="385376149">
              <w:marLeft w:val="0"/>
              <w:marRight w:val="0"/>
              <w:marTop w:val="0"/>
              <w:marBottom w:val="0"/>
              <w:divBdr>
                <w:top w:val="none" w:sz="0" w:space="0" w:color="auto"/>
                <w:left w:val="none" w:sz="0" w:space="0" w:color="auto"/>
                <w:bottom w:val="none" w:sz="0" w:space="0" w:color="auto"/>
                <w:right w:val="none" w:sz="0" w:space="0" w:color="auto"/>
              </w:divBdr>
            </w:div>
            <w:div w:id="526263280">
              <w:marLeft w:val="0"/>
              <w:marRight w:val="0"/>
              <w:marTop w:val="0"/>
              <w:marBottom w:val="0"/>
              <w:divBdr>
                <w:top w:val="none" w:sz="0" w:space="0" w:color="auto"/>
                <w:left w:val="none" w:sz="0" w:space="0" w:color="auto"/>
                <w:bottom w:val="none" w:sz="0" w:space="0" w:color="auto"/>
                <w:right w:val="none" w:sz="0" w:space="0" w:color="auto"/>
              </w:divBdr>
            </w:div>
            <w:div w:id="764573472">
              <w:marLeft w:val="0"/>
              <w:marRight w:val="0"/>
              <w:marTop w:val="0"/>
              <w:marBottom w:val="0"/>
              <w:divBdr>
                <w:top w:val="none" w:sz="0" w:space="0" w:color="auto"/>
                <w:left w:val="none" w:sz="0" w:space="0" w:color="auto"/>
                <w:bottom w:val="none" w:sz="0" w:space="0" w:color="auto"/>
                <w:right w:val="none" w:sz="0" w:space="0" w:color="auto"/>
              </w:divBdr>
            </w:div>
            <w:div w:id="922103374">
              <w:marLeft w:val="0"/>
              <w:marRight w:val="0"/>
              <w:marTop w:val="0"/>
              <w:marBottom w:val="0"/>
              <w:divBdr>
                <w:top w:val="none" w:sz="0" w:space="0" w:color="auto"/>
                <w:left w:val="none" w:sz="0" w:space="0" w:color="auto"/>
                <w:bottom w:val="none" w:sz="0" w:space="0" w:color="auto"/>
                <w:right w:val="none" w:sz="0" w:space="0" w:color="auto"/>
              </w:divBdr>
            </w:div>
            <w:div w:id="1086195738">
              <w:marLeft w:val="0"/>
              <w:marRight w:val="0"/>
              <w:marTop w:val="0"/>
              <w:marBottom w:val="0"/>
              <w:divBdr>
                <w:top w:val="none" w:sz="0" w:space="0" w:color="auto"/>
                <w:left w:val="none" w:sz="0" w:space="0" w:color="auto"/>
                <w:bottom w:val="none" w:sz="0" w:space="0" w:color="auto"/>
                <w:right w:val="none" w:sz="0" w:space="0" w:color="auto"/>
              </w:divBdr>
            </w:div>
            <w:div w:id="1100685044">
              <w:marLeft w:val="0"/>
              <w:marRight w:val="0"/>
              <w:marTop w:val="0"/>
              <w:marBottom w:val="0"/>
              <w:divBdr>
                <w:top w:val="none" w:sz="0" w:space="0" w:color="auto"/>
                <w:left w:val="none" w:sz="0" w:space="0" w:color="auto"/>
                <w:bottom w:val="none" w:sz="0" w:space="0" w:color="auto"/>
                <w:right w:val="none" w:sz="0" w:space="0" w:color="auto"/>
              </w:divBdr>
            </w:div>
            <w:div w:id="1551648543">
              <w:marLeft w:val="0"/>
              <w:marRight w:val="0"/>
              <w:marTop w:val="0"/>
              <w:marBottom w:val="0"/>
              <w:divBdr>
                <w:top w:val="none" w:sz="0" w:space="0" w:color="auto"/>
                <w:left w:val="none" w:sz="0" w:space="0" w:color="auto"/>
                <w:bottom w:val="none" w:sz="0" w:space="0" w:color="auto"/>
                <w:right w:val="none" w:sz="0" w:space="0" w:color="auto"/>
              </w:divBdr>
            </w:div>
            <w:div w:id="1653292012">
              <w:marLeft w:val="0"/>
              <w:marRight w:val="0"/>
              <w:marTop w:val="0"/>
              <w:marBottom w:val="0"/>
              <w:divBdr>
                <w:top w:val="none" w:sz="0" w:space="0" w:color="auto"/>
                <w:left w:val="none" w:sz="0" w:space="0" w:color="auto"/>
                <w:bottom w:val="none" w:sz="0" w:space="0" w:color="auto"/>
                <w:right w:val="none" w:sz="0" w:space="0" w:color="auto"/>
              </w:divBdr>
            </w:div>
            <w:div w:id="1810514104">
              <w:marLeft w:val="0"/>
              <w:marRight w:val="0"/>
              <w:marTop w:val="0"/>
              <w:marBottom w:val="0"/>
              <w:divBdr>
                <w:top w:val="none" w:sz="0" w:space="0" w:color="auto"/>
                <w:left w:val="none" w:sz="0" w:space="0" w:color="auto"/>
                <w:bottom w:val="none" w:sz="0" w:space="0" w:color="auto"/>
                <w:right w:val="none" w:sz="0" w:space="0" w:color="auto"/>
              </w:divBdr>
            </w:div>
            <w:div w:id="1857693748">
              <w:marLeft w:val="0"/>
              <w:marRight w:val="0"/>
              <w:marTop w:val="0"/>
              <w:marBottom w:val="0"/>
              <w:divBdr>
                <w:top w:val="none" w:sz="0" w:space="0" w:color="auto"/>
                <w:left w:val="none" w:sz="0" w:space="0" w:color="auto"/>
                <w:bottom w:val="none" w:sz="0" w:space="0" w:color="auto"/>
                <w:right w:val="none" w:sz="0" w:space="0" w:color="auto"/>
              </w:divBdr>
            </w:div>
            <w:div w:id="1934707171">
              <w:marLeft w:val="0"/>
              <w:marRight w:val="0"/>
              <w:marTop w:val="0"/>
              <w:marBottom w:val="0"/>
              <w:divBdr>
                <w:top w:val="none" w:sz="0" w:space="0" w:color="auto"/>
                <w:left w:val="none" w:sz="0" w:space="0" w:color="auto"/>
                <w:bottom w:val="none" w:sz="0" w:space="0" w:color="auto"/>
                <w:right w:val="none" w:sz="0" w:space="0" w:color="auto"/>
              </w:divBdr>
            </w:div>
            <w:div w:id="1970360801">
              <w:marLeft w:val="0"/>
              <w:marRight w:val="0"/>
              <w:marTop w:val="0"/>
              <w:marBottom w:val="0"/>
              <w:divBdr>
                <w:top w:val="none" w:sz="0" w:space="0" w:color="auto"/>
                <w:left w:val="none" w:sz="0" w:space="0" w:color="auto"/>
                <w:bottom w:val="none" w:sz="0" w:space="0" w:color="auto"/>
                <w:right w:val="none" w:sz="0" w:space="0" w:color="auto"/>
              </w:divBdr>
            </w:div>
            <w:div w:id="2106538827">
              <w:marLeft w:val="0"/>
              <w:marRight w:val="0"/>
              <w:marTop w:val="0"/>
              <w:marBottom w:val="0"/>
              <w:divBdr>
                <w:top w:val="none" w:sz="0" w:space="0" w:color="auto"/>
                <w:left w:val="none" w:sz="0" w:space="0" w:color="auto"/>
                <w:bottom w:val="none" w:sz="0" w:space="0" w:color="auto"/>
                <w:right w:val="none" w:sz="0" w:space="0" w:color="auto"/>
              </w:divBdr>
            </w:div>
            <w:div w:id="2106725133">
              <w:marLeft w:val="0"/>
              <w:marRight w:val="0"/>
              <w:marTop w:val="0"/>
              <w:marBottom w:val="0"/>
              <w:divBdr>
                <w:top w:val="none" w:sz="0" w:space="0" w:color="auto"/>
                <w:left w:val="none" w:sz="0" w:space="0" w:color="auto"/>
                <w:bottom w:val="none" w:sz="0" w:space="0" w:color="auto"/>
                <w:right w:val="none" w:sz="0" w:space="0" w:color="auto"/>
              </w:divBdr>
            </w:div>
            <w:div w:id="2109999449">
              <w:marLeft w:val="0"/>
              <w:marRight w:val="0"/>
              <w:marTop w:val="0"/>
              <w:marBottom w:val="0"/>
              <w:divBdr>
                <w:top w:val="none" w:sz="0" w:space="0" w:color="auto"/>
                <w:left w:val="none" w:sz="0" w:space="0" w:color="auto"/>
                <w:bottom w:val="none" w:sz="0" w:space="0" w:color="auto"/>
                <w:right w:val="none" w:sz="0" w:space="0" w:color="auto"/>
              </w:divBdr>
            </w:div>
          </w:divsChild>
        </w:div>
        <w:div w:id="1138911301">
          <w:marLeft w:val="0"/>
          <w:marRight w:val="0"/>
          <w:marTop w:val="0"/>
          <w:marBottom w:val="0"/>
          <w:divBdr>
            <w:top w:val="none" w:sz="0" w:space="0" w:color="auto"/>
            <w:left w:val="none" w:sz="0" w:space="0" w:color="auto"/>
            <w:bottom w:val="none" w:sz="0" w:space="0" w:color="auto"/>
            <w:right w:val="none" w:sz="0" w:space="0" w:color="auto"/>
          </w:divBdr>
          <w:divsChild>
            <w:div w:id="353580142">
              <w:marLeft w:val="0"/>
              <w:marRight w:val="0"/>
              <w:marTop w:val="0"/>
              <w:marBottom w:val="0"/>
              <w:divBdr>
                <w:top w:val="none" w:sz="0" w:space="0" w:color="auto"/>
                <w:left w:val="none" w:sz="0" w:space="0" w:color="auto"/>
                <w:bottom w:val="none" w:sz="0" w:space="0" w:color="auto"/>
                <w:right w:val="none" w:sz="0" w:space="0" w:color="auto"/>
              </w:divBdr>
            </w:div>
            <w:div w:id="388457197">
              <w:marLeft w:val="0"/>
              <w:marRight w:val="0"/>
              <w:marTop w:val="0"/>
              <w:marBottom w:val="0"/>
              <w:divBdr>
                <w:top w:val="none" w:sz="0" w:space="0" w:color="auto"/>
                <w:left w:val="none" w:sz="0" w:space="0" w:color="auto"/>
                <w:bottom w:val="none" w:sz="0" w:space="0" w:color="auto"/>
                <w:right w:val="none" w:sz="0" w:space="0" w:color="auto"/>
              </w:divBdr>
            </w:div>
            <w:div w:id="493227673">
              <w:marLeft w:val="0"/>
              <w:marRight w:val="0"/>
              <w:marTop w:val="0"/>
              <w:marBottom w:val="0"/>
              <w:divBdr>
                <w:top w:val="none" w:sz="0" w:space="0" w:color="auto"/>
                <w:left w:val="none" w:sz="0" w:space="0" w:color="auto"/>
                <w:bottom w:val="none" w:sz="0" w:space="0" w:color="auto"/>
                <w:right w:val="none" w:sz="0" w:space="0" w:color="auto"/>
              </w:divBdr>
            </w:div>
            <w:div w:id="952126161">
              <w:marLeft w:val="0"/>
              <w:marRight w:val="0"/>
              <w:marTop w:val="0"/>
              <w:marBottom w:val="0"/>
              <w:divBdr>
                <w:top w:val="none" w:sz="0" w:space="0" w:color="auto"/>
                <w:left w:val="none" w:sz="0" w:space="0" w:color="auto"/>
                <w:bottom w:val="none" w:sz="0" w:space="0" w:color="auto"/>
                <w:right w:val="none" w:sz="0" w:space="0" w:color="auto"/>
              </w:divBdr>
            </w:div>
            <w:div w:id="1162160596">
              <w:marLeft w:val="0"/>
              <w:marRight w:val="0"/>
              <w:marTop w:val="0"/>
              <w:marBottom w:val="0"/>
              <w:divBdr>
                <w:top w:val="none" w:sz="0" w:space="0" w:color="auto"/>
                <w:left w:val="none" w:sz="0" w:space="0" w:color="auto"/>
                <w:bottom w:val="none" w:sz="0" w:space="0" w:color="auto"/>
                <w:right w:val="none" w:sz="0" w:space="0" w:color="auto"/>
              </w:divBdr>
            </w:div>
            <w:div w:id="18561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313438">
      <w:bodyDiv w:val="1"/>
      <w:marLeft w:val="0"/>
      <w:marRight w:val="0"/>
      <w:marTop w:val="0"/>
      <w:marBottom w:val="0"/>
      <w:divBdr>
        <w:top w:val="none" w:sz="0" w:space="0" w:color="auto"/>
        <w:left w:val="none" w:sz="0" w:space="0" w:color="auto"/>
        <w:bottom w:val="none" w:sz="0" w:space="0" w:color="auto"/>
        <w:right w:val="none" w:sz="0" w:space="0" w:color="auto"/>
      </w:divBdr>
    </w:div>
    <w:div w:id="1021972551">
      <w:bodyDiv w:val="1"/>
      <w:marLeft w:val="0"/>
      <w:marRight w:val="0"/>
      <w:marTop w:val="0"/>
      <w:marBottom w:val="0"/>
      <w:divBdr>
        <w:top w:val="none" w:sz="0" w:space="0" w:color="auto"/>
        <w:left w:val="none" w:sz="0" w:space="0" w:color="auto"/>
        <w:bottom w:val="none" w:sz="0" w:space="0" w:color="auto"/>
        <w:right w:val="none" w:sz="0" w:space="0" w:color="auto"/>
      </w:divBdr>
    </w:div>
    <w:div w:id="1027827389">
      <w:bodyDiv w:val="1"/>
      <w:marLeft w:val="0"/>
      <w:marRight w:val="0"/>
      <w:marTop w:val="0"/>
      <w:marBottom w:val="0"/>
      <w:divBdr>
        <w:top w:val="none" w:sz="0" w:space="0" w:color="auto"/>
        <w:left w:val="none" w:sz="0" w:space="0" w:color="auto"/>
        <w:bottom w:val="none" w:sz="0" w:space="0" w:color="auto"/>
        <w:right w:val="none" w:sz="0" w:space="0" w:color="auto"/>
      </w:divBdr>
      <w:divsChild>
        <w:div w:id="1009063492">
          <w:marLeft w:val="0"/>
          <w:marRight w:val="0"/>
          <w:marTop w:val="0"/>
          <w:marBottom w:val="0"/>
          <w:divBdr>
            <w:top w:val="none" w:sz="0" w:space="0" w:color="auto"/>
            <w:left w:val="none" w:sz="0" w:space="0" w:color="auto"/>
            <w:bottom w:val="none" w:sz="0" w:space="0" w:color="auto"/>
            <w:right w:val="none" w:sz="0" w:space="0" w:color="auto"/>
          </w:divBdr>
        </w:div>
        <w:div w:id="1316884613">
          <w:marLeft w:val="0"/>
          <w:marRight w:val="0"/>
          <w:marTop w:val="0"/>
          <w:marBottom w:val="0"/>
          <w:divBdr>
            <w:top w:val="none" w:sz="0" w:space="0" w:color="auto"/>
            <w:left w:val="none" w:sz="0" w:space="0" w:color="auto"/>
            <w:bottom w:val="none" w:sz="0" w:space="0" w:color="auto"/>
            <w:right w:val="none" w:sz="0" w:space="0" w:color="auto"/>
          </w:divBdr>
        </w:div>
        <w:div w:id="1589584670">
          <w:marLeft w:val="0"/>
          <w:marRight w:val="0"/>
          <w:marTop w:val="0"/>
          <w:marBottom w:val="0"/>
          <w:divBdr>
            <w:top w:val="none" w:sz="0" w:space="0" w:color="auto"/>
            <w:left w:val="none" w:sz="0" w:space="0" w:color="auto"/>
            <w:bottom w:val="none" w:sz="0" w:space="0" w:color="auto"/>
            <w:right w:val="none" w:sz="0" w:space="0" w:color="auto"/>
          </w:divBdr>
        </w:div>
      </w:divsChild>
    </w:div>
    <w:div w:id="1039085162">
      <w:bodyDiv w:val="1"/>
      <w:marLeft w:val="0"/>
      <w:marRight w:val="0"/>
      <w:marTop w:val="0"/>
      <w:marBottom w:val="0"/>
      <w:divBdr>
        <w:top w:val="none" w:sz="0" w:space="0" w:color="auto"/>
        <w:left w:val="none" w:sz="0" w:space="0" w:color="auto"/>
        <w:bottom w:val="none" w:sz="0" w:space="0" w:color="auto"/>
        <w:right w:val="none" w:sz="0" w:space="0" w:color="auto"/>
      </w:divBdr>
      <w:divsChild>
        <w:div w:id="93865172">
          <w:marLeft w:val="0"/>
          <w:marRight w:val="0"/>
          <w:marTop w:val="0"/>
          <w:marBottom w:val="0"/>
          <w:divBdr>
            <w:top w:val="none" w:sz="0" w:space="0" w:color="auto"/>
            <w:left w:val="none" w:sz="0" w:space="0" w:color="auto"/>
            <w:bottom w:val="none" w:sz="0" w:space="0" w:color="auto"/>
            <w:right w:val="none" w:sz="0" w:space="0" w:color="auto"/>
          </w:divBdr>
        </w:div>
        <w:div w:id="180244649">
          <w:marLeft w:val="0"/>
          <w:marRight w:val="0"/>
          <w:marTop w:val="0"/>
          <w:marBottom w:val="0"/>
          <w:divBdr>
            <w:top w:val="none" w:sz="0" w:space="0" w:color="auto"/>
            <w:left w:val="none" w:sz="0" w:space="0" w:color="auto"/>
            <w:bottom w:val="none" w:sz="0" w:space="0" w:color="auto"/>
            <w:right w:val="none" w:sz="0" w:space="0" w:color="auto"/>
          </w:divBdr>
        </w:div>
        <w:div w:id="369838754">
          <w:marLeft w:val="0"/>
          <w:marRight w:val="0"/>
          <w:marTop w:val="0"/>
          <w:marBottom w:val="0"/>
          <w:divBdr>
            <w:top w:val="none" w:sz="0" w:space="0" w:color="auto"/>
            <w:left w:val="none" w:sz="0" w:space="0" w:color="auto"/>
            <w:bottom w:val="none" w:sz="0" w:space="0" w:color="auto"/>
            <w:right w:val="none" w:sz="0" w:space="0" w:color="auto"/>
          </w:divBdr>
        </w:div>
        <w:div w:id="463428726">
          <w:marLeft w:val="0"/>
          <w:marRight w:val="0"/>
          <w:marTop w:val="0"/>
          <w:marBottom w:val="0"/>
          <w:divBdr>
            <w:top w:val="none" w:sz="0" w:space="0" w:color="auto"/>
            <w:left w:val="none" w:sz="0" w:space="0" w:color="auto"/>
            <w:bottom w:val="none" w:sz="0" w:space="0" w:color="auto"/>
            <w:right w:val="none" w:sz="0" w:space="0" w:color="auto"/>
          </w:divBdr>
        </w:div>
        <w:div w:id="1006903131">
          <w:marLeft w:val="0"/>
          <w:marRight w:val="0"/>
          <w:marTop w:val="0"/>
          <w:marBottom w:val="0"/>
          <w:divBdr>
            <w:top w:val="none" w:sz="0" w:space="0" w:color="auto"/>
            <w:left w:val="none" w:sz="0" w:space="0" w:color="auto"/>
            <w:bottom w:val="none" w:sz="0" w:space="0" w:color="auto"/>
            <w:right w:val="none" w:sz="0" w:space="0" w:color="auto"/>
          </w:divBdr>
        </w:div>
        <w:div w:id="1366908119">
          <w:marLeft w:val="0"/>
          <w:marRight w:val="0"/>
          <w:marTop w:val="0"/>
          <w:marBottom w:val="0"/>
          <w:divBdr>
            <w:top w:val="none" w:sz="0" w:space="0" w:color="auto"/>
            <w:left w:val="none" w:sz="0" w:space="0" w:color="auto"/>
            <w:bottom w:val="none" w:sz="0" w:space="0" w:color="auto"/>
            <w:right w:val="none" w:sz="0" w:space="0" w:color="auto"/>
          </w:divBdr>
        </w:div>
        <w:div w:id="1970476354">
          <w:marLeft w:val="0"/>
          <w:marRight w:val="0"/>
          <w:marTop w:val="0"/>
          <w:marBottom w:val="0"/>
          <w:divBdr>
            <w:top w:val="none" w:sz="0" w:space="0" w:color="auto"/>
            <w:left w:val="none" w:sz="0" w:space="0" w:color="auto"/>
            <w:bottom w:val="none" w:sz="0" w:space="0" w:color="auto"/>
            <w:right w:val="none" w:sz="0" w:space="0" w:color="auto"/>
          </w:divBdr>
        </w:div>
        <w:div w:id="2145658973">
          <w:marLeft w:val="0"/>
          <w:marRight w:val="0"/>
          <w:marTop w:val="0"/>
          <w:marBottom w:val="0"/>
          <w:divBdr>
            <w:top w:val="none" w:sz="0" w:space="0" w:color="auto"/>
            <w:left w:val="none" w:sz="0" w:space="0" w:color="auto"/>
            <w:bottom w:val="none" w:sz="0" w:space="0" w:color="auto"/>
            <w:right w:val="none" w:sz="0" w:space="0" w:color="auto"/>
          </w:divBdr>
          <w:divsChild>
            <w:div w:id="335613634">
              <w:marLeft w:val="0"/>
              <w:marRight w:val="0"/>
              <w:marTop w:val="0"/>
              <w:marBottom w:val="0"/>
              <w:divBdr>
                <w:top w:val="none" w:sz="0" w:space="0" w:color="auto"/>
                <w:left w:val="none" w:sz="0" w:space="0" w:color="auto"/>
                <w:bottom w:val="none" w:sz="0" w:space="0" w:color="auto"/>
                <w:right w:val="none" w:sz="0" w:space="0" w:color="auto"/>
              </w:divBdr>
            </w:div>
            <w:div w:id="497960094">
              <w:marLeft w:val="0"/>
              <w:marRight w:val="0"/>
              <w:marTop w:val="0"/>
              <w:marBottom w:val="0"/>
              <w:divBdr>
                <w:top w:val="none" w:sz="0" w:space="0" w:color="auto"/>
                <w:left w:val="none" w:sz="0" w:space="0" w:color="auto"/>
                <w:bottom w:val="none" w:sz="0" w:space="0" w:color="auto"/>
                <w:right w:val="none" w:sz="0" w:space="0" w:color="auto"/>
              </w:divBdr>
            </w:div>
            <w:div w:id="11045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81016">
      <w:bodyDiv w:val="1"/>
      <w:marLeft w:val="0"/>
      <w:marRight w:val="0"/>
      <w:marTop w:val="0"/>
      <w:marBottom w:val="0"/>
      <w:divBdr>
        <w:top w:val="none" w:sz="0" w:space="0" w:color="auto"/>
        <w:left w:val="none" w:sz="0" w:space="0" w:color="auto"/>
        <w:bottom w:val="none" w:sz="0" w:space="0" w:color="auto"/>
        <w:right w:val="none" w:sz="0" w:space="0" w:color="auto"/>
      </w:divBdr>
      <w:divsChild>
        <w:div w:id="95172510">
          <w:marLeft w:val="0"/>
          <w:marRight w:val="0"/>
          <w:marTop w:val="0"/>
          <w:marBottom w:val="0"/>
          <w:divBdr>
            <w:top w:val="none" w:sz="0" w:space="0" w:color="auto"/>
            <w:left w:val="none" w:sz="0" w:space="0" w:color="auto"/>
            <w:bottom w:val="none" w:sz="0" w:space="0" w:color="auto"/>
            <w:right w:val="none" w:sz="0" w:space="0" w:color="auto"/>
          </w:divBdr>
        </w:div>
        <w:div w:id="221059265">
          <w:marLeft w:val="0"/>
          <w:marRight w:val="0"/>
          <w:marTop w:val="0"/>
          <w:marBottom w:val="0"/>
          <w:divBdr>
            <w:top w:val="none" w:sz="0" w:space="0" w:color="auto"/>
            <w:left w:val="none" w:sz="0" w:space="0" w:color="auto"/>
            <w:bottom w:val="none" w:sz="0" w:space="0" w:color="auto"/>
            <w:right w:val="none" w:sz="0" w:space="0" w:color="auto"/>
          </w:divBdr>
        </w:div>
        <w:div w:id="242767312">
          <w:marLeft w:val="0"/>
          <w:marRight w:val="0"/>
          <w:marTop w:val="0"/>
          <w:marBottom w:val="0"/>
          <w:divBdr>
            <w:top w:val="none" w:sz="0" w:space="0" w:color="auto"/>
            <w:left w:val="none" w:sz="0" w:space="0" w:color="auto"/>
            <w:bottom w:val="none" w:sz="0" w:space="0" w:color="auto"/>
            <w:right w:val="none" w:sz="0" w:space="0" w:color="auto"/>
          </w:divBdr>
        </w:div>
        <w:div w:id="248582087">
          <w:marLeft w:val="0"/>
          <w:marRight w:val="0"/>
          <w:marTop w:val="0"/>
          <w:marBottom w:val="0"/>
          <w:divBdr>
            <w:top w:val="none" w:sz="0" w:space="0" w:color="auto"/>
            <w:left w:val="none" w:sz="0" w:space="0" w:color="auto"/>
            <w:bottom w:val="none" w:sz="0" w:space="0" w:color="auto"/>
            <w:right w:val="none" w:sz="0" w:space="0" w:color="auto"/>
          </w:divBdr>
        </w:div>
        <w:div w:id="250630301">
          <w:marLeft w:val="0"/>
          <w:marRight w:val="0"/>
          <w:marTop w:val="0"/>
          <w:marBottom w:val="0"/>
          <w:divBdr>
            <w:top w:val="none" w:sz="0" w:space="0" w:color="auto"/>
            <w:left w:val="none" w:sz="0" w:space="0" w:color="auto"/>
            <w:bottom w:val="none" w:sz="0" w:space="0" w:color="auto"/>
            <w:right w:val="none" w:sz="0" w:space="0" w:color="auto"/>
          </w:divBdr>
        </w:div>
        <w:div w:id="403186261">
          <w:marLeft w:val="0"/>
          <w:marRight w:val="0"/>
          <w:marTop w:val="0"/>
          <w:marBottom w:val="0"/>
          <w:divBdr>
            <w:top w:val="none" w:sz="0" w:space="0" w:color="auto"/>
            <w:left w:val="none" w:sz="0" w:space="0" w:color="auto"/>
            <w:bottom w:val="none" w:sz="0" w:space="0" w:color="auto"/>
            <w:right w:val="none" w:sz="0" w:space="0" w:color="auto"/>
          </w:divBdr>
        </w:div>
        <w:div w:id="437678886">
          <w:marLeft w:val="0"/>
          <w:marRight w:val="0"/>
          <w:marTop w:val="0"/>
          <w:marBottom w:val="0"/>
          <w:divBdr>
            <w:top w:val="none" w:sz="0" w:space="0" w:color="auto"/>
            <w:left w:val="none" w:sz="0" w:space="0" w:color="auto"/>
            <w:bottom w:val="none" w:sz="0" w:space="0" w:color="auto"/>
            <w:right w:val="none" w:sz="0" w:space="0" w:color="auto"/>
          </w:divBdr>
        </w:div>
        <w:div w:id="626424824">
          <w:marLeft w:val="0"/>
          <w:marRight w:val="0"/>
          <w:marTop w:val="0"/>
          <w:marBottom w:val="0"/>
          <w:divBdr>
            <w:top w:val="none" w:sz="0" w:space="0" w:color="auto"/>
            <w:left w:val="none" w:sz="0" w:space="0" w:color="auto"/>
            <w:bottom w:val="none" w:sz="0" w:space="0" w:color="auto"/>
            <w:right w:val="none" w:sz="0" w:space="0" w:color="auto"/>
          </w:divBdr>
        </w:div>
        <w:div w:id="646399617">
          <w:marLeft w:val="0"/>
          <w:marRight w:val="0"/>
          <w:marTop w:val="0"/>
          <w:marBottom w:val="0"/>
          <w:divBdr>
            <w:top w:val="none" w:sz="0" w:space="0" w:color="auto"/>
            <w:left w:val="none" w:sz="0" w:space="0" w:color="auto"/>
            <w:bottom w:val="none" w:sz="0" w:space="0" w:color="auto"/>
            <w:right w:val="none" w:sz="0" w:space="0" w:color="auto"/>
          </w:divBdr>
        </w:div>
        <w:div w:id="760223764">
          <w:marLeft w:val="0"/>
          <w:marRight w:val="0"/>
          <w:marTop w:val="0"/>
          <w:marBottom w:val="0"/>
          <w:divBdr>
            <w:top w:val="none" w:sz="0" w:space="0" w:color="auto"/>
            <w:left w:val="none" w:sz="0" w:space="0" w:color="auto"/>
            <w:bottom w:val="none" w:sz="0" w:space="0" w:color="auto"/>
            <w:right w:val="none" w:sz="0" w:space="0" w:color="auto"/>
          </w:divBdr>
        </w:div>
        <w:div w:id="890650935">
          <w:marLeft w:val="0"/>
          <w:marRight w:val="0"/>
          <w:marTop w:val="0"/>
          <w:marBottom w:val="0"/>
          <w:divBdr>
            <w:top w:val="none" w:sz="0" w:space="0" w:color="auto"/>
            <w:left w:val="none" w:sz="0" w:space="0" w:color="auto"/>
            <w:bottom w:val="none" w:sz="0" w:space="0" w:color="auto"/>
            <w:right w:val="none" w:sz="0" w:space="0" w:color="auto"/>
          </w:divBdr>
        </w:div>
        <w:div w:id="980964345">
          <w:marLeft w:val="0"/>
          <w:marRight w:val="0"/>
          <w:marTop w:val="0"/>
          <w:marBottom w:val="0"/>
          <w:divBdr>
            <w:top w:val="none" w:sz="0" w:space="0" w:color="auto"/>
            <w:left w:val="none" w:sz="0" w:space="0" w:color="auto"/>
            <w:bottom w:val="none" w:sz="0" w:space="0" w:color="auto"/>
            <w:right w:val="none" w:sz="0" w:space="0" w:color="auto"/>
          </w:divBdr>
        </w:div>
        <w:div w:id="1046222712">
          <w:marLeft w:val="0"/>
          <w:marRight w:val="0"/>
          <w:marTop w:val="0"/>
          <w:marBottom w:val="0"/>
          <w:divBdr>
            <w:top w:val="none" w:sz="0" w:space="0" w:color="auto"/>
            <w:left w:val="none" w:sz="0" w:space="0" w:color="auto"/>
            <w:bottom w:val="none" w:sz="0" w:space="0" w:color="auto"/>
            <w:right w:val="none" w:sz="0" w:space="0" w:color="auto"/>
          </w:divBdr>
        </w:div>
        <w:div w:id="1155413602">
          <w:marLeft w:val="0"/>
          <w:marRight w:val="0"/>
          <w:marTop w:val="0"/>
          <w:marBottom w:val="0"/>
          <w:divBdr>
            <w:top w:val="none" w:sz="0" w:space="0" w:color="auto"/>
            <w:left w:val="none" w:sz="0" w:space="0" w:color="auto"/>
            <w:bottom w:val="none" w:sz="0" w:space="0" w:color="auto"/>
            <w:right w:val="none" w:sz="0" w:space="0" w:color="auto"/>
          </w:divBdr>
        </w:div>
        <w:div w:id="1234195607">
          <w:marLeft w:val="0"/>
          <w:marRight w:val="0"/>
          <w:marTop w:val="0"/>
          <w:marBottom w:val="0"/>
          <w:divBdr>
            <w:top w:val="none" w:sz="0" w:space="0" w:color="auto"/>
            <w:left w:val="none" w:sz="0" w:space="0" w:color="auto"/>
            <w:bottom w:val="none" w:sz="0" w:space="0" w:color="auto"/>
            <w:right w:val="none" w:sz="0" w:space="0" w:color="auto"/>
          </w:divBdr>
          <w:divsChild>
            <w:div w:id="114909448">
              <w:marLeft w:val="0"/>
              <w:marRight w:val="0"/>
              <w:marTop w:val="0"/>
              <w:marBottom w:val="0"/>
              <w:divBdr>
                <w:top w:val="none" w:sz="0" w:space="0" w:color="auto"/>
                <w:left w:val="none" w:sz="0" w:space="0" w:color="auto"/>
                <w:bottom w:val="none" w:sz="0" w:space="0" w:color="auto"/>
                <w:right w:val="none" w:sz="0" w:space="0" w:color="auto"/>
              </w:divBdr>
            </w:div>
            <w:div w:id="570695995">
              <w:marLeft w:val="0"/>
              <w:marRight w:val="0"/>
              <w:marTop w:val="0"/>
              <w:marBottom w:val="0"/>
              <w:divBdr>
                <w:top w:val="none" w:sz="0" w:space="0" w:color="auto"/>
                <w:left w:val="none" w:sz="0" w:space="0" w:color="auto"/>
                <w:bottom w:val="none" w:sz="0" w:space="0" w:color="auto"/>
                <w:right w:val="none" w:sz="0" w:space="0" w:color="auto"/>
              </w:divBdr>
            </w:div>
            <w:div w:id="622541519">
              <w:marLeft w:val="0"/>
              <w:marRight w:val="0"/>
              <w:marTop w:val="0"/>
              <w:marBottom w:val="0"/>
              <w:divBdr>
                <w:top w:val="none" w:sz="0" w:space="0" w:color="auto"/>
                <w:left w:val="none" w:sz="0" w:space="0" w:color="auto"/>
                <w:bottom w:val="none" w:sz="0" w:space="0" w:color="auto"/>
                <w:right w:val="none" w:sz="0" w:space="0" w:color="auto"/>
              </w:divBdr>
            </w:div>
            <w:div w:id="980231857">
              <w:marLeft w:val="0"/>
              <w:marRight w:val="0"/>
              <w:marTop w:val="0"/>
              <w:marBottom w:val="0"/>
              <w:divBdr>
                <w:top w:val="none" w:sz="0" w:space="0" w:color="auto"/>
                <w:left w:val="none" w:sz="0" w:space="0" w:color="auto"/>
                <w:bottom w:val="none" w:sz="0" w:space="0" w:color="auto"/>
                <w:right w:val="none" w:sz="0" w:space="0" w:color="auto"/>
              </w:divBdr>
            </w:div>
            <w:div w:id="1143886093">
              <w:marLeft w:val="0"/>
              <w:marRight w:val="0"/>
              <w:marTop w:val="0"/>
              <w:marBottom w:val="0"/>
              <w:divBdr>
                <w:top w:val="none" w:sz="0" w:space="0" w:color="auto"/>
                <w:left w:val="none" w:sz="0" w:space="0" w:color="auto"/>
                <w:bottom w:val="none" w:sz="0" w:space="0" w:color="auto"/>
                <w:right w:val="none" w:sz="0" w:space="0" w:color="auto"/>
              </w:divBdr>
            </w:div>
            <w:div w:id="1214392131">
              <w:marLeft w:val="0"/>
              <w:marRight w:val="0"/>
              <w:marTop w:val="0"/>
              <w:marBottom w:val="0"/>
              <w:divBdr>
                <w:top w:val="none" w:sz="0" w:space="0" w:color="auto"/>
                <w:left w:val="none" w:sz="0" w:space="0" w:color="auto"/>
                <w:bottom w:val="none" w:sz="0" w:space="0" w:color="auto"/>
                <w:right w:val="none" w:sz="0" w:space="0" w:color="auto"/>
              </w:divBdr>
            </w:div>
            <w:div w:id="1326664572">
              <w:marLeft w:val="0"/>
              <w:marRight w:val="0"/>
              <w:marTop w:val="0"/>
              <w:marBottom w:val="0"/>
              <w:divBdr>
                <w:top w:val="none" w:sz="0" w:space="0" w:color="auto"/>
                <w:left w:val="none" w:sz="0" w:space="0" w:color="auto"/>
                <w:bottom w:val="none" w:sz="0" w:space="0" w:color="auto"/>
                <w:right w:val="none" w:sz="0" w:space="0" w:color="auto"/>
              </w:divBdr>
            </w:div>
            <w:div w:id="1408112540">
              <w:marLeft w:val="0"/>
              <w:marRight w:val="0"/>
              <w:marTop w:val="0"/>
              <w:marBottom w:val="0"/>
              <w:divBdr>
                <w:top w:val="none" w:sz="0" w:space="0" w:color="auto"/>
                <w:left w:val="none" w:sz="0" w:space="0" w:color="auto"/>
                <w:bottom w:val="none" w:sz="0" w:space="0" w:color="auto"/>
                <w:right w:val="none" w:sz="0" w:space="0" w:color="auto"/>
              </w:divBdr>
            </w:div>
            <w:div w:id="1450777430">
              <w:marLeft w:val="0"/>
              <w:marRight w:val="0"/>
              <w:marTop w:val="0"/>
              <w:marBottom w:val="0"/>
              <w:divBdr>
                <w:top w:val="none" w:sz="0" w:space="0" w:color="auto"/>
                <w:left w:val="none" w:sz="0" w:space="0" w:color="auto"/>
                <w:bottom w:val="none" w:sz="0" w:space="0" w:color="auto"/>
                <w:right w:val="none" w:sz="0" w:space="0" w:color="auto"/>
              </w:divBdr>
            </w:div>
            <w:div w:id="1704674792">
              <w:marLeft w:val="0"/>
              <w:marRight w:val="0"/>
              <w:marTop w:val="0"/>
              <w:marBottom w:val="0"/>
              <w:divBdr>
                <w:top w:val="none" w:sz="0" w:space="0" w:color="auto"/>
                <w:left w:val="none" w:sz="0" w:space="0" w:color="auto"/>
                <w:bottom w:val="none" w:sz="0" w:space="0" w:color="auto"/>
                <w:right w:val="none" w:sz="0" w:space="0" w:color="auto"/>
              </w:divBdr>
            </w:div>
            <w:div w:id="1713917287">
              <w:marLeft w:val="0"/>
              <w:marRight w:val="0"/>
              <w:marTop w:val="0"/>
              <w:marBottom w:val="0"/>
              <w:divBdr>
                <w:top w:val="none" w:sz="0" w:space="0" w:color="auto"/>
                <w:left w:val="none" w:sz="0" w:space="0" w:color="auto"/>
                <w:bottom w:val="none" w:sz="0" w:space="0" w:color="auto"/>
                <w:right w:val="none" w:sz="0" w:space="0" w:color="auto"/>
              </w:divBdr>
            </w:div>
            <w:div w:id="1826164666">
              <w:marLeft w:val="0"/>
              <w:marRight w:val="0"/>
              <w:marTop w:val="0"/>
              <w:marBottom w:val="0"/>
              <w:divBdr>
                <w:top w:val="none" w:sz="0" w:space="0" w:color="auto"/>
                <w:left w:val="none" w:sz="0" w:space="0" w:color="auto"/>
                <w:bottom w:val="none" w:sz="0" w:space="0" w:color="auto"/>
                <w:right w:val="none" w:sz="0" w:space="0" w:color="auto"/>
              </w:divBdr>
            </w:div>
            <w:div w:id="1906918240">
              <w:marLeft w:val="0"/>
              <w:marRight w:val="0"/>
              <w:marTop w:val="0"/>
              <w:marBottom w:val="0"/>
              <w:divBdr>
                <w:top w:val="none" w:sz="0" w:space="0" w:color="auto"/>
                <w:left w:val="none" w:sz="0" w:space="0" w:color="auto"/>
                <w:bottom w:val="none" w:sz="0" w:space="0" w:color="auto"/>
                <w:right w:val="none" w:sz="0" w:space="0" w:color="auto"/>
              </w:divBdr>
            </w:div>
            <w:div w:id="1995528130">
              <w:marLeft w:val="0"/>
              <w:marRight w:val="0"/>
              <w:marTop w:val="0"/>
              <w:marBottom w:val="0"/>
              <w:divBdr>
                <w:top w:val="none" w:sz="0" w:space="0" w:color="auto"/>
                <w:left w:val="none" w:sz="0" w:space="0" w:color="auto"/>
                <w:bottom w:val="none" w:sz="0" w:space="0" w:color="auto"/>
                <w:right w:val="none" w:sz="0" w:space="0" w:color="auto"/>
              </w:divBdr>
            </w:div>
          </w:divsChild>
        </w:div>
        <w:div w:id="1270814685">
          <w:marLeft w:val="0"/>
          <w:marRight w:val="0"/>
          <w:marTop w:val="0"/>
          <w:marBottom w:val="0"/>
          <w:divBdr>
            <w:top w:val="none" w:sz="0" w:space="0" w:color="auto"/>
            <w:left w:val="none" w:sz="0" w:space="0" w:color="auto"/>
            <w:bottom w:val="none" w:sz="0" w:space="0" w:color="auto"/>
            <w:right w:val="none" w:sz="0" w:space="0" w:color="auto"/>
          </w:divBdr>
        </w:div>
        <w:div w:id="1311716039">
          <w:marLeft w:val="0"/>
          <w:marRight w:val="0"/>
          <w:marTop w:val="0"/>
          <w:marBottom w:val="0"/>
          <w:divBdr>
            <w:top w:val="none" w:sz="0" w:space="0" w:color="auto"/>
            <w:left w:val="none" w:sz="0" w:space="0" w:color="auto"/>
            <w:bottom w:val="none" w:sz="0" w:space="0" w:color="auto"/>
            <w:right w:val="none" w:sz="0" w:space="0" w:color="auto"/>
          </w:divBdr>
        </w:div>
        <w:div w:id="1325819395">
          <w:marLeft w:val="0"/>
          <w:marRight w:val="0"/>
          <w:marTop w:val="0"/>
          <w:marBottom w:val="0"/>
          <w:divBdr>
            <w:top w:val="none" w:sz="0" w:space="0" w:color="auto"/>
            <w:left w:val="none" w:sz="0" w:space="0" w:color="auto"/>
            <w:bottom w:val="none" w:sz="0" w:space="0" w:color="auto"/>
            <w:right w:val="none" w:sz="0" w:space="0" w:color="auto"/>
          </w:divBdr>
        </w:div>
        <w:div w:id="1326009592">
          <w:marLeft w:val="0"/>
          <w:marRight w:val="0"/>
          <w:marTop w:val="0"/>
          <w:marBottom w:val="0"/>
          <w:divBdr>
            <w:top w:val="none" w:sz="0" w:space="0" w:color="auto"/>
            <w:left w:val="none" w:sz="0" w:space="0" w:color="auto"/>
            <w:bottom w:val="none" w:sz="0" w:space="0" w:color="auto"/>
            <w:right w:val="none" w:sz="0" w:space="0" w:color="auto"/>
          </w:divBdr>
        </w:div>
        <w:div w:id="1412308890">
          <w:marLeft w:val="0"/>
          <w:marRight w:val="0"/>
          <w:marTop w:val="0"/>
          <w:marBottom w:val="0"/>
          <w:divBdr>
            <w:top w:val="none" w:sz="0" w:space="0" w:color="auto"/>
            <w:left w:val="none" w:sz="0" w:space="0" w:color="auto"/>
            <w:bottom w:val="none" w:sz="0" w:space="0" w:color="auto"/>
            <w:right w:val="none" w:sz="0" w:space="0" w:color="auto"/>
          </w:divBdr>
        </w:div>
        <w:div w:id="1444376640">
          <w:marLeft w:val="0"/>
          <w:marRight w:val="0"/>
          <w:marTop w:val="0"/>
          <w:marBottom w:val="0"/>
          <w:divBdr>
            <w:top w:val="none" w:sz="0" w:space="0" w:color="auto"/>
            <w:left w:val="none" w:sz="0" w:space="0" w:color="auto"/>
            <w:bottom w:val="none" w:sz="0" w:space="0" w:color="auto"/>
            <w:right w:val="none" w:sz="0" w:space="0" w:color="auto"/>
          </w:divBdr>
        </w:div>
        <w:div w:id="1451165278">
          <w:marLeft w:val="0"/>
          <w:marRight w:val="0"/>
          <w:marTop w:val="0"/>
          <w:marBottom w:val="0"/>
          <w:divBdr>
            <w:top w:val="none" w:sz="0" w:space="0" w:color="auto"/>
            <w:left w:val="none" w:sz="0" w:space="0" w:color="auto"/>
            <w:bottom w:val="none" w:sz="0" w:space="0" w:color="auto"/>
            <w:right w:val="none" w:sz="0" w:space="0" w:color="auto"/>
          </w:divBdr>
        </w:div>
        <w:div w:id="1468038875">
          <w:marLeft w:val="0"/>
          <w:marRight w:val="0"/>
          <w:marTop w:val="0"/>
          <w:marBottom w:val="0"/>
          <w:divBdr>
            <w:top w:val="none" w:sz="0" w:space="0" w:color="auto"/>
            <w:left w:val="none" w:sz="0" w:space="0" w:color="auto"/>
            <w:bottom w:val="none" w:sz="0" w:space="0" w:color="auto"/>
            <w:right w:val="none" w:sz="0" w:space="0" w:color="auto"/>
          </w:divBdr>
        </w:div>
        <w:div w:id="1474329684">
          <w:marLeft w:val="0"/>
          <w:marRight w:val="0"/>
          <w:marTop w:val="0"/>
          <w:marBottom w:val="0"/>
          <w:divBdr>
            <w:top w:val="none" w:sz="0" w:space="0" w:color="auto"/>
            <w:left w:val="none" w:sz="0" w:space="0" w:color="auto"/>
            <w:bottom w:val="none" w:sz="0" w:space="0" w:color="auto"/>
            <w:right w:val="none" w:sz="0" w:space="0" w:color="auto"/>
          </w:divBdr>
        </w:div>
        <w:div w:id="1586113109">
          <w:marLeft w:val="0"/>
          <w:marRight w:val="0"/>
          <w:marTop w:val="0"/>
          <w:marBottom w:val="0"/>
          <w:divBdr>
            <w:top w:val="none" w:sz="0" w:space="0" w:color="auto"/>
            <w:left w:val="none" w:sz="0" w:space="0" w:color="auto"/>
            <w:bottom w:val="none" w:sz="0" w:space="0" w:color="auto"/>
            <w:right w:val="none" w:sz="0" w:space="0" w:color="auto"/>
          </w:divBdr>
        </w:div>
        <w:div w:id="1614751200">
          <w:marLeft w:val="0"/>
          <w:marRight w:val="0"/>
          <w:marTop w:val="0"/>
          <w:marBottom w:val="0"/>
          <w:divBdr>
            <w:top w:val="none" w:sz="0" w:space="0" w:color="auto"/>
            <w:left w:val="none" w:sz="0" w:space="0" w:color="auto"/>
            <w:bottom w:val="none" w:sz="0" w:space="0" w:color="auto"/>
            <w:right w:val="none" w:sz="0" w:space="0" w:color="auto"/>
          </w:divBdr>
        </w:div>
        <w:div w:id="1710111013">
          <w:marLeft w:val="0"/>
          <w:marRight w:val="0"/>
          <w:marTop w:val="0"/>
          <w:marBottom w:val="0"/>
          <w:divBdr>
            <w:top w:val="none" w:sz="0" w:space="0" w:color="auto"/>
            <w:left w:val="none" w:sz="0" w:space="0" w:color="auto"/>
            <w:bottom w:val="none" w:sz="0" w:space="0" w:color="auto"/>
            <w:right w:val="none" w:sz="0" w:space="0" w:color="auto"/>
          </w:divBdr>
        </w:div>
        <w:div w:id="1915386144">
          <w:marLeft w:val="0"/>
          <w:marRight w:val="0"/>
          <w:marTop w:val="0"/>
          <w:marBottom w:val="0"/>
          <w:divBdr>
            <w:top w:val="none" w:sz="0" w:space="0" w:color="auto"/>
            <w:left w:val="none" w:sz="0" w:space="0" w:color="auto"/>
            <w:bottom w:val="none" w:sz="0" w:space="0" w:color="auto"/>
            <w:right w:val="none" w:sz="0" w:space="0" w:color="auto"/>
          </w:divBdr>
        </w:div>
        <w:div w:id="1935623371">
          <w:marLeft w:val="0"/>
          <w:marRight w:val="0"/>
          <w:marTop w:val="0"/>
          <w:marBottom w:val="0"/>
          <w:divBdr>
            <w:top w:val="none" w:sz="0" w:space="0" w:color="auto"/>
            <w:left w:val="none" w:sz="0" w:space="0" w:color="auto"/>
            <w:bottom w:val="none" w:sz="0" w:space="0" w:color="auto"/>
            <w:right w:val="none" w:sz="0" w:space="0" w:color="auto"/>
          </w:divBdr>
        </w:div>
        <w:div w:id="1994214548">
          <w:marLeft w:val="0"/>
          <w:marRight w:val="0"/>
          <w:marTop w:val="0"/>
          <w:marBottom w:val="0"/>
          <w:divBdr>
            <w:top w:val="none" w:sz="0" w:space="0" w:color="auto"/>
            <w:left w:val="none" w:sz="0" w:space="0" w:color="auto"/>
            <w:bottom w:val="none" w:sz="0" w:space="0" w:color="auto"/>
            <w:right w:val="none" w:sz="0" w:space="0" w:color="auto"/>
          </w:divBdr>
        </w:div>
        <w:div w:id="2020617890">
          <w:marLeft w:val="0"/>
          <w:marRight w:val="0"/>
          <w:marTop w:val="0"/>
          <w:marBottom w:val="0"/>
          <w:divBdr>
            <w:top w:val="none" w:sz="0" w:space="0" w:color="auto"/>
            <w:left w:val="none" w:sz="0" w:space="0" w:color="auto"/>
            <w:bottom w:val="none" w:sz="0" w:space="0" w:color="auto"/>
            <w:right w:val="none" w:sz="0" w:space="0" w:color="auto"/>
          </w:divBdr>
        </w:div>
        <w:div w:id="2057774529">
          <w:marLeft w:val="0"/>
          <w:marRight w:val="0"/>
          <w:marTop w:val="0"/>
          <w:marBottom w:val="0"/>
          <w:divBdr>
            <w:top w:val="none" w:sz="0" w:space="0" w:color="auto"/>
            <w:left w:val="none" w:sz="0" w:space="0" w:color="auto"/>
            <w:bottom w:val="none" w:sz="0" w:space="0" w:color="auto"/>
            <w:right w:val="none" w:sz="0" w:space="0" w:color="auto"/>
          </w:divBdr>
        </w:div>
        <w:div w:id="2076270110">
          <w:marLeft w:val="0"/>
          <w:marRight w:val="0"/>
          <w:marTop w:val="0"/>
          <w:marBottom w:val="0"/>
          <w:divBdr>
            <w:top w:val="none" w:sz="0" w:space="0" w:color="auto"/>
            <w:left w:val="none" w:sz="0" w:space="0" w:color="auto"/>
            <w:bottom w:val="none" w:sz="0" w:space="0" w:color="auto"/>
            <w:right w:val="none" w:sz="0" w:space="0" w:color="auto"/>
          </w:divBdr>
        </w:div>
      </w:divsChild>
    </w:div>
    <w:div w:id="1048408952">
      <w:bodyDiv w:val="1"/>
      <w:marLeft w:val="0"/>
      <w:marRight w:val="0"/>
      <w:marTop w:val="0"/>
      <w:marBottom w:val="0"/>
      <w:divBdr>
        <w:top w:val="none" w:sz="0" w:space="0" w:color="auto"/>
        <w:left w:val="none" w:sz="0" w:space="0" w:color="auto"/>
        <w:bottom w:val="none" w:sz="0" w:space="0" w:color="auto"/>
        <w:right w:val="none" w:sz="0" w:space="0" w:color="auto"/>
      </w:divBdr>
    </w:div>
    <w:div w:id="1054542076">
      <w:bodyDiv w:val="1"/>
      <w:marLeft w:val="0"/>
      <w:marRight w:val="0"/>
      <w:marTop w:val="0"/>
      <w:marBottom w:val="0"/>
      <w:divBdr>
        <w:top w:val="none" w:sz="0" w:space="0" w:color="auto"/>
        <w:left w:val="none" w:sz="0" w:space="0" w:color="auto"/>
        <w:bottom w:val="none" w:sz="0" w:space="0" w:color="auto"/>
        <w:right w:val="none" w:sz="0" w:space="0" w:color="auto"/>
      </w:divBdr>
    </w:div>
    <w:div w:id="1067998286">
      <w:bodyDiv w:val="1"/>
      <w:marLeft w:val="0"/>
      <w:marRight w:val="0"/>
      <w:marTop w:val="0"/>
      <w:marBottom w:val="0"/>
      <w:divBdr>
        <w:top w:val="none" w:sz="0" w:space="0" w:color="auto"/>
        <w:left w:val="none" w:sz="0" w:space="0" w:color="auto"/>
        <w:bottom w:val="none" w:sz="0" w:space="0" w:color="auto"/>
        <w:right w:val="none" w:sz="0" w:space="0" w:color="auto"/>
      </w:divBdr>
      <w:divsChild>
        <w:div w:id="574244410">
          <w:marLeft w:val="0"/>
          <w:marRight w:val="0"/>
          <w:marTop w:val="0"/>
          <w:marBottom w:val="0"/>
          <w:divBdr>
            <w:top w:val="none" w:sz="0" w:space="0" w:color="auto"/>
            <w:left w:val="none" w:sz="0" w:space="0" w:color="auto"/>
            <w:bottom w:val="none" w:sz="0" w:space="0" w:color="auto"/>
            <w:right w:val="none" w:sz="0" w:space="0" w:color="auto"/>
          </w:divBdr>
          <w:divsChild>
            <w:div w:id="506478538">
              <w:marLeft w:val="0"/>
              <w:marRight w:val="0"/>
              <w:marTop w:val="0"/>
              <w:marBottom w:val="0"/>
              <w:divBdr>
                <w:top w:val="none" w:sz="0" w:space="0" w:color="auto"/>
                <w:left w:val="none" w:sz="0" w:space="0" w:color="auto"/>
                <w:bottom w:val="none" w:sz="0" w:space="0" w:color="auto"/>
                <w:right w:val="none" w:sz="0" w:space="0" w:color="auto"/>
              </w:divBdr>
            </w:div>
            <w:div w:id="583225279">
              <w:marLeft w:val="0"/>
              <w:marRight w:val="0"/>
              <w:marTop w:val="0"/>
              <w:marBottom w:val="0"/>
              <w:divBdr>
                <w:top w:val="none" w:sz="0" w:space="0" w:color="auto"/>
                <w:left w:val="none" w:sz="0" w:space="0" w:color="auto"/>
                <w:bottom w:val="none" w:sz="0" w:space="0" w:color="auto"/>
                <w:right w:val="none" w:sz="0" w:space="0" w:color="auto"/>
              </w:divBdr>
            </w:div>
            <w:div w:id="665786939">
              <w:marLeft w:val="0"/>
              <w:marRight w:val="0"/>
              <w:marTop w:val="0"/>
              <w:marBottom w:val="0"/>
              <w:divBdr>
                <w:top w:val="none" w:sz="0" w:space="0" w:color="auto"/>
                <w:left w:val="none" w:sz="0" w:space="0" w:color="auto"/>
                <w:bottom w:val="none" w:sz="0" w:space="0" w:color="auto"/>
                <w:right w:val="none" w:sz="0" w:space="0" w:color="auto"/>
              </w:divBdr>
            </w:div>
            <w:div w:id="1030716002">
              <w:marLeft w:val="0"/>
              <w:marRight w:val="0"/>
              <w:marTop w:val="0"/>
              <w:marBottom w:val="0"/>
              <w:divBdr>
                <w:top w:val="none" w:sz="0" w:space="0" w:color="auto"/>
                <w:left w:val="none" w:sz="0" w:space="0" w:color="auto"/>
                <w:bottom w:val="none" w:sz="0" w:space="0" w:color="auto"/>
                <w:right w:val="none" w:sz="0" w:space="0" w:color="auto"/>
              </w:divBdr>
            </w:div>
            <w:div w:id="1092238445">
              <w:marLeft w:val="0"/>
              <w:marRight w:val="0"/>
              <w:marTop w:val="0"/>
              <w:marBottom w:val="0"/>
              <w:divBdr>
                <w:top w:val="none" w:sz="0" w:space="0" w:color="auto"/>
                <w:left w:val="none" w:sz="0" w:space="0" w:color="auto"/>
                <w:bottom w:val="none" w:sz="0" w:space="0" w:color="auto"/>
                <w:right w:val="none" w:sz="0" w:space="0" w:color="auto"/>
              </w:divBdr>
            </w:div>
            <w:div w:id="1144350360">
              <w:marLeft w:val="0"/>
              <w:marRight w:val="0"/>
              <w:marTop w:val="0"/>
              <w:marBottom w:val="0"/>
              <w:divBdr>
                <w:top w:val="none" w:sz="0" w:space="0" w:color="auto"/>
                <w:left w:val="none" w:sz="0" w:space="0" w:color="auto"/>
                <w:bottom w:val="none" w:sz="0" w:space="0" w:color="auto"/>
                <w:right w:val="none" w:sz="0" w:space="0" w:color="auto"/>
              </w:divBdr>
            </w:div>
            <w:div w:id="1185442061">
              <w:marLeft w:val="0"/>
              <w:marRight w:val="0"/>
              <w:marTop w:val="0"/>
              <w:marBottom w:val="0"/>
              <w:divBdr>
                <w:top w:val="none" w:sz="0" w:space="0" w:color="auto"/>
                <w:left w:val="none" w:sz="0" w:space="0" w:color="auto"/>
                <w:bottom w:val="none" w:sz="0" w:space="0" w:color="auto"/>
                <w:right w:val="none" w:sz="0" w:space="0" w:color="auto"/>
              </w:divBdr>
            </w:div>
            <w:div w:id="1335306833">
              <w:marLeft w:val="0"/>
              <w:marRight w:val="0"/>
              <w:marTop w:val="0"/>
              <w:marBottom w:val="0"/>
              <w:divBdr>
                <w:top w:val="none" w:sz="0" w:space="0" w:color="auto"/>
                <w:left w:val="none" w:sz="0" w:space="0" w:color="auto"/>
                <w:bottom w:val="none" w:sz="0" w:space="0" w:color="auto"/>
                <w:right w:val="none" w:sz="0" w:space="0" w:color="auto"/>
              </w:divBdr>
            </w:div>
            <w:div w:id="1379744877">
              <w:marLeft w:val="0"/>
              <w:marRight w:val="0"/>
              <w:marTop w:val="0"/>
              <w:marBottom w:val="0"/>
              <w:divBdr>
                <w:top w:val="none" w:sz="0" w:space="0" w:color="auto"/>
                <w:left w:val="none" w:sz="0" w:space="0" w:color="auto"/>
                <w:bottom w:val="none" w:sz="0" w:space="0" w:color="auto"/>
                <w:right w:val="none" w:sz="0" w:space="0" w:color="auto"/>
              </w:divBdr>
            </w:div>
            <w:div w:id="1669554927">
              <w:marLeft w:val="0"/>
              <w:marRight w:val="0"/>
              <w:marTop w:val="0"/>
              <w:marBottom w:val="0"/>
              <w:divBdr>
                <w:top w:val="none" w:sz="0" w:space="0" w:color="auto"/>
                <w:left w:val="none" w:sz="0" w:space="0" w:color="auto"/>
                <w:bottom w:val="none" w:sz="0" w:space="0" w:color="auto"/>
                <w:right w:val="none" w:sz="0" w:space="0" w:color="auto"/>
              </w:divBdr>
            </w:div>
            <w:div w:id="1860508308">
              <w:marLeft w:val="0"/>
              <w:marRight w:val="0"/>
              <w:marTop w:val="0"/>
              <w:marBottom w:val="0"/>
              <w:divBdr>
                <w:top w:val="none" w:sz="0" w:space="0" w:color="auto"/>
                <w:left w:val="none" w:sz="0" w:space="0" w:color="auto"/>
                <w:bottom w:val="none" w:sz="0" w:space="0" w:color="auto"/>
                <w:right w:val="none" w:sz="0" w:space="0" w:color="auto"/>
              </w:divBdr>
            </w:div>
            <w:div w:id="193916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944645">
      <w:bodyDiv w:val="1"/>
      <w:marLeft w:val="0"/>
      <w:marRight w:val="0"/>
      <w:marTop w:val="0"/>
      <w:marBottom w:val="0"/>
      <w:divBdr>
        <w:top w:val="none" w:sz="0" w:space="0" w:color="auto"/>
        <w:left w:val="none" w:sz="0" w:space="0" w:color="auto"/>
        <w:bottom w:val="none" w:sz="0" w:space="0" w:color="auto"/>
        <w:right w:val="none" w:sz="0" w:space="0" w:color="auto"/>
      </w:divBdr>
      <w:divsChild>
        <w:div w:id="1455712516">
          <w:marLeft w:val="0"/>
          <w:marRight w:val="0"/>
          <w:marTop w:val="0"/>
          <w:marBottom w:val="0"/>
          <w:divBdr>
            <w:top w:val="none" w:sz="0" w:space="0" w:color="auto"/>
            <w:left w:val="none" w:sz="0" w:space="0" w:color="auto"/>
            <w:bottom w:val="none" w:sz="0" w:space="0" w:color="auto"/>
            <w:right w:val="none" w:sz="0" w:space="0" w:color="auto"/>
          </w:divBdr>
          <w:divsChild>
            <w:div w:id="24407806">
              <w:marLeft w:val="0"/>
              <w:marRight w:val="0"/>
              <w:marTop w:val="0"/>
              <w:marBottom w:val="0"/>
              <w:divBdr>
                <w:top w:val="none" w:sz="0" w:space="0" w:color="auto"/>
                <w:left w:val="none" w:sz="0" w:space="0" w:color="auto"/>
                <w:bottom w:val="none" w:sz="0" w:space="0" w:color="auto"/>
                <w:right w:val="none" w:sz="0" w:space="0" w:color="auto"/>
              </w:divBdr>
            </w:div>
            <w:div w:id="75442956">
              <w:marLeft w:val="0"/>
              <w:marRight w:val="0"/>
              <w:marTop w:val="0"/>
              <w:marBottom w:val="0"/>
              <w:divBdr>
                <w:top w:val="none" w:sz="0" w:space="0" w:color="auto"/>
                <w:left w:val="none" w:sz="0" w:space="0" w:color="auto"/>
                <w:bottom w:val="none" w:sz="0" w:space="0" w:color="auto"/>
                <w:right w:val="none" w:sz="0" w:space="0" w:color="auto"/>
              </w:divBdr>
            </w:div>
            <w:div w:id="199366216">
              <w:marLeft w:val="0"/>
              <w:marRight w:val="0"/>
              <w:marTop w:val="0"/>
              <w:marBottom w:val="0"/>
              <w:divBdr>
                <w:top w:val="none" w:sz="0" w:space="0" w:color="auto"/>
                <w:left w:val="none" w:sz="0" w:space="0" w:color="auto"/>
                <w:bottom w:val="none" w:sz="0" w:space="0" w:color="auto"/>
                <w:right w:val="none" w:sz="0" w:space="0" w:color="auto"/>
              </w:divBdr>
            </w:div>
            <w:div w:id="201216058">
              <w:marLeft w:val="0"/>
              <w:marRight w:val="0"/>
              <w:marTop w:val="0"/>
              <w:marBottom w:val="0"/>
              <w:divBdr>
                <w:top w:val="none" w:sz="0" w:space="0" w:color="auto"/>
                <w:left w:val="none" w:sz="0" w:space="0" w:color="auto"/>
                <w:bottom w:val="none" w:sz="0" w:space="0" w:color="auto"/>
                <w:right w:val="none" w:sz="0" w:space="0" w:color="auto"/>
              </w:divBdr>
            </w:div>
            <w:div w:id="264919767">
              <w:marLeft w:val="0"/>
              <w:marRight w:val="0"/>
              <w:marTop w:val="0"/>
              <w:marBottom w:val="0"/>
              <w:divBdr>
                <w:top w:val="none" w:sz="0" w:space="0" w:color="auto"/>
                <w:left w:val="none" w:sz="0" w:space="0" w:color="auto"/>
                <w:bottom w:val="none" w:sz="0" w:space="0" w:color="auto"/>
                <w:right w:val="none" w:sz="0" w:space="0" w:color="auto"/>
              </w:divBdr>
            </w:div>
            <w:div w:id="308831460">
              <w:marLeft w:val="0"/>
              <w:marRight w:val="0"/>
              <w:marTop w:val="0"/>
              <w:marBottom w:val="0"/>
              <w:divBdr>
                <w:top w:val="none" w:sz="0" w:space="0" w:color="auto"/>
                <w:left w:val="none" w:sz="0" w:space="0" w:color="auto"/>
                <w:bottom w:val="none" w:sz="0" w:space="0" w:color="auto"/>
                <w:right w:val="none" w:sz="0" w:space="0" w:color="auto"/>
              </w:divBdr>
            </w:div>
            <w:div w:id="317226677">
              <w:marLeft w:val="0"/>
              <w:marRight w:val="0"/>
              <w:marTop w:val="0"/>
              <w:marBottom w:val="0"/>
              <w:divBdr>
                <w:top w:val="none" w:sz="0" w:space="0" w:color="auto"/>
                <w:left w:val="none" w:sz="0" w:space="0" w:color="auto"/>
                <w:bottom w:val="none" w:sz="0" w:space="0" w:color="auto"/>
                <w:right w:val="none" w:sz="0" w:space="0" w:color="auto"/>
              </w:divBdr>
            </w:div>
            <w:div w:id="340280316">
              <w:marLeft w:val="0"/>
              <w:marRight w:val="0"/>
              <w:marTop w:val="0"/>
              <w:marBottom w:val="0"/>
              <w:divBdr>
                <w:top w:val="none" w:sz="0" w:space="0" w:color="auto"/>
                <w:left w:val="none" w:sz="0" w:space="0" w:color="auto"/>
                <w:bottom w:val="none" w:sz="0" w:space="0" w:color="auto"/>
                <w:right w:val="none" w:sz="0" w:space="0" w:color="auto"/>
              </w:divBdr>
            </w:div>
            <w:div w:id="450632901">
              <w:marLeft w:val="0"/>
              <w:marRight w:val="0"/>
              <w:marTop w:val="0"/>
              <w:marBottom w:val="0"/>
              <w:divBdr>
                <w:top w:val="none" w:sz="0" w:space="0" w:color="auto"/>
                <w:left w:val="none" w:sz="0" w:space="0" w:color="auto"/>
                <w:bottom w:val="none" w:sz="0" w:space="0" w:color="auto"/>
                <w:right w:val="none" w:sz="0" w:space="0" w:color="auto"/>
              </w:divBdr>
            </w:div>
            <w:div w:id="653068265">
              <w:marLeft w:val="0"/>
              <w:marRight w:val="0"/>
              <w:marTop w:val="0"/>
              <w:marBottom w:val="0"/>
              <w:divBdr>
                <w:top w:val="none" w:sz="0" w:space="0" w:color="auto"/>
                <w:left w:val="none" w:sz="0" w:space="0" w:color="auto"/>
                <w:bottom w:val="none" w:sz="0" w:space="0" w:color="auto"/>
                <w:right w:val="none" w:sz="0" w:space="0" w:color="auto"/>
              </w:divBdr>
            </w:div>
            <w:div w:id="1006834077">
              <w:marLeft w:val="0"/>
              <w:marRight w:val="0"/>
              <w:marTop w:val="0"/>
              <w:marBottom w:val="0"/>
              <w:divBdr>
                <w:top w:val="none" w:sz="0" w:space="0" w:color="auto"/>
                <w:left w:val="none" w:sz="0" w:space="0" w:color="auto"/>
                <w:bottom w:val="none" w:sz="0" w:space="0" w:color="auto"/>
                <w:right w:val="none" w:sz="0" w:space="0" w:color="auto"/>
              </w:divBdr>
            </w:div>
            <w:div w:id="1226993287">
              <w:marLeft w:val="0"/>
              <w:marRight w:val="0"/>
              <w:marTop w:val="0"/>
              <w:marBottom w:val="0"/>
              <w:divBdr>
                <w:top w:val="none" w:sz="0" w:space="0" w:color="auto"/>
                <w:left w:val="none" w:sz="0" w:space="0" w:color="auto"/>
                <w:bottom w:val="none" w:sz="0" w:space="0" w:color="auto"/>
                <w:right w:val="none" w:sz="0" w:space="0" w:color="auto"/>
              </w:divBdr>
            </w:div>
            <w:div w:id="1260604947">
              <w:marLeft w:val="0"/>
              <w:marRight w:val="0"/>
              <w:marTop w:val="0"/>
              <w:marBottom w:val="0"/>
              <w:divBdr>
                <w:top w:val="none" w:sz="0" w:space="0" w:color="auto"/>
                <w:left w:val="none" w:sz="0" w:space="0" w:color="auto"/>
                <w:bottom w:val="none" w:sz="0" w:space="0" w:color="auto"/>
                <w:right w:val="none" w:sz="0" w:space="0" w:color="auto"/>
              </w:divBdr>
            </w:div>
            <w:div w:id="1455367105">
              <w:marLeft w:val="0"/>
              <w:marRight w:val="0"/>
              <w:marTop w:val="0"/>
              <w:marBottom w:val="0"/>
              <w:divBdr>
                <w:top w:val="none" w:sz="0" w:space="0" w:color="auto"/>
                <w:left w:val="none" w:sz="0" w:space="0" w:color="auto"/>
                <w:bottom w:val="none" w:sz="0" w:space="0" w:color="auto"/>
                <w:right w:val="none" w:sz="0" w:space="0" w:color="auto"/>
              </w:divBdr>
            </w:div>
            <w:div w:id="1457480884">
              <w:marLeft w:val="0"/>
              <w:marRight w:val="0"/>
              <w:marTop w:val="0"/>
              <w:marBottom w:val="0"/>
              <w:divBdr>
                <w:top w:val="none" w:sz="0" w:space="0" w:color="auto"/>
                <w:left w:val="none" w:sz="0" w:space="0" w:color="auto"/>
                <w:bottom w:val="none" w:sz="0" w:space="0" w:color="auto"/>
                <w:right w:val="none" w:sz="0" w:space="0" w:color="auto"/>
              </w:divBdr>
            </w:div>
            <w:div w:id="1496219354">
              <w:marLeft w:val="0"/>
              <w:marRight w:val="0"/>
              <w:marTop w:val="0"/>
              <w:marBottom w:val="0"/>
              <w:divBdr>
                <w:top w:val="none" w:sz="0" w:space="0" w:color="auto"/>
                <w:left w:val="none" w:sz="0" w:space="0" w:color="auto"/>
                <w:bottom w:val="none" w:sz="0" w:space="0" w:color="auto"/>
                <w:right w:val="none" w:sz="0" w:space="0" w:color="auto"/>
              </w:divBdr>
            </w:div>
            <w:div w:id="1508787415">
              <w:marLeft w:val="0"/>
              <w:marRight w:val="0"/>
              <w:marTop w:val="0"/>
              <w:marBottom w:val="0"/>
              <w:divBdr>
                <w:top w:val="none" w:sz="0" w:space="0" w:color="auto"/>
                <w:left w:val="none" w:sz="0" w:space="0" w:color="auto"/>
                <w:bottom w:val="none" w:sz="0" w:space="0" w:color="auto"/>
                <w:right w:val="none" w:sz="0" w:space="0" w:color="auto"/>
              </w:divBdr>
            </w:div>
            <w:div w:id="1675113655">
              <w:marLeft w:val="0"/>
              <w:marRight w:val="0"/>
              <w:marTop w:val="0"/>
              <w:marBottom w:val="0"/>
              <w:divBdr>
                <w:top w:val="none" w:sz="0" w:space="0" w:color="auto"/>
                <w:left w:val="none" w:sz="0" w:space="0" w:color="auto"/>
                <w:bottom w:val="none" w:sz="0" w:space="0" w:color="auto"/>
                <w:right w:val="none" w:sz="0" w:space="0" w:color="auto"/>
              </w:divBdr>
            </w:div>
            <w:div w:id="1993288377">
              <w:marLeft w:val="0"/>
              <w:marRight w:val="0"/>
              <w:marTop w:val="0"/>
              <w:marBottom w:val="0"/>
              <w:divBdr>
                <w:top w:val="none" w:sz="0" w:space="0" w:color="auto"/>
                <w:left w:val="none" w:sz="0" w:space="0" w:color="auto"/>
                <w:bottom w:val="none" w:sz="0" w:space="0" w:color="auto"/>
                <w:right w:val="none" w:sz="0" w:space="0" w:color="auto"/>
              </w:divBdr>
            </w:div>
          </w:divsChild>
        </w:div>
        <w:div w:id="1532838471">
          <w:marLeft w:val="0"/>
          <w:marRight w:val="0"/>
          <w:marTop w:val="0"/>
          <w:marBottom w:val="0"/>
          <w:divBdr>
            <w:top w:val="none" w:sz="0" w:space="0" w:color="auto"/>
            <w:left w:val="none" w:sz="0" w:space="0" w:color="auto"/>
            <w:bottom w:val="none" w:sz="0" w:space="0" w:color="auto"/>
            <w:right w:val="none" w:sz="0" w:space="0" w:color="auto"/>
          </w:divBdr>
          <w:divsChild>
            <w:div w:id="119811611">
              <w:marLeft w:val="0"/>
              <w:marRight w:val="0"/>
              <w:marTop w:val="0"/>
              <w:marBottom w:val="0"/>
              <w:divBdr>
                <w:top w:val="none" w:sz="0" w:space="0" w:color="auto"/>
                <w:left w:val="none" w:sz="0" w:space="0" w:color="auto"/>
                <w:bottom w:val="none" w:sz="0" w:space="0" w:color="auto"/>
                <w:right w:val="none" w:sz="0" w:space="0" w:color="auto"/>
              </w:divBdr>
            </w:div>
            <w:div w:id="199323704">
              <w:marLeft w:val="0"/>
              <w:marRight w:val="0"/>
              <w:marTop w:val="0"/>
              <w:marBottom w:val="0"/>
              <w:divBdr>
                <w:top w:val="none" w:sz="0" w:space="0" w:color="auto"/>
                <w:left w:val="none" w:sz="0" w:space="0" w:color="auto"/>
                <w:bottom w:val="none" w:sz="0" w:space="0" w:color="auto"/>
                <w:right w:val="none" w:sz="0" w:space="0" w:color="auto"/>
              </w:divBdr>
            </w:div>
            <w:div w:id="368527160">
              <w:marLeft w:val="0"/>
              <w:marRight w:val="0"/>
              <w:marTop w:val="0"/>
              <w:marBottom w:val="0"/>
              <w:divBdr>
                <w:top w:val="none" w:sz="0" w:space="0" w:color="auto"/>
                <w:left w:val="none" w:sz="0" w:space="0" w:color="auto"/>
                <w:bottom w:val="none" w:sz="0" w:space="0" w:color="auto"/>
                <w:right w:val="none" w:sz="0" w:space="0" w:color="auto"/>
              </w:divBdr>
            </w:div>
            <w:div w:id="569776696">
              <w:marLeft w:val="0"/>
              <w:marRight w:val="0"/>
              <w:marTop w:val="0"/>
              <w:marBottom w:val="0"/>
              <w:divBdr>
                <w:top w:val="none" w:sz="0" w:space="0" w:color="auto"/>
                <w:left w:val="none" w:sz="0" w:space="0" w:color="auto"/>
                <w:bottom w:val="none" w:sz="0" w:space="0" w:color="auto"/>
                <w:right w:val="none" w:sz="0" w:space="0" w:color="auto"/>
              </w:divBdr>
            </w:div>
            <w:div w:id="800926034">
              <w:marLeft w:val="0"/>
              <w:marRight w:val="0"/>
              <w:marTop w:val="0"/>
              <w:marBottom w:val="0"/>
              <w:divBdr>
                <w:top w:val="none" w:sz="0" w:space="0" w:color="auto"/>
                <w:left w:val="none" w:sz="0" w:space="0" w:color="auto"/>
                <w:bottom w:val="none" w:sz="0" w:space="0" w:color="auto"/>
                <w:right w:val="none" w:sz="0" w:space="0" w:color="auto"/>
              </w:divBdr>
            </w:div>
            <w:div w:id="811095410">
              <w:marLeft w:val="0"/>
              <w:marRight w:val="0"/>
              <w:marTop w:val="0"/>
              <w:marBottom w:val="0"/>
              <w:divBdr>
                <w:top w:val="none" w:sz="0" w:space="0" w:color="auto"/>
                <w:left w:val="none" w:sz="0" w:space="0" w:color="auto"/>
                <w:bottom w:val="none" w:sz="0" w:space="0" w:color="auto"/>
                <w:right w:val="none" w:sz="0" w:space="0" w:color="auto"/>
              </w:divBdr>
            </w:div>
            <w:div w:id="906038172">
              <w:marLeft w:val="0"/>
              <w:marRight w:val="0"/>
              <w:marTop w:val="0"/>
              <w:marBottom w:val="0"/>
              <w:divBdr>
                <w:top w:val="none" w:sz="0" w:space="0" w:color="auto"/>
                <w:left w:val="none" w:sz="0" w:space="0" w:color="auto"/>
                <w:bottom w:val="none" w:sz="0" w:space="0" w:color="auto"/>
                <w:right w:val="none" w:sz="0" w:space="0" w:color="auto"/>
              </w:divBdr>
            </w:div>
            <w:div w:id="1338076532">
              <w:marLeft w:val="0"/>
              <w:marRight w:val="0"/>
              <w:marTop w:val="0"/>
              <w:marBottom w:val="0"/>
              <w:divBdr>
                <w:top w:val="none" w:sz="0" w:space="0" w:color="auto"/>
                <w:left w:val="none" w:sz="0" w:space="0" w:color="auto"/>
                <w:bottom w:val="none" w:sz="0" w:space="0" w:color="auto"/>
                <w:right w:val="none" w:sz="0" w:space="0" w:color="auto"/>
              </w:divBdr>
            </w:div>
            <w:div w:id="1344165226">
              <w:marLeft w:val="0"/>
              <w:marRight w:val="0"/>
              <w:marTop w:val="0"/>
              <w:marBottom w:val="0"/>
              <w:divBdr>
                <w:top w:val="none" w:sz="0" w:space="0" w:color="auto"/>
                <w:left w:val="none" w:sz="0" w:space="0" w:color="auto"/>
                <w:bottom w:val="none" w:sz="0" w:space="0" w:color="auto"/>
                <w:right w:val="none" w:sz="0" w:space="0" w:color="auto"/>
              </w:divBdr>
            </w:div>
            <w:div w:id="1372193285">
              <w:marLeft w:val="0"/>
              <w:marRight w:val="0"/>
              <w:marTop w:val="0"/>
              <w:marBottom w:val="0"/>
              <w:divBdr>
                <w:top w:val="none" w:sz="0" w:space="0" w:color="auto"/>
                <w:left w:val="none" w:sz="0" w:space="0" w:color="auto"/>
                <w:bottom w:val="none" w:sz="0" w:space="0" w:color="auto"/>
                <w:right w:val="none" w:sz="0" w:space="0" w:color="auto"/>
              </w:divBdr>
            </w:div>
            <w:div w:id="1449659270">
              <w:marLeft w:val="0"/>
              <w:marRight w:val="0"/>
              <w:marTop w:val="0"/>
              <w:marBottom w:val="0"/>
              <w:divBdr>
                <w:top w:val="none" w:sz="0" w:space="0" w:color="auto"/>
                <w:left w:val="none" w:sz="0" w:space="0" w:color="auto"/>
                <w:bottom w:val="none" w:sz="0" w:space="0" w:color="auto"/>
                <w:right w:val="none" w:sz="0" w:space="0" w:color="auto"/>
              </w:divBdr>
            </w:div>
            <w:div w:id="1494947592">
              <w:marLeft w:val="0"/>
              <w:marRight w:val="0"/>
              <w:marTop w:val="0"/>
              <w:marBottom w:val="0"/>
              <w:divBdr>
                <w:top w:val="none" w:sz="0" w:space="0" w:color="auto"/>
                <w:left w:val="none" w:sz="0" w:space="0" w:color="auto"/>
                <w:bottom w:val="none" w:sz="0" w:space="0" w:color="auto"/>
                <w:right w:val="none" w:sz="0" w:space="0" w:color="auto"/>
              </w:divBdr>
            </w:div>
            <w:div w:id="1509632472">
              <w:marLeft w:val="0"/>
              <w:marRight w:val="0"/>
              <w:marTop w:val="0"/>
              <w:marBottom w:val="0"/>
              <w:divBdr>
                <w:top w:val="none" w:sz="0" w:space="0" w:color="auto"/>
                <w:left w:val="none" w:sz="0" w:space="0" w:color="auto"/>
                <w:bottom w:val="none" w:sz="0" w:space="0" w:color="auto"/>
                <w:right w:val="none" w:sz="0" w:space="0" w:color="auto"/>
              </w:divBdr>
            </w:div>
            <w:div w:id="1520045162">
              <w:marLeft w:val="0"/>
              <w:marRight w:val="0"/>
              <w:marTop w:val="0"/>
              <w:marBottom w:val="0"/>
              <w:divBdr>
                <w:top w:val="none" w:sz="0" w:space="0" w:color="auto"/>
                <w:left w:val="none" w:sz="0" w:space="0" w:color="auto"/>
                <w:bottom w:val="none" w:sz="0" w:space="0" w:color="auto"/>
                <w:right w:val="none" w:sz="0" w:space="0" w:color="auto"/>
              </w:divBdr>
            </w:div>
            <w:div w:id="1708918759">
              <w:marLeft w:val="0"/>
              <w:marRight w:val="0"/>
              <w:marTop w:val="0"/>
              <w:marBottom w:val="0"/>
              <w:divBdr>
                <w:top w:val="none" w:sz="0" w:space="0" w:color="auto"/>
                <w:left w:val="none" w:sz="0" w:space="0" w:color="auto"/>
                <w:bottom w:val="none" w:sz="0" w:space="0" w:color="auto"/>
                <w:right w:val="none" w:sz="0" w:space="0" w:color="auto"/>
              </w:divBdr>
            </w:div>
            <w:div w:id="20687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13398">
      <w:bodyDiv w:val="1"/>
      <w:marLeft w:val="0"/>
      <w:marRight w:val="0"/>
      <w:marTop w:val="0"/>
      <w:marBottom w:val="0"/>
      <w:divBdr>
        <w:top w:val="none" w:sz="0" w:space="0" w:color="auto"/>
        <w:left w:val="none" w:sz="0" w:space="0" w:color="auto"/>
        <w:bottom w:val="none" w:sz="0" w:space="0" w:color="auto"/>
        <w:right w:val="none" w:sz="0" w:space="0" w:color="auto"/>
      </w:divBdr>
    </w:div>
    <w:div w:id="1151555099">
      <w:bodyDiv w:val="1"/>
      <w:marLeft w:val="0"/>
      <w:marRight w:val="0"/>
      <w:marTop w:val="0"/>
      <w:marBottom w:val="0"/>
      <w:divBdr>
        <w:top w:val="none" w:sz="0" w:space="0" w:color="auto"/>
        <w:left w:val="none" w:sz="0" w:space="0" w:color="auto"/>
        <w:bottom w:val="none" w:sz="0" w:space="0" w:color="auto"/>
        <w:right w:val="none" w:sz="0" w:space="0" w:color="auto"/>
      </w:divBdr>
      <w:divsChild>
        <w:div w:id="957952786">
          <w:marLeft w:val="0"/>
          <w:marRight w:val="0"/>
          <w:marTop w:val="0"/>
          <w:marBottom w:val="0"/>
          <w:divBdr>
            <w:top w:val="none" w:sz="0" w:space="0" w:color="auto"/>
            <w:left w:val="none" w:sz="0" w:space="0" w:color="auto"/>
            <w:bottom w:val="none" w:sz="0" w:space="0" w:color="auto"/>
            <w:right w:val="none" w:sz="0" w:space="0" w:color="auto"/>
          </w:divBdr>
          <w:divsChild>
            <w:div w:id="524176481">
              <w:marLeft w:val="0"/>
              <w:marRight w:val="0"/>
              <w:marTop w:val="0"/>
              <w:marBottom w:val="0"/>
              <w:divBdr>
                <w:top w:val="none" w:sz="0" w:space="0" w:color="auto"/>
                <w:left w:val="none" w:sz="0" w:space="0" w:color="auto"/>
                <w:bottom w:val="none" w:sz="0" w:space="0" w:color="auto"/>
                <w:right w:val="none" w:sz="0" w:space="0" w:color="auto"/>
              </w:divBdr>
            </w:div>
            <w:div w:id="1220938767">
              <w:marLeft w:val="0"/>
              <w:marRight w:val="0"/>
              <w:marTop w:val="0"/>
              <w:marBottom w:val="0"/>
              <w:divBdr>
                <w:top w:val="none" w:sz="0" w:space="0" w:color="auto"/>
                <w:left w:val="none" w:sz="0" w:space="0" w:color="auto"/>
                <w:bottom w:val="none" w:sz="0" w:space="0" w:color="auto"/>
                <w:right w:val="none" w:sz="0" w:space="0" w:color="auto"/>
              </w:divBdr>
            </w:div>
          </w:divsChild>
        </w:div>
        <w:div w:id="1346907657">
          <w:marLeft w:val="0"/>
          <w:marRight w:val="0"/>
          <w:marTop w:val="0"/>
          <w:marBottom w:val="0"/>
          <w:divBdr>
            <w:top w:val="none" w:sz="0" w:space="0" w:color="auto"/>
            <w:left w:val="none" w:sz="0" w:space="0" w:color="auto"/>
            <w:bottom w:val="none" w:sz="0" w:space="0" w:color="auto"/>
            <w:right w:val="none" w:sz="0" w:space="0" w:color="auto"/>
          </w:divBdr>
        </w:div>
      </w:divsChild>
    </w:div>
    <w:div w:id="1157721129">
      <w:bodyDiv w:val="1"/>
      <w:marLeft w:val="0"/>
      <w:marRight w:val="0"/>
      <w:marTop w:val="0"/>
      <w:marBottom w:val="0"/>
      <w:divBdr>
        <w:top w:val="none" w:sz="0" w:space="0" w:color="auto"/>
        <w:left w:val="none" w:sz="0" w:space="0" w:color="auto"/>
        <w:bottom w:val="none" w:sz="0" w:space="0" w:color="auto"/>
        <w:right w:val="none" w:sz="0" w:space="0" w:color="auto"/>
      </w:divBdr>
      <w:divsChild>
        <w:div w:id="1152523428">
          <w:marLeft w:val="0"/>
          <w:marRight w:val="0"/>
          <w:marTop w:val="0"/>
          <w:marBottom w:val="0"/>
          <w:divBdr>
            <w:top w:val="none" w:sz="0" w:space="0" w:color="auto"/>
            <w:left w:val="none" w:sz="0" w:space="0" w:color="auto"/>
            <w:bottom w:val="none" w:sz="0" w:space="0" w:color="auto"/>
            <w:right w:val="none" w:sz="0" w:space="0" w:color="auto"/>
          </w:divBdr>
          <w:divsChild>
            <w:div w:id="260843538">
              <w:marLeft w:val="0"/>
              <w:marRight w:val="0"/>
              <w:marTop w:val="0"/>
              <w:marBottom w:val="0"/>
              <w:divBdr>
                <w:top w:val="none" w:sz="0" w:space="0" w:color="auto"/>
                <w:left w:val="none" w:sz="0" w:space="0" w:color="auto"/>
                <w:bottom w:val="none" w:sz="0" w:space="0" w:color="auto"/>
                <w:right w:val="none" w:sz="0" w:space="0" w:color="auto"/>
              </w:divBdr>
            </w:div>
            <w:div w:id="757167795">
              <w:marLeft w:val="0"/>
              <w:marRight w:val="0"/>
              <w:marTop w:val="0"/>
              <w:marBottom w:val="0"/>
              <w:divBdr>
                <w:top w:val="none" w:sz="0" w:space="0" w:color="auto"/>
                <w:left w:val="none" w:sz="0" w:space="0" w:color="auto"/>
                <w:bottom w:val="none" w:sz="0" w:space="0" w:color="auto"/>
                <w:right w:val="none" w:sz="0" w:space="0" w:color="auto"/>
              </w:divBdr>
            </w:div>
            <w:div w:id="969632664">
              <w:marLeft w:val="0"/>
              <w:marRight w:val="0"/>
              <w:marTop w:val="0"/>
              <w:marBottom w:val="0"/>
              <w:divBdr>
                <w:top w:val="none" w:sz="0" w:space="0" w:color="auto"/>
                <w:left w:val="none" w:sz="0" w:space="0" w:color="auto"/>
                <w:bottom w:val="none" w:sz="0" w:space="0" w:color="auto"/>
                <w:right w:val="none" w:sz="0" w:space="0" w:color="auto"/>
              </w:divBdr>
            </w:div>
            <w:div w:id="1005671550">
              <w:marLeft w:val="0"/>
              <w:marRight w:val="0"/>
              <w:marTop w:val="0"/>
              <w:marBottom w:val="0"/>
              <w:divBdr>
                <w:top w:val="none" w:sz="0" w:space="0" w:color="auto"/>
                <w:left w:val="none" w:sz="0" w:space="0" w:color="auto"/>
                <w:bottom w:val="none" w:sz="0" w:space="0" w:color="auto"/>
                <w:right w:val="none" w:sz="0" w:space="0" w:color="auto"/>
              </w:divBdr>
            </w:div>
            <w:div w:id="1271821308">
              <w:marLeft w:val="0"/>
              <w:marRight w:val="0"/>
              <w:marTop w:val="0"/>
              <w:marBottom w:val="0"/>
              <w:divBdr>
                <w:top w:val="none" w:sz="0" w:space="0" w:color="auto"/>
                <w:left w:val="none" w:sz="0" w:space="0" w:color="auto"/>
                <w:bottom w:val="none" w:sz="0" w:space="0" w:color="auto"/>
                <w:right w:val="none" w:sz="0" w:space="0" w:color="auto"/>
              </w:divBdr>
            </w:div>
            <w:div w:id="1298955841">
              <w:marLeft w:val="0"/>
              <w:marRight w:val="0"/>
              <w:marTop w:val="0"/>
              <w:marBottom w:val="0"/>
              <w:divBdr>
                <w:top w:val="none" w:sz="0" w:space="0" w:color="auto"/>
                <w:left w:val="none" w:sz="0" w:space="0" w:color="auto"/>
                <w:bottom w:val="none" w:sz="0" w:space="0" w:color="auto"/>
                <w:right w:val="none" w:sz="0" w:space="0" w:color="auto"/>
              </w:divBdr>
            </w:div>
            <w:div w:id="1543253682">
              <w:marLeft w:val="0"/>
              <w:marRight w:val="0"/>
              <w:marTop w:val="0"/>
              <w:marBottom w:val="0"/>
              <w:divBdr>
                <w:top w:val="none" w:sz="0" w:space="0" w:color="auto"/>
                <w:left w:val="none" w:sz="0" w:space="0" w:color="auto"/>
                <w:bottom w:val="none" w:sz="0" w:space="0" w:color="auto"/>
                <w:right w:val="none" w:sz="0" w:space="0" w:color="auto"/>
              </w:divBdr>
            </w:div>
            <w:div w:id="21052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6020">
      <w:bodyDiv w:val="1"/>
      <w:marLeft w:val="0"/>
      <w:marRight w:val="0"/>
      <w:marTop w:val="0"/>
      <w:marBottom w:val="0"/>
      <w:divBdr>
        <w:top w:val="none" w:sz="0" w:space="0" w:color="auto"/>
        <w:left w:val="none" w:sz="0" w:space="0" w:color="auto"/>
        <w:bottom w:val="none" w:sz="0" w:space="0" w:color="auto"/>
        <w:right w:val="none" w:sz="0" w:space="0" w:color="auto"/>
      </w:divBdr>
      <w:divsChild>
        <w:div w:id="195897535">
          <w:marLeft w:val="446"/>
          <w:marRight w:val="0"/>
          <w:marTop w:val="0"/>
          <w:marBottom w:val="0"/>
          <w:divBdr>
            <w:top w:val="none" w:sz="0" w:space="0" w:color="auto"/>
            <w:left w:val="none" w:sz="0" w:space="0" w:color="auto"/>
            <w:bottom w:val="none" w:sz="0" w:space="0" w:color="auto"/>
            <w:right w:val="none" w:sz="0" w:space="0" w:color="auto"/>
          </w:divBdr>
        </w:div>
        <w:div w:id="793905961">
          <w:marLeft w:val="446"/>
          <w:marRight w:val="0"/>
          <w:marTop w:val="0"/>
          <w:marBottom w:val="0"/>
          <w:divBdr>
            <w:top w:val="none" w:sz="0" w:space="0" w:color="auto"/>
            <w:left w:val="none" w:sz="0" w:space="0" w:color="auto"/>
            <w:bottom w:val="none" w:sz="0" w:space="0" w:color="auto"/>
            <w:right w:val="none" w:sz="0" w:space="0" w:color="auto"/>
          </w:divBdr>
        </w:div>
        <w:div w:id="976060323">
          <w:marLeft w:val="446"/>
          <w:marRight w:val="0"/>
          <w:marTop w:val="0"/>
          <w:marBottom w:val="0"/>
          <w:divBdr>
            <w:top w:val="none" w:sz="0" w:space="0" w:color="auto"/>
            <w:left w:val="none" w:sz="0" w:space="0" w:color="auto"/>
            <w:bottom w:val="none" w:sz="0" w:space="0" w:color="auto"/>
            <w:right w:val="none" w:sz="0" w:space="0" w:color="auto"/>
          </w:divBdr>
        </w:div>
        <w:div w:id="1394233785">
          <w:marLeft w:val="446"/>
          <w:marRight w:val="0"/>
          <w:marTop w:val="0"/>
          <w:marBottom w:val="0"/>
          <w:divBdr>
            <w:top w:val="none" w:sz="0" w:space="0" w:color="auto"/>
            <w:left w:val="none" w:sz="0" w:space="0" w:color="auto"/>
            <w:bottom w:val="none" w:sz="0" w:space="0" w:color="auto"/>
            <w:right w:val="none" w:sz="0" w:space="0" w:color="auto"/>
          </w:divBdr>
        </w:div>
        <w:div w:id="1419709657">
          <w:marLeft w:val="446"/>
          <w:marRight w:val="0"/>
          <w:marTop w:val="0"/>
          <w:marBottom w:val="0"/>
          <w:divBdr>
            <w:top w:val="none" w:sz="0" w:space="0" w:color="auto"/>
            <w:left w:val="none" w:sz="0" w:space="0" w:color="auto"/>
            <w:bottom w:val="none" w:sz="0" w:space="0" w:color="auto"/>
            <w:right w:val="none" w:sz="0" w:space="0" w:color="auto"/>
          </w:divBdr>
        </w:div>
        <w:div w:id="1758551659">
          <w:marLeft w:val="446"/>
          <w:marRight w:val="0"/>
          <w:marTop w:val="0"/>
          <w:marBottom w:val="0"/>
          <w:divBdr>
            <w:top w:val="none" w:sz="0" w:space="0" w:color="auto"/>
            <w:left w:val="none" w:sz="0" w:space="0" w:color="auto"/>
            <w:bottom w:val="none" w:sz="0" w:space="0" w:color="auto"/>
            <w:right w:val="none" w:sz="0" w:space="0" w:color="auto"/>
          </w:divBdr>
        </w:div>
      </w:divsChild>
    </w:div>
    <w:div w:id="1179852890">
      <w:bodyDiv w:val="1"/>
      <w:marLeft w:val="0"/>
      <w:marRight w:val="0"/>
      <w:marTop w:val="0"/>
      <w:marBottom w:val="0"/>
      <w:divBdr>
        <w:top w:val="none" w:sz="0" w:space="0" w:color="auto"/>
        <w:left w:val="none" w:sz="0" w:space="0" w:color="auto"/>
        <w:bottom w:val="none" w:sz="0" w:space="0" w:color="auto"/>
        <w:right w:val="none" w:sz="0" w:space="0" w:color="auto"/>
      </w:divBdr>
      <w:divsChild>
        <w:div w:id="236402226">
          <w:marLeft w:val="0"/>
          <w:marRight w:val="0"/>
          <w:marTop w:val="0"/>
          <w:marBottom w:val="0"/>
          <w:divBdr>
            <w:top w:val="none" w:sz="0" w:space="0" w:color="auto"/>
            <w:left w:val="none" w:sz="0" w:space="0" w:color="auto"/>
            <w:bottom w:val="none" w:sz="0" w:space="0" w:color="auto"/>
            <w:right w:val="none" w:sz="0" w:space="0" w:color="auto"/>
          </w:divBdr>
        </w:div>
        <w:div w:id="367334747">
          <w:marLeft w:val="0"/>
          <w:marRight w:val="0"/>
          <w:marTop w:val="0"/>
          <w:marBottom w:val="0"/>
          <w:divBdr>
            <w:top w:val="none" w:sz="0" w:space="0" w:color="auto"/>
            <w:left w:val="none" w:sz="0" w:space="0" w:color="auto"/>
            <w:bottom w:val="none" w:sz="0" w:space="0" w:color="auto"/>
            <w:right w:val="none" w:sz="0" w:space="0" w:color="auto"/>
          </w:divBdr>
        </w:div>
        <w:div w:id="816607108">
          <w:marLeft w:val="0"/>
          <w:marRight w:val="0"/>
          <w:marTop w:val="0"/>
          <w:marBottom w:val="0"/>
          <w:divBdr>
            <w:top w:val="none" w:sz="0" w:space="0" w:color="auto"/>
            <w:left w:val="none" w:sz="0" w:space="0" w:color="auto"/>
            <w:bottom w:val="none" w:sz="0" w:space="0" w:color="auto"/>
            <w:right w:val="none" w:sz="0" w:space="0" w:color="auto"/>
          </w:divBdr>
        </w:div>
        <w:div w:id="1026492156">
          <w:marLeft w:val="0"/>
          <w:marRight w:val="0"/>
          <w:marTop w:val="0"/>
          <w:marBottom w:val="0"/>
          <w:divBdr>
            <w:top w:val="none" w:sz="0" w:space="0" w:color="auto"/>
            <w:left w:val="none" w:sz="0" w:space="0" w:color="auto"/>
            <w:bottom w:val="none" w:sz="0" w:space="0" w:color="auto"/>
            <w:right w:val="none" w:sz="0" w:space="0" w:color="auto"/>
          </w:divBdr>
        </w:div>
        <w:div w:id="1223982771">
          <w:marLeft w:val="0"/>
          <w:marRight w:val="0"/>
          <w:marTop w:val="0"/>
          <w:marBottom w:val="0"/>
          <w:divBdr>
            <w:top w:val="none" w:sz="0" w:space="0" w:color="auto"/>
            <w:left w:val="none" w:sz="0" w:space="0" w:color="auto"/>
            <w:bottom w:val="none" w:sz="0" w:space="0" w:color="auto"/>
            <w:right w:val="none" w:sz="0" w:space="0" w:color="auto"/>
          </w:divBdr>
        </w:div>
        <w:div w:id="2044669631">
          <w:marLeft w:val="0"/>
          <w:marRight w:val="0"/>
          <w:marTop w:val="0"/>
          <w:marBottom w:val="0"/>
          <w:divBdr>
            <w:top w:val="none" w:sz="0" w:space="0" w:color="auto"/>
            <w:left w:val="none" w:sz="0" w:space="0" w:color="auto"/>
            <w:bottom w:val="none" w:sz="0" w:space="0" w:color="auto"/>
            <w:right w:val="none" w:sz="0" w:space="0" w:color="auto"/>
          </w:divBdr>
        </w:div>
      </w:divsChild>
    </w:div>
    <w:div w:id="1188909635">
      <w:bodyDiv w:val="1"/>
      <w:marLeft w:val="0"/>
      <w:marRight w:val="0"/>
      <w:marTop w:val="0"/>
      <w:marBottom w:val="0"/>
      <w:divBdr>
        <w:top w:val="none" w:sz="0" w:space="0" w:color="auto"/>
        <w:left w:val="none" w:sz="0" w:space="0" w:color="auto"/>
        <w:bottom w:val="none" w:sz="0" w:space="0" w:color="auto"/>
        <w:right w:val="none" w:sz="0" w:space="0" w:color="auto"/>
      </w:divBdr>
    </w:div>
    <w:div w:id="1191726046">
      <w:bodyDiv w:val="1"/>
      <w:marLeft w:val="0"/>
      <w:marRight w:val="0"/>
      <w:marTop w:val="0"/>
      <w:marBottom w:val="0"/>
      <w:divBdr>
        <w:top w:val="none" w:sz="0" w:space="0" w:color="auto"/>
        <w:left w:val="none" w:sz="0" w:space="0" w:color="auto"/>
        <w:bottom w:val="none" w:sz="0" w:space="0" w:color="auto"/>
        <w:right w:val="none" w:sz="0" w:space="0" w:color="auto"/>
      </w:divBdr>
      <w:divsChild>
        <w:div w:id="1249078356">
          <w:marLeft w:val="446"/>
          <w:marRight w:val="0"/>
          <w:marTop w:val="0"/>
          <w:marBottom w:val="0"/>
          <w:divBdr>
            <w:top w:val="none" w:sz="0" w:space="0" w:color="auto"/>
            <w:left w:val="none" w:sz="0" w:space="0" w:color="auto"/>
            <w:bottom w:val="none" w:sz="0" w:space="0" w:color="auto"/>
            <w:right w:val="none" w:sz="0" w:space="0" w:color="auto"/>
          </w:divBdr>
        </w:div>
        <w:div w:id="1293365954">
          <w:marLeft w:val="446"/>
          <w:marRight w:val="0"/>
          <w:marTop w:val="0"/>
          <w:marBottom w:val="0"/>
          <w:divBdr>
            <w:top w:val="none" w:sz="0" w:space="0" w:color="auto"/>
            <w:left w:val="none" w:sz="0" w:space="0" w:color="auto"/>
            <w:bottom w:val="none" w:sz="0" w:space="0" w:color="auto"/>
            <w:right w:val="none" w:sz="0" w:space="0" w:color="auto"/>
          </w:divBdr>
        </w:div>
        <w:div w:id="1328242497">
          <w:marLeft w:val="446"/>
          <w:marRight w:val="0"/>
          <w:marTop w:val="0"/>
          <w:marBottom w:val="0"/>
          <w:divBdr>
            <w:top w:val="none" w:sz="0" w:space="0" w:color="auto"/>
            <w:left w:val="none" w:sz="0" w:space="0" w:color="auto"/>
            <w:bottom w:val="none" w:sz="0" w:space="0" w:color="auto"/>
            <w:right w:val="none" w:sz="0" w:space="0" w:color="auto"/>
          </w:divBdr>
        </w:div>
        <w:div w:id="1367755486">
          <w:marLeft w:val="446"/>
          <w:marRight w:val="0"/>
          <w:marTop w:val="0"/>
          <w:marBottom w:val="0"/>
          <w:divBdr>
            <w:top w:val="none" w:sz="0" w:space="0" w:color="auto"/>
            <w:left w:val="none" w:sz="0" w:space="0" w:color="auto"/>
            <w:bottom w:val="none" w:sz="0" w:space="0" w:color="auto"/>
            <w:right w:val="none" w:sz="0" w:space="0" w:color="auto"/>
          </w:divBdr>
        </w:div>
        <w:div w:id="1474524417">
          <w:marLeft w:val="446"/>
          <w:marRight w:val="0"/>
          <w:marTop w:val="0"/>
          <w:marBottom w:val="0"/>
          <w:divBdr>
            <w:top w:val="none" w:sz="0" w:space="0" w:color="auto"/>
            <w:left w:val="none" w:sz="0" w:space="0" w:color="auto"/>
            <w:bottom w:val="none" w:sz="0" w:space="0" w:color="auto"/>
            <w:right w:val="none" w:sz="0" w:space="0" w:color="auto"/>
          </w:divBdr>
        </w:div>
        <w:div w:id="1519346494">
          <w:marLeft w:val="446"/>
          <w:marRight w:val="0"/>
          <w:marTop w:val="0"/>
          <w:marBottom w:val="0"/>
          <w:divBdr>
            <w:top w:val="none" w:sz="0" w:space="0" w:color="auto"/>
            <w:left w:val="none" w:sz="0" w:space="0" w:color="auto"/>
            <w:bottom w:val="none" w:sz="0" w:space="0" w:color="auto"/>
            <w:right w:val="none" w:sz="0" w:space="0" w:color="auto"/>
          </w:divBdr>
        </w:div>
        <w:div w:id="1920822371">
          <w:marLeft w:val="446"/>
          <w:marRight w:val="0"/>
          <w:marTop w:val="0"/>
          <w:marBottom w:val="0"/>
          <w:divBdr>
            <w:top w:val="none" w:sz="0" w:space="0" w:color="auto"/>
            <w:left w:val="none" w:sz="0" w:space="0" w:color="auto"/>
            <w:bottom w:val="none" w:sz="0" w:space="0" w:color="auto"/>
            <w:right w:val="none" w:sz="0" w:space="0" w:color="auto"/>
          </w:divBdr>
        </w:div>
      </w:divsChild>
    </w:div>
    <w:div w:id="1205678628">
      <w:bodyDiv w:val="1"/>
      <w:marLeft w:val="0"/>
      <w:marRight w:val="0"/>
      <w:marTop w:val="0"/>
      <w:marBottom w:val="0"/>
      <w:divBdr>
        <w:top w:val="none" w:sz="0" w:space="0" w:color="auto"/>
        <w:left w:val="none" w:sz="0" w:space="0" w:color="auto"/>
        <w:bottom w:val="none" w:sz="0" w:space="0" w:color="auto"/>
        <w:right w:val="none" w:sz="0" w:space="0" w:color="auto"/>
      </w:divBdr>
      <w:divsChild>
        <w:div w:id="1963532522">
          <w:marLeft w:val="0"/>
          <w:marRight w:val="0"/>
          <w:marTop w:val="0"/>
          <w:marBottom w:val="0"/>
          <w:divBdr>
            <w:top w:val="none" w:sz="0" w:space="0" w:color="auto"/>
            <w:left w:val="none" w:sz="0" w:space="0" w:color="auto"/>
            <w:bottom w:val="none" w:sz="0" w:space="0" w:color="auto"/>
            <w:right w:val="none" w:sz="0" w:space="0" w:color="auto"/>
          </w:divBdr>
          <w:divsChild>
            <w:div w:id="146808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96183">
      <w:bodyDiv w:val="1"/>
      <w:marLeft w:val="0"/>
      <w:marRight w:val="0"/>
      <w:marTop w:val="0"/>
      <w:marBottom w:val="0"/>
      <w:divBdr>
        <w:top w:val="none" w:sz="0" w:space="0" w:color="auto"/>
        <w:left w:val="none" w:sz="0" w:space="0" w:color="auto"/>
        <w:bottom w:val="none" w:sz="0" w:space="0" w:color="auto"/>
        <w:right w:val="none" w:sz="0" w:space="0" w:color="auto"/>
      </w:divBdr>
    </w:div>
    <w:div w:id="1233925139">
      <w:bodyDiv w:val="1"/>
      <w:marLeft w:val="0"/>
      <w:marRight w:val="0"/>
      <w:marTop w:val="0"/>
      <w:marBottom w:val="0"/>
      <w:divBdr>
        <w:top w:val="none" w:sz="0" w:space="0" w:color="auto"/>
        <w:left w:val="none" w:sz="0" w:space="0" w:color="auto"/>
        <w:bottom w:val="none" w:sz="0" w:space="0" w:color="auto"/>
        <w:right w:val="none" w:sz="0" w:space="0" w:color="auto"/>
      </w:divBdr>
    </w:div>
    <w:div w:id="1264266529">
      <w:bodyDiv w:val="1"/>
      <w:marLeft w:val="0"/>
      <w:marRight w:val="0"/>
      <w:marTop w:val="0"/>
      <w:marBottom w:val="0"/>
      <w:divBdr>
        <w:top w:val="none" w:sz="0" w:space="0" w:color="auto"/>
        <w:left w:val="none" w:sz="0" w:space="0" w:color="auto"/>
        <w:bottom w:val="none" w:sz="0" w:space="0" w:color="auto"/>
        <w:right w:val="none" w:sz="0" w:space="0" w:color="auto"/>
      </w:divBdr>
      <w:divsChild>
        <w:div w:id="48119584">
          <w:marLeft w:val="0"/>
          <w:marRight w:val="0"/>
          <w:marTop w:val="0"/>
          <w:marBottom w:val="0"/>
          <w:divBdr>
            <w:top w:val="none" w:sz="0" w:space="0" w:color="auto"/>
            <w:left w:val="none" w:sz="0" w:space="0" w:color="auto"/>
            <w:bottom w:val="none" w:sz="0" w:space="0" w:color="auto"/>
            <w:right w:val="none" w:sz="0" w:space="0" w:color="auto"/>
          </w:divBdr>
        </w:div>
        <w:div w:id="137043107">
          <w:marLeft w:val="0"/>
          <w:marRight w:val="0"/>
          <w:marTop w:val="0"/>
          <w:marBottom w:val="0"/>
          <w:divBdr>
            <w:top w:val="none" w:sz="0" w:space="0" w:color="auto"/>
            <w:left w:val="none" w:sz="0" w:space="0" w:color="auto"/>
            <w:bottom w:val="none" w:sz="0" w:space="0" w:color="auto"/>
            <w:right w:val="none" w:sz="0" w:space="0" w:color="auto"/>
          </w:divBdr>
        </w:div>
        <w:div w:id="344943005">
          <w:marLeft w:val="0"/>
          <w:marRight w:val="0"/>
          <w:marTop w:val="0"/>
          <w:marBottom w:val="0"/>
          <w:divBdr>
            <w:top w:val="none" w:sz="0" w:space="0" w:color="auto"/>
            <w:left w:val="none" w:sz="0" w:space="0" w:color="auto"/>
            <w:bottom w:val="none" w:sz="0" w:space="0" w:color="auto"/>
            <w:right w:val="none" w:sz="0" w:space="0" w:color="auto"/>
          </w:divBdr>
        </w:div>
        <w:div w:id="374353880">
          <w:marLeft w:val="0"/>
          <w:marRight w:val="0"/>
          <w:marTop w:val="0"/>
          <w:marBottom w:val="0"/>
          <w:divBdr>
            <w:top w:val="none" w:sz="0" w:space="0" w:color="auto"/>
            <w:left w:val="none" w:sz="0" w:space="0" w:color="auto"/>
            <w:bottom w:val="none" w:sz="0" w:space="0" w:color="auto"/>
            <w:right w:val="none" w:sz="0" w:space="0" w:color="auto"/>
          </w:divBdr>
        </w:div>
        <w:div w:id="401099973">
          <w:marLeft w:val="0"/>
          <w:marRight w:val="0"/>
          <w:marTop w:val="0"/>
          <w:marBottom w:val="0"/>
          <w:divBdr>
            <w:top w:val="none" w:sz="0" w:space="0" w:color="auto"/>
            <w:left w:val="none" w:sz="0" w:space="0" w:color="auto"/>
            <w:bottom w:val="none" w:sz="0" w:space="0" w:color="auto"/>
            <w:right w:val="none" w:sz="0" w:space="0" w:color="auto"/>
          </w:divBdr>
        </w:div>
        <w:div w:id="474761909">
          <w:marLeft w:val="0"/>
          <w:marRight w:val="0"/>
          <w:marTop w:val="0"/>
          <w:marBottom w:val="0"/>
          <w:divBdr>
            <w:top w:val="none" w:sz="0" w:space="0" w:color="auto"/>
            <w:left w:val="none" w:sz="0" w:space="0" w:color="auto"/>
            <w:bottom w:val="none" w:sz="0" w:space="0" w:color="auto"/>
            <w:right w:val="none" w:sz="0" w:space="0" w:color="auto"/>
          </w:divBdr>
        </w:div>
        <w:div w:id="614867470">
          <w:marLeft w:val="0"/>
          <w:marRight w:val="0"/>
          <w:marTop w:val="0"/>
          <w:marBottom w:val="0"/>
          <w:divBdr>
            <w:top w:val="none" w:sz="0" w:space="0" w:color="auto"/>
            <w:left w:val="none" w:sz="0" w:space="0" w:color="auto"/>
            <w:bottom w:val="none" w:sz="0" w:space="0" w:color="auto"/>
            <w:right w:val="none" w:sz="0" w:space="0" w:color="auto"/>
          </w:divBdr>
        </w:div>
        <w:div w:id="807287794">
          <w:marLeft w:val="0"/>
          <w:marRight w:val="0"/>
          <w:marTop w:val="0"/>
          <w:marBottom w:val="0"/>
          <w:divBdr>
            <w:top w:val="none" w:sz="0" w:space="0" w:color="auto"/>
            <w:left w:val="none" w:sz="0" w:space="0" w:color="auto"/>
            <w:bottom w:val="none" w:sz="0" w:space="0" w:color="auto"/>
            <w:right w:val="none" w:sz="0" w:space="0" w:color="auto"/>
          </w:divBdr>
        </w:div>
        <w:div w:id="1133451677">
          <w:marLeft w:val="0"/>
          <w:marRight w:val="0"/>
          <w:marTop w:val="0"/>
          <w:marBottom w:val="0"/>
          <w:divBdr>
            <w:top w:val="none" w:sz="0" w:space="0" w:color="auto"/>
            <w:left w:val="none" w:sz="0" w:space="0" w:color="auto"/>
            <w:bottom w:val="none" w:sz="0" w:space="0" w:color="auto"/>
            <w:right w:val="none" w:sz="0" w:space="0" w:color="auto"/>
          </w:divBdr>
        </w:div>
        <w:div w:id="1174538461">
          <w:marLeft w:val="0"/>
          <w:marRight w:val="0"/>
          <w:marTop w:val="0"/>
          <w:marBottom w:val="0"/>
          <w:divBdr>
            <w:top w:val="none" w:sz="0" w:space="0" w:color="auto"/>
            <w:left w:val="none" w:sz="0" w:space="0" w:color="auto"/>
            <w:bottom w:val="none" w:sz="0" w:space="0" w:color="auto"/>
            <w:right w:val="none" w:sz="0" w:space="0" w:color="auto"/>
          </w:divBdr>
        </w:div>
        <w:div w:id="1389646363">
          <w:marLeft w:val="0"/>
          <w:marRight w:val="0"/>
          <w:marTop w:val="0"/>
          <w:marBottom w:val="0"/>
          <w:divBdr>
            <w:top w:val="none" w:sz="0" w:space="0" w:color="auto"/>
            <w:left w:val="none" w:sz="0" w:space="0" w:color="auto"/>
            <w:bottom w:val="none" w:sz="0" w:space="0" w:color="auto"/>
            <w:right w:val="none" w:sz="0" w:space="0" w:color="auto"/>
          </w:divBdr>
        </w:div>
        <w:div w:id="1832745653">
          <w:marLeft w:val="0"/>
          <w:marRight w:val="0"/>
          <w:marTop w:val="0"/>
          <w:marBottom w:val="0"/>
          <w:divBdr>
            <w:top w:val="none" w:sz="0" w:space="0" w:color="auto"/>
            <w:left w:val="none" w:sz="0" w:space="0" w:color="auto"/>
            <w:bottom w:val="none" w:sz="0" w:space="0" w:color="auto"/>
            <w:right w:val="none" w:sz="0" w:space="0" w:color="auto"/>
          </w:divBdr>
        </w:div>
        <w:div w:id="2121222894">
          <w:marLeft w:val="0"/>
          <w:marRight w:val="0"/>
          <w:marTop w:val="0"/>
          <w:marBottom w:val="0"/>
          <w:divBdr>
            <w:top w:val="none" w:sz="0" w:space="0" w:color="auto"/>
            <w:left w:val="none" w:sz="0" w:space="0" w:color="auto"/>
            <w:bottom w:val="none" w:sz="0" w:space="0" w:color="auto"/>
            <w:right w:val="none" w:sz="0" w:space="0" w:color="auto"/>
          </w:divBdr>
        </w:div>
      </w:divsChild>
    </w:div>
    <w:div w:id="1295066508">
      <w:bodyDiv w:val="1"/>
      <w:marLeft w:val="0"/>
      <w:marRight w:val="0"/>
      <w:marTop w:val="0"/>
      <w:marBottom w:val="0"/>
      <w:divBdr>
        <w:top w:val="none" w:sz="0" w:space="0" w:color="auto"/>
        <w:left w:val="none" w:sz="0" w:space="0" w:color="auto"/>
        <w:bottom w:val="none" w:sz="0" w:space="0" w:color="auto"/>
        <w:right w:val="none" w:sz="0" w:space="0" w:color="auto"/>
      </w:divBdr>
    </w:div>
    <w:div w:id="1295987587">
      <w:bodyDiv w:val="1"/>
      <w:marLeft w:val="0"/>
      <w:marRight w:val="0"/>
      <w:marTop w:val="0"/>
      <w:marBottom w:val="0"/>
      <w:divBdr>
        <w:top w:val="none" w:sz="0" w:space="0" w:color="auto"/>
        <w:left w:val="none" w:sz="0" w:space="0" w:color="auto"/>
        <w:bottom w:val="none" w:sz="0" w:space="0" w:color="auto"/>
        <w:right w:val="none" w:sz="0" w:space="0" w:color="auto"/>
      </w:divBdr>
    </w:div>
    <w:div w:id="1301769190">
      <w:bodyDiv w:val="1"/>
      <w:marLeft w:val="0"/>
      <w:marRight w:val="0"/>
      <w:marTop w:val="0"/>
      <w:marBottom w:val="0"/>
      <w:divBdr>
        <w:top w:val="none" w:sz="0" w:space="0" w:color="auto"/>
        <w:left w:val="none" w:sz="0" w:space="0" w:color="auto"/>
        <w:bottom w:val="none" w:sz="0" w:space="0" w:color="auto"/>
        <w:right w:val="none" w:sz="0" w:space="0" w:color="auto"/>
      </w:divBdr>
      <w:divsChild>
        <w:div w:id="68037584">
          <w:marLeft w:val="0"/>
          <w:marRight w:val="0"/>
          <w:marTop w:val="0"/>
          <w:marBottom w:val="0"/>
          <w:divBdr>
            <w:top w:val="none" w:sz="0" w:space="0" w:color="auto"/>
            <w:left w:val="none" w:sz="0" w:space="0" w:color="auto"/>
            <w:bottom w:val="none" w:sz="0" w:space="0" w:color="auto"/>
            <w:right w:val="none" w:sz="0" w:space="0" w:color="auto"/>
          </w:divBdr>
        </w:div>
        <w:div w:id="418528560">
          <w:marLeft w:val="0"/>
          <w:marRight w:val="0"/>
          <w:marTop w:val="0"/>
          <w:marBottom w:val="0"/>
          <w:divBdr>
            <w:top w:val="none" w:sz="0" w:space="0" w:color="auto"/>
            <w:left w:val="none" w:sz="0" w:space="0" w:color="auto"/>
            <w:bottom w:val="none" w:sz="0" w:space="0" w:color="auto"/>
            <w:right w:val="none" w:sz="0" w:space="0" w:color="auto"/>
          </w:divBdr>
        </w:div>
        <w:div w:id="492650746">
          <w:marLeft w:val="0"/>
          <w:marRight w:val="0"/>
          <w:marTop w:val="0"/>
          <w:marBottom w:val="0"/>
          <w:divBdr>
            <w:top w:val="none" w:sz="0" w:space="0" w:color="auto"/>
            <w:left w:val="none" w:sz="0" w:space="0" w:color="auto"/>
            <w:bottom w:val="none" w:sz="0" w:space="0" w:color="auto"/>
            <w:right w:val="none" w:sz="0" w:space="0" w:color="auto"/>
          </w:divBdr>
        </w:div>
        <w:div w:id="775178895">
          <w:marLeft w:val="0"/>
          <w:marRight w:val="0"/>
          <w:marTop w:val="0"/>
          <w:marBottom w:val="0"/>
          <w:divBdr>
            <w:top w:val="none" w:sz="0" w:space="0" w:color="auto"/>
            <w:left w:val="none" w:sz="0" w:space="0" w:color="auto"/>
            <w:bottom w:val="none" w:sz="0" w:space="0" w:color="auto"/>
            <w:right w:val="none" w:sz="0" w:space="0" w:color="auto"/>
          </w:divBdr>
        </w:div>
        <w:div w:id="782923301">
          <w:marLeft w:val="0"/>
          <w:marRight w:val="0"/>
          <w:marTop w:val="0"/>
          <w:marBottom w:val="0"/>
          <w:divBdr>
            <w:top w:val="none" w:sz="0" w:space="0" w:color="auto"/>
            <w:left w:val="none" w:sz="0" w:space="0" w:color="auto"/>
            <w:bottom w:val="none" w:sz="0" w:space="0" w:color="auto"/>
            <w:right w:val="none" w:sz="0" w:space="0" w:color="auto"/>
          </w:divBdr>
        </w:div>
        <w:div w:id="782963903">
          <w:marLeft w:val="0"/>
          <w:marRight w:val="0"/>
          <w:marTop w:val="0"/>
          <w:marBottom w:val="0"/>
          <w:divBdr>
            <w:top w:val="none" w:sz="0" w:space="0" w:color="auto"/>
            <w:left w:val="none" w:sz="0" w:space="0" w:color="auto"/>
            <w:bottom w:val="none" w:sz="0" w:space="0" w:color="auto"/>
            <w:right w:val="none" w:sz="0" w:space="0" w:color="auto"/>
          </w:divBdr>
        </w:div>
        <w:div w:id="968900243">
          <w:marLeft w:val="0"/>
          <w:marRight w:val="0"/>
          <w:marTop w:val="0"/>
          <w:marBottom w:val="0"/>
          <w:divBdr>
            <w:top w:val="none" w:sz="0" w:space="0" w:color="auto"/>
            <w:left w:val="none" w:sz="0" w:space="0" w:color="auto"/>
            <w:bottom w:val="none" w:sz="0" w:space="0" w:color="auto"/>
            <w:right w:val="none" w:sz="0" w:space="0" w:color="auto"/>
          </w:divBdr>
        </w:div>
        <w:div w:id="1094085018">
          <w:marLeft w:val="0"/>
          <w:marRight w:val="0"/>
          <w:marTop w:val="0"/>
          <w:marBottom w:val="0"/>
          <w:divBdr>
            <w:top w:val="none" w:sz="0" w:space="0" w:color="auto"/>
            <w:left w:val="none" w:sz="0" w:space="0" w:color="auto"/>
            <w:bottom w:val="none" w:sz="0" w:space="0" w:color="auto"/>
            <w:right w:val="none" w:sz="0" w:space="0" w:color="auto"/>
          </w:divBdr>
        </w:div>
        <w:div w:id="1154373833">
          <w:marLeft w:val="0"/>
          <w:marRight w:val="0"/>
          <w:marTop w:val="0"/>
          <w:marBottom w:val="0"/>
          <w:divBdr>
            <w:top w:val="none" w:sz="0" w:space="0" w:color="auto"/>
            <w:left w:val="none" w:sz="0" w:space="0" w:color="auto"/>
            <w:bottom w:val="none" w:sz="0" w:space="0" w:color="auto"/>
            <w:right w:val="none" w:sz="0" w:space="0" w:color="auto"/>
          </w:divBdr>
        </w:div>
        <w:div w:id="1248071599">
          <w:marLeft w:val="0"/>
          <w:marRight w:val="0"/>
          <w:marTop w:val="0"/>
          <w:marBottom w:val="0"/>
          <w:divBdr>
            <w:top w:val="none" w:sz="0" w:space="0" w:color="auto"/>
            <w:left w:val="none" w:sz="0" w:space="0" w:color="auto"/>
            <w:bottom w:val="none" w:sz="0" w:space="0" w:color="auto"/>
            <w:right w:val="none" w:sz="0" w:space="0" w:color="auto"/>
          </w:divBdr>
        </w:div>
        <w:div w:id="1253051082">
          <w:marLeft w:val="0"/>
          <w:marRight w:val="0"/>
          <w:marTop w:val="0"/>
          <w:marBottom w:val="0"/>
          <w:divBdr>
            <w:top w:val="none" w:sz="0" w:space="0" w:color="auto"/>
            <w:left w:val="none" w:sz="0" w:space="0" w:color="auto"/>
            <w:bottom w:val="none" w:sz="0" w:space="0" w:color="auto"/>
            <w:right w:val="none" w:sz="0" w:space="0" w:color="auto"/>
          </w:divBdr>
        </w:div>
        <w:div w:id="1309938877">
          <w:marLeft w:val="0"/>
          <w:marRight w:val="0"/>
          <w:marTop w:val="0"/>
          <w:marBottom w:val="0"/>
          <w:divBdr>
            <w:top w:val="none" w:sz="0" w:space="0" w:color="auto"/>
            <w:left w:val="none" w:sz="0" w:space="0" w:color="auto"/>
            <w:bottom w:val="none" w:sz="0" w:space="0" w:color="auto"/>
            <w:right w:val="none" w:sz="0" w:space="0" w:color="auto"/>
          </w:divBdr>
        </w:div>
        <w:div w:id="1347557033">
          <w:marLeft w:val="0"/>
          <w:marRight w:val="0"/>
          <w:marTop w:val="0"/>
          <w:marBottom w:val="0"/>
          <w:divBdr>
            <w:top w:val="none" w:sz="0" w:space="0" w:color="auto"/>
            <w:left w:val="none" w:sz="0" w:space="0" w:color="auto"/>
            <w:bottom w:val="none" w:sz="0" w:space="0" w:color="auto"/>
            <w:right w:val="none" w:sz="0" w:space="0" w:color="auto"/>
          </w:divBdr>
        </w:div>
        <w:div w:id="1482964502">
          <w:marLeft w:val="0"/>
          <w:marRight w:val="0"/>
          <w:marTop w:val="0"/>
          <w:marBottom w:val="0"/>
          <w:divBdr>
            <w:top w:val="none" w:sz="0" w:space="0" w:color="auto"/>
            <w:left w:val="none" w:sz="0" w:space="0" w:color="auto"/>
            <w:bottom w:val="none" w:sz="0" w:space="0" w:color="auto"/>
            <w:right w:val="none" w:sz="0" w:space="0" w:color="auto"/>
          </w:divBdr>
        </w:div>
        <w:div w:id="1536767849">
          <w:marLeft w:val="0"/>
          <w:marRight w:val="0"/>
          <w:marTop w:val="0"/>
          <w:marBottom w:val="0"/>
          <w:divBdr>
            <w:top w:val="none" w:sz="0" w:space="0" w:color="auto"/>
            <w:left w:val="none" w:sz="0" w:space="0" w:color="auto"/>
            <w:bottom w:val="none" w:sz="0" w:space="0" w:color="auto"/>
            <w:right w:val="none" w:sz="0" w:space="0" w:color="auto"/>
          </w:divBdr>
        </w:div>
        <w:div w:id="1562449669">
          <w:marLeft w:val="0"/>
          <w:marRight w:val="0"/>
          <w:marTop w:val="0"/>
          <w:marBottom w:val="0"/>
          <w:divBdr>
            <w:top w:val="none" w:sz="0" w:space="0" w:color="auto"/>
            <w:left w:val="none" w:sz="0" w:space="0" w:color="auto"/>
            <w:bottom w:val="none" w:sz="0" w:space="0" w:color="auto"/>
            <w:right w:val="none" w:sz="0" w:space="0" w:color="auto"/>
          </w:divBdr>
        </w:div>
        <w:div w:id="1682975442">
          <w:marLeft w:val="0"/>
          <w:marRight w:val="0"/>
          <w:marTop w:val="0"/>
          <w:marBottom w:val="0"/>
          <w:divBdr>
            <w:top w:val="none" w:sz="0" w:space="0" w:color="auto"/>
            <w:left w:val="none" w:sz="0" w:space="0" w:color="auto"/>
            <w:bottom w:val="none" w:sz="0" w:space="0" w:color="auto"/>
            <w:right w:val="none" w:sz="0" w:space="0" w:color="auto"/>
          </w:divBdr>
        </w:div>
        <w:div w:id="1797407054">
          <w:marLeft w:val="0"/>
          <w:marRight w:val="0"/>
          <w:marTop w:val="0"/>
          <w:marBottom w:val="0"/>
          <w:divBdr>
            <w:top w:val="none" w:sz="0" w:space="0" w:color="auto"/>
            <w:left w:val="none" w:sz="0" w:space="0" w:color="auto"/>
            <w:bottom w:val="none" w:sz="0" w:space="0" w:color="auto"/>
            <w:right w:val="none" w:sz="0" w:space="0" w:color="auto"/>
          </w:divBdr>
        </w:div>
        <w:div w:id="1871067168">
          <w:marLeft w:val="0"/>
          <w:marRight w:val="0"/>
          <w:marTop w:val="0"/>
          <w:marBottom w:val="0"/>
          <w:divBdr>
            <w:top w:val="none" w:sz="0" w:space="0" w:color="auto"/>
            <w:left w:val="none" w:sz="0" w:space="0" w:color="auto"/>
            <w:bottom w:val="none" w:sz="0" w:space="0" w:color="auto"/>
            <w:right w:val="none" w:sz="0" w:space="0" w:color="auto"/>
          </w:divBdr>
        </w:div>
        <w:div w:id="1929774479">
          <w:marLeft w:val="0"/>
          <w:marRight w:val="0"/>
          <w:marTop w:val="0"/>
          <w:marBottom w:val="0"/>
          <w:divBdr>
            <w:top w:val="none" w:sz="0" w:space="0" w:color="auto"/>
            <w:left w:val="none" w:sz="0" w:space="0" w:color="auto"/>
            <w:bottom w:val="none" w:sz="0" w:space="0" w:color="auto"/>
            <w:right w:val="none" w:sz="0" w:space="0" w:color="auto"/>
          </w:divBdr>
        </w:div>
        <w:div w:id="1958874443">
          <w:marLeft w:val="0"/>
          <w:marRight w:val="0"/>
          <w:marTop w:val="0"/>
          <w:marBottom w:val="0"/>
          <w:divBdr>
            <w:top w:val="none" w:sz="0" w:space="0" w:color="auto"/>
            <w:left w:val="none" w:sz="0" w:space="0" w:color="auto"/>
            <w:bottom w:val="none" w:sz="0" w:space="0" w:color="auto"/>
            <w:right w:val="none" w:sz="0" w:space="0" w:color="auto"/>
          </w:divBdr>
        </w:div>
        <w:div w:id="2001814261">
          <w:marLeft w:val="0"/>
          <w:marRight w:val="0"/>
          <w:marTop w:val="0"/>
          <w:marBottom w:val="0"/>
          <w:divBdr>
            <w:top w:val="none" w:sz="0" w:space="0" w:color="auto"/>
            <w:left w:val="none" w:sz="0" w:space="0" w:color="auto"/>
            <w:bottom w:val="none" w:sz="0" w:space="0" w:color="auto"/>
            <w:right w:val="none" w:sz="0" w:space="0" w:color="auto"/>
          </w:divBdr>
        </w:div>
        <w:div w:id="2004551112">
          <w:marLeft w:val="0"/>
          <w:marRight w:val="0"/>
          <w:marTop w:val="0"/>
          <w:marBottom w:val="0"/>
          <w:divBdr>
            <w:top w:val="none" w:sz="0" w:space="0" w:color="auto"/>
            <w:left w:val="none" w:sz="0" w:space="0" w:color="auto"/>
            <w:bottom w:val="none" w:sz="0" w:space="0" w:color="auto"/>
            <w:right w:val="none" w:sz="0" w:space="0" w:color="auto"/>
          </w:divBdr>
        </w:div>
        <w:div w:id="2040931103">
          <w:marLeft w:val="0"/>
          <w:marRight w:val="0"/>
          <w:marTop w:val="0"/>
          <w:marBottom w:val="0"/>
          <w:divBdr>
            <w:top w:val="none" w:sz="0" w:space="0" w:color="auto"/>
            <w:left w:val="none" w:sz="0" w:space="0" w:color="auto"/>
            <w:bottom w:val="none" w:sz="0" w:space="0" w:color="auto"/>
            <w:right w:val="none" w:sz="0" w:space="0" w:color="auto"/>
          </w:divBdr>
        </w:div>
      </w:divsChild>
    </w:div>
    <w:div w:id="1309822174">
      <w:bodyDiv w:val="1"/>
      <w:marLeft w:val="0"/>
      <w:marRight w:val="0"/>
      <w:marTop w:val="0"/>
      <w:marBottom w:val="0"/>
      <w:divBdr>
        <w:top w:val="none" w:sz="0" w:space="0" w:color="auto"/>
        <w:left w:val="none" w:sz="0" w:space="0" w:color="auto"/>
        <w:bottom w:val="none" w:sz="0" w:space="0" w:color="auto"/>
        <w:right w:val="none" w:sz="0" w:space="0" w:color="auto"/>
      </w:divBdr>
    </w:div>
    <w:div w:id="1322537016">
      <w:bodyDiv w:val="1"/>
      <w:marLeft w:val="0"/>
      <w:marRight w:val="0"/>
      <w:marTop w:val="0"/>
      <w:marBottom w:val="0"/>
      <w:divBdr>
        <w:top w:val="none" w:sz="0" w:space="0" w:color="auto"/>
        <w:left w:val="none" w:sz="0" w:space="0" w:color="auto"/>
        <w:bottom w:val="none" w:sz="0" w:space="0" w:color="auto"/>
        <w:right w:val="none" w:sz="0" w:space="0" w:color="auto"/>
      </w:divBdr>
    </w:div>
    <w:div w:id="1347900291">
      <w:bodyDiv w:val="1"/>
      <w:marLeft w:val="0"/>
      <w:marRight w:val="0"/>
      <w:marTop w:val="0"/>
      <w:marBottom w:val="0"/>
      <w:divBdr>
        <w:top w:val="none" w:sz="0" w:space="0" w:color="auto"/>
        <w:left w:val="none" w:sz="0" w:space="0" w:color="auto"/>
        <w:bottom w:val="none" w:sz="0" w:space="0" w:color="auto"/>
        <w:right w:val="none" w:sz="0" w:space="0" w:color="auto"/>
      </w:divBdr>
    </w:div>
    <w:div w:id="1358316914">
      <w:bodyDiv w:val="1"/>
      <w:marLeft w:val="0"/>
      <w:marRight w:val="0"/>
      <w:marTop w:val="0"/>
      <w:marBottom w:val="0"/>
      <w:divBdr>
        <w:top w:val="none" w:sz="0" w:space="0" w:color="auto"/>
        <w:left w:val="none" w:sz="0" w:space="0" w:color="auto"/>
        <w:bottom w:val="none" w:sz="0" w:space="0" w:color="auto"/>
        <w:right w:val="none" w:sz="0" w:space="0" w:color="auto"/>
      </w:divBdr>
    </w:div>
    <w:div w:id="1358584047">
      <w:bodyDiv w:val="1"/>
      <w:marLeft w:val="0"/>
      <w:marRight w:val="0"/>
      <w:marTop w:val="0"/>
      <w:marBottom w:val="0"/>
      <w:divBdr>
        <w:top w:val="none" w:sz="0" w:space="0" w:color="auto"/>
        <w:left w:val="none" w:sz="0" w:space="0" w:color="auto"/>
        <w:bottom w:val="none" w:sz="0" w:space="0" w:color="auto"/>
        <w:right w:val="none" w:sz="0" w:space="0" w:color="auto"/>
      </w:divBdr>
    </w:div>
    <w:div w:id="1396125785">
      <w:bodyDiv w:val="1"/>
      <w:marLeft w:val="0"/>
      <w:marRight w:val="0"/>
      <w:marTop w:val="0"/>
      <w:marBottom w:val="0"/>
      <w:divBdr>
        <w:top w:val="none" w:sz="0" w:space="0" w:color="auto"/>
        <w:left w:val="none" w:sz="0" w:space="0" w:color="auto"/>
        <w:bottom w:val="none" w:sz="0" w:space="0" w:color="auto"/>
        <w:right w:val="none" w:sz="0" w:space="0" w:color="auto"/>
      </w:divBdr>
    </w:div>
    <w:div w:id="1404140991">
      <w:bodyDiv w:val="1"/>
      <w:marLeft w:val="0"/>
      <w:marRight w:val="0"/>
      <w:marTop w:val="0"/>
      <w:marBottom w:val="0"/>
      <w:divBdr>
        <w:top w:val="none" w:sz="0" w:space="0" w:color="auto"/>
        <w:left w:val="none" w:sz="0" w:space="0" w:color="auto"/>
        <w:bottom w:val="none" w:sz="0" w:space="0" w:color="auto"/>
        <w:right w:val="none" w:sz="0" w:space="0" w:color="auto"/>
      </w:divBdr>
    </w:div>
    <w:div w:id="1425108423">
      <w:bodyDiv w:val="1"/>
      <w:marLeft w:val="0"/>
      <w:marRight w:val="0"/>
      <w:marTop w:val="0"/>
      <w:marBottom w:val="0"/>
      <w:divBdr>
        <w:top w:val="none" w:sz="0" w:space="0" w:color="auto"/>
        <w:left w:val="none" w:sz="0" w:space="0" w:color="auto"/>
        <w:bottom w:val="none" w:sz="0" w:space="0" w:color="auto"/>
        <w:right w:val="none" w:sz="0" w:space="0" w:color="auto"/>
      </w:divBdr>
      <w:divsChild>
        <w:div w:id="1033456364">
          <w:marLeft w:val="0"/>
          <w:marRight w:val="0"/>
          <w:marTop w:val="0"/>
          <w:marBottom w:val="0"/>
          <w:divBdr>
            <w:top w:val="none" w:sz="0" w:space="0" w:color="auto"/>
            <w:left w:val="none" w:sz="0" w:space="0" w:color="auto"/>
            <w:bottom w:val="none" w:sz="0" w:space="0" w:color="auto"/>
            <w:right w:val="none" w:sz="0" w:space="0" w:color="auto"/>
          </w:divBdr>
          <w:divsChild>
            <w:div w:id="4408767">
              <w:marLeft w:val="0"/>
              <w:marRight w:val="0"/>
              <w:marTop w:val="0"/>
              <w:marBottom w:val="0"/>
              <w:divBdr>
                <w:top w:val="none" w:sz="0" w:space="0" w:color="auto"/>
                <w:left w:val="none" w:sz="0" w:space="0" w:color="auto"/>
                <w:bottom w:val="none" w:sz="0" w:space="0" w:color="auto"/>
                <w:right w:val="none" w:sz="0" w:space="0" w:color="auto"/>
              </w:divBdr>
            </w:div>
            <w:div w:id="10224246">
              <w:marLeft w:val="0"/>
              <w:marRight w:val="0"/>
              <w:marTop w:val="0"/>
              <w:marBottom w:val="0"/>
              <w:divBdr>
                <w:top w:val="none" w:sz="0" w:space="0" w:color="auto"/>
                <w:left w:val="none" w:sz="0" w:space="0" w:color="auto"/>
                <w:bottom w:val="none" w:sz="0" w:space="0" w:color="auto"/>
                <w:right w:val="none" w:sz="0" w:space="0" w:color="auto"/>
              </w:divBdr>
            </w:div>
            <w:div w:id="16737700">
              <w:marLeft w:val="0"/>
              <w:marRight w:val="0"/>
              <w:marTop w:val="0"/>
              <w:marBottom w:val="0"/>
              <w:divBdr>
                <w:top w:val="none" w:sz="0" w:space="0" w:color="auto"/>
                <w:left w:val="none" w:sz="0" w:space="0" w:color="auto"/>
                <w:bottom w:val="none" w:sz="0" w:space="0" w:color="auto"/>
                <w:right w:val="none" w:sz="0" w:space="0" w:color="auto"/>
              </w:divBdr>
            </w:div>
            <w:div w:id="26222807">
              <w:marLeft w:val="0"/>
              <w:marRight w:val="0"/>
              <w:marTop w:val="0"/>
              <w:marBottom w:val="0"/>
              <w:divBdr>
                <w:top w:val="none" w:sz="0" w:space="0" w:color="auto"/>
                <w:left w:val="none" w:sz="0" w:space="0" w:color="auto"/>
                <w:bottom w:val="none" w:sz="0" w:space="0" w:color="auto"/>
                <w:right w:val="none" w:sz="0" w:space="0" w:color="auto"/>
              </w:divBdr>
            </w:div>
            <w:div w:id="53746335">
              <w:marLeft w:val="0"/>
              <w:marRight w:val="0"/>
              <w:marTop w:val="0"/>
              <w:marBottom w:val="0"/>
              <w:divBdr>
                <w:top w:val="none" w:sz="0" w:space="0" w:color="auto"/>
                <w:left w:val="none" w:sz="0" w:space="0" w:color="auto"/>
                <w:bottom w:val="none" w:sz="0" w:space="0" w:color="auto"/>
                <w:right w:val="none" w:sz="0" w:space="0" w:color="auto"/>
              </w:divBdr>
            </w:div>
            <w:div w:id="59249896">
              <w:marLeft w:val="0"/>
              <w:marRight w:val="0"/>
              <w:marTop w:val="0"/>
              <w:marBottom w:val="0"/>
              <w:divBdr>
                <w:top w:val="none" w:sz="0" w:space="0" w:color="auto"/>
                <w:left w:val="none" w:sz="0" w:space="0" w:color="auto"/>
                <w:bottom w:val="none" w:sz="0" w:space="0" w:color="auto"/>
                <w:right w:val="none" w:sz="0" w:space="0" w:color="auto"/>
              </w:divBdr>
            </w:div>
            <w:div w:id="88239087">
              <w:marLeft w:val="0"/>
              <w:marRight w:val="0"/>
              <w:marTop w:val="0"/>
              <w:marBottom w:val="0"/>
              <w:divBdr>
                <w:top w:val="none" w:sz="0" w:space="0" w:color="auto"/>
                <w:left w:val="none" w:sz="0" w:space="0" w:color="auto"/>
                <w:bottom w:val="none" w:sz="0" w:space="0" w:color="auto"/>
                <w:right w:val="none" w:sz="0" w:space="0" w:color="auto"/>
              </w:divBdr>
            </w:div>
            <w:div w:id="102041597">
              <w:marLeft w:val="0"/>
              <w:marRight w:val="0"/>
              <w:marTop w:val="0"/>
              <w:marBottom w:val="0"/>
              <w:divBdr>
                <w:top w:val="none" w:sz="0" w:space="0" w:color="auto"/>
                <w:left w:val="none" w:sz="0" w:space="0" w:color="auto"/>
                <w:bottom w:val="none" w:sz="0" w:space="0" w:color="auto"/>
                <w:right w:val="none" w:sz="0" w:space="0" w:color="auto"/>
              </w:divBdr>
            </w:div>
            <w:div w:id="108283414">
              <w:marLeft w:val="0"/>
              <w:marRight w:val="0"/>
              <w:marTop w:val="0"/>
              <w:marBottom w:val="0"/>
              <w:divBdr>
                <w:top w:val="none" w:sz="0" w:space="0" w:color="auto"/>
                <w:left w:val="none" w:sz="0" w:space="0" w:color="auto"/>
                <w:bottom w:val="none" w:sz="0" w:space="0" w:color="auto"/>
                <w:right w:val="none" w:sz="0" w:space="0" w:color="auto"/>
              </w:divBdr>
              <w:divsChild>
                <w:div w:id="1373843638">
                  <w:marLeft w:val="0"/>
                  <w:marRight w:val="0"/>
                  <w:marTop w:val="0"/>
                  <w:marBottom w:val="0"/>
                  <w:divBdr>
                    <w:top w:val="none" w:sz="0" w:space="0" w:color="auto"/>
                    <w:left w:val="none" w:sz="0" w:space="0" w:color="auto"/>
                    <w:bottom w:val="none" w:sz="0" w:space="0" w:color="auto"/>
                    <w:right w:val="none" w:sz="0" w:space="0" w:color="auto"/>
                  </w:divBdr>
                </w:div>
                <w:div w:id="1396927663">
                  <w:marLeft w:val="0"/>
                  <w:marRight w:val="0"/>
                  <w:marTop w:val="0"/>
                  <w:marBottom w:val="0"/>
                  <w:divBdr>
                    <w:top w:val="none" w:sz="0" w:space="0" w:color="auto"/>
                    <w:left w:val="none" w:sz="0" w:space="0" w:color="auto"/>
                    <w:bottom w:val="none" w:sz="0" w:space="0" w:color="auto"/>
                    <w:right w:val="none" w:sz="0" w:space="0" w:color="auto"/>
                  </w:divBdr>
                </w:div>
                <w:div w:id="1407917502">
                  <w:marLeft w:val="0"/>
                  <w:marRight w:val="0"/>
                  <w:marTop w:val="0"/>
                  <w:marBottom w:val="0"/>
                  <w:divBdr>
                    <w:top w:val="none" w:sz="0" w:space="0" w:color="auto"/>
                    <w:left w:val="none" w:sz="0" w:space="0" w:color="auto"/>
                    <w:bottom w:val="none" w:sz="0" w:space="0" w:color="auto"/>
                    <w:right w:val="none" w:sz="0" w:space="0" w:color="auto"/>
                  </w:divBdr>
                </w:div>
                <w:div w:id="1893031738">
                  <w:marLeft w:val="0"/>
                  <w:marRight w:val="0"/>
                  <w:marTop w:val="0"/>
                  <w:marBottom w:val="0"/>
                  <w:divBdr>
                    <w:top w:val="none" w:sz="0" w:space="0" w:color="auto"/>
                    <w:left w:val="none" w:sz="0" w:space="0" w:color="auto"/>
                    <w:bottom w:val="none" w:sz="0" w:space="0" w:color="auto"/>
                    <w:right w:val="none" w:sz="0" w:space="0" w:color="auto"/>
                  </w:divBdr>
                </w:div>
                <w:div w:id="2055033420">
                  <w:marLeft w:val="0"/>
                  <w:marRight w:val="0"/>
                  <w:marTop w:val="0"/>
                  <w:marBottom w:val="0"/>
                  <w:divBdr>
                    <w:top w:val="none" w:sz="0" w:space="0" w:color="auto"/>
                    <w:left w:val="none" w:sz="0" w:space="0" w:color="auto"/>
                    <w:bottom w:val="none" w:sz="0" w:space="0" w:color="auto"/>
                    <w:right w:val="none" w:sz="0" w:space="0" w:color="auto"/>
                  </w:divBdr>
                </w:div>
              </w:divsChild>
            </w:div>
            <w:div w:id="138108696">
              <w:marLeft w:val="0"/>
              <w:marRight w:val="0"/>
              <w:marTop w:val="0"/>
              <w:marBottom w:val="0"/>
              <w:divBdr>
                <w:top w:val="none" w:sz="0" w:space="0" w:color="auto"/>
                <w:left w:val="none" w:sz="0" w:space="0" w:color="auto"/>
                <w:bottom w:val="none" w:sz="0" w:space="0" w:color="auto"/>
                <w:right w:val="none" w:sz="0" w:space="0" w:color="auto"/>
              </w:divBdr>
              <w:divsChild>
                <w:div w:id="378163058">
                  <w:marLeft w:val="0"/>
                  <w:marRight w:val="0"/>
                  <w:marTop w:val="0"/>
                  <w:marBottom w:val="0"/>
                  <w:divBdr>
                    <w:top w:val="none" w:sz="0" w:space="0" w:color="auto"/>
                    <w:left w:val="none" w:sz="0" w:space="0" w:color="auto"/>
                    <w:bottom w:val="none" w:sz="0" w:space="0" w:color="auto"/>
                    <w:right w:val="none" w:sz="0" w:space="0" w:color="auto"/>
                  </w:divBdr>
                </w:div>
                <w:div w:id="1328047962">
                  <w:marLeft w:val="0"/>
                  <w:marRight w:val="0"/>
                  <w:marTop w:val="0"/>
                  <w:marBottom w:val="0"/>
                  <w:divBdr>
                    <w:top w:val="none" w:sz="0" w:space="0" w:color="auto"/>
                    <w:left w:val="none" w:sz="0" w:space="0" w:color="auto"/>
                    <w:bottom w:val="none" w:sz="0" w:space="0" w:color="auto"/>
                    <w:right w:val="none" w:sz="0" w:space="0" w:color="auto"/>
                  </w:divBdr>
                </w:div>
                <w:div w:id="1502505985">
                  <w:marLeft w:val="0"/>
                  <w:marRight w:val="0"/>
                  <w:marTop w:val="0"/>
                  <w:marBottom w:val="0"/>
                  <w:divBdr>
                    <w:top w:val="none" w:sz="0" w:space="0" w:color="auto"/>
                    <w:left w:val="none" w:sz="0" w:space="0" w:color="auto"/>
                    <w:bottom w:val="none" w:sz="0" w:space="0" w:color="auto"/>
                    <w:right w:val="none" w:sz="0" w:space="0" w:color="auto"/>
                  </w:divBdr>
                </w:div>
                <w:div w:id="1669557840">
                  <w:marLeft w:val="0"/>
                  <w:marRight w:val="0"/>
                  <w:marTop w:val="0"/>
                  <w:marBottom w:val="0"/>
                  <w:divBdr>
                    <w:top w:val="none" w:sz="0" w:space="0" w:color="auto"/>
                    <w:left w:val="none" w:sz="0" w:space="0" w:color="auto"/>
                    <w:bottom w:val="none" w:sz="0" w:space="0" w:color="auto"/>
                    <w:right w:val="none" w:sz="0" w:space="0" w:color="auto"/>
                  </w:divBdr>
                </w:div>
                <w:div w:id="2022318093">
                  <w:marLeft w:val="0"/>
                  <w:marRight w:val="0"/>
                  <w:marTop w:val="0"/>
                  <w:marBottom w:val="0"/>
                  <w:divBdr>
                    <w:top w:val="none" w:sz="0" w:space="0" w:color="auto"/>
                    <w:left w:val="none" w:sz="0" w:space="0" w:color="auto"/>
                    <w:bottom w:val="none" w:sz="0" w:space="0" w:color="auto"/>
                    <w:right w:val="none" w:sz="0" w:space="0" w:color="auto"/>
                  </w:divBdr>
                </w:div>
              </w:divsChild>
            </w:div>
            <w:div w:id="141820687">
              <w:marLeft w:val="0"/>
              <w:marRight w:val="0"/>
              <w:marTop w:val="0"/>
              <w:marBottom w:val="0"/>
              <w:divBdr>
                <w:top w:val="none" w:sz="0" w:space="0" w:color="auto"/>
                <w:left w:val="none" w:sz="0" w:space="0" w:color="auto"/>
                <w:bottom w:val="none" w:sz="0" w:space="0" w:color="auto"/>
                <w:right w:val="none" w:sz="0" w:space="0" w:color="auto"/>
              </w:divBdr>
            </w:div>
            <w:div w:id="159004884">
              <w:marLeft w:val="0"/>
              <w:marRight w:val="0"/>
              <w:marTop w:val="0"/>
              <w:marBottom w:val="0"/>
              <w:divBdr>
                <w:top w:val="none" w:sz="0" w:space="0" w:color="auto"/>
                <w:left w:val="none" w:sz="0" w:space="0" w:color="auto"/>
                <w:bottom w:val="none" w:sz="0" w:space="0" w:color="auto"/>
                <w:right w:val="none" w:sz="0" w:space="0" w:color="auto"/>
              </w:divBdr>
            </w:div>
            <w:div w:id="177231496">
              <w:marLeft w:val="0"/>
              <w:marRight w:val="0"/>
              <w:marTop w:val="0"/>
              <w:marBottom w:val="0"/>
              <w:divBdr>
                <w:top w:val="none" w:sz="0" w:space="0" w:color="auto"/>
                <w:left w:val="none" w:sz="0" w:space="0" w:color="auto"/>
                <w:bottom w:val="none" w:sz="0" w:space="0" w:color="auto"/>
                <w:right w:val="none" w:sz="0" w:space="0" w:color="auto"/>
              </w:divBdr>
            </w:div>
            <w:div w:id="181431476">
              <w:marLeft w:val="0"/>
              <w:marRight w:val="0"/>
              <w:marTop w:val="0"/>
              <w:marBottom w:val="0"/>
              <w:divBdr>
                <w:top w:val="none" w:sz="0" w:space="0" w:color="auto"/>
                <w:left w:val="none" w:sz="0" w:space="0" w:color="auto"/>
                <w:bottom w:val="none" w:sz="0" w:space="0" w:color="auto"/>
                <w:right w:val="none" w:sz="0" w:space="0" w:color="auto"/>
              </w:divBdr>
            </w:div>
            <w:div w:id="197162595">
              <w:marLeft w:val="0"/>
              <w:marRight w:val="0"/>
              <w:marTop w:val="0"/>
              <w:marBottom w:val="0"/>
              <w:divBdr>
                <w:top w:val="none" w:sz="0" w:space="0" w:color="auto"/>
                <w:left w:val="none" w:sz="0" w:space="0" w:color="auto"/>
                <w:bottom w:val="none" w:sz="0" w:space="0" w:color="auto"/>
                <w:right w:val="none" w:sz="0" w:space="0" w:color="auto"/>
              </w:divBdr>
              <w:divsChild>
                <w:div w:id="468479911">
                  <w:marLeft w:val="0"/>
                  <w:marRight w:val="0"/>
                  <w:marTop w:val="0"/>
                  <w:marBottom w:val="0"/>
                  <w:divBdr>
                    <w:top w:val="none" w:sz="0" w:space="0" w:color="auto"/>
                    <w:left w:val="none" w:sz="0" w:space="0" w:color="auto"/>
                    <w:bottom w:val="none" w:sz="0" w:space="0" w:color="auto"/>
                    <w:right w:val="none" w:sz="0" w:space="0" w:color="auto"/>
                  </w:divBdr>
                </w:div>
                <w:div w:id="792094986">
                  <w:marLeft w:val="0"/>
                  <w:marRight w:val="0"/>
                  <w:marTop w:val="0"/>
                  <w:marBottom w:val="0"/>
                  <w:divBdr>
                    <w:top w:val="none" w:sz="0" w:space="0" w:color="auto"/>
                    <w:left w:val="none" w:sz="0" w:space="0" w:color="auto"/>
                    <w:bottom w:val="none" w:sz="0" w:space="0" w:color="auto"/>
                    <w:right w:val="none" w:sz="0" w:space="0" w:color="auto"/>
                  </w:divBdr>
                </w:div>
                <w:div w:id="1269922335">
                  <w:marLeft w:val="0"/>
                  <w:marRight w:val="0"/>
                  <w:marTop w:val="0"/>
                  <w:marBottom w:val="0"/>
                  <w:divBdr>
                    <w:top w:val="none" w:sz="0" w:space="0" w:color="auto"/>
                    <w:left w:val="none" w:sz="0" w:space="0" w:color="auto"/>
                    <w:bottom w:val="none" w:sz="0" w:space="0" w:color="auto"/>
                    <w:right w:val="none" w:sz="0" w:space="0" w:color="auto"/>
                  </w:divBdr>
                </w:div>
                <w:div w:id="1358197566">
                  <w:marLeft w:val="0"/>
                  <w:marRight w:val="0"/>
                  <w:marTop w:val="0"/>
                  <w:marBottom w:val="0"/>
                  <w:divBdr>
                    <w:top w:val="none" w:sz="0" w:space="0" w:color="auto"/>
                    <w:left w:val="none" w:sz="0" w:space="0" w:color="auto"/>
                    <w:bottom w:val="none" w:sz="0" w:space="0" w:color="auto"/>
                    <w:right w:val="none" w:sz="0" w:space="0" w:color="auto"/>
                  </w:divBdr>
                </w:div>
                <w:div w:id="1806435662">
                  <w:marLeft w:val="0"/>
                  <w:marRight w:val="0"/>
                  <w:marTop w:val="0"/>
                  <w:marBottom w:val="0"/>
                  <w:divBdr>
                    <w:top w:val="none" w:sz="0" w:space="0" w:color="auto"/>
                    <w:left w:val="none" w:sz="0" w:space="0" w:color="auto"/>
                    <w:bottom w:val="none" w:sz="0" w:space="0" w:color="auto"/>
                    <w:right w:val="none" w:sz="0" w:space="0" w:color="auto"/>
                  </w:divBdr>
                </w:div>
              </w:divsChild>
            </w:div>
            <w:div w:id="229467938">
              <w:marLeft w:val="0"/>
              <w:marRight w:val="0"/>
              <w:marTop w:val="0"/>
              <w:marBottom w:val="0"/>
              <w:divBdr>
                <w:top w:val="none" w:sz="0" w:space="0" w:color="auto"/>
                <w:left w:val="none" w:sz="0" w:space="0" w:color="auto"/>
                <w:bottom w:val="none" w:sz="0" w:space="0" w:color="auto"/>
                <w:right w:val="none" w:sz="0" w:space="0" w:color="auto"/>
              </w:divBdr>
            </w:div>
            <w:div w:id="239950751">
              <w:marLeft w:val="0"/>
              <w:marRight w:val="0"/>
              <w:marTop w:val="0"/>
              <w:marBottom w:val="0"/>
              <w:divBdr>
                <w:top w:val="none" w:sz="0" w:space="0" w:color="auto"/>
                <w:left w:val="none" w:sz="0" w:space="0" w:color="auto"/>
                <w:bottom w:val="none" w:sz="0" w:space="0" w:color="auto"/>
                <w:right w:val="none" w:sz="0" w:space="0" w:color="auto"/>
              </w:divBdr>
            </w:div>
            <w:div w:id="242033181">
              <w:marLeft w:val="0"/>
              <w:marRight w:val="0"/>
              <w:marTop w:val="0"/>
              <w:marBottom w:val="0"/>
              <w:divBdr>
                <w:top w:val="none" w:sz="0" w:space="0" w:color="auto"/>
                <w:left w:val="none" w:sz="0" w:space="0" w:color="auto"/>
                <w:bottom w:val="none" w:sz="0" w:space="0" w:color="auto"/>
                <w:right w:val="none" w:sz="0" w:space="0" w:color="auto"/>
              </w:divBdr>
            </w:div>
            <w:div w:id="245652561">
              <w:marLeft w:val="0"/>
              <w:marRight w:val="0"/>
              <w:marTop w:val="0"/>
              <w:marBottom w:val="0"/>
              <w:divBdr>
                <w:top w:val="none" w:sz="0" w:space="0" w:color="auto"/>
                <w:left w:val="none" w:sz="0" w:space="0" w:color="auto"/>
                <w:bottom w:val="none" w:sz="0" w:space="0" w:color="auto"/>
                <w:right w:val="none" w:sz="0" w:space="0" w:color="auto"/>
              </w:divBdr>
            </w:div>
            <w:div w:id="262538703">
              <w:marLeft w:val="0"/>
              <w:marRight w:val="0"/>
              <w:marTop w:val="0"/>
              <w:marBottom w:val="0"/>
              <w:divBdr>
                <w:top w:val="none" w:sz="0" w:space="0" w:color="auto"/>
                <w:left w:val="none" w:sz="0" w:space="0" w:color="auto"/>
                <w:bottom w:val="none" w:sz="0" w:space="0" w:color="auto"/>
                <w:right w:val="none" w:sz="0" w:space="0" w:color="auto"/>
              </w:divBdr>
            </w:div>
            <w:div w:id="285082498">
              <w:marLeft w:val="0"/>
              <w:marRight w:val="0"/>
              <w:marTop w:val="0"/>
              <w:marBottom w:val="0"/>
              <w:divBdr>
                <w:top w:val="none" w:sz="0" w:space="0" w:color="auto"/>
                <w:left w:val="none" w:sz="0" w:space="0" w:color="auto"/>
                <w:bottom w:val="none" w:sz="0" w:space="0" w:color="auto"/>
                <w:right w:val="none" w:sz="0" w:space="0" w:color="auto"/>
              </w:divBdr>
            </w:div>
            <w:div w:id="292175702">
              <w:marLeft w:val="0"/>
              <w:marRight w:val="0"/>
              <w:marTop w:val="0"/>
              <w:marBottom w:val="0"/>
              <w:divBdr>
                <w:top w:val="none" w:sz="0" w:space="0" w:color="auto"/>
                <w:left w:val="none" w:sz="0" w:space="0" w:color="auto"/>
                <w:bottom w:val="none" w:sz="0" w:space="0" w:color="auto"/>
                <w:right w:val="none" w:sz="0" w:space="0" w:color="auto"/>
              </w:divBdr>
            </w:div>
            <w:div w:id="300549199">
              <w:marLeft w:val="0"/>
              <w:marRight w:val="0"/>
              <w:marTop w:val="0"/>
              <w:marBottom w:val="0"/>
              <w:divBdr>
                <w:top w:val="none" w:sz="0" w:space="0" w:color="auto"/>
                <w:left w:val="none" w:sz="0" w:space="0" w:color="auto"/>
                <w:bottom w:val="none" w:sz="0" w:space="0" w:color="auto"/>
                <w:right w:val="none" w:sz="0" w:space="0" w:color="auto"/>
              </w:divBdr>
              <w:divsChild>
                <w:div w:id="259410976">
                  <w:marLeft w:val="0"/>
                  <w:marRight w:val="0"/>
                  <w:marTop w:val="0"/>
                  <w:marBottom w:val="0"/>
                  <w:divBdr>
                    <w:top w:val="none" w:sz="0" w:space="0" w:color="auto"/>
                    <w:left w:val="none" w:sz="0" w:space="0" w:color="auto"/>
                    <w:bottom w:val="none" w:sz="0" w:space="0" w:color="auto"/>
                    <w:right w:val="none" w:sz="0" w:space="0" w:color="auto"/>
                  </w:divBdr>
                </w:div>
                <w:div w:id="302271716">
                  <w:marLeft w:val="0"/>
                  <w:marRight w:val="0"/>
                  <w:marTop w:val="0"/>
                  <w:marBottom w:val="0"/>
                  <w:divBdr>
                    <w:top w:val="none" w:sz="0" w:space="0" w:color="auto"/>
                    <w:left w:val="none" w:sz="0" w:space="0" w:color="auto"/>
                    <w:bottom w:val="none" w:sz="0" w:space="0" w:color="auto"/>
                    <w:right w:val="none" w:sz="0" w:space="0" w:color="auto"/>
                  </w:divBdr>
                </w:div>
                <w:div w:id="476607335">
                  <w:marLeft w:val="0"/>
                  <w:marRight w:val="0"/>
                  <w:marTop w:val="0"/>
                  <w:marBottom w:val="0"/>
                  <w:divBdr>
                    <w:top w:val="none" w:sz="0" w:space="0" w:color="auto"/>
                    <w:left w:val="none" w:sz="0" w:space="0" w:color="auto"/>
                    <w:bottom w:val="none" w:sz="0" w:space="0" w:color="auto"/>
                    <w:right w:val="none" w:sz="0" w:space="0" w:color="auto"/>
                  </w:divBdr>
                </w:div>
                <w:div w:id="1294411092">
                  <w:marLeft w:val="0"/>
                  <w:marRight w:val="0"/>
                  <w:marTop w:val="0"/>
                  <w:marBottom w:val="0"/>
                  <w:divBdr>
                    <w:top w:val="none" w:sz="0" w:space="0" w:color="auto"/>
                    <w:left w:val="none" w:sz="0" w:space="0" w:color="auto"/>
                    <w:bottom w:val="none" w:sz="0" w:space="0" w:color="auto"/>
                    <w:right w:val="none" w:sz="0" w:space="0" w:color="auto"/>
                  </w:divBdr>
                </w:div>
                <w:div w:id="1940946739">
                  <w:marLeft w:val="0"/>
                  <w:marRight w:val="0"/>
                  <w:marTop w:val="0"/>
                  <w:marBottom w:val="0"/>
                  <w:divBdr>
                    <w:top w:val="none" w:sz="0" w:space="0" w:color="auto"/>
                    <w:left w:val="none" w:sz="0" w:space="0" w:color="auto"/>
                    <w:bottom w:val="none" w:sz="0" w:space="0" w:color="auto"/>
                    <w:right w:val="none" w:sz="0" w:space="0" w:color="auto"/>
                  </w:divBdr>
                </w:div>
              </w:divsChild>
            </w:div>
            <w:div w:id="330106805">
              <w:marLeft w:val="0"/>
              <w:marRight w:val="0"/>
              <w:marTop w:val="0"/>
              <w:marBottom w:val="0"/>
              <w:divBdr>
                <w:top w:val="none" w:sz="0" w:space="0" w:color="auto"/>
                <w:left w:val="none" w:sz="0" w:space="0" w:color="auto"/>
                <w:bottom w:val="none" w:sz="0" w:space="0" w:color="auto"/>
                <w:right w:val="none" w:sz="0" w:space="0" w:color="auto"/>
              </w:divBdr>
            </w:div>
            <w:div w:id="335228486">
              <w:marLeft w:val="0"/>
              <w:marRight w:val="0"/>
              <w:marTop w:val="0"/>
              <w:marBottom w:val="0"/>
              <w:divBdr>
                <w:top w:val="none" w:sz="0" w:space="0" w:color="auto"/>
                <w:left w:val="none" w:sz="0" w:space="0" w:color="auto"/>
                <w:bottom w:val="none" w:sz="0" w:space="0" w:color="auto"/>
                <w:right w:val="none" w:sz="0" w:space="0" w:color="auto"/>
              </w:divBdr>
            </w:div>
            <w:div w:id="349841172">
              <w:marLeft w:val="0"/>
              <w:marRight w:val="0"/>
              <w:marTop w:val="0"/>
              <w:marBottom w:val="0"/>
              <w:divBdr>
                <w:top w:val="none" w:sz="0" w:space="0" w:color="auto"/>
                <w:left w:val="none" w:sz="0" w:space="0" w:color="auto"/>
                <w:bottom w:val="none" w:sz="0" w:space="0" w:color="auto"/>
                <w:right w:val="none" w:sz="0" w:space="0" w:color="auto"/>
              </w:divBdr>
            </w:div>
            <w:div w:id="351230824">
              <w:marLeft w:val="0"/>
              <w:marRight w:val="0"/>
              <w:marTop w:val="0"/>
              <w:marBottom w:val="0"/>
              <w:divBdr>
                <w:top w:val="none" w:sz="0" w:space="0" w:color="auto"/>
                <w:left w:val="none" w:sz="0" w:space="0" w:color="auto"/>
                <w:bottom w:val="none" w:sz="0" w:space="0" w:color="auto"/>
                <w:right w:val="none" w:sz="0" w:space="0" w:color="auto"/>
              </w:divBdr>
            </w:div>
            <w:div w:id="351886142">
              <w:marLeft w:val="0"/>
              <w:marRight w:val="0"/>
              <w:marTop w:val="0"/>
              <w:marBottom w:val="0"/>
              <w:divBdr>
                <w:top w:val="none" w:sz="0" w:space="0" w:color="auto"/>
                <w:left w:val="none" w:sz="0" w:space="0" w:color="auto"/>
                <w:bottom w:val="none" w:sz="0" w:space="0" w:color="auto"/>
                <w:right w:val="none" w:sz="0" w:space="0" w:color="auto"/>
              </w:divBdr>
            </w:div>
            <w:div w:id="373500983">
              <w:marLeft w:val="0"/>
              <w:marRight w:val="0"/>
              <w:marTop w:val="0"/>
              <w:marBottom w:val="0"/>
              <w:divBdr>
                <w:top w:val="none" w:sz="0" w:space="0" w:color="auto"/>
                <w:left w:val="none" w:sz="0" w:space="0" w:color="auto"/>
                <w:bottom w:val="none" w:sz="0" w:space="0" w:color="auto"/>
                <w:right w:val="none" w:sz="0" w:space="0" w:color="auto"/>
              </w:divBdr>
            </w:div>
            <w:div w:id="379015644">
              <w:marLeft w:val="0"/>
              <w:marRight w:val="0"/>
              <w:marTop w:val="0"/>
              <w:marBottom w:val="0"/>
              <w:divBdr>
                <w:top w:val="none" w:sz="0" w:space="0" w:color="auto"/>
                <w:left w:val="none" w:sz="0" w:space="0" w:color="auto"/>
                <w:bottom w:val="none" w:sz="0" w:space="0" w:color="auto"/>
                <w:right w:val="none" w:sz="0" w:space="0" w:color="auto"/>
              </w:divBdr>
            </w:div>
            <w:div w:id="379863871">
              <w:marLeft w:val="0"/>
              <w:marRight w:val="0"/>
              <w:marTop w:val="0"/>
              <w:marBottom w:val="0"/>
              <w:divBdr>
                <w:top w:val="none" w:sz="0" w:space="0" w:color="auto"/>
                <w:left w:val="none" w:sz="0" w:space="0" w:color="auto"/>
                <w:bottom w:val="none" w:sz="0" w:space="0" w:color="auto"/>
                <w:right w:val="none" w:sz="0" w:space="0" w:color="auto"/>
              </w:divBdr>
            </w:div>
            <w:div w:id="400953832">
              <w:marLeft w:val="0"/>
              <w:marRight w:val="0"/>
              <w:marTop w:val="0"/>
              <w:marBottom w:val="0"/>
              <w:divBdr>
                <w:top w:val="none" w:sz="0" w:space="0" w:color="auto"/>
                <w:left w:val="none" w:sz="0" w:space="0" w:color="auto"/>
                <w:bottom w:val="none" w:sz="0" w:space="0" w:color="auto"/>
                <w:right w:val="none" w:sz="0" w:space="0" w:color="auto"/>
              </w:divBdr>
            </w:div>
            <w:div w:id="406271484">
              <w:marLeft w:val="0"/>
              <w:marRight w:val="0"/>
              <w:marTop w:val="0"/>
              <w:marBottom w:val="0"/>
              <w:divBdr>
                <w:top w:val="none" w:sz="0" w:space="0" w:color="auto"/>
                <w:left w:val="none" w:sz="0" w:space="0" w:color="auto"/>
                <w:bottom w:val="none" w:sz="0" w:space="0" w:color="auto"/>
                <w:right w:val="none" w:sz="0" w:space="0" w:color="auto"/>
              </w:divBdr>
            </w:div>
            <w:div w:id="431433190">
              <w:marLeft w:val="0"/>
              <w:marRight w:val="0"/>
              <w:marTop w:val="0"/>
              <w:marBottom w:val="0"/>
              <w:divBdr>
                <w:top w:val="none" w:sz="0" w:space="0" w:color="auto"/>
                <w:left w:val="none" w:sz="0" w:space="0" w:color="auto"/>
                <w:bottom w:val="none" w:sz="0" w:space="0" w:color="auto"/>
                <w:right w:val="none" w:sz="0" w:space="0" w:color="auto"/>
              </w:divBdr>
            </w:div>
            <w:div w:id="444890063">
              <w:marLeft w:val="0"/>
              <w:marRight w:val="0"/>
              <w:marTop w:val="0"/>
              <w:marBottom w:val="0"/>
              <w:divBdr>
                <w:top w:val="none" w:sz="0" w:space="0" w:color="auto"/>
                <w:left w:val="none" w:sz="0" w:space="0" w:color="auto"/>
                <w:bottom w:val="none" w:sz="0" w:space="0" w:color="auto"/>
                <w:right w:val="none" w:sz="0" w:space="0" w:color="auto"/>
              </w:divBdr>
            </w:div>
            <w:div w:id="521477104">
              <w:marLeft w:val="0"/>
              <w:marRight w:val="0"/>
              <w:marTop w:val="0"/>
              <w:marBottom w:val="0"/>
              <w:divBdr>
                <w:top w:val="none" w:sz="0" w:space="0" w:color="auto"/>
                <w:left w:val="none" w:sz="0" w:space="0" w:color="auto"/>
                <w:bottom w:val="none" w:sz="0" w:space="0" w:color="auto"/>
                <w:right w:val="none" w:sz="0" w:space="0" w:color="auto"/>
              </w:divBdr>
            </w:div>
            <w:div w:id="547690410">
              <w:marLeft w:val="0"/>
              <w:marRight w:val="0"/>
              <w:marTop w:val="0"/>
              <w:marBottom w:val="0"/>
              <w:divBdr>
                <w:top w:val="none" w:sz="0" w:space="0" w:color="auto"/>
                <w:left w:val="none" w:sz="0" w:space="0" w:color="auto"/>
                <w:bottom w:val="none" w:sz="0" w:space="0" w:color="auto"/>
                <w:right w:val="none" w:sz="0" w:space="0" w:color="auto"/>
              </w:divBdr>
            </w:div>
            <w:div w:id="600725089">
              <w:marLeft w:val="0"/>
              <w:marRight w:val="0"/>
              <w:marTop w:val="0"/>
              <w:marBottom w:val="0"/>
              <w:divBdr>
                <w:top w:val="none" w:sz="0" w:space="0" w:color="auto"/>
                <w:left w:val="none" w:sz="0" w:space="0" w:color="auto"/>
                <w:bottom w:val="none" w:sz="0" w:space="0" w:color="auto"/>
                <w:right w:val="none" w:sz="0" w:space="0" w:color="auto"/>
              </w:divBdr>
            </w:div>
            <w:div w:id="638845303">
              <w:marLeft w:val="0"/>
              <w:marRight w:val="0"/>
              <w:marTop w:val="0"/>
              <w:marBottom w:val="0"/>
              <w:divBdr>
                <w:top w:val="none" w:sz="0" w:space="0" w:color="auto"/>
                <w:left w:val="none" w:sz="0" w:space="0" w:color="auto"/>
                <w:bottom w:val="none" w:sz="0" w:space="0" w:color="auto"/>
                <w:right w:val="none" w:sz="0" w:space="0" w:color="auto"/>
              </w:divBdr>
            </w:div>
            <w:div w:id="648094476">
              <w:marLeft w:val="0"/>
              <w:marRight w:val="0"/>
              <w:marTop w:val="0"/>
              <w:marBottom w:val="0"/>
              <w:divBdr>
                <w:top w:val="none" w:sz="0" w:space="0" w:color="auto"/>
                <w:left w:val="none" w:sz="0" w:space="0" w:color="auto"/>
                <w:bottom w:val="none" w:sz="0" w:space="0" w:color="auto"/>
                <w:right w:val="none" w:sz="0" w:space="0" w:color="auto"/>
              </w:divBdr>
            </w:div>
            <w:div w:id="671420899">
              <w:marLeft w:val="0"/>
              <w:marRight w:val="0"/>
              <w:marTop w:val="0"/>
              <w:marBottom w:val="0"/>
              <w:divBdr>
                <w:top w:val="none" w:sz="0" w:space="0" w:color="auto"/>
                <w:left w:val="none" w:sz="0" w:space="0" w:color="auto"/>
                <w:bottom w:val="none" w:sz="0" w:space="0" w:color="auto"/>
                <w:right w:val="none" w:sz="0" w:space="0" w:color="auto"/>
              </w:divBdr>
            </w:div>
            <w:div w:id="697778585">
              <w:marLeft w:val="0"/>
              <w:marRight w:val="0"/>
              <w:marTop w:val="0"/>
              <w:marBottom w:val="0"/>
              <w:divBdr>
                <w:top w:val="none" w:sz="0" w:space="0" w:color="auto"/>
                <w:left w:val="none" w:sz="0" w:space="0" w:color="auto"/>
                <w:bottom w:val="none" w:sz="0" w:space="0" w:color="auto"/>
                <w:right w:val="none" w:sz="0" w:space="0" w:color="auto"/>
              </w:divBdr>
            </w:div>
            <w:div w:id="743837202">
              <w:marLeft w:val="0"/>
              <w:marRight w:val="0"/>
              <w:marTop w:val="0"/>
              <w:marBottom w:val="0"/>
              <w:divBdr>
                <w:top w:val="none" w:sz="0" w:space="0" w:color="auto"/>
                <w:left w:val="none" w:sz="0" w:space="0" w:color="auto"/>
                <w:bottom w:val="none" w:sz="0" w:space="0" w:color="auto"/>
                <w:right w:val="none" w:sz="0" w:space="0" w:color="auto"/>
              </w:divBdr>
            </w:div>
            <w:div w:id="771242820">
              <w:marLeft w:val="0"/>
              <w:marRight w:val="0"/>
              <w:marTop w:val="0"/>
              <w:marBottom w:val="0"/>
              <w:divBdr>
                <w:top w:val="none" w:sz="0" w:space="0" w:color="auto"/>
                <w:left w:val="none" w:sz="0" w:space="0" w:color="auto"/>
                <w:bottom w:val="none" w:sz="0" w:space="0" w:color="auto"/>
                <w:right w:val="none" w:sz="0" w:space="0" w:color="auto"/>
              </w:divBdr>
            </w:div>
            <w:div w:id="780229006">
              <w:marLeft w:val="0"/>
              <w:marRight w:val="0"/>
              <w:marTop w:val="0"/>
              <w:marBottom w:val="0"/>
              <w:divBdr>
                <w:top w:val="none" w:sz="0" w:space="0" w:color="auto"/>
                <w:left w:val="none" w:sz="0" w:space="0" w:color="auto"/>
                <w:bottom w:val="none" w:sz="0" w:space="0" w:color="auto"/>
                <w:right w:val="none" w:sz="0" w:space="0" w:color="auto"/>
              </w:divBdr>
            </w:div>
            <w:div w:id="801382810">
              <w:marLeft w:val="0"/>
              <w:marRight w:val="0"/>
              <w:marTop w:val="0"/>
              <w:marBottom w:val="0"/>
              <w:divBdr>
                <w:top w:val="none" w:sz="0" w:space="0" w:color="auto"/>
                <w:left w:val="none" w:sz="0" w:space="0" w:color="auto"/>
                <w:bottom w:val="none" w:sz="0" w:space="0" w:color="auto"/>
                <w:right w:val="none" w:sz="0" w:space="0" w:color="auto"/>
              </w:divBdr>
            </w:div>
            <w:div w:id="828054252">
              <w:marLeft w:val="0"/>
              <w:marRight w:val="0"/>
              <w:marTop w:val="0"/>
              <w:marBottom w:val="0"/>
              <w:divBdr>
                <w:top w:val="none" w:sz="0" w:space="0" w:color="auto"/>
                <w:left w:val="none" w:sz="0" w:space="0" w:color="auto"/>
                <w:bottom w:val="none" w:sz="0" w:space="0" w:color="auto"/>
                <w:right w:val="none" w:sz="0" w:space="0" w:color="auto"/>
              </w:divBdr>
            </w:div>
            <w:div w:id="828054592">
              <w:marLeft w:val="0"/>
              <w:marRight w:val="0"/>
              <w:marTop w:val="0"/>
              <w:marBottom w:val="0"/>
              <w:divBdr>
                <w:top w:val="none" w:sz="0" w:space="0" w:color="auto"/>
                <w:left w:val="none" w:sz="0" w:space="0" w:color="auto"/>
                <w:bottom w:val="none" w:sz="0" w:space="0" w:color="auto"/>
                <w:right w:val="none" w:sz="0" w:space="0" w:color="auto"/>
              </w:divBdr>
            </w:div>
            <w:div w:id="844511564">
              <w:marLeft w:val="0"/>
              <w:marRight w:val="0"/>
              <w:marTop w:val="0"/>
              <w:marBottom w:val="0"/>
              <w:divBdr>
                <w:top w:val="none" w:sz="0" w:space="0" w:color="auto"/>
                <w:left w:val="none" w:sz="0" w:space="0" w:color="auto"/>
                <w:bottom w:val="none" w:sz="0" w:space="0" w:color="auto"/>
                <w:right w:val="none" w:sz="0" w:space="0" w:color="auto"/>
              </w:divBdr>
            </w:div>
            <w:div w:id="863861801">
              <w:marLeft w:val="0"/>
              <w:marRight w:val="0"/>
              <w:marTop w:val="0"/>
              <w:marBottom w:val="0"/>
              <w:divBdr>
                <w:top w:val="none" w:sz="0" w:space="0" w:color="auto"/>
                <w:left w:val="none" w:sz="0" w:space="0" w:color="auto"/>
                <w:bottom w:val="none" w:sz="0" w:space="0" w:color="auto"/>
                <w:right w:val="none" w:sz="0" w:space="0" w:color="auto"/>
              </w:divBdr>
              <w:divsChild>
                <w:div w:id="78185937">
                  <w:marLeft w:val="0"/>
                  <w:marRight w:val="0"/>
                  <w:marTop w:val="0"/>
                  <w:marBottom w:val="0"/>
                  <w:divBdr>
                    <w:top w:val="none" w:sz="0" w:space="0" w:color="auto"/>
                    <w:left w:val="none" w:sz="0" w:space="0" w:color="auto"/>
                    <w:bottom w:val="none" w:sz="0" w:space="0" w:color="auto"/>
                    <w:right w:val="none" w:sz="0" w:space="0" w:color="auto"/>
                  </w:divBdr>
                </w:div>
                <w:div w:id="91703854">
                  <w:marLeft w:val="0"/>
                  <w:marRight w:val="0"/>
                  <w:marTop w:val="0"/>
                  <w:marBottom w:val="0"/>
                  <w:divBdr>
                    <w:top w:val="none" w:sz="0" w:space="0" w:color="auto"/>
                    <w:left w:val="none" w:sz="0" w:space="0" w:color="auto"/>
                    <w:bottom w:val="none" w:sz="0" w:space="0" w:color="auto"/>
                    <w:right w:val="none" w:sz="0" w:space="0" w:color="auto"/>
                  </w:divBdr>
                </w:div>
                <w:div w:id="234517580">
                  <w:marLeft w:val="0"/>
                  <w:marRight w:val="0"/>
                  <w:marTop w:val="0"/>
                  <w:marBottom w:val="0"/>
                  <w:divBdr>
                    <w:top w:val="none" w:sz="0" w:space="0" w:color="auto"/>
                    <w:left w:val="none" w:sz="0" w:space="0" w:color="auto"/>
                    <w:bottom w:val="none" w:sz="0" w:space="0" w:color="auto"/>
                    <w:right w:val="none" w:sz="0" w:space="0" w:color="auto"/>
                  </w:divBdr>
                </w:div>
                <w:div w:id="377819938">
                  <w:marLeft w:val="0"/>
                  <w:marRight w:val="0"/>
                  <w:marTop w:val="0"/>
                  <w:marBottom w:val="0"/>
                  <w:divBdr>
                    <w:top w:val="none" w:sz="0" w:space="0" w:color="auto"/>
                    <w:left w:val="none" w:sz="0" w:space="0" w:color="auto"/>
                    <w:bottom w:val="none" w:sz="0" w:space="0" w:color="auto"/>
                    <w:right w:val="none" w:sz="0" w:space="0" w:color="auto"/>
                  </w:divBdr>
                </w:div>
                <w:div w:id="1048719971">
                  <w:marLeft w:val="0"/>
                  <w:marRight w:val="0"/>
                  <w:marTop w:val="0"/>
                  <w:marBottom w:val="0"/>
                  <w:divBdr>
                    <w:top w:val="none" w:sz="0" w:space="0" w:color="auto"/>
                    <w:left w:val="none" w:sz="0" w:space="0" w:color="auto"/>
                    <w:bottom w:val="none" w:sz="0" w:space="0" w:color="auto"/>
                    <w:right w:val="none" w:sz="0" w:space="0" w:color="auto"/>
                  </w:divBdr>
                </w:div>
              </w:divsChild>
            </w:div>
            <w:div w:id="870072777">
              <w:marLeft w:val="0"/>
              <w:marRight w:val="0"/>
              <w:marTop w:val="0"/>
              <w:marBottom w:val="0"/>
              <w:divBdr>
                <w:top w:val="none" w:sz="0" w:space="0" w:color="auto"/>
                <w:left w:val="none" w:sz="0" w:space="0" w:color="auto"/>
                <w:bottom w:val="none" w:sz="0" w:space="0" w:color="auto"/>
                <w:right w:val="none" w:sz="0" w:space="0" w:color="auto"/>
              </w:divBdr>
            </w:div>
            <w:div w:id="886573372">
              <w:marLeft w:val="0"/>
              <w:marRight w:val="0"/>
              <w:marTop w:val="0"/>
              <w:marBottom w:val="0"/>
              <w:divBdr>
                <w:top w:val="none" w:sz="0" w:space="0" w:color="auto"/>
                <w:left w:val="none" w:sz="0" w:space="0" w:color="auto"/>
                <w:bottom w:val="none" w:sz="0" w:space="0" w:color="auto"/>
                <w:right w:val="none" w:sz="0" w:space="0" w:color="auto"/>
              </w:divBdr>
            </w:div>
            <w:div w:id="893276112">
              <w:marLeft w:val="0"/>
              <w:marRight w:val="0"/>
              <w:marTop w:val="0"/>
              <w:marBottom w:val="0"/>
              <w:divBdr>
                <w:top w:val="none" w:sz="0" w:space="0" w:color="auto"/>
                <w:left w:val="none" w:sz="0" w:space="0" w:color="auto"/>
                <w:bottom w:val="none" w:sz="0" w:space="0" w:color="auto"/>
                <w:right w:val="none" w:sz="0" w:space="0" w:color="auto"/>
              </w:divBdr>
            </w:div>
            <w:div w:id="898521136">
              <w:marLeft w:val="0"/>
              <w:marRight w:val="0"/>
              <w:marTop w:val="0"/>
              <w:marBottom w:val="0"/>
              <w:divBdr>
                <w:top w:val="none" w:sz="0" w:space="0" w:color="auto"/>
                <w:left w:val="none" w:sz="0" w:space="0" w:color="auto"/>
                <w:bottom w:val="none" w:sz="0" w:space="0" w:color="auto"/>
                <w:right w:val="none" w:sz="0" w:space="0" w:color="auto"/>
              </w:divBdr>
            </w:div>
            <w:div w:id="898705897">
              <w:marLeft w:val="0"/>
              <w:marRight w:val="0"/>
              <w:marTop w:val="0"/>
              <w:marBottom w:val="0"/>
              <w:divBdr>
                <w:top w:val="none" w:sz="0" w:space="0" w:color="auto"/>
                <w:left w:val="none" w:sz="0" w:space="0" w:color="auto"/>
                <w:bottom w:val="none" w:sz="0" w:space="0" w:color="auto"/>
                <w:right w:val="none" w:sz="0" w:space="0" w:color="auto"/>
              </w:divBdr>
            </w:div>
            <w:div w:id="939945670">
              <w:marLeft w:val="0"/>
              <w:marRight w:val="0"/>
              <w:marTop w:val="0"/>
              <w:marBottom w:val="0"/>
              <w:divBdr>
                <w:top w:val="none" w:sz="0" w:space="0" w:color="auto"/>
                <w:left w:val="none" w:sz="0" w:space="0" w:color="auto"/>
                <w:bottom w:val="none" w:sz="0" w:space="0" w:color="auto"/>
                <w:right w:val="none" w:sz="0" w:space="0" w:color="auto"/>
              </w:divBdr>
            </w:div>
            <w:div w:id="964509347">
              <w:marLeft w:val="0"/>
              <w:marRight w:val="0"/>
              <w:marTop w:val="0"/>
              <w:marBottom w:val="0"/>
              <w:divBdr>
                <w:top w:val="none" w:sz="0" w:space="0" w:color="auto"/>
                <w:left w:val="none" w:sz="0" w:space="0" w:color="auto"/>
                <w:bottom w:val="none" w:sz="0" w:space="0" w:color="auto"/>
                <w:right w:val="none" w:sz="0" w:space="0" w:color="auto"/>
              </w:divBdr>
            </w:div>
            <w:div w:id="988484799">
              <w:marLeft w:val="0"/>
              <w:marRight w:val="0"/>
              <w:marTop w:val="0"/>
              <w:marBottom w:val="0"/>
              <w:divBdr>
                <w:top w:val="none" w:sz="0" w:space="0" w:color="auto"/>
                <w:left w:val="none" w:sz="0" w:space="0" w:color="auto"/>
                <w:bottom w:val="none" w:sz="0" w:space="0" w:color="auto"/>
                <w:right w:val="none" w:sz="0" w:space="0" w:color="auto"/>
              </w:divBdr>
            </w:div>
            <w:div w:id="1002127555">
              <w:marLeft w:val="0"/>
              <w:marRight w:val="0"/>
              <w:marTop w:val="0"/>
              <w:marBottom w:val="0"/>
              <w:divBdr>
                <w:top w:val="none" w:sz="0" w:space="0" w:color="auto"/>
                <w:left w:val="none" w:sz="0" w:space="0" w:color="auto"/>
                <w:bottom w:val="none" w:sz="0" w:space="0" w:color="auto"/>
                <w:right w:val="none" w:sz="0" w:space="0" w:color="auto"/>
              </w:divBdr>
            </w:div>
            <w:div w:id="1010908341">
              <w:marLeft w:val="0"/>
              <w:marRight w:val="0"/>
              <w:marTop w:val="0"/>
              <w:marBottom w:val="0"/>
              <w:divBdr>
                <w:top w:val="none" w:sz="0" w:space="0" w:color="auto"/>
                <w:left w:val="none" w:sz="0" w:space="0" w:color="auto"/>
                <w:bottom w:val="none" w:sz="0" w:space="0" w:color="auto"/>
                <w:right w:val="none" w:sz="0" w:space="0" w:color="auto"/>
              </w:divBdr>
            </w:div>
            <w:div w:id="1019308718">
              <w:marLeft w:val="0"/>
              <w:marRight w:val="0"/>
              <w:marTop w:val="0"/>
              <w:marBottom w:val="0"/>
              <w:divBdr>
                <w:top w:val="none" w:sz="0" w:space="0" w:color="auto"/>
                <w:left w:val="none" w:sz="0" w:space="0" w:color="auto"/>
                <w:bottom w:val="none" w:sz="0" w:space="0" w:color="auto"/>
                <w:right w:val="none" w:sz="0" w:space="0" w:color="auto"/>
              </w:divBdr>
            </w:div>
            <w:div w:id="1023245798">
              <w:marLeft w:val="0"/>
              <w:marRight w:val="0"/>
              <w:marTop w:val="0"/>
              <w:marBottom w:val="0"/>
              <w:divBdr>
                <w:top w:val="none" w:sz="0" w:space="0" w:color="auto"/>
                <w:left w:val="none" w:sz="0" w:space="0" w:color="auto"/>
                <w:bottom w:val="none" w:sz="0" w:space="0" w:color="auto"/>
                <w:right w:val="none" w:sz="0" w:space="0" w:color="auto"/>
              </w:divBdr>
            </w:div>
            <w:div w:id="1051004091">
              <w:marLeft w:val="0"/>
              <w:marRight w:val="0"/>
              <w:marTop w:val="0"/>
              <w:marBottom w:val="0"/>
              <w:divBdr>
                <w:top w:val="none" w:sz="0" w:space="0" w:color="auto"/>
                <w:left w:val="none" w:sz="0" w:space="0" w:color="auto"/>
                <w:bottom w:val="none" w:sz="0" w:space="0" w:color="auto"/>
                <w:right w:val="none" w:sz="0" w:space="0" w:color="auto"/>
              </w:divBdr>
            </w:div>
            <w:div w:id="1060322285">
              <w:marLeft w:val="0"/>
              <w:marRight w:val="0"/>
              <w:marTop w:val="0"/>
              <w:marBottom w:val="0"/>
              <w:divBdr>
                <w:top w:val="none" w:sz="0" w:space="0" w:color="auto"/>
                <w:left w:val="none" w:sz="0" w:space="0" w:color="auto"/>
                <w:bottom w:val="none" w:sz="0" w:space="0" w:color="auto"/>
                <w:right w:val="none" w:sz="0" w:space="0" w:color="auto"/>
              </w:divBdr>
            </w:div>
            <w:div w:id="1070735499">
              <w:marLeft w:val="0"/>
              <w:marRight w:val="0"/>
              <w:marTop w:val="0"/>
              <w:marBottom w:val="0"/>
              <w:divBdr>
                <w:top w:val="none" w:sz="0" w:space="0" w:color="auto"/>
                <w:left w:val="none" w:sz="0" w:space="0" w:color="auto"/>
                <w:bottom w:val="none" w:sz="0" w:space="0" w:color="auto"/>
                <w:right w:val="none" w:sz="0" w:space="0" w:color="auto"/>
              </w:divBdr>
            </w:div>
            <w:div w:id="1097560854">
              <w:marLeft w:val="0"/>
              <w:marRight w:val="0"/>
              <w:marTop w:val="0"/>
              <w:marBottom w:val="0"/>
              <w:divBdr>
                <w:top w:val="none" w:sz="0" w:space="0" w:color="auto"/>
                <w:left w:val="none" w:sz="0" w:space="0" w:color="auto"/>
                <w:bottom w:val="none" w:sz="0" w:space="0" w:color="auto"/>
                <w:right w:val="none" w:sz="0" w:space="0" w:color="auto"/>
              </w:divBdr>
            </w:div>
            <w:div w:id="1141121380">
              <w:marLeft w:val="0"/>
              <w:marRight w:val="0"/>
              <w:marTop w:val="0"/>
              <w:marBottom w:val="0"/>
              <w:divBdr>
                <w:top w:val="none" w:sz="0" w:space="0" w:color="auto"/>
                <w:left w:val="none" w:sz="0" w:space="0" w:color="auto"/>
                <w:bottom w:val="none" w:sz="0" w:space="0" w:color="auto"/>
                <w:right w:val="none" w:sz="0" w:space="0" w:color="auto"/>
              </w:divBdr>
              <w:divsChild>
                <w:div w:id="693962641">
                  <w:marLeft w:val="0"/>
                  <w:marRight w:val="0"/>
                  <w:marTop w:val="0"/>
                  <w:marBottom w:val="0"/>
                  <w:divBdr>
                    <w:top w:val="none" w:sz="0" w:space="0" w:color="auto"/>
                    <w:left w:val="none" w:sz="0" w:space="0" w:color="auto"/>
                    <w:bottom w:val="none" w:sz="0" w:space="0" w:color="auto"/>
                    <w:right w:val="none" w:sz="0" w:space="0" w:color="auto"/>
                  </w:divBdr>
                </w:div>
              </w:divsChild>
            </w:div>
            <w:div w:id="1150243949">
              <w:marLeft w:val="0"/>
              <w:marRight w:val="0"/>
              <w:marTop w:val="0"/>
              <w:marBottom w:val="0"/>
              <w:divBdr>
                <w:top w:val="none" w:sz="0" w:space="0" w:color="auto"/>
                <w:left w:val="none" w:sz="0" w:space="0" w:color="auto"/>
                <w:bottom w:val="none" w:sz="0" w:space="0" w:color="auto"/>
                <w:right w:val="none" w:sz="0" w:space="0" w:color="auto"/>
              </w:divBdr>
            </w:div>
            <w:div w:id="1155030587">
              <w:marLeft w:val="0"/>
              <w:marRight w:val="0"/>
              <w:marTop w:val="0"/>
              <w:marBottom w:val="0"/>
              <w:divBdr>
                <w:top w:val="none" w:sz="0" w:space="0" w:color="auto"/>
                <w:left w:val="none" w:sz="0" w:space="0" w:color="auto"/>
                <w:bottom w:val="none" w:sz="0" w:space="0" w:color="auto"/>
                <w:right w:val="none" w:sz="0" w:space="0" w:color="auto"/>
              </w:divBdr>
            </w:div>
            <w:div w:id="1194197330">
              <w:marLeft w:val="0"/>
              <w:marRight w:val="0"/>
              <w:marTop w:val="0"/>
              <w:marBottom w:val="0"/>
              <w:divBdr>
                <w:top w:val="none" w:sz="0" w:space="0" w:color="auto"/>
                <w:left w:val="none" w:sz="0" w:space="0" w:color="auto"/>
                <w:bottom w:val="none" w:sz="0" w:space="0" w:color="auto"/>
                <w:right w:val="none" w:sz="0" w:space="0" w:color="auto"/>
              </w:divBdr>
            </w:div>
            <w:div w:id="1210605791">
              <w:marLeft w:val="0"/>
              <w:marRight w:val="0"/>
              <w:marTop w:val="0"/>
              <w:marBottom w:val="0"/>
              <w:divBdr>
                <w:top w:val="none" w:sz="0" w:space="0" w:color="auto"/>
                <w:left w:val="none" w:sz="0" w:space="0" w:color="auto"/>
                <w:bottom w:val="none" w:sz="0" w:space="0" w:color="auto"/>
                <w:right w:val="none" w:sz="0" w:space="0" w:color="auto"/>
              </w:divBdr>
            </w:div>
            <w:div w:id="1217200377">
              <w:marLeft w:val="0"/>
              <w:marRight w:val="0"/>
              <w:marTop w:val="0"/>
              <w:marBottom w:val="0"/>
              <w:divBdr>
                <w:top w:val="none" w:sz="0" w:space="0" w:color="auto"/>
                <w:left w:val="none" w:sz="0" w:space="0" w:color="auto"/>
                <w:bottom w:val="none" w:sz="0" w:space="0" w:color="auto"/>
                <w:right w:val="none" w:sz="0" w:space="0" w:color="auto"/>
              </w:divBdr>
            </w:div>
            <w:div w:id="1226647998">
              <w:marLeft w:val="0"/>
              <w:marRight w:val="0"/>
              <w:marTop w:val="0"/>
              <w:marBottom w:val="0"/>
              <w:divBdr>
                <w:top w:val="none" w:sz="0" w:space="0" w:color="auto"/>
                <w:left w:val="none" w:sz="0" w:space="0" w:color="auto"/>
                <w:bottom w:val="none" w:sz="0" w:space="0" w:color="auto"/>
                <w:right w:val="none" w:sz="0" w:space="0" w:color="auto"/>
              </w:divBdr>
              <w:divsChild>
                <w:div w:id="415252419">
                  <w:marLeft w:val="0"/>
                  <w:marRight w:val="0"/>
                  <w:marTop w:val="0"/>
                  <w:marBottom w:val="0"/>
                  <w:divBdr>
                    <w:top w:val="none" w:sz="0" w:space="0" w:color="auto"/>
                    <w:left w:val="none" w:sz="0" w:space="0" w:color="auto"/>
                    <w:bottom w:val="none" w:sz="0" w:space="0" w:color="auto"/>
                    <w:right w:val="none" w:sz="0" w:space="0" w:color="auto"/>
                  </w:divBdr>
                </w:div>
                <w:div w:id="739671481">
                  <w:marLeft w:val="0"/>
                  <w:marRight w:val="0"/>
                  <w:marTop w:val="0"/>
                  <w:marBottom w:val="0"/>
                  <w:divBdr>
                    <w:top w:val="none" w:sz="0" w:space="0" w:color="auto"/>
                    <w:left w:val="none" w:sz="0" w:space="0" w:color="auto"/>
                    <w:bottom w:val="none" w:sz="0" w:space="0" w:color="auto"/>
                    <w:right w:val="none" w:sz="0" w:space="0" w:color="auto"/>
                  </w:divBdr>
                </w:div>
                <w:div w:id="902787806">
                  <w:marLeft w:val="0"/>
                  <w:marRight w:val="0"/>
                  <w:marTop w:val="0"/>
                  <w:marBottom w:val="0"/>
                  <w:divBdr>
                    <w:top w:val="none" w:sz="0" w:space="0" w:color="auto"/>
                    <w:left w:val="none" w:sz="0" w:space="0" w:color="auto"/>
                    <w:bottom w:val="none" w:sz="0" w:space="0" w:color="auto"/>
                    <w:right w:val="none" w:sz="0" w:space="0" w:color="auto"/>
                  </w:divBdr>
                </w:div>
              </w:divsChild>
            </w:div>
            <w:div w:id="1231500282">
              <w:marLeft w:val="0"/>
              <w:marRight w:val="0"/>
              <w:marTop w:val="0"/>
              <w:marBottom w:val="0"/>
              <w:divBdr>
                <w:top w:val="none" w:sz="0" w:space="0" w:color="auto"/>
                <w:left w:val="none" w:sz="0" w:space="0" w:color="auto"/>
                <w:bottom w:val="none" w:sz="0" w:space="0" w:color="auto"/>
                <w:right w:val="none" w:sz="0" w:space="0" w:color="auto"/>
              </w:divBdr>
            </w:div>
            <w:div w:id="1232158865">
              <w:marLeft w:val="0"/>
              <w:marRight w:val="0"/>
              <w:marTop w:val="0"/>
              <w:marBottom w:val="0"/>
              <w:divBdr>
                <w:top w:val="none" w:sz="0" w:space="0" w:color="auto"/>
                <w:left w:val="none" w:sz="0" w:space="0" w:color="auto"/>
                <w:bottom w:val="none" w:sz="0" w:space="0" w:color="auto"/>
                <w:right w:val="none" w:sz="0" w:space="0" w:color="auto"/>
              </w:divBdr>
            </w:div>
            <w:div w:id="1251618495">
              <w:marLeft w:val="0"/>
              <w:marRight w:val="0"/>
              <w:marTop w:val="0"/>
              <w:marBottom w:val="0"/>
              <w:divBdr>
                <w:top w:val="none" w:sz="0" w:space="0" w:color="auto"/>
                <w:left w:val="none" w:sz="0" w:space="0" w:color="auto"/>
                <w:bottom w:val="none" w:sz="0" w:space="0" w:color="auto"/>
                <w:right w:val="none" w:sz="0" w:space="0" w:color="auto"/>
              </w:divBdr>
            </w:div>
            <w:div w:id="1259755735">
              <w:marLeft w:val="0"/>
              <w:marRight w:val="0"/>
              <w:marTop w:val="0"/>
              <w:marBottom w:val="0"/>
              <w:divBdr>
                <w:top w:val="none" w:sz="0" w:space="0" w:color="auto"/>
                <w:left w:val="none" w:sz="0" w:space="0" w:color="auto"/>
                <w:bottom w:val="none" w:sz="0" w:space="0" w:color="auto"/>
                <w:right w:val="none" w:sz="0" w:space="0" w:color="auto"/>
              </w:divBdr>
            </w:div>
            <w:div w:id="1263804125">
              <w:marLeft w:val="0"/>
              <w:marRight w:val="0"/>
              <w:marTop w:val="0"/>
              <w:marBottom w:val="0"/>
              <w:divBdr>
                <w:top w:val="none" w:sz="0" w:space="0" w:color="auto"/>
                <w:left w:val="none" w:sz="0" w:space="0" w:color="auto"/>
                <w:bottom w:val="none" w:sz="0" w:space="0" w:color="auto"/>
                <w:right w:val="none" w:sz="0" w:space="0" w:color="auto"/>
              </w:divBdr>
            </w:div>
            <w:div w:id="1270702478">
              <w:marLeft w:val="0"/>
              <w:marRight w:val="0"/>
              <w:marTop w:val="0"/>
              <w:marBottom w:val="0"/>
              <w:divBdr>
                <w:top w:val="none" w:sz="0" w:space="0" w:color="auto"/>
                <w:left w:val="none" w:sz="0" w:space="0" w:color="auto"/>
                <w:bottom w:val="none" w:sz="0" w:space="0" w:color="auto"/>
                <w:right w:val="none" w:sz="0" w:space="0" w:color="auto"/>
              </w:divBdr>
            </w:div>
            <w:div w:id="1276206257">
              <w:marLeft w:val="0"/>
              <w:marRight w:val="0"/>
              <w:marTop w:val="0"/>
              <w:marBottom w:val="0"/>
              <w:divBdr>
                <w:top w:val="none" w:sz="0" w:space="0" w:color="auto"/>
                <w:left w:val="none" w:sz="0" w:space="0" w:color="auto"/>
                <w:bottom w:val="none" w:sz="0" w:space="0" w:color="auto"/>
                <w:right w:val="none" w:sz="0" w:space="0" w:color="auto"/>
              </w:divBdr>
            </w:div>
            <w:div w:id="1283725254">
              <w:marLeft w:val="0"/>
              <w:marRight w:val="0"/>
              <w:marTop w:val="0"/>
              <w:marBottom w:val="0"/>
              <w:divBdr>
                <w:top w:val="none" w:sz="0" w:space="0" w:color="auto"/>
                <w:left w:val="none" w:sz="0" w:space="0" w:color="auto"/>
                <w:bottom w:val="none" w:sz="0" w:space="0" w:color="auto"/>
                <w:right w:val="none" w:sz="0" w:space="0" w:color="auto"/>
              </w:divBdr>
            </w:div>
            <w:div w:id="1290895052">
              <w:marLeft w:val="0"/>
              <w:marRight w:val="0"/>
              <w:marTop w:val="0"/>
              <w:marBottom w:val="0"/>
              <w:divBdr>
                <w:top w:val="none" w:sz="0" w:space="0" w:color="auto"/>
                <w:left w:val="none" w:sz="0" w:space="0" w:color="auto"/>
                <w:bottom w:val="none" w:sz="0" w:space="0" w:color="auto"/>
                <w:right w:val="none" w:sz="0" w:space="0" w:color="auto"/>
              </w:divBdr>
            </w:div>
            <w:div w:id="1304196958">
              <w:marLeft w:val="0"/>
              <w:marRight w:val="0"/>
              <w:marTop w:val="0"/>
              <w:marBottom w:val="0"/>
              <w:divBdr>
                <w:top w:val="none" w:sz="0" w:space="0" w:color="auto"/>
                <w:left w:val="none" w:sz="0" w:space="0" w:color="auto"/>
                <w:bottom w:val="none" w:sz="0" w:space="0" w:color="auto"/>
                <w:right w:val="none" w:sz="0" w:space="0" w:color="auto"/>
              </w:divBdr>
            </w:div>
            <w:div w:id="1312173803">
              <w:marLeft w:val="0"/>
              <w:marRight w:val="0"/>
              <w:marTop w:val="0"/>
              <w:marBottom w:val="0"/>
              <w:divBdr>
                <w:top w:val="none" w:sz="0" w:space="0" w:color="auto"/>
                <w:left w:val="none" w:sz="0" w:space="0" w:color="auto"/>
                <w:bottom w:val="none" w:sz="0" w:space="0" w:color="auto"/>
                <w:right w:val="none" w:sz="0" w:space="0" w:color="auto"/>
              </w:divBdr>
            </w:div>
            <w:div w:id="1315447402">
              <w:marLeft w:val="0"/>
              <w:marRight w:val="0"/>
              <w:marTop w:val="0"/>
              <w:marBottom w:val="0"/>
              <w:divBdr>
                <w:top w:val="none" w:sz="0" w:space="0" w:color="auto"/>
                <w:left w:val="none" w:sz="0" w:space="0" w:color="auto"/>
                <w:bottom w:val="none" w:sz="0" w:space="0" w:color="auto"/>
                <w:right w:val="none" w:sz="0" w:space="0" w:color="auto"/>
              </w:divBdr>
              <w:divsChild>
                <w:div w:id="434718870">
                  <w:marLeft w:val="0"/>
                  <w:marRight w:val="0"/>
                  <w:marTop w:val="0"/>
                  <w:marBottom w:val="0"/>
                  <w:divBdr>
                    <w:top w:val="none" w:sz="0" w:space="0" w:color="auto"/>
                    <w:left w:val="none" w:sz="0" w:space="0" w:color="auto"/>
                    <w:bottom w:val="none" w:sz="0" w:space="0" w:color="auto"/>
                    <w:right w:val="none" w:sz="0" w:space="0" w:color="auto"/>
                  </w:divBdr>
                </w:div>
                <w:div w:id="760102578">
                  <w:marLeft w:val="0"/>
                  <w:marRight w:val="0"/>
                  <w:marTop w:val="0"/>
                  <w:marBottom w:val="0"/>
                  <w:divBdr>
                    <w:top w:val="none" w:sz="0" w:space="0" w:color="auto"/>
                    <w:left w:val="none" w:sz="0" w:space="0" w:color="auto"/>
                    <w:bottom w:val="none" w:sz="0" w:space="0" w:color="auto"/>
                    <w:right w:val="none" w:sz="0" w:space="0" w:color="auto"/>
                  </w:divBdr>
                </w:div>
                <w:div w:id="1433820467">
                  <w:marLeft w:val="0"/>
                  <w:marRight w:val="0"/>
                  <w:marTop w:val="0"/>
                  <w:marBottom w:val="0"/>
                  <w:divBdr>
                    <w:top w:val="none" w:sz="0" w:space="0" w:color="auto"/>
                    <w:left w:val="none" w:sz="0" w:space="0" w:color="auto"/>
                    <w:bottom w:val="none" w:sz="0" w:space="0" w:color="auto"/>
                    <w:right w:val="none" w:sz="0" w:space="0" w:color="auto"/>
                  </w:divBdr>
                </w:div>
                <w:div w:id="1485514063">
                  <w:marLeft w:val="0"/>
                  <w:marRight w:val="0"/>
                  <w:marTop w:val="0"/>
                  <w:marBottom w:val="0"/>
                  <w:divBdr>
                    <w:top w:val="none" w:sz="0" w:space="0" w:color="auto"/>
                    <w:left w:val="none" w:sz="0" w:space="0" w:color="auto"/>
                    <w:bottom w:val="none" w:sz="0" w:space="0" w:color="auto"/>
                    <w:right w:val="none" w:sz="0" w:space="0" w:color="auto"/>
                  </w:divBdr>
                </w:div>
                <w:div w:id="1676028463">
                  <w:marLeft w:val="0"/>
                  <w:marRight w:val="0"/>
                  <w:marTop w:val="0"/>
                  <w:marBottom w:val="0"/>
                  <w:divBdr>
                    <w:top w:val="none" w:sz="0" w:space="0" w:color="auto"/>
                    <w:left w:val="none" w:sz="0" w:space="0" w:color="auto"/>
                    <w:bottom w:val="none" w:sz="0" w:space="0" w:color="auto"/>
                    <w:right w:val="none" w:sz="0" w:space="0" w:color="auto"/>
                  </w:divBdr>
                </w:div>
              </w:divsChild>
            </w:div>
            <w:div w:id="1333752940">
              <w:marLeft w:val="0"/>
              <w:marRight w:val="0"/>
              <w:marTop w:val="0"/>
              <w:marBottom w:val="0"/>
              <w:divBdr>
                <w:top w:val="none" w:sz="0" w:space="0" w:color="auto"/>
                <w:left w:val="none" w:sz="0" w:space="0" w:color="auto"/>
                <w:bottom w:val="none" w:sz="0" w:space="0" w:color="auto"/>
                <w:right w:val="none" w:sz="0" w:space="0" w:color="auto"/>
              </w:divBdr>
            </w:div>
            <w:div w:id="1345789467">
              <w:marLeft w:val="0"/>
              <w:marRight w:val="0"/>
              <w:marTop w:val="0"/>
              <w:marBottom w:val="0"/>
              <w:divBdr>
                <w:top w:val="none" w:sz="0" w:space="0" w:color="auto"/>
                <w:left w:val="none" w:sz="0" w:space="0" w:color="auto"/>
                <w:bottom w:val="none" w:sz="0" w:space="0" w:color="auto"/>
                <w:right w:val="none" w:sz="0" w:space="0" w:color="auto"/>
              </w:divBdr>
            </w:div>
            <w:div w:id="1357384225">
              <w:marLeft w:val="0"/>
              <w:marRight w:val="0"/>
              <w:marTop w:val="0"/>
              <w:marBottom w:val="0"/>
              <w:divBdr>
                <w:top w:val="none" w:sz="0" w:space="0" w:color="auto"/>
                <w:left w:val="none" w:sz="0" w:space="0" w:color="auto"/>
                <w:bottom w:val="none" w:sz="0" w:space="0" w:color="auto"/>
                <w:right w:val="none" w:sz="0" w:space="0" w:color="auto"/>
              </w:divBdr>
            </w:div>
            <w:div w:id="1363477316">
              <w:marLeft w:val="0"/>
              <w:marRight w:val="0"/>
              <w:marTop w:val="0"/>
              <w:marBottom w:val="0"/>
              <w:divBdr>
                <w:top w:val="none" w:sz="0" w:space="0" w:color="auto"/>
                <w:left w:val="none" w:sz="0" w:space="0" w:color="auto"/>
                <w:bottom w:val="none" w:sz="0" w:space="0" w:color="auto"/>
                <w:right w:val="none" w:sz="0" w:space="0" w:color="auto"/>
              </w:divBdr>
            </w:div>
            <w:div w:id="1363938790">
              <w:marLeft w:val="0"/>
              <w:marRight w:val="0"/>
              <w:marTop w:val="0"/>
              <w:marBottom w:val="0"/>
              <w:divBdr>
                <w:top w:val="none" w:sz="0" w:space="0" w:color="auto"/>
                <w:left w:val="none" w:sz="0" w:space="0" w:color="auto"/>
                <w:bottom w:val="none" w:sz="0" w:space="0" w:color="auto"/>
                <w:right w:val="none" w:sz="0" w:space="0" w:color="auto"/>
              </w:divBdr>
            </w:div>
            <w:div w:id="1373307586">
              <w:marLeft w:val="0"/>
              <w:marRight w:val="0"/>
              <w:marTop w:val="0"/>
              <w:marBottom w:val="0"/>
              <w:divBdr>
                <w:top w:val="none" w:sz="0" w:space="0" w:color="auto"/>
                <w:left w:val="none" w:sz="0" w:space="0" w:color="auto"/>
                <w:bottom w:val="none" w:sz="0" w:space="0" w:color="auto"/>
                <w:right w:val="none" w:sz="0" w:space="0" w:color="auto"/>
              </w:divBdr>
            </w:div>
            <w:div w:id="1377386841">
              <w:marLeft w:val="0"/>
              <w:marRight w:val="0"/>
              <w:marTop w:val="0"/>
              <w:marBottom w:val="0"/>
              <w:divBdr>
                <w:top w:val="none" w:sz="0" w:space="0" w:color="auto"/>
                <w:left w:val="none" w:sz="0" w:space="0" w:color="auto"/>
                <w:bottom w:val="none" w:sz="0" w:space="0" w:color="auto"/>
                <w:right w:val="none" w:sz="0" w:space="0" w:color="auto"/>
              </w:divBdr>
            </w:div>
            <w:div w:id="1390574017">
              <w:marLeft w:val="0"/>
              <w:marRight w:val="0"/>
              <w:marTop w:val="0"/>
              <w:marBottom w:val="0"/>
              <w:divBdr>
                <w:top w:val="none" w:sz="0" w:space="0" w:color="auto"/>
                <w:left w:val="none" w:sz="0" w:space="0" w:color="auto"/>
                <w:bottom w:val="none" w:sz="0" w:space="0" w:color="auto"/>
                <w:right w:val="none" w:sz="0" w:space="0" w:color="auto"/>
              </w:divBdr>
            </w:div>
            <w:div w:id="1402171918">
              <w:marLeft w:val="0"/>
              <w:marRight w:val="0"/>
              <w:marTop w:val="0"/>
              <w:marBottom w:val="0"/>
              <w:divBdr>
                <w:top w:val="none" w:sz="0" w:space="0" w:color="auto"/>
                <w:left w:val="none" w:sz="0" w:space="0" w:color="auto"/>
                <w:bottom w:val="none" w:sz="0" w:space="0" w:color="auto"/>
                <w:right w:val="none" w:sz="0" w:space="0" w:color="auto"/>
              </w:divBdr>
              <w:divsChild>
                <w:div w:id="120464837">
                  <w:marLeft w:val="0"/>
                  <w:marRight w:val="0"/>
                  <w:marTop w:val="0"/>
                  <w:marBottom w:val="0"/>
                  <w:divBdr>
                    <w:top w:val="none" w:sz="0" w:space="0" w:color="auto"/>
                    <w:left w:val="none" w:sz="0" w:space="0" w:color="auto"/>
                    <w:bottom w:val="none" w:sz="0" w:space="0" w:color="auto"/>
                    <w:right w:val="none" w:sz="0" w:space="0" w:color="auto"/>
                  </w:divBdr>
                </w:div>
                <w:div w:id="1130979915">
                  <w:marLeft w:val="0"/>
                  <w:marRight w:val="0"/>
                  <w:marTop w:val="0"/>
                  <w:marBottom w:val="0"/>
                  <w:divBdr>
                    <w:top w:val="none" w:sz="0" w:space="0" w:color="auto"/>
                    <w:left w:val="none" w:sz="0" w:space="0" w:color="auto"/>
                    <w:bottom w:val="none" w:sz="0" w:space="0" w:color="auto"/>
                    <w:right w:val="none" w:sz="0" w:space="0" w:color="auto"/>
                  </w:divBdr>
                </w:div>
                <w:div w:id="1425759070">
                  <w:marLeft w:val="0"/>
                  <w:marRight w:val="0"/>
                  <w:marTop w:val="0"/>
                  <w:marBottom w:val="0"/>
                  <w:divBdr>
                    <w:top w:val="none" w:sz="0" w:space="0" w:color="auto"/>
                    <w:left w:val="none" w:sz="0" w:space="0" w:color="auto"/>
                    <w:bottom w:val="none" w:sz="0" w:space="0" w:color="auto"/>
                    <w:right w:val="none" w:sz="0" w:space="0" w:color="auto"/>
                  </w:divBdr>
                </w:div>
                <w:div w:id="1517960276">
                  <w:marLeft w:val="0"/>
                  <w:marRight w:val="0"/>
                  <w:marTop w:val="0"/>
                  <w:marBottom w:val="0"/>
                  <w:divBdr>
                    <w:top w:val="none" w:sz="0" w:space="0" w:color="auto"/>
                    <w:left w:val="none" w:sz="0" w:space="0" w:color="auto"/>
                    <w:bottom w:val="none" w:sz="0" w:space="0" w:color="auto"/>
                    <w:right w:val="none" w:sz="0" w:space="0" w:color="auto"/>
                  </w:divBdr>
                </w:div>
                <w:div w:id="1917474302">
                  <w:marLeft w:val="0"/>
                  <w:marRight w:val="0"/>
                  <w:marTop w:val="0"/>
                  <w:marBottom w:val="0"/>
                  <w:divBdr>
                    <w:top w:val="none" w:sz="0" w:space="0" w:color="auto"/>
                    <w:left w:val="none" w:sz="0" w:space="0" w:color="auto"/>
                    <w:bottom w:val="none" w:sz="0" w:space="0" w:color="auto"/>
                    <w:right w:val="none" w:sz="0" w:space="0" w:color="auto"/>
                  </w:divBdr>
                </w:div>
              </w:divsChild>
            </w:div>
            <w:div w:id="1402485392">
              <w:marLeft w:val="0"/>
              <w:marRight w:val="0"/>
              <w:marTop w:val="0"/>
              <w:marBottom w:val="0"/>
              <w:divBdr>
                <w:top w:val="none" w:sz="0" w:space="0" w:color="auto"/>
                <w:left w:val="none" w:sz="0" w:space="0" w:color="auto"/>
                <w:bottom w:val="none" w:sz="0" w:space="0" w:color="auto"/>
                <w:right w:val="none" w:sz="0" w:space="0" w:color="auto"/>
              </w:divBdr>
            </w:div>
            <w:div w:id="1403679545">
              <w:marLeft w:val="0"/>
              <w:marRight w:val="0"/>
              <w:marTop w:val="0"/>
              <w:marBottom w:val="0"/>
              <w:divBdr>
                <w:top w:val="none" w:sz="0" w:space="0" w:color="auto"/>
                <w:left w:val="none" w:sz="0" w:space="0" w:color="auto"/>
                <w:bottom w:val="none" w:sz="0" w:space="0" w:color="auto"/>
                <w:right w:val="none" w:sz="0" w:space="0" w:color="auto"/>
              </w:divBdr>
            </w:div>
            <w:div w:id="1414274616">
              <w:marLeft w:val="0"/>
              <w:marRight w:val="0"/>
              <w:marTop w:val="0"/>
              <w:marBottom w:val="0"/>
              <w:divBdr>
                <w:top w:val="none" w:sz="0" w:space="0" w:color="auto"/>
                <w:left w:val="none" w:sz="0" w:space="0" w:color="auto"/>
                <w:bottom w:val="none" w:sz="0" w:space="0" w:color="auto"/>
                <w:right w:val="none" w:sz="0" w:space="0" w:color="auto"/>
              </w:divBdr>
            </w:div>
            <w:div w:id="1435712353">
              <w:marLeft w:val="0"/>
              <w:marRight w:val="0"/>
              <w:marTop w:val="0"/>
              <w:marBottom w:val="0"/>
              <w:divBdr>
                <w:top w:val="none" w:sz="0" w:space="0" w:color="auto"/>
                <w:left w:val="none" w:sz="0" w:space="0" w:color="auto"/>
                <w:bottom w:val="none" w:sz="0" w:space="0" w:color="auto"/>
                <w:right w:val="none" w:sz="0" w:space="0" w:color="auto"/>
              </w:divBdr>
            </w:div>
            <w:div w:id="1444836544">
              <w:marLeft w:val="0"/>
              <w:marRight w:val="0"/>
              <w:marTop w:val="0"/>
              <w:marBottom w:val="0"/>
              <w:divBdr>
                <w:top w:val="none" w:sz="0" w:space="0" w:color="auto"/>
                <w:left w:val="none" w:sz="0" w:space="0" w:color="auto"/>
                <w:bottom w:val="none" w:sz="0" w:space="0" w:color="auto"/>
                <w:right w:val="none" w:sz="0" w:space="0" w:color="auto"/>
              </w:divBdr>
            </w:div>
            <w:div w:id="1460878041">
              <w:marLeft w:val="0"/>
              <w:marRight w:val="0"/>
              <w:marTop w:val="0"/>
              <w:marBottom w:val="0"/>
              <w:divBdr>
                <w:top w:val="none" w:sz="0" w:space="0" w:color="auto"/>
                <w:left w:val="none" w:sz="0" w:space="0" w:color="auto"/>
                <w:bottom w:val="none" w:sz="0" w:space="0" w:color="auto"/>
                <w:right w:val="none" w:sz="0" w:space="0" w:color="auto"/>
              </w:divBdr>
              <w:divsChild>
                <w:div w:id="166361975">
                  <w:marLeft w:val="0"/>
                  <w:marRight w:val="0"/>
                  <w:marTop w:val="0"/>
                  <w:marBottom w:val="0"/>
                  <w:divBdr>
                    <w:top w:val="none" w:sz="0" w:space="0" w:color="auto"/>
                    <w:left w:val="none" w:sz="0" w:space="0" w:color="auto"/>
                    <w:bottom w:val="none" w:sz="0" w:space="0" w:color="auto"/>
                    <w:right w:val="none" w:sz="0" w:space="0" w:color="auto"/>
                  </w:divBdr>
                </w:div>
                <w:div w:id="489103154">
                  <w:marLeft w:val="0"/>
                  <w:marRight w:val="0"/>
                  <w:marTop w:val="0"/>
                  <w:marBottom w:val="0"/>
                  <w:divBdr>
                    <w:top w:val="none" w:sz="0" w:space="0" w:color="auto"/>
                    <w:left w:val="none" w:sz="0" w:space="0" w:color="auto"/>
                    <w:bottom w:val="none" w:sz="0" w:space="0" w:color="auto"/>
                    <w:right w:val="none" w:sz="0" w:space="0" w:color="auto"/>
                  </w:divBdr>
                </w:div>
                <w:div w:id="1111978598">
                  <w:marLeft w:val="0"/>
                  <w:marRight w:val="0"/>
                  <w:marTop w:val="0"/>
                  <w:marBottom w:val="0"/>
                  <w:divBdr>
                    <w:top w:val="none" w:sz="0" w:space="0" w:color="auto"/>
                    <w:left w:val="none" w:sz="0" w:space="0" w:color="auto"/>
                    <w:bottom w:val="none" w:sz="0" w:space="0" w:color="auto"/>
                    <w:right w:val="none" w:sz="0" w:space="0" w:color="auto"/>
                  </w:divBdr>
                </w:div>
                <w:div w:id="1460224145">
                  <w:marLeft w:val="0"/>
                  <w:marRight w:val="0"/>
                  <w:marTop w:val="0"/>
                  <w:marBottom w:val="0"/>
                  <w:divBdr>
                    <w:top w:val="none" w:sz="0" w:space="0" w:color="auto"/>
                    <w:left w:val="none" w:sz="0" w:space="0" w:color="auto"/>
                    <w:bottom w:val="none" w:sz="0" w:space="0" w:color="auto"/>
                    <w:right w:val="none" w:sz="0" w:space="0" w:color="auto"/>
                  </w:divBdr>
                </w:div>
                <w:div w:id="1659261996">
                  <w:marLeft w:val="0"/>
                  <w:marRight w:val="0"/>
                  <w:marTop w:val="0"/>
                  <w:marBottom w:val="0"/>
                  <w:divBdr>
                    <w:top w:val="none" w:sz="0" w:space="0" w:color="auto"/>
                    <w:left w:val="none" w:sz="0" w:space="0" w:color="auto"/>
                    <w:bottom w:val="none" w:sz="0" w:space="0" w:color="auto"/>
                    <w:right w:val="none" w:sz="0" w:space="0" w:color="auto"/>
                  </w:divBdr>
                </w:div>
              </w:divsChild>
            </w:div>
            <w:div w:id="1476335792">
              <w:marLeft w:val="0"/>
              <w:marRight w:val="0"/>
              <w:marTop w:val="0"/>
              <w:marBottom w:val="0"/>
              <w:divBdr>
                <w:top w:val="none" w:sz="0" w:space="0" w:color="auto"/>
                <w:left w:val="none" w:sz="0" w:space="0" w:color="auto"/>
                <w:bottom w:val="none" w:sz="0" w:space="0" w:color="auto"/>
                <w:right w:val="none" w:sz="0" w:space="0" w:color="auto"/>
              </w:divBdr>
            </w:div>
            <w:div w:id="1477643600">
              <w:marLeft w:val="0"/>
              <w:marRight w:val="0"/>
              <w:marTop w:val="0"/>
              <w:marBottom w:val="0"/>
              <w:divBdr>
                <w:top w:val="none" w:sz="0" w:space="0" w:color="auto"/>
                <w:left w:val="none" w:sz="0" w:space="0" w:color="auto"/>
                <w:bottom w:val="none" w:sz="0" w:space="0" w:color="auto"/>
                <w:right w:val="none" w:sz="0" w:space="0" w:color="auto"/>
              </w:divBdr>
            </w:div>
            <w:div w:id="1484397101">
              <w:marLeft w:val="0"/>
              <w:marRight w:val="0"/>
              <w:marTop w:val="0"/>
              <w:marBottom w:val="0"/>
              <w:divBdr>
                <w:top w:val="none" w:sz="0" w:space="0" w:color="auto"/>
                <w:left w:val="none" w:sz="0" w:space="0" w:color="auto"/>
                <w:bottom w:val="none" w:sz="0" w:space="0" w:color="auto"/>
                <w:right w:val="none" w:sz="0" w:space="0" w:color="auto"/>
              </w:divBdr>
            </w:div>
            <w:div w:id="1485508736">
              <w:marLeft w:val="0"/>
              <w:marRight w:val="0"/>
              <w:marTop w:val="0"/>
              <w:marBottom w:val="0"/>
              <w:divBdr>
                <w:top w:val="none" w:sz="0" w:space="0" w:color="auto"/>
                <w:left w:val="none" w:sz="0" w:space="0" w:color="auto"/>
                <w:bottom w:val="none" w:sz="0" w:space="0" w:color="auto"/>
                <w:right w:val="none" w:sz="0" w:space="0" w:color="auto"/>
              </w:divBdr>
            </w:div>
            <w:div w:id="1491212146">
              <w:marLeft w:val="0"/>
              <w:marRight w:val="0"/>
              <w:marTop w:val="0"/>
              <w:marBottom w:val="0"/>
              <w:divBdr>
                <w:top w:val="none" w:sz="0" w:space="0" w:color="auto"/>
                <w:left w:val="none" w:sz="0" w:space="0" w:color="auto"/>
                <w:bottom w:val="none" w:sz="0" w:space="0" w:color="auto"/>
                <w:right w:val="none" w:sz="0" w:space="0" w:color="auto"/>
              </w:divBdr>
            </w:div>
            <w:div w:id="1498960269">
              <w:marLeft w:val="0"/>
              <w:marRight w:val="0"/>
              <w:marTop w:val="0"/>
              <w:marBottom w:val="0"/>
              <w:divBdr>
                <w:top w:val="none" w:sz="0" w:space="0" w:color="auto"/>
                <w:left w:val="none" w:sz="0" w:space="0" w:color="auto"/>
                <w:bottom w:val="none" w:sz="0" w:space="0" w:color="auto"/>
                <w:right w:val="none" w:sz="0" w:space="0" w:color="auto"/>
              </w:divBdr>
            </w:div>
            <w:div w:id="1503857363">
              <w:marLeft w:val="0"/>
              <w:marRight w:val="0"/>
              <w:marTop w:val="0"/>
              <w:marBottom w:val="0"/>
              <w:divBdr>
                <w:top w:val="none" w:sz="0" w:space="0" w:color="auto"/>
                <w:left w:val="none" w:sz="0" w:space="0" w:color="auto"/>
                <w:bottom w:val="none" w:sz="0" w:space="0" w:color="auto"/>
                <w:right w:val="none" w:sz="0" w:space="0" w:color="auto"/>
              </w:divBdr>
            </w:div>
            <w:div w:id="1507403770">
              <w:marLeft w:val="0"/>
              <w:marRight w:val="0"/>
              <w:marTop w:val="0"/>
              <w:marBottom w:val="0"/>
              <w:divBdr>
                <w:top w:val="none" w:sz="0" w:space="0" w:color="auto"/>
                <w:left w:val="none" w:sz="0" w:space="0" w:color="auto"/>
                <w:bottom w:val="none" w:sz="0" w:space="0" w:color="auto"/>
                <w:right w:val="none" w:sz="0" w:space="0" w:color="auto"/>
              </w:divBdr>
              <w:divsChild>
                <w:div w:id="747072115">
                  <w:marLeft w:val="0"/>
                  <w:marRight w:val="0"/>
                  <w:marTop w:val="0"/>
                  <w:marBottom w:val="0"/>
                  <w:divBdr>
                    <w:top w:val="none" w:sz="0" w:space="0" w:color="auto"/>
                    <w:left w:val="none" w:sz="0" w:space="0" w:color="auto"/>
                    <w:bottom w:val="none" w:sz="0" w:space="0" w:color="auto"/>
                    <w:right w:val="none" w:sz="0" w:space="0" w:color="auto"/>
                  </w:divBdr>
                </w:div>
                <w:div w:id="804783652">
                  <w:marLeft w:val="0"/>
                  <w:marRight w:val="0"/>
                  <w:marTop w:val="0"/>
                  <w:marBottom w:val="0"/>
                  <w:divBdr>
                    <w:top w:val="none" w:sz="0" w:space="0" w:color="auto"/>
                    <w:left w:val="none" w:sz="0" w:space="0" w:color="auto"/>
                    <w:bottom w:val="none" w:sz="0" w:space="0" w:color="auto"/>
                    <w:right w:val="none" w:sz="0" w:space="0" w:color="auto"/>
                  </w:divBdr>
                </w:div>
                <w:div w:id="952172925">
                  <w:marLeft w:val="0"/>
                  <w:marRight w:val="0"/>
                  <w:marTop w:val="0"/>
                  <w:marBottom w:val="0"/>
                  <w:divBdr>
                    <w:top w:val="none" w:sz="0" w:space="0" w:color="auto"/>
                    <w:left w:val="none" w:sz="0" w:space="0" w:color="auto"/>
                    <w:bottom w:val="none" w:sz="0" w:space="0" w:color="auto"/>
                    <w:right w:val="none" w:sz="0" w:space="0" w:color="auto"/>
                  </w:divBdr>
                </w:div>
                <w:div w:id="1577087630">
                  <w:marLeft w:val="0"/>
                  <w:marRight w:val="0"/>
                  <w:marTop w:val="0"/>
                  <w:marBottom w:val="0"/>
                  <w:divBdr>
                    <w:top w:val="none" w:sz="0" w:space="0" w:color="auto"/>
                    <w:left w:val="none" w:sz="0" w:space="0" w:color="auto"/>
                    <w:bottom w:val="none" w:sz="0" w:space="0" w:color="auto"/>
                    <w:right w:val="none" w:sz="0" w:space="0" w:color="auto"/>
                  </w:divBdr>
                </w:div>
                <w:div w:id="1884515478">
                  <w:marLeft w:val="0"/>
                  <w:marRight w:val="0"/>
                  <w:marTop w:val="0"/>
                  <w:marBottom w:val="0"/>
                  <w:divBdr>
                    <w:top w:val="none" w:sz="0" w:space="0" w:color="auto"/>
                    <w:left w:val="none" w:sz="0" w:space="0" w:color="auto"/>
                    <w:bottom w:val="none" w:sz="0" w:space="0" w:color="auto"/>
                    <w:right w:val="none" w:sz="0" w:space="0" w:color="auto"/>
                  </w:divBdr>
                </w:div>
              </w:divsChild>
            </w:div>
            <w:div w:id="1529948588">
              <w:marLeft w:val="0"/>
              <w:marRight w:val="0"/>
              <w:marTop w:val="0"/>
              <w:marBottom w:val="0"/>
              <w:divBdr>
                <w:top w:val="none" w:sz="0" w:space="0" w:color="auto"/>
                <w:left w:val="none" w:sz="0" w:space="0" w:color="auto"/>
                <w:bottom w:val="none" w:sz="0" w:space="0" w:color="auto"/>
                <w:right w:val="none" w:sz="0" w:space="0" w:color="auto"/>
              </w:divBdr>
            </w:div>
            <w:div w:id="1535845927">
              <w:marLeft w:val="0"/>
              <w:marRight w:val="0"/>
              <w:marTop w:val="0"/>
              <w:marBottom w:val="0"/>
              <w:divBdr>
                <w:top w:val="none" w:sz="0" w:space="0" w:color="auto"/>
                <w:left w:val="none" w:sz="0" w:space="0" w:color="auto"/>
                <w:bottom w:val="none" w:sz="0" w:space="0" w:color="auto"/>
                <w:right w:val="none" w:sz="0" w:space="0" w:color="auto"/>
              </w:divBdr>
            </w:div>
            <w:div w:id="1540624607">
              <w:marLeft w:val="0"/>
              <w:marRight w:val="0"/>
              <w:marTop w:val="0"/>
              <w:marBottom w:val="0"/>
              <w:divBdr>
                <w:top w:val="none" w:sz="0" w:space="0" w:color="auto"/>
                <w:left w:val="none" w:sz="0" w:space="0" w:color="auto"/>
                <w:bottom w:val="none" w:sz="0" w:space="0" w:color="auto"/>
                <w:right w:val="none" w:sz="0" w:space="0" w:color="auto"/>
              </w:divBdr>
            </w:div>
            <w:div w:id="1556966425">
              <w:marLeft w:val="0"/>
              <w:marRight w:val="0"/>
              <w:marTop w:val="0"/>
              <w:marBottom w:val="0"/>
              <w:divBdr>
                <w:top w:val="none" w:sz="0" w:space="0" w:color="auto"/>
                <w:left w:val="none" w:sz="0" w:space="0" w:color="auto"/>
                <w:bottom w:val="none" w:sz="0" w:space="0" w:color="auto"/>
                <w:right w:val="none" w:sz="0" w:space="0" w:color="auto"/>
              </w:divBdr>
            </w:div>
            <w:div w:id="1598438703">
              <w:marLeft w:val="0"/>
              <w:marRight w:val="0"/>
              <w:marTop w:val="0"/>
              <w:marBottom w:val="0"/>
              <w:divBdr>
                <w:top w:val="none" w:sz="0" w:space="0" w:color="auto"/>
                <w:left w:val="none" w:sz="0" w:space="0" w:color="auto"/>
                <w:bottom w:val="none" w:sz="0" w:space="0" w:color="auto"/>
                <w:right w:val="none" w:sz="0" w:space="0" w:color="auto"/>
              </w:divBdr>
            </w:div>
            <w:div w:id="1606887339">
              <w:marLeft w:val="0"/>
              <w:marRight w:val="0"/>
              <w:marTop w:val="0"/>
              <w:marBottom w:val="0"/>
              <w:divBdr>
                <w:top w:val="none" w:sz="0" w:space="0" w:color="auto"/>
                <w:left w:val="none" w:sz="0" w:space="0" w:color="auto"/>
                <w:bottom w:val="none" w:sz="0" w:space="0" w:color="auto"/>
                <w:right w:val="none" w:sz="0" w:space="0" w:color="auto"/>
              </w:divBdr>
            </w:div>
            <w:div w:id="1622609005">
              <w:marLeft w:val="0"/>
              <w:marRight w:val="0"/>
              <w:marTop w:val="0"/>
              <w:marBottom w:val="0"/>
              <w:divBdr>
                <w:top w:val="none" w:sz="0" w:space="0" w:color="auto"/>
                <w:left w:val="none" w:sz="0" w:space="0" w:color="auto"/>
                <w:bottom w:val="none" w:sz="0" w:space="0" w:color="auto"/>
                <w:right w:val="none" w:sz="0" w:space="0" w:color="auto"/>
              </w:divBdr>
            </w:div>
            <w:div w:id="1632591607">
              <w:marLeft w:val="0"/>
              <w:marRight w:val="0"/>
              <w:marTop w:val="0"/>
              <w:marBottom w:val="0"/>
              <w:divBdr>
                <w:top w:val="none" w:sz="0" w:space="0" w:color="auto"/>
                <w:left w:val="none" w:sz="0" w:space="0" w:color="auto"/>
                <w:bottom w:val="none" w:sz="0" w:space="0" w:color="auto"/>
                <w:right w:val="none" w:sz="0" w:space="0" w:color="auto"/>
              </w:divBdr>
            </w:div>
            <w:div w:id="1681815988">
              <w:marLeft w:val="0"/>
              <w:marRight w:val="0"/>
              <w:marTop w:val="0"/>
              <w:marBottom w:val="0"/>
              <w:divBdr>
                <w:top w:val="none" w:sz="0" w:space="0" w:color="auto"/>
                <w:left w:val="none" w:sz="0" w:space="0" w:color="auto"/>
                <w:bottom w:val="none" w:sz="0" w:space="0" w:color="auto"/>
                <w:right w:val="none" w:sz="0" w:space="0" w:color="auto"/>
              </w:divBdr>
            </w:div>
            <w:div w:id="1703358286">
              <w:marLeft w:val="0"/>
              <w:marRight w:val="0"/>
              <w:marTop w:val="0"/>
              <w:marBottom w:val="0"/>
              <w:divBdr>
                <w:top w:val="none" w:sz="0" w:space="0" w:color="auto"/>
                <w:left w:val="none" w:sz="0" w:space="0" w:color="auto"/>
                <w:bottom w:val="none" w:sz="0" w:space="0" w:color="auto"/>
                <w:right w:val="none" w:sz="0" w:space="0" w:color="auto"/>
              </w:divBdr>
            </w:div>
            <w:div w:id="1729375224">
              <w:marLeft w:val="0"/>
              <w:marRight w:val="0"/>
              <w:marTop w:val="0"/>
              <w:marBottom w:val="0"/>
              <w:divBdr>
                <w:top w:val="none" w:sz="0" w:space="0" w:color="auto"/>
                <w:left w:val="none" w:sz="0" w:space="0" w:color="auto"/>
                <w:bottom w:val="none" w:sz="0" w:space="0" w:color="auto"/>
                <w:right w:val="none" w:sz="0" w:space="0" w:color="auto"/>
              </w:divBdr>
              <w:divsChild>
                <w:div w:id="265037579">
                  <w:marLeft w:val="0"/>
                  <w:marRight w:val="0"/>
                  <w:marTop w:val="0"/>
                  <w:marBottom w:val="0"/>
                  <w:divBdr>
                    <w:top w:val="none" w:sz="0" w:space="0" w:color="auto"/>
                    <w:left w:val="none" w:sz="0" w:space="0" w:color="auto"/>
                    <w:bottom w:val="none" w:sz="0" w:space="0" w:color="auto"/>
                    <w:right w:val="none" w:sz="0" w:space="0" w:color="auto"/>
                  </w:divBdr>
                </w:div>
                <w:div w:id="279922734">
                  <w:marLeft w:val="0"/>
                  <w:marRight w:val="0"/>
                  <w:marTop w:val="0"/>
                  <w:marBottom w:val="0"/>
                  <w:divBdr>
                    <w:top w:val="none" w:sz="0" w:space="0" w:color="auto"/>
                    <w:left w:val="none" w:sz="0" w:space="0" w:color="auto"/>
                    <w:bottom w:val="none" w:sz="0" w:space="0" w:color="auto"/>
                    <w:right w:val="none" w:sz="0" w:space="0" w:color="auto"/>
                  </w:divBdr>
                </w:div>
                <w:div w:id="601185116">
                  <w:marLeft w:val="0"/>
                  <w:marRight w:val="0"/>
                  <w:marTop w:val="0"/>
                  <w:marBottom w:val="0"/>
                  <w:divBdr>
                    <w:top w:val="none" w:sz="0" w:space="0" w:color="auto"/>
                    <w:left w:val="none" w:sz="0" w:space="0" w:color="auto"/>
                    <w:bottom w:val="none" w:sz="0" w:space="0" w:color="auto"/>
                    <w:right w:val="none" w:sz="0" w:space="0" w:color="auto"/>
                  </w:divBdr>
                </w:div>
                <w:div w:id="2088650149">
                  <w:marLeft w:val="0"/>
                  <w:marRight w:val="0"/>
                  <w:marTop w:val="0"/>
                  <w:marBottom w:val="0"/>
                  <w:divBdr>
                    <w:top w:val="none" w:sz="0" w:space="0" w:color="auto"/>
                    <w:left w:val="none" w:sz="0" w:space="0" w:color="auto"/>
                    <w:bottom w:val="none" w:sz="0" w:space="0" w:color="auto"/>
                    <w:right w:val="none" w:sz="0" w:space="0" w:color="auto"/>
                  </w:divBdr>
                </w:div>
                <w:div w:id="2093352823">
                  <w:marLeft w:val="0"/>
                  <w:marRight w:val="0"/>
                  <w:marTop w:val="0"/>
                  <w:marBottom w:val="0"/>
                  <w:divBdr>
                    <w:top w:val="none" w:sz="0" w:space="0" w:color="auto"/>
                    <w:left w:val="none" w:sz="0" w:space="0" w:color="auto"/>
                    <w:bottom w:val="none" w:sz="0" w:space="0" w:color="auto"/>
                    <w:right w:val="none" w:sz="0" w:space="0" w:color="auto"/>
                  </w:divBdr>
                </w:div>
              </w:divsChild>
            </w:div>
            <w:div w:id="1776514119">
              <w:marLeft w:val="0"/>
              <w:marRight w:val="0"/>
              <w:marTop w:val="0"/>
              <w:marBottom w:val="0"/>
              <w:divBdr>
                <w:top w:val="none" w:sz="0" w:space="0" w:color="auto"/>
                <w:left w:val="none" w:sz="0" w:space="0" w:color="auto"/>
                <w:bottom w:val="none" w:sz="0" w:space="0" w:color="auto"/>
                <w:right w:val="none" w:sz="0" w:space="0" w:color="auto"/>
              </w:divBdr>
            </w:div>
            <w:div w:id="1849517085">
              <w:marLeft w:val="0"/>
              <w:marRight w:val="0"/>
              <w:marTop w:val="0"/>
              <w:marBottom w:val="0"/>
              <w:divBdr>
                <w:top w:val="none" w:sz="0" w:space="0" w:color="auto"/>
                <w:left w:val="none" w:sz="0" w:space="0" w:color="auto"/>
                <w:bottom w:val="none" w:sz="0" w:space="0" w:color="auto"/>
                <w:right w:val="none" w:sz="0" w:space="0" w:color="auto"/>
              </w:divBdr>
            </w:div>
            <w:div w:id="1850951455">
              <w:marLeft w:val="0"/>
              <w:marRight w:val="0"/>
              <w:marTop w:val="0"/>
              <w:marBottom w:val="0"/>
              <w:divBdr>
                <w:top w:val="none" w:sz="0" w:space="0" w:color="auto"/>
                <w:left w:val="none" w:sz="0" w:space="0" w:color="auto"/>
                <w:bottom w:val="none" w:sz="0" w:space="0" w:color="auto"/>
                <w:right w:val="none" w:sz="0" w:space="0" w:color="auto"/>
              </w:divBdr>
            </w:div>
            <w:div w:id="1853837359">
              <w:marLeft w:val="0"/>
              <w:marRight w:val="0"/>
              <w:marTop w:val="0"/>
              <w:marBottom w:val="0"/>
              <w:divBdr>
                <w:top w:val="none" w:sz="0" w:space="0" w:color="auto"/>
                <w:left w:val="none" w:sz="0" w:space="0" w:color="auto"/>
                <w:bottom w:val="none" w:sz="0" w:space="0" w:color="auto"/>
                <w:right w:val="none" w:sz="0" w:space="0" w:color="auto"/>
              </w:divBdr>
            </w:div>
            <w:div w:id="1905018445">
              <w:marLeft w:val="0"/>
              <w:marRight w:val="0"/>
              <w:marTop w:val="0"/>
              <w:marBottom w:val="0"/>
              <w:divBdr>
                <w:top w:val="none" w:sz="0" w:space="0" w:color="auto"/>
                <w:left w:val="none" w:sz="0" w:space="0" w:color="auto"/>
                <w:bottom w:val="none" w:sz="0" w:space="0" w:color="auto"/>
                <w:right w:val="none" w:sz="0" w:space="0" w:color="auto"/>
              </w:divBdr>
            </w:div>
            <w:div w:id="1919167362">
              <w:marLeft w:val="0"/>
              <w:marRight w:val="0"/>
              <w:marTop w:val="0"/>
              <w:marBottom w:val="0"/>
              <w:divBdr>
                <w:top w:val="none" w:sz="0" w:space="0" w:color="auto"/>
                <w:left w:val="none" w:sz="0" w:space="0" w:color="auto"/>
                <w:bottom w:val="none" w:sz="0" w:space="0" w:color="auto"/>
                <w:right w:val="none" w:sz="0" w:space="0" w:color="auto"/>
              </w:divBdr>
              <w:divsChild>
                <w:div w:id="1271015820">
                  <w:marLeft w:val="0"/>
                  <w:marRight w:val="0"/>
                  <w:marTop w:val="0"/>
                  <w:marBottom w:val="0"/>
                  <w:divBdr>
                    <w:top w:val="none" w:sz="0" w:space="0" w:color="auto"/>
                    <w:left w:val="none" w:sz="0" w:space="0" w:color="auto"/>
                    <w:bottom w:val="none" w:sz="0" w:space="0" w:color="auto"/>
                    <w:right w:val="none" w:sz="0" w:space="0" w:color="auto"/>
                  </w:divBdr>
                </w:div>
                <w:div w:id="1310355303">
                  <w:marLeft w:val="0"/>
                  <w:marRight w:val="0"/>
                  <w:marTop w:val="0"/>
                  <w:marBottom w:val="0"/>
                  <w:divBdr>
                    <w:top w:val="none" w:sz="0" w:space="0" w:color="auto"/>
                    <w:left w:val="none" w:sz="0" w:space="0" w:color="auto"/>
                    <w:bottom w:val="none" w:sz="0" w:space="0" w:color="auto"/>
                    <w:right w:val="none" w:sz="0" w:space="0" w:color="auto"/>
                  </w:divBdr>
                </w:div>
                <w:div w:id="1432823119">
                  <w:marLeft w:val="0"/>
                  <w:marRight w:val="0"/>
                  <w:marTop w:val="0"/>
                  <w:marBottom w:val="0"/>
                  <w:divBdr>
                    <w:top w:val="none" w:sz="0" w:space="0" w:color="auto"/>
                    <w:left w:val="none" w:sz="0" w:space="0" w:color="auto"/>
                    <w:bottom w:val="none" w:sz="0" w:space="0" w:color="auto"/>
                    <w:right w:val="none" w:sz="0" w:space="0" w:color="auto"/>
                  </w:divBdr>
                </w:div>
                <w:div w:id="1570849842">
                  <w:marLeft w:val="0"/>
                  <w:marRight w:val="0"/>
                  <w:marTop w:val="0"/>
                  <w:marBottom w:val="0"/>
                  <w:divBdr>
                    <w:top w:val="none" w:sz="0" w:space="0" w:color="auto"/>
                    <w:left w:val="none" w:sz="0" w:space="0" w:color="auto"/>
                    <w:bottom w:val="none" w:sz="0" w:space="0" w:color="auto"/>
                    <w:right w:val="none" w:sz="0" w:space="0" w:color="auto"/>
                  </w:divBdr>
                </w:div>
                <w:div w:id="1710449326">
                  <w:marLeft w:val="0"/>
                  <w:marRight w:val="0"/>
                  <w:marTop w:val="0"/>
                  <w:marBottom w:val="0"/>
                  <w:divBdr>
                    <w:top w:val="none" w:sz="0" w:space="0" w:color="auto"/>
                    <w:left w:val="none" w:sz="0" w:space="0" w:color="auto"/>
                    <w:bottom w:val="none" w:sz="0" w:space="0" w:color="auto"/>
                    <w:right w:val="none" w:sz="0" w:space="0" w:color="auto"/>
                  </w:divBdr>
                </w:div>
              </w:divsChild>
            </w:div>
            <w:div w:id="1943873480">
              <w:marLeft w:val="0"/>
              <w:marRight w:val="0"/>
              <w:marTop w:val="0"/>
              <w:marBottom w:val="0"/>
              <w:divBdr>
                <w:top w:val="none" w:sz="0" w:space="0" w:color="auto"/>
                <w:left w:val="none" w:sz="0" w:space="0" w:color="auto"/>
                <w:bottom w:val="none" w:sz="0" w:space="0" w:color="auto"/>
                <w:right w:val="none" w:sz="0" w:space="0" w:color="auto"/>
              </w:divBdr>
            </w:div>
            <w:div w:id="1948388766">
              <w:marLeft w:val="0"/>
              <w:marRight w:val="0"/>
              <w:marTop w:val="0"/>
              <w:marBottom w:val="0"/>
              <w:divBdr>
                <w:top w:val="none" w:sz="0" w:space="0" w:color="auto"/>
                <w:left w:val="none" w:sz="0" w:space="0" w:color="auto"/>
                <w:bottom w:val="none" w:sz="0" w:space="0" w:color="auto"/>
                <w:right w:val="none" w:sz="0" w:space="0" w:color="auto"/>
              </w:divBdr>
            </w:div>
            <w:div w:id="1969818050">
              <w:marLeft w:val="0"/>
              <w:marRight w:val="0"/>
              <w:marTop w:val="0"/>
              <w:marBottom w:val="0"/>
              <w:divBdr>
                <w:top w:val="none" w:sz="0" w:space="0" w:color="auto"/>
                <w:left w:val="none" w:sz="0" w:space="0" w:color="auto"/>
                <w:bottom w:val="none" w:sz="0" w:space="0" w:color="auto"/>
                <w:right w:val="none" w:sz="0" w:space="0" w:color="auto"/>
              </w:divBdr>
            </w:div>
            <w:div w:id="1971474814">
              <w:marLeft w:val="0"/>
              <w:marRight w:val="0"/>
              <w:marTop w:val="0"/>
              <w:marBottom w:val="0"/>
              <w:divBdr>
                <w:top w:val="none" w:sz="0" w:space="0" w:color="auto"/>
                <w:left w:val="none" w:sz="0" w:space="0" w:color="auto"/>
                <w:bottom w:val="none" w:sz="0" w:space="0" w:color="auto"/>
                <w:right w:val="none" w:sz="0" w:space="0" w:color="auto"/>
              </w:divBdr>
            </w:div>
            <w:div w:id="2005081712">
              <w:marLeft w:val="0"/>
              <w:marRight w:val="0"/>
              <w:marTop w:val="0"/>
              <w:marBottom w:val="0"/>
              <w:divBdr>
                <w:top w:val="none" w:sz="0" w:space="0" w:color="auto"/>
                <w:left w:val="none" w:sz="0" w:space="0" w:color="auto"/>
                <w:bottom w:val="none" w:sz="0" w:space="0" w:color="auto"/>
                <w:right w:val="none" w:sz="0" w:space="0" w:color="auto"/>
              </w:divBdr>
              <w:divsChild>
                <w:div w:id="61486652">
                  <w:marLeft w:val="0"/>
                  <w:marRight w:val="0"/>
                  <w:marTop w:val="0"/>
                  <w:marBottom w:val="0"/>
                  <w:divBdr>
                    <w:top w:val="none" w:sz="0" w:space="0" w:color="auto"/>
                    <w:left w:val="none" w:sz="0" w:space="0" w:color="auto"/>
                    <w:bottom w:val="none" w:sz="0" w:space="0" w:color="auto"/>
                    <w:right w:val="none" w:sz="0" w:space="0" w:color="auto"/>
                  </w:divBdr>
                </w:div>
                <w:div w:id="1053768097">
                  <w:marLeft w:val="0"/>
                  <w:marRight w:val="0"/>
                  <w:marTop w:val="0"/>
                  <w:marBottom w:val="0"/>
                  <w:divBdr>
                    <w:top w:val="none" w:sz="0" w:space="0" w:color="auto"/>
                    <w:left w:val="none" w:sz="0" w:space="0" w:color="auto"/>
                    <w:bottom w:val="none" w:sz="0" w:space="0" w:color="auto"/>
                    <w:right w:val="none" w:sz="0" w:space="0" w:color="auto"/>
                  </w:divBdr>
                </w:div>
                <w:div w:id="1175073729">
                  <w:marLeft w:val="0"/>
                  <w:marRight w:val="0"/>
                  <w:marTop w:val="0"/>
                  <w:marBottom w:val="0"/>
                  <w:divBdr>
                    <w:top w:val="none" w:sz="0" w:space="0" w:color="auto"/>
                    <w:left w:val="none" w:sz="0" w:space="0" w:color="auto"/>
                    <w:bottom w:val="none" w:sz="0" w:space="0" w:color="auto"/>
                    <w:right w:val="none" w:sz="0" w:space="0" w:color="auto"/>
                  </w:divBdr>
                </w:div>
                <w:div w:id="1896350788">
                  <w:marLeft w:val="0"/>
                  <w:marRight w:val="0"/>
                  <w:marTop w:val="0"/>
                  <w:marBottom w:val="0"/>
                  <w:divBdr>
                    <w:top w:val="none" w:sz="0" w:space="0" w:color="auto"/>
                    <w:left w:val="none" w:sz="0" w:space="0" w:color="auto"/>
                    <w:bottom w:val="none" w:sz="0" w:space="0" w:color="auto"/>
                    <w:right w:val="none" w:sz="0" w:space="0" w:color="auto"/>
                  </w:divBdr>
                </w:div>
              </w:divsChild>
            </w:div>
            <w:div w:id="2017422909">
              <w:marLeft w:val="0"/>
              <w:marRight w:val="0"/>
              <w:marTop w:val="0"/>
              <w:marBottom w:val="0"/>
              <w:divBdr>
                <w:top w:val="none" w:sz="0" w:space="0" w:color="auto"/>
                <w:left w:val="none" w:sz="0" w:space="0" w:color="auto"/>
                <w:bottom w:val="none" w:sz="0" w:space="0" w:color="auto"/>
                <w:right w:val="none" w:sz="0" w:space="0" w:color="auto"/>
              </w:divBdr>
            </w:div>
            <w:div w:id="2026857634">
              <w:marLeft w:val="0"/>
              <w:marRight w:val="0"/>
              <w:marTop w:val="0"/>
              <w:marBottom w:val="0"/>
              <w:divBdr>
                <w:top w:val="none" w:sz="0" w:space="0" w:color="auto"/>
                <w:left w:val="none" w:sz="0" w:space="0" w:color="auto"/>
                <w:bottom w:val="none" w:sz="0" w:space="0" w:color="auto"/>
                <w:right w:val="none" w:sz="0" w:space="0" w:color="auto"/>
              </w:divBdr>
            </w:div>
            <w:div w:id="2039159739">
              <w:marLeft w:val="0"/>
              <w:marRight w:val="0"/>
              <w:marTop w:val="0"/>
              <w:marBottom w:val="0"/>
              <w:divBdr>
                <w:top w:val="none" w:sz="0" w:space="0" w:color="auto"/>
                <w:left w:val="none" w:sz="0" w:space="0" w:color="auto"/>
                <w:bottom w:val="none" w:sz="0" w:space="0" w:color="auto"/>
                <w:right w:val="none" w:sz="0" w:space="0" w:color="auto"/>
              </w:divBdr>
            </w:div>
            <w:div w:id="2075622396">
              <w:marLeft w:val="0"/>
              <w:marRight w:val="0"/>
              <w:marTop w:val="0"/>
              <w:marBottom w:val="0"/>
              <w:divBdr>
                <w:top w:val="none" w:sz="0" w:space="0" w:color="auto"/>
                <w:left w:val="none" w:sz="0" w:space="0" w:color="auto"/>
                <w:bottom w:val="none" w:sz="0" w:space="0" w:color="auto"/>
                <w:right w:val="none" w:sz="0" w:space="0" w:color="auto"/>
              </w:divBdr>
            </w:div>
            <w:div w:id="2078623219">
              <w:marLeft w:val="0"/>
              <w:marRight w:val="0"/>
              <w:marTop w:val="0"/>
              <w:marBottom w:val="0"/>
              <w:divBdr>
                <w:top w:val="none" w:sz="0" w:space="0" w:color="auto"/>
                <w:left w:val="none" w:sz="0" w:space="0" w:color="auto"/>
                <w:bottom w:val="none" w:sz="0" w:space="0" w:color="auto"/>
                <w:right w:val="none" w:sz="0" w:space="0" w:color="auto"/>
              </w:divBdr>
              <w:divsChild>
                <w:div w:id="616252260">
                  <w:marLeft w:val="0"/>
                  <w:marRight w:val="0"/>
                  <w:marTop w:val="0"/>
                  <w:marBottom w:val="0"/>
                  <w:divBdr>
                    <w:top w:val="none" w:sz="0" w:space="0" w:color="auto"/>
                    <w:left w:val="none" w:sz="0" w:space="0" w:color="auto"/>
                    <w:bottom w:val="none" w:sz="0" w:space="0" w:color="auto"/>
                    <w:right w:val="none" w:sz="0" w:space="0" w:color="auto"/>
                  </w:divBdr>
                </w:div>
                <w:div w:id="946740683">
                  <w:marLeft w:val="0"/>
                  <w:marRight w:val="0"/>
                  <w:marTop w:val="0"/>
                  <w:marBottom w:val="0"/>
                  <w:divBdr>
                    <w:top w:val="none" w:sz="0" w:space="0" w:color="auto"/>
                    <w:left w:val="none" w:sz="0" w:space="0" w:color="auto"/>
                    <w:bottom w:val="none" w:sz="0" w:space="0" w:color="auto"/>
                    <w:right w:val="none" w:sz="0" w:space="0" w:color="auto"/>
                  </w:divBdr>
                </w:div>
                <w:div w:id="1035471843">
                  <w:marLeft w:val="0"/>
                  <w:marRight w:val="0"/>
                  <w:marTop w:val="0"/>
                  <w:marBottom w:val="0"/>
                  <w:divBdr>
                    <w:top w:val="none" w:sz="0" w:space="0" w:color="auto"/>
                    <w:left w:val="none" w:sz="0" w:space="0" w:color="auto"/>
                    <w:bottom w:val="none" w:sz="0" w:space="0" w:color="auto"/>
                    <w:right w:val="none" w:sz="0" w:space="0" w:color="auto"/>
                  </w:divBdr>
                </w:div>
                <w:div w:id="1831090729">
                  <w:marLeft w:val="0"/>
                  <w:marRight w:val="0"/>
                  <w:marTop w:val="0"/>
                  <w:marBottom w:val="0"/>
                  <w:divBdr>
                    <w:top w:val="none" w:sz="0" w:space="0" w:color="auto"/>
                    <w:left w:val="none" w:sz="0" w:space="0" w:color="auto"/>
                    <w:bottom w:val="none" w:sz="0" w:space="0" w:color="auto"/>
                    <w:right w:val="none" w:sz="0" w:space="0" w:color="auto"/>
                  </w:divBdr>
                </w:div>
                <w:div w:id="2132042824">
                  <w:marLeft w:val="0"/>
                  <w:marRight w:val="0"/>
                  <w:marTop w:val="0"/>
                  <w:marBottom w:val="0"/>
                  <w:divBdr>
                    <w:top w:val="none" w:sz="0" w:space="0" w:color="auto"/>
                    <w:left w:val="none" w:sz="0" w:space="0" w:color="auto"/>
                    <w:bottom w:val="none" w:sz="0" w:space="0" w:color="auto"/>
                    <w:right w:val="none" w:sz="0" w:space="0" w:color="auto"/>
                  </w:divBdr>
                </w:div>
              </w:divsChild>
            </w:div>
            <w:div w:id="2090498840">
              <w:marLeft w:val="0"/>
              <w:marRight w:val="0"/>
              <w:marTop w:val="0"/>
              <w:marBottom w:val="0"/>
              <w:divBdr>
                <w:top w:val="none" w:sz="0" w:space="0" w:color="auto"/>
                <w:left w:val="none" w:sz="0" w:space="0" w:color="auto"/>
                <w:bottom w:val="none" w:sz="0" w:space="0" w:color="auto"/>
                <w:right w:val="none" w:sz="0" w:space="0" w:color="auto"/>
              </w:divBdr>
            </w:div>
            <w:div w:id="2105570460">
              <w:marLeft w:val="0"/>
              <w:marRight w:val="0"/>
              <w:marTop w:val="0"/>
              <w:marBottom w:val="0"/>
              <w:divBdr>
                <w:top w:val="none" w:sz="0" w:space="0" w:color="auto"/>
                <w:left w:val="none" w:sz="0" w:space="0" w:color="auto"/>
                <w:bottom w:val="none" w:sz="0" w:space="0" w:color="auto"/>
                <w:right w:val="none" w:sz="0" w:space="0" w:color="auto"/>
              </w:divBdr>
              <w:divsChild>
                <w:div w:id="7219096">
                  <w:marLeft w:val="0"/>
                  <w:marRight w:val="0"/>
                  <w:marTop w:val="0"/>
                  <w:marBottom w:val="0"/>
                  <w:divBdr>
                    <w:top w:val="none" w:sz="0" w:space="0" w:color="auto"/>
                    <w:left w:val="none" w:sz="0" w:space="0" w:color="auto"/>
                    <w:bottom w:val="none" w:sz="0" w:space="0" w:color="auto"/>
                    <w:right w:val="none" w:sz="0" w:space="0" w:color="auto"/>
                  </w:divBdr>
                </w:div>
                <w:div w:id="827213049">
                  <w:marLeft w:val="0"/>
                  <w:marRight w:val="0"/>
                  <w:marTop w:val="0"/>
                  <w:marBottom w:val="0"/>
                  <w:divBdr>
                    <w:top w:val="none" w:sz="0" w:space="0" w:color="auto"/>
                    <w:left w:val="none" w:sz="0" w:space="0" w:color="auto"/>
                    <w:bottom w:val="none" w:sz="0" w:space="0" w:color="auto"/>
                    <w:right w:val="none" w:sz="0" w:space="0" w:color="auto"/>
                  </w:divBdr>
                </w:div>
                <w:div w:id="867110462">
                  <w:marLeft w:val="0"/>
                  <w:marRight w:val="0"/>
                  <w:marTop w:val="0"/>
                  <w:marBottom w:val="0"/>
                  <w:divBdr>
                    <w:top w:val="none" w:sz="0" w:space="0" w:color="auto"/>
                    <w:left w:val="none" w:sz="0" w:space="0" w:color="auto"/>
                    <w:bottom w:val="none" w:sz="0" w:space="0" w:color="auto"/>
                    <w:right w:val="none" w:sz="0" w:space="0" w:color="auto"/>
                  </w:divBdr>
                </w:div>
                <w:div w:id="966666971">
                  <w:marLeft w:val="0"/>
                  <w:marRight w:val="0"/>
                  <w:marTop w:val="0"/>
                  <w:marBottom w:val="0"/>
                  <w:divBdr>
                    <w:top w:val="none" w:sz="0" w:space="0" w:color="auto"/>
                    <w:left w:val="none" w:sz="0" w:space="0" w:color="auto"/>
                    <w:bottom w:val="none" w:sz="0" w:space="0" w:color="auto"/>
                    <w:right w:val="none" w:sz="0" w:space="0" w:color="auto"/>
                  </w:divBdr>
                </w:div>
                <w:div w:id="1741633093">
                  <w:marLeft w:val="0"/>
                  <w:marRight w:val="0"/>
                  <w:marTop w:val="0"/>
                  <w:marBottom w:val="0"/>
                  <w:divBdr>
                    <w:top w:val="none" w:sz="0" w:space="0" w:color="auto"/>
                    <w:left w:val="none" w:sz="0" w:space="0" w:color="auto"/>
                    <w:bottom w:val="none" w:sz="0" w:space="0" w:color="auto"/>
                    <w:right w:val="none" w:sz="0" w:space="0" w:color="auto"/>
                  </w:divBdr>
                </w:div>
              </w:divsChild>
            </w:div>
            <w:div w:id="2134474169">
              <w:marLeft w:val="0"/>
              <w:marRight w:val="0"/>
              <w:marTop w:val="0"/>
              <w:marBottom w:val="0"/>
              <w:divBdr>
                <w:top w:val="none" w:sz="0" w:space="0" w:color="auto"/>
                <w:left w:val="none" w:sz="0" w:space="0" w:color="auto"/>
                <w:bottom w:val="none" w:sz="0" w:space="0" w:color="auto"/>
                <w:right w:val="none" w:sz="0" w:space="0" w:color="auto"/>
              </w:divBdr>
              <w:divsChild>
                <w:div w:id="208536578">
                  <w:marLeft w:val="0"/>
                  <w:marRight w:val="0"/>
                  <w:marTop w:val="0"/>
                  <w:marBottom w:val="0"/>
                  <w:divBdr>
                    <w:top w:val="none" w:sz="0" w:space="0" w:color="auto"/>
                    <w:left w:val="none" w:sz="0" w:space="0" w:color="auto"/>
                    <w:bottom w:val="none" w:sz="0" w:space="0" w:color="auto"/>
                    <w:right w:val="none" w:sz="0" w:space="0" w:color="auto"/>
                  </w:divBdr>
                </w:div>
                <w:div w:id="584147478">
                  <w:marLeft w:val="0"/>
                  <w:marRight w:val="0"/>
                  <w:marTop w:val="0"/>
                  <w:marBottom w:val="0"/>
                  <w:divBdr>
                    <w:top w:val="none" w:sz="0" w:space="0" w:color="auto"/>
                    <w:left w:val="none" w:sz="0" w:space="0" w:color="auto"/>
                    <w:bottom w:val="none" w:sz="0" w:space="0" w:color="auto"/>
                    <w:right w:val="none" w:sz="0" w:space="0" w:color="auto"/>
                  </w:divBdr>
                </w:div>
                <w:div w:id="1505513988">
                  <w:marLeft w:val="0"/>
                  <w:marRight w:val="0"/>
                  <w:marTop w:val="0"/>
                  <w:marBottom w:val="0"/>
                  <w:divBdr>
                    <w:top w:val="none" w:sz="0" w:space="0" w:color="auto"/>
                    <w:left w:val="none" w:sz="0" w:space="0" w:color="auto"/>
                    <w:bottom w:val="none" w:sz="0" w:space="0" w:color="auto"/>
                    <w:right w:val="none" w:sz="0" w:space="0" w:color="auto"/>
                  </w:divBdr>
                </w:div>
                <w:div w:id="17205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78257">
      <w:bodyDiv w:val="1"/>
      <w:marLeft w:val="0"/>
      <w:marRight w:val="0"/>
      <w:marTop w:val="0"/>
      <w:marBottom w:val="0"/>
      <w:divBdr>
        <w:top w:val="none" w:sz="0" w:space="0" w:color="auto"/>
        <w:left w:val="none" w:sz="0" w:space="0" w:color="auto"/>
        <w:bottom w:val="none" w:sz="0" w:space="0" w:color="auto"/>
        <w:right w:val="none" w:sz="0" w:space="0" w:color="auto"/>
      </w:divBdr>
      <w:divsChild>
        <w:div w:id="102385328">
          <w:marLeft w:val="0"/>
          <w:marRight w:val="0"/>
          <w:marTop w:val="0"/>
          <w:marBottom w:val="0"/>
          <w:divBdr>
            <w:top w:val="none" w:sz="0" w:space="0" w:color="auto"/>
            <w:left w:val="none" w:sz="0" w:space="0" w:color="auto"/>
            <w:bottom w:val="none" w:sz="0" w:space="0" w:color="auto"/>
            <w:right w:val="none" w:sz="0" w:space="0" w:color="auto"/>
          </w:divBdr>
        </w:div>
        <w:div w:id="187452435">
          <w:marLeft w:val="0"/>
          <w:marRight w:val="0"/>
          <w:marTop w:val="0"/>
          <w:marBottom w:val="0"/>
          <w:divBdr>
            <w:top w:val="none" w:sz="0" w:space="0" w:color="auto"/>
            <w:left w:val="none" w:sz="0" w:space="0" w:color="auto"/>
            <w:bottom w:val="none" w:sz="0" w:space="0" w:color="auto"/>
            <w:right w:val="none" w:sz="0" w:space="0" w:color="auto"/>
          </w:divBdr>
        </w:div>
        <w:div w:id="448624734">
          <w:marLeft w:val="0"/>
          <w:marRight w:val="0"/>
          <w:marTop w:val="0"/>
          <w:marBottom w:val="0"/>
          <w:divBdr>
            <w:top w:val="none" w:sz="0" w:space="0" w:color="auto"/>
            <w:left w:val="none" w:sz="0" w:space="0" w:color="auto"/>
            <w:bottom w:val="none" w:sz="0" w:space="0" w:color="auto"/>
            <w:right w:val="none" w:sz="0" w:space="0" w:color="auto"/>
          </w:divBdr>
        </w:div>
        <w:div w:id="633294091">
          <w:marLeft w:val="0"/>
          <w:marRight w:val="0"/>
          <w:marTop w:val="0"/>
          <w:marBottom w:val="0"/>
          <w:divBdr>
            <w:top w:val="none" w:sz="0" w:space="0" w:color="auto"/>
            <w:left w:val="none" w:sz="0" w:space="0" w:color="auto"/>
            <w:bottom w:val="none" w:sz="0" w:space="0" w:color="auto"/>
            <w:right w:val="none" w:sz="0" w:space="0" w:color="auto"/>
          </w:divBdr>
          <w:divsChild>
            <w:div w:id="233928704">
              <w:marLeft w:val="0"/>
              <w:marRight w:val="0"/>
              <w:marTop w:val="0"/>
              <w:marBottom w:val="0"/>
              <w:divBdr>
                <w:top w:val="none" w:sz="0" w:space="0" w:color="auto"/>
                <w:left w:val="none" w:sz="0" w:space="0" w:color="auto"/>
                <w:bottom w:val="none" w:sz="0" w:space="0" w:color="auto"/>
                <w:right w:val="none" w:sz="0" w:space="0" w:color="auto"/>
              </w:divBdr>
            </w:div>
            <w:div w:id="1374571557">
              <w:marLeft w:val="0"/>
              <w:marRight w:val="0"/>
              <w:marTop w:val="0"/>
              <w:marBottom w:val="0"/>
              <w:divBdr>
                <w:top w:val="none" w:sz="0" w:space="0" w:color="auto"/>
                <w:left w:val="none" w:sz="0" w:space="0" w:color="auto"/>
                <w:bottom w:val="none" w:sz="0" w:space="0" w:color="auto"/>
                <w:right w:val="none" w:sz="0" w:space="0" w:color="auto"/>
              </w:divBdr>
            </w:div>
            <w:div w:id="1524899222">
              <w:marLeft w:val="0"/>
              <w:marRight w:val="0"/>
              <w:marTop w:val="0"/>
              <w:marBottom w:val="0"/>
              <w:divBdr>
                <w:top w:val="none" w:sz="0" w:space="0" w:color="auto"/>
                <w:left w:val="none" w:sz="0" w:space="0" w:color="auto"/>
                <w:bottom w:val="none" w:sz="0" w:space="0" w:color="auto"/>
                <w:right w:val="none" w:sz="0" w:space="0" w:color="auto"/>
              </w:divBdr>
            </w:div>
            <w:div w:id="1769160916">
              <w:marLeft w:val="0"/>
              <w:marRight w:val="0"/>
              <w:marTop w:val="0"/>
              <w:marBottom w:val="0"/>
              <w:divBdr>
                <w:top w:val="none" w:sz="0" w:space="0" w:color="auto"/>
                <w:left w:val="none" w:sz="0" w:space="0" w:color="auto"/>
                <w:bottom w:val="none" w:sz="0" w:space="0" w:color="auto"/>
                <w:right w:val="none" w:sz="0" w:space="0" w:color="auto"/>
              </w:divBdr>
            </w:div>
          </w:divsChild>
        </w:div>
        <w:div w:id="704332093">
          <w:marLeft w:val="0"/>
          <w:marRight w:val="0"/>
          <w:marTop w:val="0"/>
          <w:marBottom w:val="0"/>
          <w:divBdr>
            <w:top w:val="none" w:sz="0" w:space="0" w:color="auto"/>
            <w:left w:val="none" w:sz="0" w:space="0" w:color="auto"/>
            <w:bottom w:val="none" w:sz="0" w:space="0" w:color="auto"/>
            <w:right w:val="none" w:sz="0" w:space="0" w:color="auto"/>
          </w:divBdr>
        </w:div>
        <w:div w:id="734934596">
          <w:marLeft w:val="0"/>
          <w:marRight w:val="0"/>
          <w:marTop w:val="0"/>
          <w:marBottom w:val="0"/>
          <w:divBdr>
            <w:top w:val="none" w:sz="0" w:space="0" w:color="auto"/>
            <w:left w:val="none" w:sz="0" w:space="0" w:color="auto"/>
            <w:bottom w:val="none" w:sz="0" w:space="0" w:color="auto"/>
            <w:right w:val="none" w:sz="0" w:space="0" w:color="auto"/>
          </w:divBdr>
        </w:div>
        <w:div w:id="810680789">
          <w:marLeft w:val="0"/>
          <w:marRight w:val="0"/>
          <w:marTop w:val="0"/>
          <w:marBottom w:val="0"/>
          <w:divBdr>
            <w:top w:val="none" w:sz="0" w:space="0" w:color="auto"/>
            <w:left w:val="none" w:sz="0" w:space="0" w:color="auto"/>
            <w:bottom w:val="none" w:sz="0" w:space="0" w:color="auto"/>
            <w:right w:val="none" w:sz="0" w:space="0" w:color="auto"/>
          </w:divBdr>
          <w:divsChild>
            <w:div w:id="1588034910">
              <w:marLeft w:val="0"/>
              <w:marRight w:val="0"/>
              <w:marTop w:val="0"/>
              <w:marBottom w:val="0"/>
              <w:divBdr>
                <w:top w:val="none" w:sz="0" w:space="0" w:color="auto"/>
                <w:left w:val="none" w:sz="0" w:space="0" w:color="auto"/>
                <w:bottom w:val="none" w:sz="0" w:space="0" w:color="auto"/>
                <w:right w:val="none" w:sz="0" w:space="0" w:color="auto"/>
              </w:divBdr>
            </w:div>
          </w:divsChild>
        </w:div>
        <w:div w:id="1043483355">
          <w:marLeft w:val="0"/>
          <w:marRight w:val="0"/>
          <w:marTop w:val="0"/>
          <w:marBottom w:val="0"/>
          <w:divBdr>
            <w:top w:val="none" w:sz="0" w:space="0" w:color="auto"/>
            <w:left w:val="none" w:sz="0" w:space="0" w:color="auto"/>
            <w:bottom w:val="none" w:sz="0" w:space="0" w:color="auto"/>
            <w:right w:val="none" w:sz="0" w:space="0" w:color="auto"/>
          </w:divBdr>
        </w:div>
        <w:div w:id="1391612339">
          <w:marLeft w:val="0"/>
          <w:marRight w:val="0"/>
          <w:marTop w:val="0"/>
          <w:marBottom w:val="0"/>
          <w:divBdr>
            <w:top w:val="none" w:sz="0" w:space="0" w:color="auto"/>
            <w:left w:val="none" w:sz="0" w:space="0" w:color="auto"/>
            <w:bottom w:val="none" w:sz="0" w:space="0" w:color="auto"/>
            <w:right w:val="none" w:sz="0" w:space="0" w:color="auto"/>
          </w:divBdr>
          <w:divsChild>
            <w:div w:id="214509353">
              <w:marLeft w:val="0"/>
              <w:marRight w:val="0"/>
              <w:marTop w:val="0"/>
              <w:marBottom w:val="0"/>
              <w:divBdr>
                <w:top w:val="none" w:sz="0" w:space="0" w:color="auto"/>
                <w:left w:val="none" w:sz="0" w:space="0" w:color="auto"/>
                <w:bottom w:val="none" w:sz="0" w:space="0" w:color="auto"/>
                <w:right w:val="none" w:sz="0" w:space="0" w:color="auto"/>
              </w:divBdr>
            </w:div>
            <w:div w:id="684135485">
              <w:marLeft w:val="0"/>
              <w:marRight w:val="0"/>
              <w:marTop w:val="0"/>
              <w:marBottom w:val="0"/>
              <w:divBdr>
                <w:top w:val="none" w:sz="0" w:space="0" w:color="auto"/>
                <w:left w:val="none" w:sz="0" w:space="0" w:color="auto"/>
                <w:bottom w:val="none" w:sz="0" w:space="0" w:color="auto"/>
                <w:right w:val="none" w:sz="0" w:space="0" w:color="auto"/>
              </w:divBdr>
            </w:div>
            <w:div w:id="1762289343">
              <w:marLeft w:val="0"/>
              <w:marRight w:val="0"/>
              <w:marTop w:val="0"/>
              <w:marBottom w:val="0"/>
              <w:divBdr>
                <w:top w:val="none" w:sz="0" w:space="0" w:color="auto"/>
                <w:left w:val="none" w:sz="0" w:space="0" w:color="auto"/>
                <w:bottom w:val="none" w:sz="0" w:space="0" w:color="auto"/>
                <w:right w:val="none" w:sz="0" w:space="0" w:color="auto"/>
              </w:divBdr>
            </w:div>
            <w:div w:id="1962609042">
              <w:marLeft w:val="0"/>
              <w:marRight w:val="0"/>
              <w:marTop w:val="0"/>
              <w:marBottom w:val="0"/>
              <w:divBdr>
                <w:top w:val="none" w:sz="0" w:space="0" w:color="auto"/>
                <w:left w:val="none" w:sz="0" w:space="0" w:color="auto"/>
                <w:bottom w:val="none" w:sz="0" w:space="0" w:color="auto"/>
                <w:right w:val="none" w:sz="0" w:space="0" w:color="auto"/>
              </w:divBdr>
            </w:div>
          </w:divsChild>
        </w:div>
        <w:div w:id="1684357512">
          <w:marLeft w:val="0"/>
          <w:marRight w:val="0"/>
          <w:marTop w:val="0"/>
          <w:marBottom w:val="0"/>
          <w:divBdr>
            <w:top w:val="none" w:sz="0" w:space="0" w:color="auto"/>
            <w:left w:val="none" w:sz="0" w:space="0" w:color="auto"/>
            <w:bottom w:val="none" w:sz="0" w:space="0" w:color="auto"/>
            <w:right w:val="none" w:sz="0" w:space="0" w:color="auto"/>
          </w:divBdr>
        </w:div>
        <w:div w:id="1842308758">
          <w:marLeft w:val="0"/>
          <w:marRight w:val="0"/>
          <w:marTop w:val="0"/>
          <w:marBottom w:val="0"/>
          <w:divBdr>
            <w:top w:val="none" w:sz="0" w:space="0" w:color="auto"/>
            <w:left w:val="none" w:sz="0" w:space="0" w:color="auto"/>
            <w:bottom w:val="none" w:sz="0" w:space="0" w:color="auto"/>
            <w:right w:val="none" w:sz="0" w:space="0" w:color="auto"/>
          </w:divBdr>
        </w:div>
        <w:div w:id="1867519821">
          <w:marLeft w:val="0"/>
          <w:marRight w:val="0"/>
          <w:marTop w:val="0"/>
          <w:marBottom w:val="0"/>
          <w:divBdr>
            <w:top w:val="none" w:sz="0" w:space="0" w:color="auto"/>
            <w:left w:val="none" w:sz="0" w:space="0" w:color="auto"/>
            <w:bottom w:val="none" w:sz="0" w:space="0" w:color="auto"/>
            <w:right w:val="none" w:sz="0" w:space="0" w:color="auto"/>
          </w:divBdr>
        </w:div>
      </w:divsChild>
    </w:div>
    <w:div w:id="1435126156">
      <w:bodyDiv w:val="1"/>
      <w:marLeft w:val="0"/>
      <w:marRight w:val="0"/>
      <w:marTop w:val="0"/>
      <w:marBottom w:val="0"/>
      <w:divBdr>
        <w:top w:val="none" w:sz="0" w:space="0" w:color="auto"/>
        <w:left w:val="none" w:sz="0" w:space="0" w:color="auto"/>
        <w:bottom w:val="none" w:sz="0" w:space="0" w:color="auto"/>
        <w:right w:val="none" w:sz="0" w:space="0" w:color="auto"/>
      </w:divBdr>
    </w:div>
    <w:div w:id="1462263235">
      <w:bodyDiv w:val="1"/>
      <w:marLeft w:val="0"/>
      <w:marRight w:val="0"/>
      <w:marTop w:val="0"/>
      <w:marBottom w:val="0"/>
      <w:divBdr>
        <w:top w:val="none" w:sz="0" w:space="0" w:color="auto"/>
        <w:left w:val="none" w:sz="0" w:space="0" w:color="auto"/>
        <w:bottom w:val="none" w:sz="0" w:space="0" w:color="auto"/>
        <w:right w:val="none" w:sz="0" w:space="0" w:color="auto"/>
      </w:divBdr>
      <w:divsChild>
        <w:div w:id="523515840">
          <w:marLeft w:val="0"/>
          <w:marRight w:val="0"/>
          <w:marTop w:val="0"/>
          <w:marBottom w:val="0"/>
          <w:divBdr>
            <w:top w:val="none" w:sz="0" w:space="0" w:color="auto"/>
            <w:left w:val="none" w:sz="0" w:space="0" w:color="auto"/>
            <w:bottom w:val="none" w:sz="0" w:space="0" w:color="auto"/>
            <w:right w:val="none" w:sz="0" w:space="0" w:color="auto"/>
          </w:divBdr>
          <w:divsChild>
            <w:div w:id="181601615">
              <w:marLeft w:val="0"/>
              <w:marRight w:val="0"/>
              <w:marTop w:val="0"/>
              <w:marBottom w:val="0"/>
              <w:divBdr>
                <w:top w:val="none" w:sz="0" w:space="0" w:color="auto"/>
                <w:left w:val="none" w:sz="0" w:space="0" w:color="auto"/>
                <w:bottom w:val="none" w:sz="0" w:space="0" w:color="auto"/>
                <w:right w:val="none" w:sz="0" w:space="0" w:color="auto"/>
              </w:divBdr>
            </w:div>
            <w:div w:id="877090687">
              <w:marLeft w:val="0"/>
              <w:marRight w:val="0"/>
              <w:marTop w:val="0"/>
              <w:marBottom w:val="0"/>
              <w:divBdr>
                <w:top w:val="none" w:sz="0" w:space="0" w:color="auto"/>
                <w:left w:val="none" w:sz="0" w:space="0" w:color="auto"/>
                <w:bottom w:val="none" w:sz="0" w:space="0" w:color="auto"/>
                <w:right w:val="none" w:sz="0" w:space="0" w:color="auto"/>
              </w:divBdr>
            </w:div>
            <w:div w:id="929314238">
              <w:marLeft w:val="0"/>
              <w:marRight w:val="0"/>
              <w:marTop w:val="0"/>
              <w:marBottom w:val="0"/>
              <w:divBdr>
                <w:top w:val="none" w:sz="0" w:space="0" w:color="auto"/>
                <w:left w:val="none" w:sz="0" w:space="0" w:color="auto"/>
                <w:bottom w:val="none" w:sz="0" w:space="0" w:color="auto"/>
                <w:right w:val="none" w:sz="0" w:space="0" w:color="auto"/>
              </w:divBdr>
            </w:div>
            <w:div w:id="959461166">
              <w:marLeft w:val="0"/>
              <w:marRight w:val="0"/>
              <w:marTop w:val="0"/>
              <w:marBottom w:val="0"/>
              <w:divBdr>
                <w:top w:val="none" w:sz="0" w:space="0" w:color="auto"/>
                <w:left w:val="none" w:sz="0" w:space="0" w:color="auto"/>
                <w:bottom w:val="none" w:sz="0" w:space="0" w:color="auto"/>
                <w:right w:val="none" w:sz="0" w:space="0" w:color="auto"/>
              </w:divBdr>
            </w:div>
            <w:div w:id="1098022499">
              <w:marLeft w:val="0"/>
              <w:marRight w:val="0"/>
              <w:marTop w:val="0"/>
              <w:marBottom w:val="0"/>
              <w:divBdr>
                <w:top w:val="none" w:sz="0" w:space="0" w:color="auto"/>
                <w:left w:val="none" w:sz="0" w:space="0" w:color="auto"/>
                <w:bottom w:val="none" w:sz="0" w:space="0" w:color="auto"/>
                <w:right w:val="none" w:sz="0" w:space="0" w:color="auto"/>
              </w:divBdr>
            </w:div>
            <w:div w:id="12972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38974">
      <w:bodyDiv w:val="1"/>
      <w:marLeft w:val="0"/>
      <w:marRight w:val="0"/>
      <w:marTop w:val="0"/>
      <w:marBottom w:val="0"/>
      <w:divBdr>
        <w:top w:val="none" w:sz="0" w:space="0" w:color="auto"/>
        <w:left w:val="none" w:sz="0" w:space="0" w:color="auto"/>
        <w:bottom w:val="none" w:sz="0" w:space="0" w:color="auto"/>
        <w:right w:val="none" w:sz="0" w:space="0" w:color="auto"/>
      </w:divBdr>
    </w:div>
    <w:div w:id="1500845074">
      <w:bodyDiv w:val="1"/>
      <w:marLeft w:val="0"/>
      <w:marRight w:val="0"/>
      <w:marTop w:val="0"/>
      <w:marBottom w:val="0"/>
      <w:divBdr>
        <w:top w:val="none" w:sz="0" w:space="0" w:color="auto"/>
        <w:left w:val="none" w:sz="0" w:space="0" w:color="auto"/>
        <w:bottom w:val="none" w:sz="0" w:space="0" w:color="auto"/>
        <w:right w:val="none" w:sz="0" w:space="0" w:color="auto"/>
      </w:divBdr>
    </w:div>
    <w:div w:id="1506699864">
      <w:bodyDiv w:val="1"/>
      <w:marLeft w:val="0"/>
      <w:marRight w:val="0"/>
      <w:marTop w:val="0"/>
      <w:marBottom w:val="0"/>
      <w:divBdr>
        <w:top w:val="none" w:sz="0" w:space="0" w:color="auto"/>
        <w:left w:val="none" w:sz="0" w:space="0" w:color="auto"/>
        <w:bottom w:val="none" w:sz="0" w:space="0" w:color="auto"/>
        <w:right w:val="none" w:sz="0" w:space="0" w:color="auto"/>
      </w:divBdr>
      <w:divsChild>
        <w:div w:id="494733061">
          <w:marLeft w:val="0"/>
          <w:marRight w:val="0"/>
          <w:marTop w:val="0"/>
          <w:marBottom w:val="120"/>
          <w:divBdr>
            <w:top w:val="none" w:sz="0" w:space="0" w:color="auto"/>
            <w:left w:val="none" w:sz="0" w:space="0" w:color="auto"/>
            <w:bottom w:val="none" w:sz="0" w:space="0" w:color="auto"/>
            <w:right w:val="none" w:sz="0" w:space="0" w:color="auto"/>
          </w:divBdr>
        </w:div>
        <w:div w:id="2054423109">
          <w:marLeft w:val="0"/>
          <w:marRight w:val="0"/>
          <w:marTop w:val="0"/>
          <w:marBottom w:val="120"/>
          <w:divBdr>
            <w:top w:val="none" w:sz="0" w:space="0" w:color="auto"/>
            <w:left w:val="none" w:sz="0" w:space="0" w:color="auto"/>
            <w:bottom w:val="none" w:sz="0" w:space="0" w:color="auto"/>
            <w:right w:val="none" w:sz="0" w:space="0" w:color="auto"/>
          </w:divBdr>
          <w:divsChild>
            <w:div w:id="1621301900">
              <w:marLeft w:val="0"/>
              <w:marRight w:val="0"/>
              <w:marTop w:val="0"/>
              <w:marBottom w:val="0"/>
              <w:divBdr>
                <w:top w:val="none" w:sz="0" w:space="0" w:color="auto"/>
                <w:left w:val="none" w:sz="0" w:space="0" w:color="auto"/>
                <w:bottom w:val="none" w:sz="0" w:space="0" w:color="auto"/>
                <w:right w:val="none" w:sz="0" w:space="0" w:color="auto"/>
              </w:divBdr>
              <w:divsChild>
                <w:div w:id="9273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67377">
      <w:bodyDiv w:val="1"/>
      <w:marLeft w:val="0"/>
      <w:marRight w:val="0"/>
      <w:marTop w:val="0"/>
      <w:marBottom w:val="0"/>
      <w:divBdr>
        <w:top w:val="none" w:sz="0" w:space="0" w:color="auto"/>
        <w:left w:val="none" w:sz="0" w:space="0" w:color="auto"/>
        <w:bottom w:val="none" w:sz="0" w:space="0" w:color="auto"/>
        <w:right w:val="none" w:sz="0" w:space="0" w:color="auto"/>
      </w:divBdr>
      <w:divsChild>
        <w:div w:id="438838347">
          <w:marLeft w:val="0"/>
          <w:marRight w:val="0"/>
          <w:marTop w:val="0"/>
          <w:marBottom w:val="0"/>
          <w:divBdr>
            <w:top w:val="none" w:sz="0" w:space="0" w:color="auto"/>
            <w:left w:val="none" w:sz="0" w:space="0" w:color="auto"/>
            <w:bottom w:val="none" w:sz="0" w:space="0" w:color="auto"/>
            <w:right w:val="none" w:sz="0" w:space="0" w:color="auto"/>
          </w:divBdr>
          <w:divsChild>
            <w:div w:id="167644368">
              <w:marLeft w:val="0"/>
              <w:marRight w:val="0"/>
              <w:marTop w:val="0"/>
              <w:marBottom w:val="0"/>
              <w:divBdr>
                <w:top w:val="none" w:sz="0" w:space="0" w:color="auto"/>
                <w:left w:val="none" w:sz="0" w:space="0" w:color="auto"/>
                <w:bottom w:val="none" w:sz="0" w:space="0" w:color="auto"/>
                <w:right w:val="none" w:sz="0" w:space="0" w:color="auto"/>
              </w:divBdr>
            </w:div>
            <w:div w:id="297534477">
              <w:marLeft w:val="0"/>
              <w:marRight w:val="0"/>
              <w:marTop w:val="0"/>
              <w:marBottom w:val="0"/>
              <w:divBdr>
                <w:top w:val="none" w:sz="0" w:space="0" w:color="auto"/>
                <w:left w:val="none" w:sz="0" w:space="0" w:color="auto"/>
                <w:bottom w:val="none" w:sz="0" w:space="0" w:color="auto"/>
                <w:right w:val="none" w:sz="0" w:space="0" w:color="auto"/>
              </w:divBdr>
            </w:div>
            <w:div w:id="531773980">
              <w:marLeft w:val="0"/>
              <w:marRight w:val="0"/>
              <w:marTop w:val="0"/>
              <w:marBottom w:val="0"/>
              <w:divBdr>
                <w:top w:val="none" w:sz="0" w:space="0" w:color="auto"/>
                <w:left w:val="none" w:sz="0" w:space="0" w:color="auto"/>
                <w:bottom w:val="none" w:sz="0" w:space="0" w:color="auto"/>
                <w:right w:val="none" w:sz="0" w:space="0" w:color="auto"/>
              </w:divBdr>
            </w:div>
            <w:div w:id="535047578">
              <w:marLeft w:val="0"/>
              <w:marRight w:val="0"/>
              <w:marTop w:val="0"/>
              <w:marBottom w:val="0"/>
              <w:divBdr>
                <w:top w:val="none" w:sz="0" w:space="0" w:color="auto"/>
                <w:left w:val="none" w:sz="0" w:space="0" w:color="auto"/>
                <w:bottom w:val="none" w:sz="0" w:space="0" w:color="auto"/>
                <w:right w:val="none" w:sz="0" w:space="0" w:color="auto"/>
              </w:divBdr>
              <w:divsChild>
                <w:div w:id="107970163">
                  <w:marLeft w:val="0"/>
                  <w:marRight w:val="0"/>
                  <w:marTop w:val="0"/>
                  <w:marBottom w:val="0"/>
                  <w:divBdr>
                    <w:top w:val="none" w:sz="0" w:space="0" w:color="auto"/>
                    <w:left w:val="none" w:sz="0" w:space="0" w:color="auto"/>
                    <w:bottom w:val="none" w:sz="0" w:space="0" w:color="auto"/>
                    <w:right w:val="none" w:sz="0" w:space="0" w:color="auto"/>
                  </w:divBdr>
                </w:div>
                <w:div w:id="219176434">
                  <w:marLeft w:val="0"/>
                  <w:marRight w:val="0"/>
                  <w:marTop w:val="0"/>
                  <w:marBottom w:val="0"/>
                  <w:divBdr>
                    <w:top w:val="none" w:sz="0" w:space="0" w:color="auto"/>
                    <w:left w:val="none" w:sz="0" w:space="0" w:color="auto"/>
                    <w:bottom w:val="none" w:sz="0" w:space="0" w:color="auto"/>
                    <w:right w:val="none" w:sz="0" w:space="0" w:color="auto"/>
                  </w:divBdr>
                </w:div>
                <w:div w:id="704865053">
                  <w:marLeft w:val="0"/>
                  <w:marRight w:val="0"/>
                  <w:marTop w:val="0"/>
                  <w:marBottom w:val="0"/>
                  <w:divBdr>
                    <w:top w:val="none" w:sz="0" w:space="0" w:color="auto"/>
                    <w:left w:val="none" w:sz="0" w:space="0" w:color="auto"/>
                    <w:bottom w:val="none" w:sz="0" w:space="0" w:color="auto"/>
                    <w:right w:val="none" w:sz="0" w:space="0" w:color="auto"/>
                  </w:divBdr>
                </w:div>
                <w:div w:id="722364255">
                  <w:marLeft w:val="0"/>
                  <w:marRight w:val="0"/>
                  <w:marTop w:val="0"/>
                  <w:marBottom w:val="0"/>
                  <w:divBdr>
                    <w:top w:val="none" w:sz="0" w:space="0" w:color="auto"/>
                    <w:left w:val="none" w:sz="0" w:space="0" w:color="auto"/>
                    <w:bottom w:val="none" w:sz="0" w:space="0" w:color="auto"/>
                    <w:right w:val="none" w:sz="0" w:space="0" w:color="auto"/>
                  </w:divBdr>
                </w:div>
                <w:div w:id="1695227953">
                  <w:marLeft w:val="0"/>
                  <w:marRight w:val="0"/>
                  <w:marTop w:val="0"/>
                  <w:marBottom w:val="0"/>
                  <w:divBdr>
                    <w:top w:val="none" w:sz="0" w:space="0" w:color="auto"/>
                    <w:left w:val="none" w:sz="0" w:space="0" w:color="auto"/>
                    <w:bottom w:val="none" w:sz="0" w:space="0" w:color="auto"/>
                    <w:right w:val="none" w:sz="0" w:space="0" w:color="auto"/>
                  </w:divBdr>
                </w:div>
              </w:divsChild>
            </w:div>
            <w:div w:id="546189896">
              <w:marLeft w:val="0"/>
              <w:marRight w:val="0"/>
              <w:marTop w:val="0"/>
              <w:marBottom w:val="0"/>
              <w:divBdr>
                <w:top w:val="none" w:sz="0" w:space="0" w:color="auto"/>
                <w:left w:val="none" w:sz="0" w:space="0" w:color="auto"/>
                <w:bottom w:val="none" w:sz="0" w:space="0" w:color="auto"/>
                <w:right w:val="none" w:sz="0" w:space="0" w:color="auto"/>
              </w:divBdr>
            </w:div>
            <w:div w:id="737822976">
              <w:marLeft w:val="0"/>
              <w:marRight w:val="0"/>
              <w:marTop w:val="0"/>
              <w:marBottom w:val="0"/>
              <w:divBdr>
                <w:top w:val="none" w:sz="0" w:space="0" w:color="auto"/>
                <w:left w:val="none" w:sz="0" w:space="0" w:color="auto"/>
                <w:bottom w:val="none" w:sz="0" w:space="0" w:color="auto"/>
                <w:right w:val="none" w:sz="0" w:space="0" w:color="auto"/>
              </w:divBdr>
            </w:div>
            <w:div w:id="939995977">
              <w:marLeft w:val="0"/>
              <w:marRight w:val="0"/>
              <w:marTop w:val="0"/>
              <w:marBottom w:val="0"/>
              <w:divBdr>
                <w:top w:val="none" w:sz="0" w:space="0" w:color="auto"/>
                <w:left w:val="none" w:sz="0" w:space="0" w:color="auto"/>
                <w:bottom w:val="none" w:sz="0" w:space="0" w:color="auto"/>
                <w:right w:val="none" w:sz="0" w:space="0" w:color="auto"/>
              </w:divBdr>
            </w:div>
            <w:div w:id="961886547">
              <w:marLeft w:val="0"/>
              <w:marRight w:val="0"/>
              <w:marTop w:val="0"/>
              <w:marBottom w:val="0"/>
              <w:divBdr>
                <w:top w:val="none" w:sz="0" w:space="0" w:color="auto"/>
                <w:left w:val="none" w:sz="0" w:space="0" w:color="auto"/>
                <w:bottom w:val="none" w:sz="0" w:space="0" w:color="auto"/>
                <w:right w:val="none" w:sz="0" w:space="0" w:color="auto"/>
              </w:divBdr>
            </w:div>
            <w:div w:id="1020592980">
              <w:marLeft w:val="0"/>
              <w:marRight w:val="0"/>
              <w:marTop w:val="0"/>
              <w:marBottom w:val="0"/>
              <w:divBdr>
                <w:top w:val="none" w:sz="0" w:space="0" w:color="auto"/>
                <w:left w:val="none" w:sz="0" w:space="0" w:color="auto"/>
                <w:bottom w:val="none" w:sz="0" w:space="0" w:color="auto"/>
                <w:right w:val="none" w:sz="0" w:space="0" w:color="auto"/>
              </w:divBdr>
            </w:div>
            <w:div w:id="1258951897">
              <w:marLeft w:val="0"/>
              <w:marRight w:val="0"/>
              <w:marTop w:val="0"/>
              <w:marBottom w:val="0"/>
              <w:divBdr>
                <w:top w:val="none" w:sz="0" w:space="0" w:color="auto"/>
                <w:left w:val="none" w:sz="0" w:space="0" w:color="auto"/>
                <w:bottom w:val="none" w:sz="0" w:space="0" w:color="auto"/>
                <w:right w:val="none" w:sz="0" w:space="0" w:color="auto"/>
              </w:divBdr>
              <w:divsChild>
                <w:div w:id="274411729">
                  <w:marLeft w:val="0"/>
                  <w:marRight w:val="0"/>
                  <w:marTop w:val="0"/>
                  <w:marBottom w:val="0"/>
                  <w:divBdr>
                    <w:top w:val="none" w:sz="0" w:space="0" w:color="auto"/>
                    <w:left w:val="none" w:sz="0" w:space="0" w:color="auto"/>
                    <w:bottom w:val="none" w:sz="0" w:space="0" w:color="auto"/>
                    <w:right w:val="none" w:sz="0" w:space="0" w:color="auto"/>
                  </w:divBdr>
                </w:div>
                <w:div w:id="360984558">
                  <w:marLeft w:val="0"/>
                  <w:marRight w:val="0"/>
                  <w:marTop w:val="0"/>
                  <w:marBottom w:val="0"/>
                  <w:divBdr>
                    <w:top w:val="none" w:sz="0" w:space="0" w:color="auto"/>
                    <w:left w:val="none" w:sz="0" w:space="0" w:color="auto"/>
                    <w:bottom w:val="none" w:sz="0" w:space="0" w:color="auto"/>
                    <w:right w:val="none" w:sz="0" w:space="0" w:color="auto"/>
                  </w:divBdr>
                </w:div>
                <w:div w:id="1428843907">
                  <w:marLeft w:val="0"/>
                  <w:marRight w:val="0"/>
                  <w:marTop w:val="0"/>
                  <w:marBottom w:val="0"/>
                  <w:divBdr>
                    <w:top w:val="none" w:sz="0" w:space="0" w:color="auto"/>
                    <w:left w:val="none" w:sz="0" w:space="0" w:color="auto"/>
                    <w:bottom w:val="none" w:sz="0" w:space="0" w:color="auto"/>
                    <w:right w:val="none" w:sz="0" w:space="0" w:color="auto"/>
                  </w:divBdr>
                </w:div>
                <w:div w:id="1532916162">
                  <w:marLeft w:val="0"/>
                  <w:marRight w:val="0"/>
                  <w:marTop w:val="0"/>
                  <w:marBottom w:val="0"/>
                  <w:divBdr>
                    <w:top w:val="none" w:sz="0" w:space="0" w:color="auto"/>
                    <w:left w:val="none" w:sz="0" w:space="0" w:color="auto"/>
                    <w:bottom w:val="none" w:sz="0" w:space="0" w:color="auto"/>
                    <w:right w:val="none" w:sz="0" w:space="0" w:color="auto"/>
                  </w:divBdr>
                </w:div>
              </w:divsChild>
            </w:div>
            <w:div w:id="1293097940">
              <w:marLeft w:val="0"/>
              <w:marRight w:val="0"/>
              <w:marTop w:val="0"/>
              <w:marBottom w:val="0"/>
              <w:divBdr>
                <w:top w:val="none" w:sz="0" w:space="0" w:color="auto"/>
                <w:left w:val="none" w:sz="0" w:space="0" w:color="auto"/>
                <w:bottom w:val="none" w:sz="0" w:space="0" w:color="auto"/>
                <w:right w:val="none" w:sz="0" w:space="0" w:color="auto"/>
              </w:divBdr>
            </w:div>
            <w:div w:id="1462769608">
              <w:marLeft w:val="0"/>
              <w:marRight w:val="0"/>
              <w:marTop w:val="0"/>
              <w:marBottom w:val="0"/>
              <w:divBdr>
                <w:top w:val="none" w:sz="0" w:space="0" w:color="auto"/>
                <w:left w:val="none" w:sz="0" w:space="0" w:color="auto"/>
                <w:bottom w:val="none" w:sz="0" w:space="0" w:color="auto"/>
                <w:right w:val="none" w:sz="0" w:space="0" w:color="auto"/>
              </w:divBdr>
            </w:div>
            <w:div w:id="1494293453">
              <w:marLeft w:val="0"/>
              <w:marRight w:val="0"/>
              <w:marTop w:val="0"/>
              <w:marBottom w:val="0"/>
              <w:divBdr>
                <w:top w:val="none" w:sz="0" w:space="0" w:color="auto"/>
                <w:left w:val="none" w:sz="0" w:space="0" w:color="auto"/>
                <w:bottom w:val="none" w:sz="0" w:space="0" w:color="auto"/>
                <w:right w:val="none" w:sz="0" w:space="0" w:color="auto"/>
              </w:divBdr>
              <w:divsChild>
                <w:div w:id="180558015">
                  <w:marLeft w:val="0"/>
                  <w:marRight w:val="0"/>
                  <w:marTop w:val="0"/>
                  <w:marBottom w:val="0"/>
                  <w:divBdr>
                    <w:top w:val="none" w:sz="0" w:space="0" w:color="auto"/>
                    <w:left w:val="none" w:sz="0" w:space="0" w:color="auto"/>
                    <w:bottom w:val="none" w:sz="0" w:space="0" w:color="auto"/>
                    <w:right w:val="none" w:sz="0" w:space="0" w:color="auto"/>
                  </w:divBdr>
                </w:div>
                <w:div w:id="1798717961">
                  <w:marLeft w:val="0"/>
                  <w:marRight w:val="0"/>
                  <w:marTop w:val="0"/>
                  <w:marBottom w:val="0"/>
                  <w:divBdr>
                    <w:top w:val="none" w:sz="0" w:space="0" w:color="auto"/>
                    <w:left w:val="none" w:sz="0" w:space="0" w:color="auto"/>
                    <w:bottom w:val="none" w:sz="0" w:space="0" w:color="auto"/>
                    <w:right w:val="none" w:sz="0" w:space="0" w:color="auto"/>
                  </w:divBdr>
                </w:div>
                <w:div w:id="1960260211">
                  <w:marLeft w:val="0"/>
                  <w:marRight w:val="0"/>
                  <w:marTop w:val="0"/>
                  <w:marBottom w:val="0"/>
                  <w:divBdr>
                    <w:top w:val="none" w:sz="0" w:space="0" w:color="auto"/>
                    <w:left w:val="none" w:sz="0" w:space="0" w:color="auto"/>
                    <w:bottom w:val="none" w:sz="0" w:space="0" w:color="auto"/>
                    <w:right w:val="none" w:sz="0" w:space="0" w:color="auto"/>
                  </w:divBdr>
                </w:div>
              </w:divsChild>
            </w:div>
            <w:div w:id="1567648870">
              <w:marLeft w:val="0"/>
              <w:marRight w:val="0"/>
              <w:marTop w:val="0"/>
              <w:marBottom w:val="0"/>
              <w:divBdr>
                <w:top w:val="none" w:sz="0" w:space="0" w:color="auto"/>
                <w:left w:val="none" w:sz="0" w:space="0" w:color="auto"/>
                <w:bottom w:val="none" w:sz="0" w:space="0" w:color="auto"/>
                <w:right w:val="none" w:sz="0" w:space="0" w:color="auto"/>
              </w:divBdr>
            </w:div>
            <w:div w:id="1772625329">
              <w:marLeft w:val="0"/>
              <w:marRight w:val="0"/>
              <w:marTop w:val="0"/>
              <w:marBottom w:val="0"/>
              <w:divBdr>
                <w:top w:val="none" w:sz="0" w:space="0" w:color="auto"/>
                <w:left w:val="none" w:sz="0" w:space="0" w:color="auto"/>
                <w:bottom w:val="none" w:sz="0" w:space="0" w:color="auto"/>
                <w:right w:val="none" w:sz="0" w:space="0" w:color="auto"/>
              </w:divBdr>
            </w:div>
            <w:div w:id="19295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5477">
      <w:bodyDiv w:val="1"/>
      <w:marLeft w:val="0"/>
      <w:marRight w:val="0"/>
      <w:marTop w:val="0"/>
      <w:marBottom w:val="0"/>
      <w:divBdr>
        <w:top w:val="none" w:sz="0" w:space="0" w:color="auto"/>
        <w:left w:val="none" w:sz="0" w:space="0" w:color="auto"/>
        <w:bottom w:val="none" w:sz="0" w:space="0" w:color="auto"/>
        <w:right w:val="none" w:sz="0" w:space="0" w:color="auto"/>
      </w:divBdr>
    </w:div>
    <w:div w:id="1577201373">
      <w:bodyDiv w:val="1"/>
      <w:marLeft w:val="0"/>
      <w:marRight w:val="0"/>
      <w:marTop w:val="0"/>
      <w:marBottom w:val="0"/>
      <w:divBdr>
        <w:top w:val="none" w:sz="0" w:space="0" w:color="auto"/>
        <w:left w:val="none" w:sz="0" w:space="0" w:color="auto"/>
        <w:bottom w:val="none" w:sz="0" w:space="0" w:color="auto"/>
        <w:right w:val="none" w:sz="0" w:space="0" w:color="auto"/>
      </w:divBdr>
    </w:div>
    <w:div w:id="1586189530">
      <w:bodyDiv w:val="1"/>
      <w:marLeft w:val="0"/>
      <w:marRight w:val="0"/>
      <w:marTop w:val="0"/>
      <w:marBottom w:val="0"/>
      <w:divBdr>
        <w:top w:val="none" w:sz="0" w:space="0" w:color="auto"/>
        <w:left w:val="none" w:sz="0" w:space="0" w:color="auto"/>
        <w:bottom w:val="none" w:sz="0" w:space="0" w:color="auto"/>
        <w:right w:val="none" w:sz="0" w:space="0" w:color="auto"/>
      </w:divBdr>
      <w:divsChild>
        <w:div w:id="176432574">
          <w:marLeft w:val="0"/>
          <w:marRight w:val="0"/>
          <w:marTop w:val="0"/>
          <w:marBottom w:val="0"/>
          <w:divBdr>
            <w:top w:val="none" w:sz="0" w:space="0" w:color="auto"/>
            <w:left w:val="none" w:sz="0" w:space="0" w:color="auto"/>
            <w:bottom w:val="none" w:sz="0" w:space="0" w:color="auto"/>
            <w:right w:val="none" w:sz="0" w:space="0" w:color="auto"/>
          </w:divBdr>
          <w:divsChild>
            <w:div w:id="401802">
              <w:marLeft w:val="0"/>
              <w:marRight w:val="0"/>
              <w:marTop w:val="0"/>
              <w:marBottom w:val="0"/>
              <w:divBdr>
                <w:top w:val="none" w:sz="0" w:space="0" w:color="auto"/>
                <w:left w:val="none" w:sz="0" w:space="0" w:color="auto"/>
                <w:bottom w:val="none" w:sz="0" w:space="0" w:color="auto"/>
                <w:right w:val="none" w:sz="0" w:space="0" w:color="auto"/>
              </w:divBdr>
            </w:div>
            <w:div w:id="15812784">
              <w:marLeft w:val="0"/>
              <w:marRight w:val="0"/>
              <w:marTop w:val="0"/>
              <w:marBottom w:val="0"/>
              <w:divBdr>
                <w:top w:val="none" w:sz="0" w:space="0" w:color="auto"/>
                <w:left w:val="none" w:sz="0" w:space="0" w:color="auto"/>
                <w:bottom w:val="none" w:sz="0" w:space="0" w:color="auto"/>
                <w:right w:val="none" w:sz="0" w:space="0" w:color="auto"/>
              </w:divBdr>
            </w:div>
            <w:div w:id="216674430">
              <w:marLeft w:val="0"/>
              <w:marRight w:val="0"/>
              <w:marTop w:val="0"/>
              <w:marBottom w:val="0"/>
              <w:divBdr>
                <w:top w:val="none" w:sz="0" w:space="0" w:color="auto"/>
                <w:left w:val="none" w:sz="0" w:space="0" w:color="auto"/>
                <w:bottom w:val="none" w:sz="0" w:space="0" w:color="auto"/>
                <w:right w:val="none" w:sz="0" w:space="0" w:color="auto"/>
              </w:divBdr>
            </w:div>
            <w:div w:id="235286905">
              <w:marLeft w:val="0"/>
              <w:marRight w:val="0"/>
              <w:marTop w:val="0"/>
              <w:marBottom w:val="0"/>
              <w:divBdr>
                <w:top w:val="none" w:sz="0" w:space="0" w:color="auto"/>
                <w:left w:val="none" w:sz="0" w:space="0" w:color="auto"/>
                <w:bottom w:val="none" w:sz="0" w:space="0" w:color="auto"/>
                <w:right w:val="none" w:sz="0" w:space="0" w:color="auto"/>
              </w:divBdr>
            </w:div>
            <w:div w:id="356472396">
              <w:marLeft w:val="0"/>
              <w:marRight w:val="0"/>
              <w:marTop w:val="0"/>
              <w:marBottom w:val="0"/>
              <w:divBdr>
                <w:top w:val="none" w:sz="0" w:space="0" w:color="auto"/>
                <w:left w:val="none" w:sz="0" w:space="0" w:color="auto"/>
                <w:bottom w:val="none" w:sz="0" w:space="0" w:color="auto"/>
                <w:right w:val="none" w:sz="0" w:space="0" w:color="auto"/>
              </w:divBdr>
            </w:div>
            <w:div w:id="437675417">
              <w:marLeft w:val="0"/>
              <w:marRight w:val="0"/>
              <w:marTop w:val="0"/>
              <w:marBottom w:val="0"/>
              <w:divBdr>
                <w:top w:val="none" w:sz="0" w:space="0" w:color="auto"/>
                <w:left w:val="none" w:sz="0" w:space="0" w:color="auto"/>
                <w:bottom w:val="none" w:sz="0" w:space="0" w:color="auto"/>
                <w:right w:val="none" w:sz="0" w:space="0" w:color="auto"/>
              </w:divBdr>
            </w:div>
            <w:div w:id="575020734">
              <w:marLeft w:val="0"/>
              <w:marRight w:val="0"/>
              <w:marTop w:val="0"/>
              <w:marBottom w:val="0"/>
              <w:divBdr>
                <w:top w:val="none" w:sz="0" w:space="0" w:color="auto"/>
                <w:left w:val="none" w:sz="0" w:space="0" w:color="auto"/>
                <w:bottom w:val="none" w:sz="0" w:space="0" w:color="auto"/>
                <w:right w:val="none" w:sz="0" w:space="0" w:color="auto"/>
              </w:divBdr>
            </w:div>
            <w:div w:id="1040520030">
              <w:marLeft w:val="0"/>
              <w:marRight w:val="0"/>
              <w:marTop w:val="0"/>
              <w:marBottom w:val="0"/>
              <w:divBdr>
                <w:top w:val="none" w:sz="0" w:space="0" w:color="auto"/>
                <w:left w:val="none" w:sz="0" w:space="0" w:color="auto"/>
                <w:bottom w:val="none" w:sz="0" w:space="0" w:color="auto"/>
                <w:right w:val="none" w:sz="0" w:space="0" w:color="auto"/>
              </w:divBdr>
            </w:div>
            <w:div w:id="1065643792">
              <w:marLeft w:val="0"/>
              <w:marRight w:val="0"/>
              <w:marTop w:val="0"/>
              <w:marBottom w:val="0"/>
              <w:divBdr>
                <w:top w:val="none" w:sz="0" w:space="0" w:color="auto"/>
                <w:left w:val="none" w:sz="0" w:space="0" w:color="auto"/>
                <w:bottom w:val="none" w:sz="0" w:space="0" w:color="auto"/>
                <w:right w:val="none" w:sz="0" w:space="0" w:color="auto"/>
              </w:divBdr>
            </w:div>
            <w:div w:id="1076704083">
              <w:marLeft w:val="0"/>
              <w:marRight w:val="0"/>
              <w:marTop w:val="0"/>
              <w:marBottom w:val="0"/>
              <w:divBdr>
                <w:top w:val="none" w:sz="0" w:space="0" w:color="auto"/>
                <w:left w:val="none" w:sz="0" w:space="0" w:color="auto"/>
                <w:bottom w:val="none" w:sz="0" w:space="0" w:color="auto"/>
                <w:right w:val="none" w:sz="0" w:space="0" w:color="auto"/>
              </w:divBdr>
            </w:div>
            <w:div w:id="1237713312">
              <w:marLeft w:val="0"/>
              <w:marRight w:val="0"/>
              <w:marTop w:val="0"/>
              <w:marBottom w:val="0"/>
              <w:divBdr>
                <w:top w:val="none" w:sz="0" w:space="0" w:color="auto"/>
                <w:left w:val="none" w:sz="0" w:space="0" w:color="auto"/>
                <w:bottom w:val="none" w:sz="0" w:space="0" w:color="auto"/>
                <w:right w:val="none" w:sz="0" w:space="0" w:color="auto"/>
              </w:divBdr>
            </w:div>
            <w:div w:id="1385059041">
              <w:marLeft w:val="0"/>
              <w:marRight w:val="0"/>
              <w:marTop w:val="0"/>
              <w:marBottom w:val="0"/>
              <w:divBdr>
                <w:top w:val="none" w:sz="0" w:space="0" w:color="auto"/>
                <w:left w:val="none" w:sz="0" w:space="0" w:color="auto"/>
                <w:bottom w:val="none" w:sz="0" w:space="0" w:color="auto"/>
                <w:right w:val="none" w:sz="0" w:space="0" w:color="auto"/>
              </w:divBdr>
            </w:div>
            <w:div w:id="1390229240">
              <w:marLeft w:val="0"/>
              <w:marRight w:val="0"/>
              <w:marTop w:val="0"/>
              <w:marBottom w:val="0"/>
              <w:divBdr>
                <w:top w:val="none" w:sz="0" w:space="0" w:color="auto"/>
                <w:left w:val="none" w:sz="0" w:space="0" w:color="auto"/>
                <w:bottom w:val="none" w:sz="0" w:space="0" w:color="auto"/>
                <w:right w:val="none" w:sz="0" w:space="0" w:color="auto"/>
              </w:divBdr>
            </w:div>
            <w:div w:id="1608468134">
              <w:marLeft w:val="0"/>
              <w:marRight w:val="0"/>
              <w:marTop w:val="0"/>
              <w:marBottom w:val="0"/>
              <w:divBdr>
                <w:top w:val="none" w:sz="0" w:space="0" w:color="auto"/>
                <w:left w:val="none" w:sz="0" w:space="0" w:color="auto"/>
                <w:bottom w:val="none" w:sz="0" w:space="0" w:color="auto"/>
                <w:right w:val="none" w:sz="0" w:space="0" w:color="auto"/>
              </w:divBdr>
            </w:div>
            <w:div w:id="1631400202">
              <w:marLeft w:val="0"/>
              <w:marRight w:val="0"/>
              <w:marTop w:val="0"/>
              <w:marBottom w:val="0"/>
              <w:divBdr>
                <w:top w:val="none" w:sz="0" w:space="0" w:color="auto"/>
                <w:left w:val="none" w:sz="0" w:space="0" w:color="auto"/>
                <w:bottom w:val="none" w:sz="0" w:space="0" w:color="auto"/>
                <w:right w:val="none" w:sz="0" w:space="0" w:color="auto"/>
              </w:divBdr>
            </w:div>
            <w:div w:id="1640332054">
              <w:marLeft w:val="0"/>
              <w:marRight w:val="0"/>
              <w:marTop w:val="0"/>
              <w:marBottom w:val="0"/>
              <w:divBdr>
                <w:top w:val="none" w:sz="0" w:space="0" w:color="auto"/>
                <w:left w:val="none" w:sz="0" w:space="0" w:color="auto"/>
                <w:bottom w:val="none" w:sz="0" w:space="0" w:color="auto"/>
                <w:right w:val="none" w:sz="0" w:space="0" w:color="auto"/>
              </w:divBdr>
            </w:div>
            <w:div w:id="1860465185">
              <w:marLeft w:val="0"/>
              <w:marRight w:val="0"/>
              <w:marTop w:val="0"/>
              <w:marBottom w:val="0"/>
              <w:divBdr>
                <w:top w:val="none" w:sz="0" w:space="0" w:color="auto"/>
                <w:left w:val="none" w:sz="0" w:space="0" w:color="auto"/>
                <w:bottom w:val="none" w:sz="0" w:space="0" w:color="auto"/>
                <w:right w:val="none" w:sz="0" w:space="0" w:color="auto"/>
              </w:divBdr>
            </w:div>
            <w:div w:id="1895265687">
              <w:marLeft w:val="0"/>
              <w:marRight w:val="0"/>
              <w:marTop w:val="0"/>
              <w:marBottom w:val="0"/>
              <w:divBdr>
                <w:top w:val="none" w:sz="0" w:space="0" w:color="auto"/>
                <w:left w:val="none" w:sz="0" w:space="0" w:color="auto"/>
                <w:bottom w:val="none" w:sz="0" w:space="0" w:color="auto"/>
                <w:right w:val="none" w:sz="0" w:space="0" w:color="auto"/>
              </w:divBdr>
            </w:div>
            <w:div w:id="1938101154">
              <w:marLeft w:val="0"/>
              <w:marRight w:val="0"/>
              <w:marTop w:val="0"/>
              <w:marBottom w:val="0"/>
              <w:divBdr>
                <w:top w:val="none" w:sz="0" w:space="0" w:color="auto"/>
                <w:left w:val="none" w:sz="0" w:space="0" w:color="auto"/>
                <w:bottom w:val="none" w:sz="0" w:space="0" w:color="auto"/>
                <w:right w:val="none" w:sz="0" w:space="0" w:color="auto"/>
              </w:divBdr>
            </w:div>
          </w:divsChild>
        </w:div>
        <w:div w:id="1488785735">
          <w:marLeft w:val="0"/>
          <w:marRight w:val="0"/>
          <w:marTop w:val="0"/>
          <w:marBottom w:val="0"/>
          <w:divBdr>
            <w:top w:val="none" w:sz="0" w:space="0" w:color="auto"/>
            <w:left w:val="none" w:sz="0" w:space="0" w:color="auto"/>
            <w:bottom w:val="none" w:sz="0" w:space="0" w:color="auto"/>
            <w:right w:val="none" w:sz="0" w:space="0" w:color="auto"/>
          </w:divBdr>
          <w:divsChild>
            <w:div w:id="200822067">
              <w:marLeft w:val="0"/>
              <w:marRight w:val="0"/>
              <w:marTop w:val="0"/>
              <w:marBottom w:val="0"/>
              <w:divBdr>
                <w:top w:val="none" w:sz="0" w:space="0" w:color="auto"/>
                <w:left w:val="none" w:sz="0" w:space="0" w:color="auto"/>
                <w:bottom w:val="none" w:sz="0" w:space="0" w:color="auto"/>
                <w:right w:val="none" w:sz="0" w:space="0" w:color="auto"/>
              </w:divBdr>
            </w:div>
            <w:div w:id="240261671">
              <w:marLeft w:val="0"/>
              <w:marRight w:val="0"/>
              <w:marTop w:val="0"/>
              <w:marBottom w:val="0"/>
              <w:divBdr>
                <w:top w:val="none" w:sz="0" w:space="0" w:color="auto"/>
                <w:left w:val="none" w:sz="0" w:space="0" w:color="auto"/>
                <w:bottom w:val="none" w:sz="0" w:space="0" w:color="auto"/>
                <w:right w:val="none" w:sz="0" w:space="0" w:color="auto"/>
              </w:divBdr>
            </w:div>
            <w:div w:id="580916052">
              <w:marLeft w:val="0"/>
              <w:marRight w:val="0"/>
              <w:marTop w:val="0"/>
              <w:marBottom w:val="0"/>
              <w:divBdr>
                <w:top w:val="none" w:sz="0" w:space="0" w:color="auto"/>
                <w:left w:val="none" w:sz="0" w:space="0" w:color="auto"/>
                <w:bottom w:val="none" w:sz="0" w:space="0" w:color="auto"/>
                <w:right w:val="none" w:sz="0" w:space="0" w:color="auto"/>
              </w:divBdr>
            </w:div>
            <w:div w:id="627516458">
              <w:marLeft w:val="0"/>
              <w:marRight w:val="0"/>
              <w:marTop w:val="0"/>
              <w:marBottom w:val="0"/>
              <w:divBdr>
                <w:top w:val="none" w:sz="0" w:space="0" w:color="auto"/>
                <w:left w:val="none" w:sz="0" w:space="0" w:color="auto"/>
                <w:bottom w:val="none" w:sz="0" w:space="0" w:color="auto"/>
                <w:right w:val="none" w:sz="0" w:space="0" w:color="auto"/>
              </w:divBdr>
            </w:div>
            <w:div w:id="786965834">
              <w:marLeft w:val="0"/>
              <w:marRight w:val="0"/>
              <w:marTop w:val="0"/>
              <w:marBottom w:val="0"/>
              <w:divBdr>
                <w:top w:val="none" w:sz="0" w:space="0" w:color="auto"/>
                <w:left w:val="none" w:sz="0" w:space="0" w:color="auto"/>
                <w:bottom w:val="none" w:sz="0" w:space="0" w:color="auto"/>
                <w:right w:val="none" w:sz="0" w:space="0" w:color="auto"/>
              </w:divBdr>
            </w:div>
            <w:div w:id="802161293">
              <w:marLeft w:val="0"/>
              <w:marRight w:val="0"/>
              <w:marTop w:val="0"/>
              <w:marBottom w:val="0"/>
              <w:divBdr>
                <w:top w:val="none" w:sz="0" w:space="0" w:color="auto"/>
                <w:left w:val="none" w:sz="0" w:space="0" w:color="auto"/>
                <w:bottom w:val="none" w:sz="0" w:space="0" w:color="auto"/>
                <w:right w:val="none" w:sz="0" w:space="0" w:color="auto"/>
              </w:divBdr>
            </w:div>
            <w:div w:id="1069615526">
              <w:marLeft w:val="0"/>
              <w:marRight w:val="0"/>
              <w:marTop w:val="0"/>
              <w:marBottom w:val="0"/>
              <w:divBdr>
                <w:top w:val="none" w:sz="0" w:space="0" w:color="auto"/>
                <w:left w:val="none" w:sz="0" w:space="0" w:color="auto"/>
                <w:bottom w:val="none" w:sz="0" w:space="0" w:color="auto"/>
                <w:right w:val="none" w:sz="0" w:space="0" w:color="auto"/>
              </w:divBdr>
            </w:div>
            <w:div w:id="1082065475">
              <w:marLeft w:val="0"/>
              <w:marRight w:val="0"/>
              <w:marTop w:val="0"/>
              <w:marBottom w:val="0"/>
              <w:divBdr>
                <w:top w:val="none" w:sz="0" w:space="0" w:color="auto"/>
                <w:left w:val="none" w:sz="0" w:space="0" w:color="auto"/>
                <w:bottom w:val="none" w:sz="0" w:space="0" w:color="auto"/>
                <w:right w:val="none" w:sz="0" w:space="0" w:color="auto"/>
              </w:divBdr>
            </w:div>
            <w:div w:id="1353531998">
              <w:marLeft w:val="0"/>
              <w:marRight w:val="0"/>
              <w:marTop w:val="0"/>
              <w:marBottom w:val="0"/>
              <w:divBdr>
                <w:top w:val="none" w:sz="0" w:space="0" w:color="auto"/>
                <w:left w:val="none" w:sz="0" w:space="0" w:color="auto"/>
                <w:bottom w:val="none" w:sz="0" w:space="0" w:color="auto"/>
                <w:right w:val="none" w:sz="0" w:space="0" w:color="auto"/>
              </w:divBdr>
            </w:div>
            <w:div w:id="1508059892">
              <w:marLeft w:val="0"/>
              <w:marRight w:val="0"/>
              <w:marTop w:val="0"/>
              <w:marBottom w:val="0"/>
              <w:divBdr>
                <w:top w:val="none" w:sz="0" w:space="0" w:color="auto"/>
                <w:left w:val="none" w:sz="0" w:space="0" w:color="auto"/>
                <w:bottom w:val="none" w:sz="0" w:space="0" w:color="auto"/>
                <w:right w:val="none" w:sz="0" w:space="0" w:color="auto"/>
              </w:divBdr>
            </w:div>
            <w:div w:id="1642879931">
              <w:marLeft w:val="0"/>
              <w:marRight w:val="0"/>
              <w:marTop w:val="0"/>
              <w:marBottom w:val="0"/>
              <w:divBdr>
                <w:top w:val="none" w:sz="0" w:space="0" w:color="auto"/>
                <w:left w:val="none" w:sz="0" w:space="0" w:color="auto"/>
                <w:bottom w:val="none" w:sz="0" w:space="0" w:color="auto"/>
                <w:right w:val="none" w:sz="0" w:space="0" w:color="auto"/>
              </w:divBdr>
            </w:div>
            <w:div w:id="1687097077">
              <w:marLeft w:val="0"/>
              <w:marRight w:val="0"/>
              <w:marTop w:val="0"/>
              <w:marBottom w:val="0"/>
              <w:divBdr>
                <w:top w:val="none" w:sz="0" w:space="0" w:color="auto"/>
                <w:left w:val="none" w:sz="0" w:space="0" w:color="auto"/>
                <w:bottom w:val="none" w:sz="0" w:space="0" w:color="auto"/>
                <w:right w:val="none" w:sz="0" w:space="0" w:color="auto"/>
              </w:divBdr>
            </w:div>
            <w:div w:id="1704088042">
              <w:marLeft w:val="0"/>
              <w:marRight w:val="0"/>
              <w:marTop w:val="0"/>
              <w:marBottom w:val="0"/>
              <w:divBdr>
                <w:top w:val="none" w:sz="0" w:space="0" w:color="auto"/>
                <w:left w:val="none" w:sz="0" w:space="0" w:color="auto"/>
                <w:bottom w:val="none" w:sz="0" w:space="0" w:color="auto"/>
                <w:right w:val="none" w:sz="0" w:space="0" w:color="auto"/>
              </w:divBdr>
            </w:div>
            <w:div w:id="1941181601">
              <w:marLeft w:val="0"/>
              <w:marRight w:val="0"/>
              <w:marTop w:val="0"/>
              <w:marBottom w:val="0"/>
              <w:divBdr>
                <w:top w:val="none" w:sz="0" w:space="0" w:color="auto"/>
                <w:left w:val="none" w:sz="0" w:space="0" w:color="auto"/>
                <w:bottom w:val="none" w:sz="0" w:space="0" w:color="auto"/>
                <w:right w:val="none" w:sz="0" w:space="0" w:color="auto"/>
              </w:divBdr>
            </w:div>
            <w:div w:id="2017921116">
              <w:marLeft w:val="0"/>
              <w:marRight w:val="0"/>
              <w:marTop w:val="0"/>
              <w:marBottom w:val="0"/>
              <w:divBdr>
                <w:top w:val="none" w:sz="0" w:space="0" w:color="auto"/>
                <w:left w:val="none" w:sz="0" w:space="0" w:color="auto"/>
                <w:bottom w:val="none" w:sz="0" w:space="0" w:color="auto"/>
                <w:right w:val="none" w:sz="0" w:space="0" w:color="auto"/>
              </w:divBdr>
            </w:div>
            <w:div w:id="20261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530944">
      <w:bodyDiv w:val="1"/>
      <w:marLeft w:val="0"/>
      <w:marRight w:val="0"/>
      <w:marTop w:val="0"/>
      <w:marBottom w:val="0"/>
      <w:divBdr>
        <w:top w:val="none" w:sz="0" w:space="0" w:color="auto"/>
        <w:left w:val="none" w:sz="0" w:space="0" w:color="auto"/>
        <w:bottom w:val="none" w:sz="0" w:space="0" w:color="auto"/>
        <w:right w:val="none" w:sz="0" w:space="0" w:color="auto"/>
      </w:divBdr>
    </w:div>
    <w:div w:id="1606697034">
      <w:bodyDiv w:val="1"/>
      <w:marLeft w:val="0"/>
      <w:marRight w:val="0"/>
      <w:marTop w:val="0"/>
      <w:marBottom w:val="0"/>
      <w:divBdr>
        <w:top w:val="none" w:sz="0" w:space="0" w:color="auto"/>
        <w:left w:val="none" w:sz="0" w:space="0" w:color="auto"/>
        <w:bottom w:val="none" w:sz="0" w:space="0" w:color="auto"/>
        <w:right w:val="none" w:sz="0" w:space="0" w:color="auto"/>
      </w:divBdr>
      <w:divsChild>
        <w:div w:id="907106062">
          <w:marLeft w:val="0"/>
          <w:marRight w:val="0"/>
          <w:marTop w:val="0"/>
          <w:marBottom w:val="0"/>
          <w:divBdr>
            <w:top w:val="none" w:sz="0" w:space="0" w:color="auto"/>
            <w:left w:val="none" w:sz="0" w:space="0" w:color="auto"/>
            <w:bottom w:val="none" w:sz="0" w:space="0" w:color="auto"/>
            <w:right w:val="none" w:sz="0" w:space="0" w:color="auto"/>
          </w:divBdr>
        </w:div>
        <w:div w:id="1531796045">
          <w:marLeft w:val="0"/>
          <w:marRight w:val="0"/>
          <w:marTop w:val="0"/>
          <w:marBottom w:val="0"/>
          <w:divBdr>
            <w:top w:val="none" w:sz="0" w:space="0" w:color="auto"/>
            <w:left w:val="none" w:sz="0" w:space="0" w:color="auto"/>
            <w:bottom w:val="none" w:sz="0" w:space="0" w:color="auto"/>
            <w:right w:val="none" w:sz="0" w:space="0" w:color="auto"/>
          </w:divBdr>
        </w:div>
        <w:div w:id="1872648434">
          <w:marLeft w:val="0"/>
          <w:marRight w:val="0"/>
          <w:marTop w:val="0"/>
          <w:marBottom w:val="0"/>
          <w:divBdr>
            <w:top w:val="none" w:sz="0" w:space="0" w:color="auto"/>
            <w:left w:val="none" w:sz="0" w:space="0" w:color="auto"/>
            <w:bottom w:val="none" w:sz="0" w:space="0" w:color="auto"/>
            <w:right w:val="none" w:sz="0" w:space="0" w:color="auto"/>
          </w:divBdr>
        </w:div>
      </w:divsChild>
    </w:div>
    <w:div w:id="1659921877">
      <w:bodyDiv w:val="1"/>
      <w:marLeft w:val="0"/>
      <w:marRight w:val="0"/>
      <w:marTop w:val="0"/>
      <w:marBottom w:val="0"/>
      <w:divBdr>
        <w:top w:val="none" w:sz="0" w:space="0" w:color="auto"/>
        <w:left w:val="none" w:sz="0" w:space="0" w:color="auto"/>
        <w:bottom w:val="none" w:sz="0" w:space="0" w:color="auto"/>
        <w:right w:val="none" w:sz="0" w:space="0" w:color="auto"/>
      </w:divBdr>
      <w:divsChild>
        <w:div w:id="7294193">
          <w:marLeft w:val="0"/>
          <w:marRight w:val="0"/>
          <w:marTop w:val="0"/>
          <w:marBottom w:val="0"/>
          <w:divBdr>
            <w:top w:val="none" w:sz="0" w:space="0" w:color="auto"/>
            <w:left w:val="none" w:sz="0" w:space="0" w:color="auto"/>
            <w:bottom w:val="none" w:sz="0" w:space="0" w:color="auto"/>
            <w:right w:val="none" w:sz="0" w:space="0" w:color="auto"/>
          </w:divBdr>
        </w:div>
        <w:div w:id="380373871">
          <w:marLeft w:val="0"/>
          <w:marRight w:val="0"/>
          <w:marTop w:val="0"/>
          <w:marBottom w:val="0"/>
          <w:divBdr>
            <w:top w:val="none" w:sz="0" w:space="0" w:color="auto"/>
            <w:left w:val="none" w:sz="0" w:space="0" w:color="auto"/>
            <w:bottom w:val="none" w:sz="0" w:space="0" w:color="auto"/>
            <w:right w:val="none" w:sz="0" w:space="0" w:color="auto"/>
          </w:divBdr>
        </w:div>
        <w:div w:id="482090735">
          <w:marLeft w:val="0"/>
          <w:marRight w:val="0"/>
          <w:marTop w:val="0"/>
          <w:marBottom w:val="0"/>
          <w:divBdr>
            <w:top w:val="none" w:sz="0" w:space="0" w:color="auto"/>
            <w:left w:val="none" w:sz="0" w:space="0" w:color="auto"/>
            <w:bottom w:val="none" w:sz="0" w:space="0" w:color="auto"/>
            <w:right w:val="none" w:sz="0" w:space="0" w:color="auto"/>
          </w:divBdr>
        </w:div>
        <w:div w:id="903369748">
          <w:marLeft w:val="0"/>
          <w:marRight w:val="0"/>
          <w:marTop w:val="0"/>
          <w:marBottom w:val="0"/>
          <w:divBdr>
            <w:top w:val="none" w:sz="0" w:space="0" w:color="auto"/>
            <w:left w:val="none" w:sz="0" w:space="0" w:color="auto"/>
            <w:bottom w:val="none" w:sz="0" w:space="0" w:color="auto"/>
            <w:right w:val="none" w:sz="0" w:space="0" w:color="auto"/>
          </w:divBdr>
        </w:div>
        <w:div w:id="955409238">
          <w:marLeft w:val="0"/>
          <w:marRight w:val="0"/>
          <w:marTop w:val="0"/>
          <w:marBottom w:val="0"/>
          <w:divBdr>
            <w:top w:val="none" w:sz="0" w:space="0" w:color="auto"/>
            <w:left w:val="none" w:sz="0" w:space="0" w:color="auto"/>
            <w:bottom w:val="none" w:sz="0" w:space="0" w:color="auto"/>
            <w:right w:val="none" w:sz="0" w:space="0" w:color="auto"/>
          </w:divBdr>
        </w:div>
        <w:div w:id="989480179">
          <w:marLeft w:val="0"/>
          <w:marRight w:val="0"/>
          <w:marTop w:val="0"/>
          <w:marBottom w:val="0"/>
          <w:divBdr>
            <w:top w:val="none" w:sz="0" w:space="0" w:color="auto"/>
            <w:left w:val="none" w:sz="0" w:space="0" w:color="auto"/>
            <w:bottom w:val="none" w:sz="0" w:space="0" w:color="auto"/>
            <w:right w:val="none" w:sz="0" w:space="0" w:color="auto"/>
          </w:divBdr>
        </w:div>
        <w:div w:id="1505826580">
          <w:marLeft w:val="0"/>
          <w:marRight w:val="0"/>
          <w:marTop w:val="0"/>
          <w:marBottom w:val="0"/>
          <w:divBdr>
            <w:top w:val="none" w:sz="0" w:space="0" w:color="auto"/>
            <w:left w:val="none" w:sz="0" w:space="0" w:color="auto"/>
            <w:bottom w:val="none" w:sz="0" w:space="0" w:color="auto"/>
            <w:right w:val="none" w:sz="0" w:space="0" w:color="auto"/>
          </w:divBdr>
        </w:div>
      </w:divsChild>
    </w:div>
    <w:div w:id="1667829205">
      <w:bodyDiv w:val="1"/>
      <w:marLeft w:val="0"/>
      <w:marRight w:val="0"/>
      <w:marTop w:val="0"/>
      <w:marBottom w:val="0"/>
      <w:divBdr>
        <w:top w:val="none" w:sz="0" w:space="0" w:color="auto"/>
        <w:left w:val="none" w:sz="0" w:space="0" w:color="auto"/>
        <w:bottom w:val="none" w:sz="0" w:space="0" w:color="auto"/>
        <w:right w:val="none" w:sz="0" w:space="0" w:color="auto"/>
      </w:divBdr>
      <w:divsChild>
        <w:div w:id="54859673">
          <w:marLeft w:val="0"/>
          <w:marRight w:val="0"/>
          <w:marTop w:val="0"/>
          <w:marBottom w:val="0"/>
          <w:divBdr>
            <w:top w:val="none" w:sz="0" w:space="0" w:color="auto"/>
            <w:left w:val="none" w:sz="0" w:space="0" w:color="auto"/>
            <w:bottom w:val="none" w:sz="0" w:space="0" w:color="auto"/>
            <w:right w:val="none" w:sz="0" w:space="0" w:color="auto"/>
          </w:divBdr>
        </w:div>
        <w:div w:id="168722079">
          <w:marLeft w:val="0"/>
          <w:marRight w:val="0"/>
          <w:marTop w:val="0"/>
          <w:marBottom w:val="0"/>
          <w:divBdr>
            <w:top w:val="none" w:sz="0" w:space="0" w:color="auto"/>
            <w:left w:val="none" w:sz="0" w:space="0" w:color="auto"/>
            <w:bottom w:val="none" w:sz="0" w:space="0" w:color="auto"/>
            <w:right w:val="none" w:sz="0" w:space="0" w:color="auto"/>
          </w:divBdr>
          <w:divsChild>
            <w:div w:id="4216795">
              <w:marLeft w:val="0"/>
              <w:marRight w:val="0"/>
              <w:marTop w:val="0"/>
              <w:marBottom w:val="0"/>
              <w:divBdr>
                <w:top w:val="none" w:sz="0" w:space="0" w:color="auto"/>
                <w:left w:val="none" w:sz="0" w:space="0" w:color="auto"/>
                <w:bottom w:val="none" w:sz="0" w:space="0" w:color="auto"/>
                <w:right w:val="none" w:sz="0" w:space="0" w:color="auto"/>
              </w:divBdr>
            </w:div>
            <w:div w:id="138766194">
              <w:marLeft w:val="0"/>
              <w:marRight w:val="0"/>
              <w:marTop w:val="0"/>
              <w:marBottom w:val="0"/>
              <w:divBdr>
                <w:top w:val="none" w:sz="0" w:space="0" w:color="auto"/>
                <w:left w:val="none" w:sz="0" w:space="0" w:color="auto"/>
                <w:bottom w:val="none" w:sz="0" w:space="0" w:color="auto"/>
                <w:right w:val="none" w:sz="0" w:space="0" w:color="auto"/>
              </w:divBdr>
            </w:div>
            <w:div w:id="440731384">
              <w:marLeft w:val="0"/>
              <w:marRight w:val="0"/>
              <w:marTop w:val="0"/>
              <w:marBottom w:val="0"/>
              <w:divBdr>
                <w:top w:val="none" w:sz="0" w:space="0" w:color="auto"/>
                <w:left w:val="none" w:sz="0" w:space="0" w:color="auto"/>
                <w:bottom w:val="none" w:sz="0" w:space="0" w:color="auto"/>
                <w:right w:val="none" w:sz="0" w:space="0" w:color="auto"/>
              </w:divBdr>
            </w:div>
            <w:div w:id="479462311">
              <w:marLeft w:val="0"/>
              <w:marRight w:val="0"/>
              <w:marTop w:val="0"/>
              <w:marBottom w:val="0"/>
              <w:divBdr>
                <w:top w:val="none" w:sz="0" w:space="0" w:color="auto"/>
                <w:left w:val="none" w:sz="0" w:space="0" w:color="auto"/>
                <w:bottom w:val="none" w:sz="0" w:space="0" w:color="auto"/>
                <w:right w:val="none" w:sz="0" w:space="0" w:color="auto"/>
              </w:divBdr>
            </w:div>
            <w:div w:id="490995992">
              <w:marLeft w:val="0"/>
              <w:marRight w:val="0"/>
              <w:marTop w:val="0"/>
              <w:marBottom w:val="0"/>
              <w:divBdr>
                <w:top w:val="none" w:sz="0" w:space="0" w:color="auto"/>
                <w:left w:val="none" w:sz="0" w:space="0" w:color="auto"/>
                <w:bottom w:val="none" w:sz="0" w:space="0" w:color="auto"/>
                <w:right w:val="none" w:sz="0" w:space="0" w:color="auto"/>
              </w:divBdr>
            </w:div>
            <w:div w:id="532884285">
              <w:marLeft w:val="0"/>
              <w:marRight w:val="0"/>
              <w:marTop w:val="0"/>
              <w:marBottom w:val="0"/>
              <w:divBdr>
                <w:top w:val="none" w:sz="0" w:space="0" w:color="auto"/>
                <w:left w:val="none" w:sz="0" w:space="0" w:color="auto"/>
                <w:bottom w:val="none" w:sz="0" w:space="0" w:color="auto"/>
                <w:right w:val="none" w:sz="0" w:space="0" w:color="auto"/>
              </w:divBdr>
            </w:div>
            <w:div w:id="562328587">
              <w:marLeft w:val="0"/>
              <w:marRight w:val="0"/>
              <w:marTop w:val="0"/>
              <w:marBottom w:val="0"/>
              <w:divBdr>
                <w:top w:val="none" w:sz="0" w:space="0" w:color="auto"/>
                <w:left w:val="none" w:sz="0" w:space="0" w:color="auto"/>
                <w:bottom w:val="none" w:sz="0" w:space="0" w:color="auto"/>
                <w:right w:val="none" w:sz="0" w:space="0" w:color="auto"/>
              </w:divBdr>
            </w:div>
            <w:div w:id="833885178">
              <w:marLeft w:val="0"/>
              <w:marRight w:val="0"/>
              <w:marTop w:val="0"/>
              <w:marBottom w:val="0"/>
              <w:divBdr>
                <w:top w:val="none" w:sz="0" w:space="0" w:color="auto"/>
                <w:left w:val="none" w:sz="0" w:space="0" w:color="auto"/>
                <w:bottom w:val="none" w:sz="0" w:space="0" w:color="auto"/>
                <w:right w:val="none" w:sz="0" w:space="0" w:color="auto"/>
              </w:divBdr>
            </w:div>
            <w:div w:id="1133644400">
              <w:marLeft w:val="0"/>
              <w:marRight w:val="0"/>
              <w:marTop w:val="0"/>
              <w:marBottom w:val="0"/>
              <w:divBdr>
                <w:top w:val="none" w:sz="0" w:space="0" w:color="auto"/>
                <w:left w:val="none" w:sz="0" w:space="0" w:color="auto"/>
                <w:bottom w:val="none" w:sz="0" w:space="0" w:color="auto"/>
                <w:right w:val="none" w:sz="0" w:space="0" w:color="auto"/>
              </w:divBdr>
            </w:div>
            <w:div w:id="1156841574">
              <w:marLeft w:val="0"/>
              <w:marRight w:val="0"/>
              <w:marTop w:val="0"/>
              <w:marBottom w:val="0"/>
              <w:divBdr>
                <w:top w:val="none" w:sz="0" w:space="0" w:color="auto"/>
                <w:left w:val="none" w:sz="0" w:space="0" w:color="auto"/>
                <w:bottom w:val="none" w:sz="0" w:space="0" w:color="auto"/>
                <w:right w:val="none" w:sz="0" w:space="0" w:color="auto"/>
              </w:divBdr>
            </w:div>
            <w:div w:id="1386298239">
              <w:marLeft w:val="0"/>
              <w:marRight w:val="0"/>
              <w:marTop w:val="0"/>
              <w:marBottom w:val="0"/>
              <w:divBdr>
                <w:top w:val="none" w:sz="0" w:space="0" w:color="auto"/>
                <w:left w:val="none" w:sz="0" w:space="0" w:color="auto"/>
                <w:bottom w:val="none" w:sz="0" w:space="0" w:color="auto"/>
                <w:right w:val="none" w:sz="0" w:space="0" w:color="auto"/>
              </w:divBdr>
            </w:div>
            <w:div w:id="1622300464">
              <w:marLeft w:val="0"/>
              <w:marRight w:val="0"/>
              <w:marTop w:val="0"/>
              <w:marBottom w:val="0"/>
              <w:divBdr>
                <w:top w:val="none" w:sz="0" w:space="0" w:color="auto"/>
                <w:left w:val="none" w:sz="0" w:space="0" w:color="auto"/>
                <w:bottom w:val="none" w:sz="0" w:space="0" w:color="auto"/>
                <w:right w:val="none" w:sz="0" w:space="0" w:color="auto"/>
              </w:divBdr>
            </w:div>
            <w:div w:id="1766608009">
              <w:marLeft w:val="0"/>
              <w:marRight w:val="0"/>
              <w:marTop w:val="0"/>
              <w:marBottom w:val="0"/>
              <w:divBdr>
                <w:top w:val="none" w:sz="0" w:space="0" w:color="auto"/>
                <w:left w:val="none" w:sz="0" w:space="0" w:color="auto"/>
                <w:bottom w:val="none" w:sz="0" w:space="0" w:color="auto"/>
                <w:right w:val="none" w:sz="0" w:space="0" w:color="auto"/>
              </w:divBdr>
            </w:div>
            <w:div w:id="1793861903">
              <w:marLeft w:val="0"/>
              <w:marRight w:val="0"/>
              <w:marTop w:val="0"/>
              <w:marBottom w:val="0"/>
              <w:divBdr>
                <w:top w:val="none" w:sz="0" w:space="0" w:color="auto"/>
                <w:left w:val="none" w:sz="0" w:space="0" w:color="auto"/>
                <w:bottom w:val="none" w:sz="0" w:space="0" w:color="auto"/>
                <w:right w:val="none" w:sz="0" w:space="0" w:color="auto"/>
              </w:divBdr>
            </w:div>
            <w:div w:id="2082024789">
              <w:marLeft w:val="0"/>
              <w:marRight w:val="0"/>
              <w:marTop w:val="0"/>
              <w:marBottom w:val="0"/>
              <w:divBdr>
                <w:top w:val="none" w:sz="0" w:space="0" w:color="auto"/>
                <w:left w:val="none" w:sz="0" w:space="0" w:color="auto"/>
                <w:bottom w:val="none" w:sz="0" w:space="0" w:color="auto"/>
                <w:right w:val="none" w:sz="0" w:space="0" w:color="auto"/>
              </w:divBdr>
            </w:div>
            <w:div w:id="2124183665">
              <w:marLeft w:val="0"/>
              <w:marRight w:val="0"/>
              <w:marTop w:val="0"/>
              <w:marBottom w:val="0"/>
              <w:divBdr>
                <w:top w:val="none" w:sz="0" w:space="0" w:color="auto"/>
                <w:left w:val="none" w:sz="0" w:space="0" w:color="auto"/>
                <w:bottom w:val="none" w:sz="0" w:space="0" w:color="auto"/>
                <w:right w:val="none" w:sz="0" w:space="0" w:color="auto"/>
              </w:divBdr>
            </w:div>
            <w:div w:id="2140756927">
              <w:marLeft w:val="0"/>
              <w:marRight w:val="0"/>
              <w:marTop w:val="0"/>
              <w:marBottom w:val="0"/>
              <w:divBdr>
                <w:top w:val="none" w:sz="0" w:space="0" w:color="auto"/>
                <w:left w:val="none" w:sz="0" w:space="0" w:color="auto"/>
                <w:bottom w:val="none" w:sz="0" w:space="0" w:color="auto"/>
                <w:right w:val="none" w:sz="0" w:space="0" w:color="auto"/>
              </w:divBdr>
            </w:div>
          </w:divsChild>
        </w:div>
        <w:div w:id="179511913">
          <w:marLeft w:val="0"/>
          <w:marRight w:val="0"/>
          <w:marTop w:val="0"/>
          <w:marBottom w:val="0"/>
          <w:divBdr>
            <w:top w:val="none" w:sz="0" w:space="0" w:color="auto"/>
            <w:left w:val="none" w:sz="0" w:space="0" w:color="auto"/>
            <w:bottom w:val="none" w:sz="0" w:space="0" w:color="auto"/>
            <w:right w:val="none" w:sz="0" w:space="0" w:color="auto"/>
          </w:divBdr>
        </w:div>
        <w:div w:id="195705561">
          <w:marLeft w:val="0"/>
          <w:marRight w:val="0"/>
          <w:marTop w:val="0"/>
          <w:marBottom w:val="0"/>
          <w:divBdr>
            <w:top w:val="none" w:sz="0" w:space="0" w:color="auto"/>
            <w:left w:val="none" w:sz="0" w:space="0" w:color="auto"/>
            <w:bottom w:val="none" w:sz="0" w:space="0" w:color="auto"/>
            <w:right w:val="none" w:sz="0" w:space="0" w:color="auto"/>
          </w:divBdr>
        </w:div>
        <w:div w:id="276722203">
          <w:marLeft w:val="0"/>
          <w:marRight w:val="0"/>
          <w:marTop w:val="0"/>
          <w:marBottom w:val="0"/>
          <w:divBdr>
            <w:top w:val="none" w:sz="0" w:space="0" w:color="auto"/>
            <w:left w:val="none" w:sz="0" w:space="0" w:color="auto"/>
            <w:bottom w:val="none" w:sz="0" w:space="0" w:color="auto"/>
            <w:right w:val="none" w:sz="0" w:space="0" w:color="auto"/>
          </w:divBdr>
        </w:div>
        <w:div w:id="343286547">
          <w:marLeft w:val="0"/>
          <w:marRight w:val="0"/>
          <w:marTop w:val="0"/>
          <w:marBottom w:val="0"/>
          <w:divBdr>
            <w:top w:val="none" w:sz="0" w:space="0" w:color="auto"/>
            <w:left w:val="none" w:sz="0" w:space="0" w:color="auto"/>
            <w:bottom w:val="none" w:sz="0" w:space="0" w:color="auto"/>
            <w:right w:val="none" w:sz="0" w:space="0" w:color="auto"/>
          </w:divBdr>
        </w:div>
        <w:div w:id="391973587">
          <w:marLeft w:val="0"/>
          <w:marRight w:val="0"/>
          <w:marTop w:val="0"/>
          <w:marBottom w:val="0"/>
          <w:divBdr>
            <w:top w:val="none" w:sz="0" w:space="0" w:color="auto"/>
            <w:left w:val="none" w:sz="0" w:space="0" w:color="auto"/>
            <w:bottom w:val="none" w:sz="0" w:space="0" w:color="auto"/>
            <w:right w:val="none" w:sz="0" w:space="0" w:color="auto"/>
          </w:divBdr>
        </w:div>
        <w:div w:id="392196387">
          <w:marLeft w:val="0"/>
          <w:marRight w:val="0"/>
          <w:marTop w:val="0"/>
          <w:marBottom w:val="0"/>
          <w:divBdr>
            <w:top w:val="none" w:sz="0" w:space="0" w:color="auto"/>
            <w:left w:val="none" w:sz="0" w:space="0" w:color="auto"/>
            <w:bottom w:val="none" w:sz="0" w:space="0" w:color="auto"/>
            <w:right w:val="none" w:sz="0" w:space="0" w:color="auto"/>
          </w:divBdr>
        </w:div>
        <w:div w:id="477575334">
          <w:marLeft w:val="0"/>
          <w:marRight w:val="0"/>
          <w:marTop w:val="0"/>
          <w:marBottom w:val="0"/>
          <w:divBdr>
            <w:top w:val="none" w:sz="0" w:space="0" w:color="auto"/>
            <w:left w:val="none" w:sz="0" w:space="0" w:color="auto"/>
            <w:bottom w:val="none" w:sz="0" w:space="0" w:color="auto"/>
            <w:right w:val="none" w:sz="0" w:space="0" w:color="auto"/>
          </w:divBdr>
        </w:div>
        <w:div w:id="556629207">
          <w:marLeft w:val="0"/>
          <w:marRight w:val="0"/>
          <w:marTop w:val="0"/>
          <w:marBottom w:val="0"/>
          <w:divBdr>
            <w:top w:val="none" w:sz="0" w:space="0" w:color="auto"/>
            <w:left w:val="none" w:sz="0" w:space="0" w:color="auto"/>
            <w:bottom w:val="none" w:sz="0" w:space="0" w:color="auto"/>
            <w:right w:val="none" w:sz="0" w:space="0" w:color="auto"/>
          </w:divBdr>
          <w:divsChild>
            <w:div w:id="16545545">
              <w:marLeft w:val="0"/>
              <w:marRight w:val="0"/>
              <w:marTop w:val="0"/>
              <w:marBottom w:val="0"/>
              <w:divBdr>
                <w:top w:val="none" w:sz="0" w:space="0" w:color="auto"/>
                <w:left w:val="none" w:sz="0" w:space="0" w:color="auto"/>
                <w:bottom w:val="none" w:sz="0" w:space="0" w:color="auto"/>
                <w:right w:val="none" w:sz="0" w:space="0" w:color="auto"/>
              </w:divBdr>
            </w:div>
            <w:div w:id="77871572">
              <w:marLeft w:val="0"/>
              <w:marRight w:val="0"/>
              <w:marTop w:val="0"/>
              <w:marBottom w:val="0"/>
              <w:divBdr>
                <w:top w:val="none" w:sz="0" w:space="0" w:color="auto"/>
                <w:left w:val="none" w:sz="0" w:space="0" w:color="auto"/>
                <w:bottom w:val="none" w:sz="0" w:space="0" w:color="auto"/>
                <w:right w:val="none" w:sz="0" w:space="0" w:color="auto"/>
              </w:divBdr>
            </w:div>
            <w:div w:id="132143508">
              <w:marLeft w:val="0"/>
              <w:marRight w:val="0"/>
              <w:marTop w:val="0"/>
              <w:marBottom w:val="0"/>
              <w:divBdr>
                <w:top w:val="none" w:sz="0" w:space="0" w:color="auto"/>
                <w:left w:val="none" w:sz="0" w:space="0" w:color="auto"/>
                <w:bottom w:val="none" w:sz="0" w:space="0" w:color="auto"/>
                <w:right w:val="none" w:sz="0" w:space="0" w:color="auto"/>
              </w:divBdr>
            </w:div>
            <w:div w:id="193618861">
              <w:marLeft w:val="0"/>
              <w:marRight w:val="0"/>
              <w:marTop w:val="0"/>
              <w:marBottom w:val="0"/>
              <w:divBdr>
                <w:top w:val="none" w:sz="0" w:space="0" w:color="auto"/>
                <w:left w:val="none" w:sz="0" w:space="0" w:color="auto"/>
                <w:bottom w:val="none" w:sz="0" w:space="0" w:color="auto"/>
                <w:right w:val="none" w:sz="0" w:space="0" w:color="auto"/>
              </w:divBdr>
            </w:div>
            <w:div w:id="199518774">
              <w:marLeft w:val="0"/>
              <w:marRight w:val="0"/>
              <w:marTop w:val="0"/>
              <w:marBottom w:val="0"/>
              <w:divBdr>
                <w:top w:val="none" w:sz="0" w:space="0" w:color="auto"/>
                <w:left w:val="none" w:sz="0" w:space="0" w:color="auto"/>
                <w:bottom w:val="none" w:sz="0" w:space="0" w:color="auto"/>
                <w:right w:val="none" w:sz="0" w:space="0" w:color="auto"/>
              </w:divBdr>
            </w:div>
            <w:div w:id="215708061">
              <w:marLeft w:val="0"/>
              <w:marRight w:val="0"/>
              <w:marTop w:val="0"/>
              <w:marBottom w:val="0"/>
              <w:divBdr>
                <w:top w:val="none" w:sz="0" w:space="0" w:color="auto"/>
                <w:left w:val="none" w:sz="0" w:space="0" w:color="auto"/>
                <w:bottom w:val="none" w:sz="0" w:space="0" w:color="auto"/>
                <w:right w:val="none" w:sz="0" w:space="0" w:color="auto"/>
              </w:divBdr>
            </w:div>
            <w:div w:id="257563491">
              <w:marLeft w:val="0"/>
              <w:marRight w:val="0"/>
              <w:marTop w:val="0"/>
              <w:marBottom w:val="0"/>
              <w:divBdr>
                <w:top w:val="none" w:sz="0" w:space="0" w:color="auto"/>
                <w:left w:val="none" w:sz="0" w:space="0" w:color="auto"/>
                <w:bottom w:val="none" w:sz="0" w:space="0" w:color="auto"/>
                <w:right w:val="none" w:sz="0" w:space="0" w:color="auto"/>
              </w:divBdr>
            </w:div>
            <w:div w:id="314527977">
              <w:marLeft w:val="0"/>
              <w:marRight w:val="0"/>
              <w:marTop w:val="0"/>
              <w:marBottom w:val="0"/>
              <w:divBdr>
                <w:top w:val="none" w:sz="0" w:space="0" w:color="auto"/>
                <w:left w:val="none" w:sz="0" w:space="0" w:color="auto"/>
                <w:bottom w:val="none" w:sz="0" w:space="0" w:color="auto"/>
                <w:right w:val="none" w:sz="0" w:space="0" w:color="auto"/>
              </w:divBdr>
            </w:div>
            <w:div w:id="361516151">
              <w:marLeft w:val="0"/>
              <w:marRight w:val="0"/>
              <w:marTop w:val="0"/>
              <w:marBottom w:val="0"/>
              <w:divBdr>
                <w:top w:val="none" w:sz="0" w:space="0" w:color="auto"/>
                <w:left w:val="none" w:sz="0" w:space="0" w:color="auto"/>
                <w:bottom w:val="none" w:sz="0" w:space="0" w:color="auto"/>
                <w:right w:val="none" w:sz="0" w:space="0" w:color="auto"/>
              </w:divBdr>
            </w:div>
            <w:div w:id="529488025">
              <w:marLeft w:val="0"/>
              <w:marRight w:val="0"/>
              <w:marTop w:val="0"/>
              <w:marBottom w:val="0"/>
              <w:divBdr>
                <w:top w:val="none" w:sz="0" w:space="0" w:color="auto"/>
                <w:left w:val="none" w:sz="0" w:space="0" w:color="auto"/>
                <w:bottom w:val="none" w:sz="0" w:space="0" w:color="auto"/>
                <w:right w:val="none" w:sz="0" w:space="0" w:color="auto"/>
              </w:divBdr>
            </w:div>
            <w:div w:id="580796410">
              <w:marLeft w:val="0"/>
              <w:marRight w:val="0"/>
              <w:marTop w:val="0"/>
              <w:marBottom w:val="0"/>
              <w:divBdr>
                <w:top w:val="none" w:sz="0" w:space="0" w:color="auto"/>
                <w:left w:val="none" w:sz="0" w:space="0" w:color="auto"/>
                <w:bottom w:val="none" w:sz="0" w:space="0" w:color="auto"/>
                <w:right w:val="none" w:sz="0" w:space="0" w:color="auto"/>
              </w:divBdr>
            </w:div>
            <w:div w:id="755981043">
              <w:marLeft w:val="0"/>
              <w:marRight w:val="0"/>
              <w:marTop w:val="0"/>
              <w:marBottom w:val="0"/>
              <w:divBdr>
                <w:top w:val="none" w:sz="0" w:space="0" w:color="auto"/>
                <w:left w:val="none" w:sz="0" w:space="0" w:color="auto"/>
                <w:bottom w:val="none" w:sz="0" w:space="0" w:color="auto"/>
                <w:right w:val="none" w:sz="0" w:space="0" w:color="auto"/>
              </w:divBdr>
            </w:div>
            <w:div w:id="924610915">
              <w:marLeft w:val="0"/>
              <w:marRight w:val="0"/>
              <w:marTop w:val="0"/>
              <w:marBottom w:val="0"/>
              <w:divBdr>
                <w:top w:val="none" w:sz="0" w:space="0" w:color="auto"/>
                <w:left w:val="none" w:sz="0" w:space="0" w:color="auto"/>
                <w:bottom w:val="none" w:sz="0" w:space="0" w:color="auto"/>
                <w:right w:val="none" w:sz="0" w:space="0" w:color="auto"/>
              </w:divBdr>
            </w:div>
            <w:div w:id="990524352">
              <w:marLeft w:val="0"/>
              <w:marRight w:val="0"/>
              <w:marTop w:val="0"/>
              <w:marBottom w:val="0"/>
              <w:divBdr>
                <w:top w:val="none" w:sz="0" w:space="0" w:color="auto"/>
                <w:left w:val="none" w:sz="0" w:space="0" w:color="auto"/>
                <w:bottom w:val="none" w:sz="0" w:space="0" w:color="auto"/>
                <w:right w:val="none" w:sz="0" w:space="0" w:color="auto"/>
              </w:divBdr>
            </w:div>
            <w:div w:id="1053652063">
              <w:marLeft w:val="0"/>
              <w:marRight w:val="0"/>
              <w:marTop w:val="0"/>
              <w:marBottom w:val="0"/>
              <w:divBdr>
                <w:top w:val="none" w:sz="0" w:space="0" w:color="auto"/>
                <w:left w:val="none" w:sz="0" w:space="0" w:color="auto"/>
                <w:bottom w:val="none" w:sz="0" w:space="0" w:color="auto"/>
                <w:right w:val="none" w:sz="0" w:space="0" w:color="auto"/>
              </w:divBdr>
            </w:div>
            <w:div w:id="1055348499">
              <w:marLeft w:val="0"/>
              <w:marRight w:val="0"/>
              <w:marTop w:val="0"/>
              <w:marBottom w:val="0"/>
              <w:divBdr>
                <w:top w:val="none" w:sz="0" w:space="0" w:color="auto"/>
                <w:left w:val="none" w:sz="0" w:space="0" w:color="auto"/>
                <w:bottom w:val="none" w:sz="0" w:space="0" w:color="auto"/>
                <w:right w:val="none" w:sz="0" w:space="0" w:color="auto"/>
              </w:divBdr>
            </w:div>
            <w:div w:id="1139611223">
              <w:marLeft w:val="0"/>
              <w:marRight w:val="0"/>
              <w:marTop w:val="0"/>
              <w:marBottom w:val="0"/>
              <w:divBdr>
                <w:top w:val="none" w:sz="0" w:space="0" w:color="auto"/>
                <w:left w:val="none" w:sz="0" w:space="0" w:color="auto"/>
                <w:bottom w:val="none" w:sz="0" w:space="0" w:color="auto"/>
                <w:right w:val="none" w:sz="0" w:space="0" w:color="auto"/>
              </w:divBdr>
            </w:div>
            <w:div w:id="1227491333">
              <w:marLeft w:val="0"/>
              <w:marRight w:val="0"/>
              <w:marTop w:val="0"/>
              <w:marBottom w:val="0"/>
              <w:divBdr>
                <w:top w:val="none" w:sz="0" w:space="0" w:color="auto"/>
                <w:left w:val="none" w:sz="0" w:space="0" w:color="auto"/>
                <w:bottom w:val="none" w:sz="0" w:space="0" w:color="auto"/>
                <w:right w:val="none" w:sz="0" w:space="0" w:color="auto"/>
              </w:divBdr>
            </w:div>
            <w:div w:id="2045784752">
              <w:marLeft w:val="0"/>
              <w:marRight w:val="0"/>
              <w:marTop w:val="0"/>
              <w:marBottom w:val="0"/>
              <w:divBdr>
                <w:top w:val="none" w:sz="0" w:space="0" w:color="auto"/>
                <w:left w:val="none" w:sz="0" w:space="0" w:color="auto"/>
                <w:bottom w:val="none" w:sz="0" w:space="0" w:color="auto"/>
                <w:right w:val="none" w:sz="0" w:space="0" w:color="auto"/>
              </w:divBdr>
            </w:div>
          </w:divsChild>
        </w:div>
        <w:div w:id="596014562">
          <w:marLeft w:val="0"/>
          <w:marRight w:val="0"/>
          <w:marTop w:val="0"/>
          <w:marBottom w:val="0"/>
          <w:divBdr>
            <w:top w:val="none" w:sz="0" w:space="0" w:color="auto"/>
            <w:left w:val="none" w:sz="0" w:space="0" w:color="auto"/>
            <w:bottom w:val="none" w:sz="0" w:space="0" w:color="auto"/>
            <w:right w:val="none" w:sz="0" w:space="0" w:color="auto"/>
          </w:divBdr>
        </w:div>
        <w:div w:id="600333797">
          <w:marLeft w:val="0"/>
          <w:marRight w:val="0"/>
          <w:marTop w:val="0"/>
          <w:marBottom w:val="0"/>
          <w:divBdr>
            <w:top w:val="none" w:sz="0" w:space="0" w:color="auto"/>
            <w:left w:val="none" w:sz="0" w:space="0" w:color="auto"/>
            <w:bottom w:val="none" w:sz="0" w:space="0" w:color="auto"/>
            <w:right w:val="none" w:sz="0" w:space="0" w:color="auto"/>
          </w:divBdr>
          <w:divsChild>
            <w:div w:id="208535963">
              <w:marLeft w:val="0"/>
              <w:marRight w:val="0"/>
              <w:marTop w:val="0"/>
              <w:marBottom w:val="0"/>
              <w:divBdr>
                <w:top w:val="none" w:sz="0" w:space="0" w:color="auto"/>
                <w:left w:val="none" w:sz="0" w:space="0" w:color="auto"/>
                <w:bottom w:val="none" w:sz="0" w:space="0" w:color="auto"/>
                <w:right w:val="none" w:sz="0" w:space="0" w:color="auto"/>
              </w:divBdr>
            </w:div>
            <w:div w:id="380789153">
              <w:marLeft w:val="0"/>
              <w:marRight w:val="0"/>
              <w:marTop w:val="0"/>
              <w:marBottom w:val="0"/>
              <w:divBdr>
                <w:top w:val="none" w:sz="0" w:space="0" w:color="auto"/>
                <w:left w:val="none" w:sz="0" w:space="0" w:color="auto"/>
                <w:bottom w:val="none" w:sz="0" w:space="0" w:color="auto"/>
                <w:right w:val="none" w:sz="0" w:space="0" w:color="auto"/>
              </w:divBdr>
            </w:div>
            <w:div w:id="592934540">
              <w:marLeft w:val="0"/>
              <w:marRight w:val="0"/>
              <w:marTop w:val="0"/>
              <w:marBottom w:val="0"/>
              <w:divBdr>
                <w:top w:val="none" w:sz="0" w:space="0" w:color="auto"/>
                <w:left w:val="none" w:sz="0" w:space="0" w:color="auto"/>
                <w:bottom w:val="none" w:sz="0" w:space="0" w:color="auto"/>
                <w:right w:val="none" w:sz="0" w:space="0" w:color="auto"/>
              </w:divBdr>
            </w:div>
            <w:div w:id="805048160">
              <w:marLeft w:val="0"/>
              <w:marRight w:val="0"/>
              <w:marTop w:val="0"/>
              <w:marBottom w:val="0"/>
              <w:divBdr>
                <w:top w:val="none" w:sz="0" w:space="0" w:color="auto"/>
                <w:left w:val="none" w:sz="0" w:space="0" w:color="auto"/>
                <w:bottom w:val="none" w:sz="0" w:space="0" w:color="auto"/>
                <w:right w:val="none" w:sz="0" w:space="0" w:color="auto"/>
              </w:divBdr>
            </w:div>
            <w:div w:id="1011682707">
              <w:marLeft w:val="0"/>
              <w:marRight w:val="0"/>
              <w:marTop w:val="0"/>
              <w:marBottom w:val="0"/>
              <w:divBdr>
                <w:top w:val="none" w:sz="0" w:space="0" w:color="auto"/>
                <w:left w:val="none" w:sz="0" w:space="0" w:color="auto"/>
                <w:bottom w:val="none" w:sz="0" w:space="0" w:color="auto"/>
                <w:right w:val="none" w:sz="0" w:space="0" w:color="auto"/>
              </w:divBdr>
            </w:div>
            <w:div w:id="1416316126">
              <w:marLeft w:val="0"/>
              <w:marRight w:val="0"/>
              <w:marTop w:val="0"/>
              <w:marBottom w:val="0"/>
              <w:divBdr>
                <w:top w:val="none" w:sz="0" w:space="0" w:color="auto"/>
                <w:left w:val="none" w:sz="0" w:space="0" w:color="auto"/>
                <w:bottom w:val="none" w:sz="0" w:space="0" w:color="auto"/>
                <w:right w:val="none" w:sz="0" w:space="0" w:color="auto"/>
              </w:divBdr>
            </w:div>
            <w:div w:id="1493567511">
              <w:marLeft w:val="0"/>
              <w:marRight w:val="0"/>
              <w:marTop w:val="0"/>
              <w:marBottom w:val="0"/>
              <w:divBdr>
                <w:top w:val="none" w:sz="0" w:space="0" w:color="auto"/>
                <w:left w:val="none" w:sz="0" w:space="0" w:color="auto"/>
                <w:bottom w:val="none" w:sz="0" w:space="0" w:color="auto"/>
                <w:right w:val="none" w:sz="0" w:space="0" w:color="auto"/>
              </w:divBdr>
            </w:div>
            <w:div w:id="1916670899">
              <w:marLeft w:val="0"/>
              <w:marRight w:val="0"/>
              <w:marTop w:val="0"/>
              <w:marBottom w:val="0"/>
              <w:divBdr>
                <w:top w:val="none" w:sz="0" w:space="0" w:color="auto"/>
                <w:left w:val="none" w:sz="0" w:space="0" w:color="auto"/>
                <w:bottom w:val="none" w:sz="0" w:space="0" w:color="auto"/>
                <w:right w:val="none" w:sz="0" w:space="0" w:color="auto"/>
              </w:divBdr>
            </w:div>
            <w:div w:id="2122408302">
              <w:marLeft w:val="0"/>
              <w:marRight w:val="0"/>
              <w:marTop w:val="0"/>
              <w:marBottom w:val="0"/>
              <w:divBdr>
                <w:top w:val="none" w:sz="0" w:space="0" w:color="auto"/>
                <w:left w:val="none" w:sz="0" w:space="0" w:color="auto"/>
                <w:bottom w:val="none" w:sz="0" w:space="0" w:color="auto"/>
                <w:right w:val="none" w:sz="0" w:space="0" w:color="auto"/>
              </w:divBdr>
            </w:div>
          </w:divsChild>
        </w:div>
        <w:div w:id="668413587">
          <w:marLeft w:val="0"/>
          <w:marRight w:val="0"/>
          <w:marTop w:val="0"/>
          <w:marBottom w:val="0"/>
          <w:divBdr>
            <w:top w:val="none" w:sz="0" w:space="0" w:color="auto"/>
            <w:left w:val="none" w:sz="0" w:space="0" w:color="auto"/>
            <w:bottom w:val="none" w:sz="0" w:space="0" w:color="auto"/>
            <w:right w:val="none" w:sz="0" w:space="0" w:color="auto"/>
          </w:divBdr>
        </w:div>
        <w:div w:id="690228427">
          <w:marLeft w:val="0"/>
          <w:marRight w:val="0"/>
          <w:marTop w:val="0"/>
          <w:marBottom w:val="0"/>
          <w:divBdr>
            <w:top w:val="none" w:sz="0" w:space="0" w:color="auto"/>
            <w:left w:val="none" w:sz="0" w:space="0" w:color="auto"/>
            <w:bottom w:val="none" w:sz="0" w:space="0" w:color="auto"/>
            <w:right w:val="none" w:sz="0" w:space="0" w:color="auto"/>
          </w:divBdr>
        </w:div>
        <w:div w:id="805007871">
          <w:marLeft w:val="0"/>
          <w:marRight w:val="0"/>
          <w:marTop w:val="0"/>
          <w:marBottom w:val="0"/>
          <w:divBdr>
            <w:top w:val="none" w:sz="0" w:space="0" w:color="auto"/>
            <w:left w:val="none" w:sz="0" w:space="0" w:color="auto"/>
            <w:bottom w:val="none" w:sz="0" w:space="0" w:color="auto"/>
            <w:right w:val="none" w:sz="0" w:space="0" w:color="auto"/>
          </w:divBdr>
        </w:div>
        <w:div w:id="822307650">
          <w:marLeft w:val="0"/>
          <w:marRight w:val="0"/>
          <w:marTop w:val="0"/>
          <w:marBottom w:val="0"/>
          <w:divBdr>
            <w:top w:val="none" w:sz="0" w:space="0" w:color="auto"/>
            <w:left w:val="none" w:sz="0" w:space="0" w:color="auto"/>
            <w:bottom w:val="none" w:sz="0" w:space="0" w:color="auto"/>
            <w:right w:val="none" w:sz="0" w:space="0" w:color="auto"/>
          </w:divBdr>
        </w:div>
        <w:div w:id="823088009">
          <w:marLeft w:val="0"/>
          <w:marRight w:val="0"/>
          <w:marTop w:val="0"/>
          <w:marBottom w:val="0"/>
          <w:divBdr>
            <w:top w:val="none" w:sz="0" w:space="0" w:color="auto"/>
            <w:left w:val="none" w:sz="0" w:space="0" w:color="auto"/>
            <w:bottom w:val="none" w:sz="0" w:space="0" w:color="auto"/>
            <w:right w:val="none" w:sz="0" w:space="0" w:color="auto"/>
          </w:divBdr>
        </w:div>
        <w:div w:id="937561596">
          <w:marLeft w:val="0"/>
          <w:marRight w:val="0"/>
          <w:marTop w:val="0"/>
          <w:marBottom w:val="0"/>
          <w:divBdr>
            <w:top w:val="none" w:sz="0" w:space="0" w:color="auto"/>
            <w:left w:val="none" w:sz="0" w:space="0" w:color="auto"/>
            <w:bottom w:val="none" w:sz="0" w:space="0" w:color="auto"/>
            <w:right w:val="none" w:sz="0" w:space="0" w:color="auto"/>
          </w:divBdr>
        </w:div>
        <w:div w:id="943464836">
          <w:marLeft w:val="0"/>
          <w:marRight w:val="0"/>
          <w:marTop w:val="0"/>
          <w:marBottom w:val="0"/>
          <w:divBdr>
            <w:top w:val="none" w:sz="0" w:space="0" w:color="auto"/>
            <w:left w:val="none" w:sz="0" w:space="0" w:color="auto"/>
            <w:bottom w:val="none" w:sz="0" w:space="0" w:color="auto"/>
            <w:right w:val="none" w:sz="0" w:space="0" w:color="auto"/>
          </w:divBdr>
          <w:divsChild>
            <w:div w:id="26370333">
              <w:marLeft w:val="0"/>
              <w:marRight w:val="0"/>
              <w:marTop w:val="0"/>
              <w:marBottom w:val="0"/>
              <w:divBdr>
                <w:top w:val="none" w:sz="0" w:space="0" w:color="auto"/>
                <w:left w:val="none" w:sz="0" w:space="0" w:color="auto"/>
                <w:bottom w:val="none" w:sz="0" w:space="0" w:color="auto"/>
                <w:right w:val="none" w:sz="0" w:space="0" w:color="auto"/>
              </w:divBdr>
            </w:div>
            <w:div w:id="653681023">
              <w:marLeft w:val="0"/>
              <w:marRight w:val="0"/>
              <w:marTop w:val="0"/>
              <w:marBottom w:val="0"/>
              <w:divBdr>
                <w:top w:val="none" w:sz="0" w:space="0" w:color="auto"/>
                <w:left w:val="none" w:sz="0" w:space="0" w:color="auto"/>
                <w:bottom w:val="none" w:sz="0" w:space="0" w:color="auto"/>
                <w:right w:val="none" w:sz="0" w:space="0" w:color="auto"/>
              </w:divBdr>
            </w:div>
            <w:div w:id="732772215">
              <w:marLeft w:val="0"/>
              <w:marRight w:val="0"/>
              <w:marTop w:val="0"/>
              <w:marBottom w:val="0"/>
              <w:divBdr>
                <w:top w:val="none" w:sz="0" w:space="0" w:color="auto"/>
                <w:left w:val="none" w:sz="0" w:space="0" w:color="auto"/>
                <w:bottom w:val="none" w:sz="0" w:space="0" w:color="auto"/>
                <w:right w:val="none" w:sz="0" w:space="0" w:color="auto"/>
              </w:divBdr>
            </w:div>
            <w:div w:id="958149507">
              <w:marLeft w:val="0"/>
              <w:marRight w:val="0"/>
              <w:marTop w:val="0"/>
              <w:marBottom w:val="0"/>
              <w:divBdr>
                <w:top w:val="none" w:sz="0" w:space="0" w:color="auto"/>
                <w:left w:val="none" w:sz="0" w:space="0" w:color="auto"/>
                <w:bottom w:val="none" w:sz="0" w:space="0" w:color="auto"/>
                <w:right w:val="none" w:sz="0" w:space="0" w:color="auto"/>
              </w:divBdr>
            </w:div>
            <w:div w:id="1027832478">
              <w:marLeft w:val="0"/>
              <w:marRight w:val="0"/>
              <w:marTop w:val="0"/>
              <w:marBottom w:val="0"/>
              <w:divBdr>
                <w:top w:val="none" w:sz="0" w:space="0" w:color="auto"/>
                <w:left w:val="none" w:sz="0" w:space="0" w:color="auto"/>
                <w:bottom w:val="none" w:sz="0" w:space="0" w:color="auto"/>
                <w:right w:val="none" w:sz="0" w:space="0" w:color="auto"/>
              </w:divBdr>
            </w:div>
            <w:div w:id="1259145231">
              <w:marLeft w:val="0"/>
              <w:marRight w:val="0"/>
              <w:marTop w:val="0"/>
              <w:marBottom w:val="0"/>
              <w:divBdr>
                <w:top w:val="none" w:sz="0" w:space="0" w:color="auto"/>
                <w:left w:val="none" w:sz="0" w:space="0" w:color="auto"/>
                <w:bottom w:val="none" w:sz="0" w:space="0" w:color="auto"/>
                <w:right w:val="none" w:sz="0" w:space="0" w:color="auto"/>
              </w:divBdr>
            </w:div>
            <w:div w:id="1279486867">
              <w:marLeft w:val="0"/>
              <w:marRight w:val="0"/>
              <w:marTop w:val="0"/>
              <w:marBottom w:val="0"/>
              <w:divBdr>
                <w:top w:val="none" w:sz="0" w:space="0" w:color="auto"/>
                <w:left w:val="none" w:sz="0" w:space="0" w:color="auto"/>
                <w:bottom w:val="none" w:sz="0" w:space="0" w:color="auto"/>
                <w:right w:val="none" w:sz="0" w:space="0" w:color="auto"/>
              </w:divBdr>
            </w:div>
            <w:div w:id="1415736280">
              <w:marLeft w:val="0"/>
              <w:marRight w:val="0"/>
              <w:marTop w:val="0"/>
              <w:marBottom w:val="0"/>
              <w:divBdr>
                <w:top w:val="none" w:sz="0" w:space="0" w:color="auto"/>
                <w:left w:val="none" w:sz="0" w:space="0" w:color="auto"/>
                <w:bottom w:val="none" w:sz="0" w:space="0" w:color="auto"/>
                <w:right w:val="none" w:sz="0" w:space="0" w:color="auto"/>
              </w:divBdr>
            </w:div>
            <w:div w:id="1662198035">
              <w:marLeft w:val="0"/>
              <w:marRight w:val="0"/>
              <w:marTop w:val="0"/>
              <w:marBottom w:val="0"/>
              <w:divBdr>
                <w:top w:val="none" w:sz="0" w:space="0" w:color="auto"/>
                <w:left w:val="none" w:sz="0" w:space="0" w:color="auto"/>
                <w:bottom w:val="none" w:sz="0" w:space="0" w:color="auto"/>
                <w:right w:val="none" w:sz="0" w:space="0" w:color="auto"/>
              </w:divBdr>
            </w:div>
            <w:div w:id="1870333598">
              <w:marLeft w:val="0"/>
              <w:marRight w:val="0"/>
              <w:marTop w:val="0"/>
              <w:marBottom w:val="0"/>
              <w:divBdr>
                <w:top w:val="none" w:sz="0" w:space="0" w:color="auto"/>
                <w:left w:val="none" w:sz="0" w:space="0" w:color="auto"/>
                <w:bottom w:val="none" w:sz="0" w:space="0" w:color="auto"/>
                <w:right w:val="none" w:sz="0" w:space="0" w:color="auto"/>
              </w:divBdr>
            </w:div>
            <w:div w:id="1891184078">
              <w:marLeft w:val="0"/>
              <w:marRight w:val="0"/>
              <w:marTop w:val="0"/>
              <w:marBottom w:val="0"/>
              <w:divBdr>
                <w:top w:val="none" w:sz="0" w:space="0" w:color="auto"/>
                <w:left w:val="none" w:sz="0" w:space="0" w:color="auto"/>
                <w:bottom w:val="none" w:sz="0" w:space="0" w:color="auto"/>
                <w:right w:val="none" w:sz="0" w:space="0" w:color="auto"/>
              </w:divBdr>
            </w:div>
            <w:div w:id="1956012945">
              <w:marLeft w:val="0"/>
              <w:marRight w:val="0"/>
              <w:marTop w:val="0"/>
              <w:marBottom w:val="0"/>
              <w:divBdr>
                <w:top w:val="none" w:sz="0" w:space="0" w:color="auto"/>
                <w:left w:val="none" w:sz="0" w:space="0" w:color="auto"/>
                <w:bottom w:val="none" w:sz="0" w:space="0" w:color="auto"/>
                <w:right w:val="none" w:sz="0" w:space="0" w:color="auto"/>
              </w:divBdr>
            </w:div>
          </w:divsChild>
        </w:div>
        <w:div w:id="950168965">
          <w:marLeft w:val="0"/>
          <w:marRight w:val="0"/>
          <w:marTop w:val="0"/>
          <w:marBottom w:val="0"/>
          <w:divBdr>
            <w:top w:val="none" w:sz="0" w:space="0" w:color="auto"/>
            <w:left w:val="none" w:sz="0" w:space="0" w:color="auto"/>
            <w:bottom w:val="none" w:sz="0" w:space="0" w:color="auto"/>
            <w:right w:val="none" w:sz="0" w:space="0" w:color="auto"/>
          </w:divBdr>
        </w:div>
        <w:div w:id="1006781894">
          <w:marLeft w:val="0"/>
          <w:marRight w:val="0"/>
          <w:marTop w:val="0"/>
          <w:marBottom w:val="0"/>
          <w:divBdr>
            <w:top w:val="none" w:sz="0" w:space="0" w:color="auto"/>
            <w:left w:val="none" w:sz="0" w:space="0" w:color="auto"/>
            <w:bottom w:val="none" w:sz="0" w:space="0" w:color="auto"/>
            <w:right w:val="none" w:sz="0" w:space="0" w:color="auto"/>
          </w:divBdr>
        </w:div>
        <w:div w:id="1044908843">
          <w:marLeft w:val="0"/>
          <w:marRight w:val="0"/>
          <w:marTop w:val="0"/>
          <w:marBottom w:val="0"/>
          <w:divBdr>
            <w:top w:val="none" w:sz="0" w:space="0" w:color="auto"/>
            <w:left w:val="none" w:sz="0" w:space="0" w:color="auto"/>
            <w:bottom w:val="none" w:sz="0" w:space="0" w:color="auto"/>
            <w:right w:val="none" w:sz="0" w:space="0" w:color="auto"/>
          </w:divBdr>
        </w:div>
        <w:div w:id="1088424195">
          <w:marLeft w:val="0"/>
          <w:marRight w:val="0"/>
          <w:marTop w:val="0"/>
          <w:marBottom w:val="0"/>
          <w:divBdr>
            <w:top w:val="none" w:sz="0" w:space="0" w:color="auto"/>
            <w:left w:val="none" w:sz="0" w:space="0" w:color="auto"/>
            <w:bottom w:val="none" w:sz="0" w:space="0" w:color="auto"/>
            <w:right w:val="none" w:sz="0" w:space="0" w:color="auto"/>
          </w:divBdr>
        </w:div>
        <w:div w:id="1104305784">
          <w:marLeft w:val="0"/>
          <w:marRight w:val="0"/>
          <w:marTop w:val="0"/>
          <w:marBottom w:val="0"/>
          <w:divBdr>
            <w:top w:val="none" w:sz="0" w:space="0" w:color="auto"/>
            <w:left w:val="none" w:sz="0" w:space="0" w:color="auto"/>
            <w:bottom w:val="none" w:sz="0" w:space="0" w:color="auto"/>
            <w:right w:val="none" w:sz="0" w:space="0" w:color="auto"/>
          </w:divBdr>
        </w:div>
        <w:div w:id="1173839989">
          <w:marLeft w:val="0"/>
          <w:marRight w:val="0"/>
          <w:marTop w:val="0"/>
          <w:marBottom w:val="0"/>
          <w:divBdr>
            <w:top w:val="none" w:sz="0" w:space="0" w:color="auto"/>
            <w:left w:val="none" w:sz="0" w:space="0" w:color="auto"/>
            <w:bottom w:val="none" w:sz="0" w:space="0" w:color="auto"/>
            <w:right w:val="none" w:sz="0" w:space="0" w:color="auto"/>
          </w:divBdr>
        </w:div>
        <w:div w:id="1182545563">
          <w:marLeft w:val="0"/>
          <w:marRight w:val="0"/>
          <w:marTop w:val="0"/>
          <w:marBottom w:val="0"/>
          <w:divBdr>
            <w:top w:val="none" w:sz="0" w:space="0" w:color="auto"/>
            <w:left w:val="none" w:sz="0" w:space="0" w:color="auto"/>
            <w:bottom w:val="none" w:sz="0" w:space="0" w:color="auto"/>
            <w:right w:val="none" w:sz="0" w:space="0" w:color="auto"/>
          </w:divBdr>
        </w:div>
        <w:div w:id="1242987664">
          <w:marLeft w:val="0"/>
          <w:marRight w:val="0"/>
          <w:marTop w:val="0"/>
          <w:marBottom w:val="0"/>
          <w:divBdr>
            <w:top w:val="none" w:sz="0" w:space="0" w:color="auto"/>
            <w:left w:val="none" w:sz="0" w:space="0" w:color="auto"/>
            <w:bottom w:val="none" w:sz="0" w:space="0" w:color="auto"/>
            <w:right w:val="none" w:sz="0" w:space="0" w:color="auto"/>
          </w:divBdr>
        </w:div>
        <w:div w:id="1279946123">
          <w:marLeft w:val="0"/>
          <w:marRight w:val="0"/>
          <w:marTop w:val="0"/>
          <w:marBottom w:val="0"/>
          <w:divBdr>
            <w:top w:val="none" w:sz="0" w:space="0" w:color="auto"/>
            <w:left w:val="none" w:sz="0" w:space="0" w:color="auto"/>
            <w:bottom w:val="none" w:sz="0" w:space="0" w:color="auto"/>
            <w:right w:val="none" w:sz="0" w:space="0" w:color="auto"/>
          </w:divBdr>
        </w:div>
        <w:div w:id="1338463427">
          <w:marLeft w:val="0"/>
          <w:marRight w:val="0"/>
          <w:marTop w:val="0"/>
          <w:marBottom w:val="0"/>
          <w:divBdr>
            <w:top w:val="none" w:sz="0" w:space="0" w:color="auto"/>
            <w:left w:val="none" w:sz="0" w:space="0" w:color="auto"/>
            <w:bottom w:val="none" w:sz="0" w:space="0" w:color="auto"/>
            <w:right w:val="none" w:sz="0" w:space="0" w:color="auto"/>
          </w:divBdr>
        </w:div>
        <w:div w:id="1341465651">
          <w:marLeft w:val="0"/>
          <w:marRight w:val="0"/>
          <w:marTop w:val="0"/>
          <w:marBottom w:val="0"/>
          <w:divBdr>
            <w:top w:val="none" w:sz="0" w:space="0" w:color="auto"/>
            <w:left w:val="none" w:sz="0" w:space="0" w:color="auto"/>
            <w:bottom w:val="none" w:sz="0" w:space="0" w:color="auto"/>
            <w:right w:val="none" w:sz="0" w:space="0" w:color="auto"/>
          </w:divBdr>
          <w:divsChild>
            <w:div w:id="88427454">
              <w:marLeft w:val="0"/>
              <w:marRight w:val="0"/>
              <w:marTop w:val="0"/>
              <w:marBottom w:val="0"/>
              <w:divBdr>
                <w:top w:val="none" w:sz="0" w:space="0" w:color="auto"/>
                <w:left w:val="none" w:sz="0" w:space="0" w:color="auto"/>
                <w:bottom w:val="none" w:sz="0" w:space="0" w:color="auto"/>
                <w:right w:val="none" w:sz="0" w:space="0" w:color="auto"/>
              </w:divBdr>
            </w:div>
            <w:div w:id="144392739">
              <w:marLeft w:val="0"/>
              <w:marRight w:val="0"/>
              <w:marTop w:val="0"/>
              <w:marBottom w:val="0"/>
              <w:divBdr>
                <w:top w:val="none" w:sz="0" w:space="0" w:color="auto"/>
                <w:left w:val="none" w:sz="0" w:space="0" w:color="auto"/>
                <w:bottom w:val="none" w:sz="0" w:space="0" w:color="auto"/>
                <w:right w:val="none" w:sz="0" w:space="0" w:color="auto"/>
              </w:divBdr>
            </w:div>
            <w:div w:id="182937359">
              <w:marLeft w:val="0"/>
              <w:marRight w:val="0"/>
              <w:marTop w:val="0"/>
              <w:marBottom w:val="0"/>
              <w:divBdr>
                <w:top w:val="none" w:sz="0" w:space="0" w:color="auto"/>
                <w:left w:val="none" w:sz="0" w:space="0" w:color="auto"/>
                <w:bottom w:val="none" w:sz="0" w:space="0" w:color="auto"/>
                <w:right w:val="none" w:sz="0" w:space="0" w:color="auto"/>
              </w:divBdr>
            </w:div>
            <w:div w:id="217739808">
              <w:marLeft w:val="0"/>
              <w:marRight w:val="0"/>
              <w:marTop w:val="0"/>
              <w:marBottom w:val="0"/>
              <w:divBdr>
                <w:top w:val="none" w:sz="0" w:space="0" w:color="auto"/>
                <w:left w:val="none" w:sz="0" w:space="0" w:color="auto"/>
                <w:bottom w:val="none" w:sz="0" w:space="0" w:color="auto"/>
                <w:right w:val="none" w:sz="0" w:space="0" w:color="auto"/>
              </w:divBdr>
            </w:div>
            <w:div w:id="551043083">
              <w:marLeft w:val="0"/>
              <w:marRight w:val="0"/>
              <w:marTop w:val="0"/>
              <w:marBottom w:val="0"/>
              <w:divBdr>
                <w:top w:val="none" w:sz="0" w:space="0" w:color="auto"/>
                <w:left w:val="none" w:sz="0" w:space="0" w:color="auto"/>
                <w:bottom w:val="none" w:sz="0" w:space="0" w:color="auto"/>
                <w:right w:val="none" w:sz="0" w:space="0" w:color="auto"/>
              </w:divBdr>
            </w:div>
            <w:div w:id="757867923">
              <w:marLeft w:val="0"/>
              <w:marRight w:val="0"/>
              <w:marTop w:val="0"/>
              <w:marBottom w:val="0"/>
              <w:divBdr>
                <w:top w:val="none" w:sz="0" w:space="0" w:color="auto"/>
                <w:left w:val="none" w:sz="0" w:space="0" w:color="auto"/>
                <w:bottom w:val="none" w:sz="0" w:space="0" w:color="auto"/>
                <w:right w:val="none" w:sz="0" w:space="0" w:color="auto"/>
              </w:divBdr>
            </w:div>
            <w:div w:id="838424352">
              <w:marLeft w:val="0"/>
              <w:marRight w:val="0"/>
              <w:marTop w:val="0"/>
              <w:marBottom w:val="0"/>
              <w:divBdr>
                <w:top w:val="none" w:sz="0" w:space="0" w:color="auto"/>
                <w:left w:val="none" w:sz="0" w:space="0" w:color="auto"/>
                <w:bottom w:val="none" w:sz="0" w:space="0" w:color="auto"/>
                <w:right w:val="none" w:sz="0" w:space="0" w:color="auto"/>
              </w:divBdr>
            </w:div>
            <w:div w:id="974022256">
              <w:marLeft w:val="0"/>
              <w:marRight w:val="0"/>
              <w:marTop w:val="0"/>
              <w:marBottom w:val="0"/>
              <w:divBdr>
                <w:top w:val="none" w:sz="0" w:space="0" w:color="auto"/>
                <w:left w:val="none" w:sz="0" w:space="0" w:color="auto"/>
                <w:bottom w:val="none" w:sz="0" w:space="0" w:color="auto"/>
                <w:right w:val="none" w:sz="0" w:space="0" w:color="auto"/>
              </w:divBdr>
            </w:div>
            <w:div w:id="1023822553">
              <w:marLeft w:val="0"/>
              <w:marRight w:val="0"/>
              <w:marTop w:val="0"/>
              <w:marBottom w:val="0"/>
              <w:divBdr>
                <w:top w:val="none" w:sz="0" w:space="0" w:color="auto"/>
                <w:left w:val="none" w:sz="0" w:space="0" w:color="auto"/>
                <w:bottom w:val="none" w:sz="0" w:space="0" w:color="auto"/>
                <w:right w:val="none" w:sz="0" w:space="0" w:color="auto"/>
              </w:divBdr>
            </w:div>
            <w:div w:id="1179730812">
              <w:marLeft w:val="0"/>
              <w:marRight w:val="0"/>
              <w:marTop w:val="0"/>
              <w:marBottom w:val="0"/>
              <w:divBdr>
                <w:top w:val="none" w:sz="0" w:space="0" w:color="auto"/>
                <w:left w:val="none" w:sz="0" w:space="0" w:color="auto"/>
                <w:bottom w:val="none" w:sz="0" w:space="0" w:color="auto"/>
                <w:right w:val="none" w:sz="0" w:space="0" w:color="auto"/>
              </w:divBdr>
            </w:div>
            <w:div w:id="1379552356">
              <w:marLeft w:val="0"/>
              <w:marRight w:val="0"/>
              <w:marTop w:val="0"/>
              <w:marBottom w:val="0"/>
              <w:divBdr>
                <w:top w:val="none" w:sz="0" w:space="0" w:color="auto"/>
                <w:left w:val="none" w:sz="0" w:space="0" w:color="auto"/>
                <w:bottom w:val="none" w:sz="0" w:space="0" w:color="auto"/>
                <w:right w:val="none" w:sz="0" w:space="0" w:color="auto"/>
              </w:divBdr>
            </w:div>
            <w:div w:id="1384601542">
              <w:marLeft w:val="0"/>
              <w:marRight w:val="0"/>
              <w:marTop w:val="0"/>
              <w:marBottom w:val="0"/>
              <w:divBdr>
                <w:top w:val="none" w:sz="0" w:space="0" w:color="auto"/>
                <w:left w:val="none" w:sz="0" w:space="0" w:color="auto"/>
                <w:bottom w:val="none" w:sz="0" w:space="0" w:color="auto"/>
                <w:right w:val="none" w:sz="0" w:space="0" w:color="auto"/>
              </w:divBdr>
            </w:div>
            <w:div w:id="1738094031">
              <w:marLeft w:val="0"/>
              <w:marRight w:val="0"/>
              <w:marTop w:val="0"/>
              <w:marBottom w:val="0"/>
              <w:divBdr>
                <w:top w:val="none" w:sz="0" w:space="0" w:color="auto"/>
                <w:left w:val="none" w:sz="0" w:space="0" w:color="auto"/>
                <w:bottom w:val="none" w:sz="0" w:space="0" w:color="auto"/>
                <w:right w:val="none" w:sz="0" w:space="0" w:color="auto"/>
              </w:divBdr>
            </w:div>
            <w:div w:id="1753507205">
              <w:marLeft w:val="0"/>
              <w:marRight w:val="0"/>
              <w:marTop w:val="0"/>
              <w:marBottom w:val="0"/>
              <w:divBdr>
                <w:top w:val="none" w:sz="0" w:space="0" w:color="auto"/>
                <w:left w:val="none" w:sz="0" w:space="0" w:color="auto"/>
                <w:bottom w:val="none" w:sz="0" w:space="0" w:color="auto"/>
                <w:right w:val="none" w:sz="0" w:space="0" w:color="auto"/>
              </w:divBdr>
            </w:div>
            <w:div w:id="1867327492">
              <w:marLeft w:val="0"/>
              <w:marRight w:val="0"/>
              <w:marTop w:val="0"/>
              <w:marBottom w:val="0"/>
              <w:divBdr>
                <w:top w:val="none" w:sz="0" w:space="0" w:color="auto"/>
                <w:left w:val="none" w:sz="0" w:space="0" w:color="auto"/>
                <w:bottom w:val="none" w:sz="0" w:space="0" w:color="auto"/>
                <w:right w:val="none" w:sz="0" w:space="0" w:color="auto"/>
              </w:divBdr>
            </w:div>
            <w:div w:id="1877809510">
              <w:marLeft w:val="0"/>
              <w:marRight w:val="0"/>
              <w:marTop w:val="0"/>
              <w:marBottom w:val="0"/>
              <w:divBdr>
                <w:top w:val="none" w:sz="0" w:space="0" w:color="auto"/>
                <w:left w:val="none" w:sz="0" w:space="0" w:color="auto"/>
                <w:bottom w:val="none" w:sz="0" w:space="0" w:color="auto"/>
                <w:right w:val="none" w:sz="0" w:space="0" w:color="auto"/>
              </w:divBdr>
            </w:div>
          </w:divsChild>
        </w:div>
        <w:div w:id="1364211231">
          <w:marLeft w:val="0"/>
          <w:marRight w:val="0"/>
          <w:marTop w:val="0"/>
          <w:marBottom w:val="0"/>
          <w:divBdr>
            <w:top w:val="none" w:sz="0" w:space="0" w:color="auto"/>
            <w:left w:val="none" w:sz="0" w:space="0" w:color="auto"/>
            <w:bottom w:val="none" w:sz="0" w:space="0" w:color="auto"/>
            <w:right w:val="none" w:sz="0" w:space="0" w:color="auto"/>
          </w:divBdr>
        </w:div>
        <w:div w:id="1370760859">
          <w:marLeft w:val="0"/>
          <w:marRight w:val="0"/>
          <w:marTop w:val="0"/>
          <w:marBottom w:val="0"/>
          <w:divBdr>
            <w:top w:val="none" w:sz="0" w:space="0" w:color="auto"/>
            <w:left w:val="none" w:sz="0" w:space="0" w:color="auto"/>
            <w:bottom w:val="none" w:sz="0" w:space="0" w:color="auto"/>
            <w:right w:val="none" w:sz="0" w:space="0" w:color="auto"/>
          </w:divBdr>
        </w:div>
        <w:div w:id="1423573649">
          <w:marLeft w:val="0"/>
          <w:marRight w:val="0"/>
          <w:marTop w:val="0"/>
          <w:marBottom w:val="0"/>
          <w:divBdr>
            <w:top w:val="none" w:sz="0" w:space="0" w:color="auto"/>
            <w:left w:val="none" w:sz="0" w:space="0" w:color="auto"/>
            <w:bottom w:val="none" w:sz="0" w:space="0" w:color="auto"/>
            <w:right w:val="none" w:sz="0" w:space="0" w:color="auto"/>
          </w:divBdr>
        </w:div>
        <w:div w:id="1485466986">
          <w:marLeft w:val="0"/>
          <w:marRight w:val="0"/>
          <w:marTop w:val="0"/>
          <w:marBottom w:val="0"/>
          <w:divBdr>
            <w:top w:val="none" w:sz="0" w:space="0" w:color="auto"/>
            <w:left w:val="none" w:sz="0" w:space="0" w:color="auto"/>
            <w:bottom w:val="none" w:sz="0" w:space="0" w:color="auto"/>
            <w:right w:val="none" w:sz="0" w:space="0" w:color="auto"/>
          </w:divBdr>
        </w:div>
        <w:div w:id="1515652445">
          <w:marLeft w:val="0"/>
          <w:marRight w:val="0"/>
          <w:marTop w:val="0"/>
          <w:marBottom w:val="0"/>
          <w:divBdr>
            <w:top w:val="none" w:sz="0" w:space="0" w:color="auto"/>
            <w:left w:val="none" w:sz="0" w:space="0" w:color="auto"/>
            <w:bottom w:val="none" w:sz="0" w:space="0" w:color="auto"/>
            <w:right w:val="none" w:sz="0" w:space="0" w:color="auto"/>
          </w:divBdr>
        </w:div>
        <w:div w:id="1582912089">
          <w:marLeft w:val="0"/>
          <w:marRight w:val="0"/>
          <w:marTop w:val="0"/>
          <w:marBottom w:val="0"/>
          <w:divBdr>
            <w:top w:val="none" w:sz="0" w:space="0" w:color="auto"/>
            <w:left w:val="none" w:sz="0" w:space="0" w:color="auto"/>
            <w:bottom w:val="none" w:sz="0" w:space="0" w:color="auto"/>
            <w:right w:val="none" w:sz="0" w:space="0" w:color="auto"/>
          </w:divBdr>
        </w:div>
        <w:div w:id="1598363009">
          <w:marLeft w:val="0"/>
          <w:marRight w:val="0"/>
          <w:marTop w:val="0"/>
          <w:marBottom w:val="0"/>
          <w:divBdr>
            <w:top w:val="none" w:sz="0" w:space="0" w:color="auto"/>
            <w:left w:val="none" w:sz="0" w:space="0" w:color="auto"/>
            <w:bottom w:val="none" w:sz="0" w:space="0" w:color="auto"/>
            <w:right w:val="none" w:sz="0" w:space="0" w:color="auto"/>
          </w:divBdr>
        </w:div>
        <w:div w:id="1648780680">
          <w:marLeft w:val="0"/>
          <w:marRight w:val="0"/>
          <w:marTop w:val="0"/>
          <w:marBottom w:val="0"/>
          <w:divBdr>
            <w:top w:val="none" w:sz="0" w:space="0" w:color="auto"/>
            <w:left w:val="none" w:sz="0" w:space="0" w:color="auto"/>
            <w:bottom w:val="none" w:sz="0" w:space="0" w:color="auto"/>
            <w:right w:val="none" w:sz="0" w:space="0" w:color="auto"/>
          </w:divBdr>
        </w:div>
        <w:div w:id="1653631208">
          <w:marLeft w:val="0"/>
          <w:marRight w:val="0"/>
          <w:marTop w:val="0"/>
          <w:marBottom w:val="0"/>
          <w:divBdr>
            <w:top w:val="none" w:sz="0" w:space="0" w:color="auto"/>
            <w:left w:val="none" w:sz="0" w:space="0" w:color="auto"/>
            <w:bottom w:val="none" w:sz="0" w:space="0" w:color="auto"/>
            <w:right w:val="none" w:sz="0" w:space="0" w:color="auto"/>
          </w:divBdr>
          <w:divsChild>
            <w:div w:id="78453097">
              <w:marLeft w:val="0"/>
              <w:marRight w:val="0"/>
              <w:marTop w:val="0"/>
              <w:marBottom w:val="0"/>
              <w:divBdr>
                <w:top w:val="none" w:sz="0" w:space="0" w:color="auto"/>
                <w:left w:val="none" w:sz="0" w:space="0" w:color="auto"/>
                <w:bottom w:val="none" w:sz="0" w:space="0" w:color="auto"/>
                <w:right w:val="none" w:sz="0" w:space="0" w:color="auto"/>
              </w:divBdr>
            </w:div>
            <w:div w:id="92945766">
              <w:marLeft w:val="0"/>
              <w:marRight w:val="0"/>
              <w:marTop w:val="0"/>
              <w:marBottom w:val="0"/>
              <w:divBdr>
                <w:top w:val="none" w:sz="0" w:space="0" w:color="auto"/>
                <w:left w:val="none" w:sz="0" w:space="0" w:color="auto"/>
                <w:bottom w:val="none" w:sz="0" w:space="0" w:color="auto"/>
                <w:right w:val="none" w:sz="0" w:space="0" w:color="auto"/>
              </w:divBdr>
            </w:div>
            <w:div w:id="481120802">
              <w:marLeft w:val="0"/>
              <w:marRight w:val="0"/>
              <w:marTop w:val="0"/>
              <w:marBottom w:val="0"/>
              <w:divBdr>
                <w:top w:val="none" w:sz="0" w:space="0" w:color="auto"/>
                <w:left w:val="none" w:sz="0" w:space="0" w:color="auto"/>
                <w:bottom w:val="none" w:sz="0" w:space="0" w:color="auto"/>
                <w:right w:val="none" w:sz="0" w:space="0" w:color="auto"/>
              </w:divBdr>
            </w:div>
            <w:div w:id="600115039">
              <w:marLeft w:val="0"/>
              <w:marRight w:val="0"/>
              <w:marTop w:val="0"/>
              <w:marBottom w:val="0"/>
              <w:divBdr>
                <w:top w:val="none" w:sz="0" w:space="0" w:color="auto"/>
                <w:left w:val="none" w:sz="0" w:space="0" w:color="auto"/>
                <w:bottom w:val="none" w:sz="0" w:space="0" w:color="auto"/>
                <w:right w:val="none" w:sz="0" w:space="0" w:color="auto"/>
              </w:divBdr>
            </w:div>
            <w:div w:id="824322834">
              <w:marLeft w:val="0"/>
              <w:marRight w:val="0"/>
              <w:marTop w:val="0"/>
              <w:marBottom w:val="0"/>
              <w:divBdr>
                <w:top w:val="none" w:sz="0" w:space="0" w:color="auto"/>
                <w:left w:val="none" w:sz="0" w:space="0" w:color="auto"/>
                <w:bottom w:val="none" w:sz="0" w:space="0" w:color="auto"/>
                <w:right w:val="none" w:sz="0" w:space="0" w:color="auto"/>
              </w:divBdr>
            </w:div>
            <w:div w:id="1024791392">
              <w:marLeft w:val="0"/>
              <w:marRight w:val="0"/>
              <w:marTop w:val="0"/>
              <w:marBottom w:val="0"/>
              <w:divBdr>
                <w:top w:val="none" w:sz="0" w:space="0" w:color="auto"/>
                <w:left w:val="none" w:sz="0" w:space="0" w:color="auto"/>
                <w:bottom w:val="none" w:sz="0" w:space="0" w:color="auto"/>
                <w:right w:val="none" w:sz="0" w:space="0" w:color="auto"/>
              </w:divBdr>
            </w:div>
            <w:div w:id="1303191532">
              <w:marLeft w:val="0"/>
              <w:marRight w:val="0"/>
              <w:marTop w:val="0"/>
              <w:marBottom w:val="0"/>
              <w:divBdr>
                <w:top w:val="none" w:sz="0" w:space="0" w:color="auto"/>
                <w:left w:val="none" w:sz="0" w:space="0" w:color="auto"/>
                <w:bottom w:val="none" w:sz="0" w:space="0" w:color="auto"/>
                <w:right w:val="none" w:sz="0" w:space="0" w:color="auto"/>
              </w:divBdr>
            </w:div>
            <w:div w:id="1442408888">
              <w:marLeft w:val="0"/>
              <w:marRight w:val="0"/>
              <w:marTop w:val="0"/>
              <w:marBottom w:val="0"/>
              <w:divBdr>
                <w:top w:val="none" w:sz="0" w:space="0" w:color="auto"/>
                <w:left w:val="none" w:sz="0" w:space="0" w:color="auto"/>
                <w:bottom w:val="none" w:sz="0" w:space="0" w:color="auto"/>
                <w:right w:val="none" w:sz="0" w:space="0" w:color="auto"/>
              </w:divBdr>
            </w:div>
            <w:div w:id="1488742640">
              <w:marLeft w:val="0"/>
              <w:marRight w:val="0"/>
              <w:marTop w:val="0"/>
              <w:marBottom w:val="0"/>
              <w:divBdr>
                <w:top w:val="none" w:sz="0" w:space="0" w:color="auto"/>
                <w:left w:val="none" w:sz="0" w:space="0" w:color="auto"/>
                <w:bottom w:val="none" w:sz="0" w:space="0" w:color="auto"/>
                <w:right w:val="none" w:sz="0" w:space="0" w:color="auto"/>
              </w:divBdr>
            </w:div>
            <w:div w:id="1532259586">
              <w:marLeft w:val="0"/>
              <w:marRight w:val="0"/>
              <w:marTop w:val="0"/>
              <w:marBottom w:val="0"/>
              <w:divBdr>
                <w:top w:val="none" w:sz="0" w:space="0" w:color="auto"/>
                <w:left w:val="none" w:sz="0" w:space="0" w:color="auto"/>
                <w:bottom w:val="none" w:sz="0" w:space="0" w:color="auto"/>
                <w:right w:val="none" w:sz="0" w:space="0" w:color="auto"/>
              </w:divBdr>
            </w:div>
            <w:div w:id="1643347441">
              <w:marLeft w:val="0"/>
              <w:marRight w:val="0"/>
              <w:marTop w:val="0"/>
              <w:marBottom w:val="0"/>
              <w:divBdr>
                <w:top w:val="none" w:sz="0" w:space="0" w:color="auto"/>
                <w:left w:val="none" w:sz="0" w:space="0" w:color="auto"/>
                <w:bottom w:val="none" w:sz="0" w:space="0" w:color="auto"/>
                <w:right w:val="none" w:sz="0" w:space="0" w:color="auto"/>
              </w:divBdr>
            </w:div>
            <w:div w:id="1652443681">
              <w:marLeft w:val="0"/>
              <w:marRight w:val="0"/>
              <w:marTop w:val="0"/>
              <w:marBottom w:val="0"/>
              <w:divBdr>
                <w:top w:val="none" w:sz="0" w:space="0" w:color="auto"/>
                <w:left w:val="none" w:sz="0" w:space="0" w:color="auto"/>
                <w:bottom w:val="none" w:sz="0" w:space="0" w:color="auto"/>
                <w:right w:val="none" w:sz="0" w:space="0" w:color="auto"/>
              </w:divBdr>
            </w:div>
            <w:div w:id="1895004449">
              <w:marLeft w:val="0"/>
              <w:marRight w:val="0"/>
              <w:marTop w:val="0"/>
              <w:marBottom w:val="0"/>
              <w:divBdr>
                <w:top w:val="none" w:sz="0" w:space="0" w:color="auto"/>
                <w:left w:val="none" w:sz="0" w:space="0" w:color="auto"/>
                <w:bottom w:val="none" w:sz="0" w:space="0" w:color="auto"/>
                <w:right w:val="none" w:sz="0" w:space="0" w:color="auto"/>
              </w:divBdr>
            </w:div>
            <w:div w:id="1981030681">
              <w:marLeft w:val="0"/>
              <w:marRight w:val="0"/>
              <w:marTop w:val="0"/>
              <w:marBottom w:val="0"/>
              <w:divBdr>
                <w:top w:val="none" w:sz="0" w:space="0" w:color="auto"/>
                <w:left w:val="none" w:sz="0" w:space="0" w:color="auto"/>
                <w:bottom w:val="none" w:sz="0" w:space="0" w:color="auto"/>
                <w:right w:val="none" w:sz="0" w:space="0" w:color="auto"/>
              </w:divBdr>
            </w:div>
            <w:div w:id="2092508214">
              <w:marLeft w:val="0"/>
              <w:marRight w:val="0"/>
              <w:marTop w:val="0"/>
              <w:marBottom w:val="0"/>
              <w:divBdr>
                <w:top w:val="none" w:sz="0" w:space="0" w:color="auto"/>
                <w:left w:val="none" w:sz="0" w:space="0" w:color="auto"/>
                <w:bottom w:val="none" w:sz="0" w:space="0" w:color="auto"/>
                <w:right w:val="none" w:sz="0" w:space="0" w:color="auto"/>
              </w:divBdr>
            </w:div>
            <w:div w:id="2097481582">
              <w:marLeft w:val="0"/>
              <w:marRight w:val="0"/>
              <w:marTop w:val="0"/>
              <w:marBottom w:val="0"/>
              <w:divBdr>
                <w:top w:val="none" w:sz="0" w:space="0" w:color="auto"/>
                <w:left w:val="none" w:sz="0" w:space="0" w:color="auto"/>
                <w:bottom w:val="none" w:sz="0" w:space="0" w:color="auto"/>
                <w:right w:val="none" w:sz="0" w:space="0" w:color="auto"/>
              </w:divBdr>
            </w:div>
          </w:divsChild>
        </w:div>
        <w:div w:id="1670132929">
          <w:marLeft w:val="0"/>
          <w:marRight w:val="0"/>
          <w:marTop w:val="0"/>
          <w:marBottom w:val="0"/>
          <w:divBdr>
            <w:top w:val="none" w:sz="0" w:space="0" w:color="auto"/>
            <w:left w:val="none" w:sz="0" w:space="0" w:color="auto"/>
            <w:bottom w:val="none" w:sz="0" w:space="0" w:color="auto"/>
            <w:right w:val="none" w:sz="0" w:space="0" w:color="auto"/>
          </w:divBdr>
        </w:div>
        <w:div w:id="1703361134">
          <w:marLeft w:val="0"/>
          <w:marRight w:val="0"/>
          <w:marTop w:val="0"/>
          <w:marBottom w:val="0"/>
          <w:divBdr>
            <w:top w:val="none" w:sz="0" w:space="0" w:color="auto"/>
            <w:left w:val="none" w:sz="0" w:space="0" w:color="auto"/>
            <w:bottom w:val="none" w:sz="0" w:space="0" w:color="auto"/>
            <w:right w:val="none" w:sz="0" w:space="0" w:color="auto"/>
          </w:divBdr>
          <w:divsChild>
            <w:div w:id="88426146">
              <w:marLeft w:val="0"/>
              <w:marRight w:val="0"/>
              <w:marTop w:val="0"/>
              <w:marBottom w:val="0"/>
              <w:divBdr>
                <w:top w:val="none" w:sz="0" w:space="0" w:color="auto"/>
                <w:left w:val="none" w:sz="0" w:space="0" w:color="auto"/>
                <w:bottom w:val="none" w:sz="0" w:space="0" w:color="auto"/>
                <w:right w:val="none" w:sz="0" w:space="0" w:color="auto"/>
              </w:divBdr>
            </w:div>
            <w:div w:id="471484818">
              <w:marLeft w:val="0"/>
              <w:marRight w:val="0"/>
              <w:marTop w:val="0"/>
              <w:marBottom w:val="0"/>
              <w:divBdr>
                <w:top w:val="none" w:sz="0" w:space="0" w:color="auto"/>
                <w:left w:val="none" w:sz="0" w:space="0" w:color="auto"/>
                <w:bottom w:val="none" w:sz="0" w:space="0" w:color="auto"/>
                <w:right w:val="none" w:sz="0" w:space="0" w:color="auto"/>
              </w:divBdr>
            </w:div>
            <w:div w:id="686710060">
              <w:marLeft w:val="0"/>
              <w:marRight w:val="0"/>
              <w:marTop w:val="0"/>
              <w:marBottom w:val="0"/>
              <w:divBdr>
                <w:top w:val="none" w:sz="0" w:space="0" w:color="auto"/>
                <w:left w:val="none" w:sz="0" w:space="0" w:color="auto"/>
                <w:bottom w:val="none" w:sz="0" w:space="0" w:color="auto"/>
                <w:right w:val="none" w:sz="0" w:space="0" w:color="auto"/>
              </w:divBdr>
            </w:div>
            <w:div w:id="790172707">
              <w:marLeft w:val="0"/>
              <w:marRight w:val="0"/>
              <w:marTop w:val="0"/>
              <w:marBottom w:val="0"/>
              <w:divBdr>
                <w:top w:val="none" w:sz="0" w:space="0" w:color="auto"/>
                <w:left w:val="none" w:sz="0" w:space="0" w:color="auto"/>
                <w:bottom w:val="none" w:sz="0" w:space="0" w:color="auto"/>
                <w:right w:val="none" w:sz="0" w:space="0" w:color="auto"/>
              </w:divBdr>
            </w:div>
            <w:div w:id="1019694601">
              <w:marLeft w:val="0"/>
              <w:marRight w:val="0"/>
              <w:marTop w:val="0"/>
              <w:marBottom w:val="0"/>
              <w:divBdr>
                <w:top w:val="none" w:sz="0" w:space="0" w:color="auto"/>
                <w:left w:val="none" w:sz="0" w:space="0" w:color="auto"/>
                <w:bottom w:val="none" w:sz="0" w:space="0" w:color="auto"/>
                <w:right w:val="none" w:sz="0" w:space="0" w:color="auto"/>
              </w:divBdr>
            </w:div>
            <w:div w:id="1062555538">
              <w:marLeft w:val="0"/>
              <w:marRight w:val="0"/>
              <w:marTop w:val="0"/>
              <w:marBottom w:val="0"/>
              <w:divBdr>
                <w:top w:val="none" w:sz="0" w:space="0" w:color="auto"/>
                <w:left w:val="none" w:sz="0" w:space="0" w:color="auto"/>
                <w:bottom w:val="none" w:sz="0" w:space="0" w:color="auto"/>
                <w:right w:val="none" w:sz="0" w:space="0" w:color="auto"/>
              </w:divBdr>
            </w:div>
            <w:div w:id="1066954724">
              <w:marLeft w:val="0"/>
              <w:marRight w:val="0"/>
              <w:marTop w:val="0"/>
              <w:marBottom w:val="0"/>
              <w:divBdr>
                <w:top w:val="none" w:sz="0" w:space="0" w:color="auto"/>
                <w:left w:val="none" w:sz="0" w:space="0" w:color="auto"/>
                <w:bottom w:val="none" w:sz="0" w:space="0" w:color="auto"/>
                <w:right w:val="none" w:sz="0" w:space="0" w:color="auto"/>
              </w:divBdr>
            </w:div>
            <w:div w:id="1535843399">
              <w:marLeft w:val="0"/>
              <w:marRight w:val="0"/>
              <w:marTop w:val="0"/>
              <w:marBottom w:val="0"/>
              <w:divBdr>
                <w:top w:val="none" w:sz="0" w:space="0" w:color="auto"/>
                <w:left w:val="none" w:sz="0" w:space="0" w:color="auto"/>
                <w:bottom w:val="none" w:sz="0" w:space="0" w:color="auto"/>
                <w:right w:val="none" w:sz="0" w:space="0" w:color="auto"/>
              </w:divBdr>
            </w:div>
            <w:div w:id="1613169730">
              <w:marLeft w:val="0"/>
              <w:marRight w:val="0"/>
              <w:marTop w:val="0"/>
              <w:marBottom w:val="0"/>
              <w:divBdr>
                <w:top w:val="none" w:sz="0" w:space="0" w:color="auto"/>
                <w:left w:val="none" w:sz="0" w:space="0" w:color="auto"/>
                <w:bottom w:val="none" w:sz="0" w:space="0" w:color="auto"/>
                <w:right w:val="none" w:sz="0" w:space="0" w:color="auto"/>
              </w:divBdr>
            </w:div>
            <w:div w:id="1671714971">
              <w:marLeft w:val="0"/>
              <w:marRight w:val="0"/>
              <w:marTop w:val="0"/>
              <w:marBottom w:val="0"/>
              <w:divBdr>
                <w:top w:val="none" w:sz="0" w:space="0" w:color="auto"/>
                <w:left w:val="none" w:sz="0" w:space="0" w:color="auto"/>
                <w:bottom w:val="none" w:sz="0" w:space="0" w:color="auto"/>
                <w:right w:val="none" w:sz="0" w:space="0" w:color="auto"/>
              </w:divBdr>
            </w:div>
            <w:div w:id="1941444818">
              <w:marLeft w:val="0"/>
              <w:marRight w:val="0"/>
              <w:marTop w:val="0"/>
              <w:marBottom w:val="0"/>
              <w:divBdr>
                <w:top w:val="none" w:sz="0" w:space="0" w:color="auto"/>
                <w:left w:val="none" w:sz="0" w:space="0" w:color="auto"/>
                <w:bottom w:val="none" w:sz="0" w:space="0" w:color="auto"/>
                <w:right w:val="none" w:sz="0" w:space="0" w:color="auto"/>
              </w:divBdr>
            </w:div>
            <w:div w:id="2007897719">
              <w:marLeft w:val="0"/>
              <w:marRight w:val="0"/>
              <w:marTop w:val="0"/>
              <w:marBottom w:val="0"/>
              <w:divBdr>
                <w:top w:val="none" w:sz="0" w:space="0" w:color="auto"/>
                <w:left w:val="none" w:sz="0" w:space="0" w:color="auto"/>
                <w:bottom w:val="none" w:sz="0" w:space="0" w:color="auto"/>
                <w:right w:val="none" w:sz="0" w:space="0" w:color="auto"/>
              </w:divBdr>
            </w:div>
            <w:div w:id="2065983784">
              <w:marLeft w:val="0"/>
              <w:marRight w:val="0"/>
              <w:marTop w:val="0"/>
              <w:marBottom w:val="0"/>
              <w:divBdr>
                <w:top w:val="none" w:sz="0" w:space="0" w:color="auto"/>
                <w:left w:val="none" w:sz="0" w:space="0" w:color="auto"/>
                <w:bottom w:val="none" w:sz="0" w:space="0" w:color="auto"/>
                <w:right w:val="none" w:sz="0" w:space="0" w:color="auto"/>
              </w:divBdr>
            </w:div>
            <w:div w:id="2107846505">
              <w:marLeft w:val="0"/>
              <w:marRight w:val="0"/>
              <w:marTop w:val="0"/>
              <w:marBottom w:val="0"/>
              <w:divBdr>
                <w:top w:val="none" w:sz="0" w:space="0" w:color="auto"/>
                <w:left w:val="none" w:sz="0" w:space="0" w:color="auto"/>
                <w:bottom w:val="none" w:sz="0" w:space="0" w:color="auto"/>
                <w:right w:val="none" w:sz="0" w:space="0" w:color="auto"/>
              </w:divBdr>
            </w:div>
            <w:div w:id="2108041643">
              <w:marLeft w:val="0"/>
              <w:marRight w:val="0"/>
              <w:marTop w:val="0"/>
              <w:marBottom w:val="0"/>
              <w:divBdr>
                <w:top w:val="none" w:sz="0" w:space="0" w:color="auto"/>
                <w:left w:val="none" w:sz="0" w:space="0" w:color="auto"/>
                <w:bottom w:val="none" w:sz="0" w:space="0" w:color="auto"/>
                <w:right w:val="none" w:sz="0" w:space="0" w:color="auto"/>
              </w:divBdr>
            </w:div>
          </w:divsChild>
        </w:div>
        <w:div w:id="1704012294">
          <w:marLeft w:val="0"/>
          <w:marRight w:val="0"/>
          <w:marTop w:val="0"/>
          <w:marBottom w:val="0"/>
          <w:divBdr>
            <w:top w:val="none" w:sz="0" w:space="0" w:color="auto"/>
            <w:left w:val="none" w:sz="0" w:space="0" w:color="auto"/>
            <w:bottom w:val="none" w:sz="0" w:space="0" w:color="auto"/>
            <w:right w:val="none" w:sz="0" w:space="0" w:color="auto"/>
          </w:divBdr>
        </w:div>
        <w:div w:id="1832938850">
          <w:marLeft w:val="0"/>
          <w:marRight w:val="0"/>
          <w:marTop w:val="0"/>
          <w:marBottom w:val="0"/>
          <w:divBdr>
            <w:top w:val="none" w:sz="0" w:space="0" w:color="auto"/>
            <w:left w:val="none" w:sz="0" w:space="0" w:color="auto"/>
            <w:bottom w:val="none" w:sz="0" w:space="0" w:color="auto"/>
            <w:right w:val="none" w:sz="0" w:space="0" w:color="auto"/>
          </w:divBdr>
        </w:div>
        <w:div w:id="1896358086">
          <w:marLeft w:val="0"/>
          <w:marRight w:val="0"/>
          <w:marTop w:val="0"/>
          <w:marBottom w:val="0"/>
          <w:divBdr>
            <w:top w:val="none" w:sz="0" w:space="0" w:color="auto"/>
            <w:left w:val="none" w:sz="0" w:space="0" w:color="auto"/>
            <w:bottom w:val="none" w:sz="0" w:space="0" w:color="auto"/>
            <w:right w:val="none" w:sz="0" w:space="0" w:color="auto"/>
          </w:divBdr>
        </w:div>
        <w:div w:id="1907641141">
          <w:marLeft w:val="0"/>
          <w:marRight w:val="0"/>
          <w:marTop w:val="0"/>
          <w:marBottom w:val="0"/>
          <w:divBdr>
            <w:top w:val="none" w:sz="0" w:space="0" w:color="auto"/>
            <w:left w:val="none" w:sz="0" w:space="0" w:color="auto"/>
            <w:bottom w:val="none" w:sz="0" w:space="0" w:color="auto"/>
            <w:right w:val="none" w:sz="0" w:space="0" w:color="auto"/>
          </w:divBdr>
          <w:divsChild>
            <w:div w:id="125896170">
              <w:marLeft w:val="0"/>
              <w:marRight w:val="0"/>
              <w:marTop w:val="0"/>
              <w:marBottom w:val="0"/>
              <w:divBdr>
                <w:top w:val="none" w:sz="0" w:space="0" w:color="auto"/>
                <w:left w:val="none" w:sz="0" w:space="0" w:color="auto"/>
                <w:bottom w:val="none" w:sz="0" w:space="0" w:color="auto"/>
                <w:right w:val="none" w:sz="0" w:space="0" w:color="auto"/>
              </w:divBdr>
            </w:div>
            <w:div w:id="191459001">
              <w:marLeft w:val="0"/>
              <w:marRight w:val="0"/>
              <w:marTop w:val="0"/>
              <w:marBottom w:val="0"/>
              <w:divBdr>
                <w:top w:val="none" w:sz="0" w:space="0" w:color="auto"/>
                <w:left w:val="none" w:sz="0" w:space="0" w:color="auto"/>
                <w:bottom w:val="none" w:sz="0" w:space="0" w:color="auto"/>
                <w:right w:val="none" w:sz="0" w:space="0" w:color="auto"/>
              </w:divBdr>
            </w:div>
            <w:div w:id="254362667">
              <w:marLeft w:val="0"/>
              <w:marRight w:val="0"/>
              <w:marTop w:val="0"/>
              <w:marBottom w:val="0"/>
              <w:divBdr>
                <w:top w:val="none" w:sz="0" w:space="0" w:color="auto"/>
                <w:left w:val="none" w:sz="0" w:space="0" w:color="auto"/>
                <w:bottom w:val="none" w:sz="0" w:space="0" w:color="auto"/>
                <w:right w:val="none" w:sz="0" w:space="0" w:color="auto"/>
              </w:divBdr>
            </w:div>
            <w:div w:id="305816393">
              <w:marLeft w:val="0"/>
              <w:marRight w:val="0"/>
              <w:marTop w:val="0"/>
              <w:marBottom w:val="0"/>
              <w:divBdr>
                <w:top w:val="none" w:sz="0" w:space="0" w:color="auto"/>
                <w:left w:val="none" w:sz="0" w:space="0" w:color="auto"/>
                <w:bottom w:val="none" w:sz="0" w:space="0" w:color="auto"/>
                <w:right w:val="none" w:sz="0" w:space="0" w:color="auto"/>
              </w:divBdr>
            </w:div>
            <w:div w:id="342972641">
              <w:marLeft w:val="0"/>
              <w:marRight w:val="0"/>
              <w:marTop w:val="0"/>
              <w:marBottom w:val="0"/>
              <w:divBdr>
                <w:top w:val="none" w:sz="0" w:space="0" w:color="auto"/>
                <w:left w:val="none" w:sz="0" w:space="0" w:color="auto"/>
                <w:bottom w:val="none" w:sz="0" w:space="0" w:color="auto"/>
                <w:right w:val="none" w:sz="0" w:space="0" w:color="auto"/>
              </w:divBdr>
            </w:div>
            <w:div w:id="617178930">
              <w:marLeft w:val="0"/>
              <w:marRight w:val="0"/>
              <w:marTop w:val="0"/>
              <w:marBottom w:val="0"/>
              <w:divBdr>
                <w:top w:val="none" w:sz="0" w:space="0" w:color="auto"/>
                <w:left w:val="none" w:sz="0" w:space="0" w:color="auto"/>
                <w:bottom w:val="none" w:sz="0" w:space="0" w:color="auto"/>
                <w:right w:val="none" w:sz="0" w:space="0" w:color="auto"/>
              </w:divBdr>
            </w:div>
            <w:div w:id="1007443079">
              <w:marLeft w:val="0"/>
              <w:marRight w:val="0"/>
              <w:marTop w:val="0"/>
              <w:marBottom w:val="0"/>
              <w:divBdr>
                <w:top w:val="none" w:sz="0" w:space="0" w:color="auto"/>
                <w:left w:val="none" w:sz="0" w:space="0" w:color="auto"/>
                <w:bottom w:val="none" w:sz="0" w:space="0" w:color="auto"/>
                <w:right w:val="none" w:sz="0" w:space="0" w:color="auto"/>
              </w:divBdr>
            </w:div>
            <w:div w:id="1009285838">
              <w:marLeft w:val="0"/>
              <w:marRight w:val="0"/>
              <w:marTop w:val="0"/>
              <w:marBottom w:val="0"/>
              <w:divBdr>
                <w:top w:val="none" w:sz="0" w:space="0" w:color="auto"/>
                <w:left w:val="none" w:sz="0" w:space="0" w:color="auto"/>
                <w:bottom w:val="none" w:sz="0" w:space="0" w:color="auto"/>
                <w:right w:val="none" w:sz="0" w:space="0" w:color="auto"/>
              </w:divBdr>
            </w:div>
            <w:div w:id="1066413256">
              <w:marLeft w:val="0"/>
              <w:marRight w:val="0"/>
              <w:marTop w:val="0"/>
              <w:marBottom w:val="0"/>
              <w:divBdr>
                <w:top w:val="none" w:sz="0" w:space="0" w:color="auto"/>
                <w:left w:val="none" w:sz="0" w:space="0" w:color="auto"/>
                <w:bottom w:val="none" w:sz="0" w:space="0" w:color="auto"/>
                <w:right w:val="none" w:sz="0" w:space="0" w:color="auto"/>
              </w:divBdr>
            </w:div>
            <w:div w:id="1118187401">
              <w:marLeft w:val="0"/>
              <w:marRight w:val="0"/>
              <w:marTop w:val="0"/>
              <w:marBottom w:val="0"/>
              <w:divBdr>
                <w:top w:val="none" w:sz="0" w:space="0" w:color="auto"/>
                <w:left w:val="none" w:sz="0" w:space="0" w:color="auto"/>
                <w:bottom w:val="none" w:sz="0" w:space="0" w:color="auto"/>
                <w:right w:val="none" w:sz="0" w:space="0" w:color="auto"/>
              </w:divBdr>
            </w:div>
            <w:div w:id="1169637029">
              <w:marLeft w:val="0"/>
              <w:marRight w:val="0"/>
              <w:marTop w:val="0"/>
              <w:marBottom w:val="0"/>
              <w:divBdr>
                <w:top w:val="none" w:sz="0" w:space="0" w:color="auto"/>
                <w:left w:val="none" w:sz="0" w:space="0" w:color="auto"/>
                <w:bottom w:val="none" w:sz="0" w:space="0" w:color="auto"/>
                <w:right w:val="none" w:sz="0" w:space="0" w:color="auto"/>
              </w:divBdr>
            </w:div>
            <w:div w:id="1174297677">
              <w:marLeft w:val="0"/>
              <w:marRight w:val="0"/>
              <w:marTop w:val="0"/>
              <w:marBottom w:val="0"/>
              <w:divBdr>
                <w:top w:val="none" w:sz="0" w:space="0" w:color="auto"/>
                <w:left w:val="none" w:sz="0" w:space="0" w:color="auto"/>
                <w:bottom w:val="none" w:sz="0" w:space="0" w:color="auto"/>
                <w:right w:val="none" w:sz="0" w:space="0" w:color="auto"/>
              </w:divBdr>
            </w:div>
            <w:div w:id="1234394372">
              <w:marLeft w:val="0"/>
              <w:marRight w:val="0"/>
              <w:marTop w:val="0"/>
              <w:marBottom w:val="0"/>
              <w:divBdr>
                <w:top w:val="none" w:sz="0" w:space="0" w:color="auto"/>
                <w:left w:val="none" w:sz="0" w:space="0" w:color="auto"/>
                <w:bottom w:val="none" w:sz="0" w:space="0" w:color="auto"/>
                <w:right w:val="none" w:sz="0" w:space="0" w:color="auto"/>
              </w:divBdr>
            </w:div>
            <w:div w:id="1304387776">
              <w:marLeft w:val="0"/>
              <w:marRight w:val="0"/>
              <w:marTop w:val="0"/>
              <w:marBottom w:val="0"/>
              <w:divBdr>
                <w:top w:val="none" w:sz="0" w:space="0" w:color="auto"/>
                <w:left w:val="none" w:sz="0" w:space="0" w:color="auto"/>
                <w:bottom w:val="none" w:sz="0" w:space="0" w:color="auto"/>
                <w:right w:val="none" w:sz="0" w:space="0" w:color="auto"/>
              </w:divBdr>
            </w:div>
            <w:div w:id="1463573239">
              <w:marLeft w:val="0"/>
              <w:marRight w:val="0"/>
              <w:marTop w:val="0"/>
              <w:marBottom w:val="0"/>
              <w:divBdr>
                <w:top w:val="none" w:sz="0" w:space="0" w:color="auto"/>
                <w:left w:val="none" w:sz="0" w:space="0" w:color="auto"/>
                <w:bottom w:val="none" w:sz="0" w:space="0" w:color="auto"/>
                <w:right w:val="none" w:sz="0" w:space="0" w:color="auto"/>
              </w:divBdr>
            </w:div>
            <w:div w:id="1654605845">
              <w:marLeft w:val="0"/>
              <w:marRight w:val="0"/>
              <w:marTop w:val="0"/>
              <w:marBottom w:val="0"/>
              <w:divBdr>
                <w:top w:val="none" w:sz="0" w:space="0" w:color="auto"/>
                <w:left w:val="none" w:sz="0" w:space="0" w:color="auto"/>
                <w:bottom w:val="none" w:sz="0" w:space="0" w:color="auto"/>
                <w:right w:val="none" w:sz="0" w:space="0" w:color="auto"/>
              </w:divBdr>
            </w:div>
            <w:div w:id="1698892475">
              <w:marLeft w:val="0"/>
              <w:marRight w:val="0"/>
              <w:marTop w:val="0"/>
              <w:marBottom w:val="0"/>
              <w:divBdr>
                <w:top w:val="none" w:sz="0" w:space="0" w:color="auto"/>
                <w:left w:val="none" w:sz="0" w:space="0" w:color="auto"/>
                <w:bottom w:val="none" w:sz="0" w:space="0" w:color="auto"/>
                <w:right w:val="none" w:sz="0" w:space="0" w:color="auto"/>
              </w:divBdr>
            </w:div>
            <w:div w:id="1870486948">
              <w:marLeft w:val="0"/>
              <w:marRight w:val="0"/>
              <w:marTop w:val="0"/>
              <w:marBottom w:val="0"/>
              <w:divBdr>
                <w:top w:val="none" w:sz="0" w:space="0" w:color="auto"/>
                <w:left w:val="none" w:sz="0" w:space="0" w:color="auto"/>
                <w:bottom w:val="none" w:sz="0" w:space="0" w:color="auto"/>
                <w:right w:val="none" w:sz="0" w:space="0" w:color="auto"/>
              </w:divBdr>
            </w:div>
          </w:divsChild>
        </w:div>
        <w:div w:id="1932277819">
          <w:marLeft w:val="0"/>
          <w:marRight w:val="0"/>
          <w:marTop w:val="0"/>
          <w:marBottom w:val="0"/>
          <w:divBdr>
            <w:top w:val="none" w:sz="0" w:space="0" w:color="auto"/>
            <w:left w:val="none" w:sz="0" w:space="0" w:color="auto"/>
            <w:bottom w:val="none" w:sz="0" w:space="0" w:color="auto"/>
            <w:right w:val="none" w:sz="0" w:space="0" w:color="auto"/>
          </w:divBdr>
        </w:div>
        <w:div w:id="1938102364">
          <w:marLeft w:val="0"/>
          <w:marRight w:val="0"/>
          <w:marTop w:val="0"/>
          <w:marBottom w:val="0"/>
          <w:divBdr>
            <w:top w:val="none" w:sz="0" w:space="0" w:color="auto"/>
            <w:left w:val="none" w:sz="0" w:space="0" w:color="auto"/>
            <w:bottom w:val="none" w:sz="0" w:space="0" w:color="auto"/>
            <w:right w:val="none" w:sz="0" w:space="0" w:color="auto"/>
          </w:divBdr>
        </w:div>
        <w:div w:id="1971126795">
          <w:marLeft w:val="0"/>
          <w:marRight w:val="0"/>
          <w:marTop w:val="0"/>
          <w:marBottom w:val="0"/>
          <w:divBdr>
            <w:top w:val="none" w:sz="0" w:space="0" w:color="auto"/>
            <w:left w:val="none" w:sz="0" w:space="0" w:color="auto"/>
            <w:bottom w:val="none" w:sz="0" w:space="0" w:color="auto"/>
            <w:right w:val="none" w:sz="0" w:space="0" w:color="auto"/>
          </w:divBdr>
          <w:divsChild>
            <w:div w:id="54132799">
              <w:marLeft w:val="0"/>
              <w:marRight w:val="0"/>
              <w:marTop w:val="0"/>
              <w:marBottom w:val="0"/>
              <w:divBdr>
                <w:top w:val="none" w:sz="0" w:space="0" w:color="auto"/>
                <w:left w:val="none" w:sz="0" w:space="0" w:color="auto"/>
                <w:bottom w:val="none" w:sz="0" w:space="0" w:color="auto"/>
                <w:right w:val="none" w:sz="0" w:space="0" w:color="auto"/>
              </w:divBdr>
            </w:div>
            <w:div w:id="140462397">
              <w:marLeft w:val="0"/>
              <w:marRight w:val="0"/>
              <w:marTop w:val="0"/>
              <w:marBottom w:val="0"/>
              <w:divBdr>
                <w:top w:val="none" w:sz="0" w:space="0" w:color="auto"/>
                <w:left w:val="none" w:sz="0" w:space="0" w:color="auto"/>
                <w:bottom w:val="none" w:sz="0" w:space="0" w:color="auto"/>
                <w:right w:val="none" w:sz="0" w:space="0" w:color="auto"/>
              </w:divBdr>
            </w:div>
            <w:div w:id="164370785">
              <w:marLeft w:val="0"/>
              <w:marRight w:val="0"/>
              <w:marTop w:val="0"/>
              <w:marBottom w:val="0"/>
              <w:divBdr>
                <w:top w:val="none" w:sz="0" w:space="0" w:color="auto"/>
                <w:left w:val="none" w:sz="0" w:space="0" w:color="auto"/>
                <w:bottom w:val="none" w:sz="0" w:space="0" w:color="auto"/>
                <w:right w:val="none" w:sz="0" w:space="0" w:color="auto"/>
              </w:divBdr>
            </w:div>
            <w:div w:id="165216277">
              <w:marLeft w:val="0"/>
              <w:marRight w:val="0"/>
              <w:marTop w:val="0"/>
              <w:marBottom w:val="0"/>
              <w:divBdr>
                <w:top w:val="none" w:sz="0" w:space="0" w:color="auto"/>
                <w:left w:val="none" w:sz="0" w:space="0" w:color="auto"/>
                <w:bottom w:val="none" w:sz="0" w:space="0" w:color="auto"/>
                <w:right w:val="none" w:sz="0" w:space="0" w:color="auto"/>
              </w:divBdr>
            </w:div>
            <w:div w:id="366569342">
              <w:marLeft w:val="0"/>
              <w:marRight w:val="0"/>
              <w:marTop w:val="0"/>
              <w:marBottom w:val="0"/>
              <w:divBdr>
                <w:top w:val="none" w:sz="0" w:space="0" w:color="auto"/>
                <w:left w:val="none" w:sz="0" w:space="0" w:color="auto"/>
                <w:bottom w:val="none" w:sz="0" w:space="0" w:color="auto"/>
                <w:right w:val="none" w:sz="0" w:space="0" w:color="auto"/>
              </w:divBdr>
            </w:div>
            <w:div w:id="409229202">
              <w:marLeft w:val="0"/>
              <w:marRight w:val="0"/>
              <w:marTop w:val="0"/>
              <w:marBottom w:val="0"/>
              <w:divBdr>
                <w:top w:val="none" w:sz="0" w:space="0" w:color="auto"/>
                <w:left w:val="none" w:sz="0" w:space="0" w:color="auto"/>
                <w:bottom w:val="none" w:sz="0" w:space="0" w:color="auto"/>
                <w:right w:val="none" w:sz="0" w:space="0" w:color="auto"/>
              </w:divBdr>
            </w:div>
            <w:div w:id="615336382">
              <w:marLeft w:val="0"/>
              <w:marRight w:val="0"/>
              <w:marTop w:val="0"/>
              <w:marBottom w:val="0"/>
              <w:divBdr>
                <w:top w:val="none" w:sz="0" w:space="0" w:color="auto"/>
                <w:left w:val="none" w:sz="0" w:space="0" w:color="auto"/>
                <w:bottom w:val="none" w:sz="0" w:space="0" w:color="auto"/>
                <w:right w:val="none" w:sz="0" w:space="0" w:color="auto"/>
              </w:divBdr>
            </w:div>
            <w:div w:id="721296838">
              <w:marLeft w:val="0"/>
              <w:marRight w:val="0"/>
              <w:marTop w:val="0"/>
              <w:marBottom w:val="0"/>
              <w:divBdr>
                <w:top w:val="none" w:sz="0" w:space="0" w:color="auto"/>
                <w:left w:val="none" w:sz="0" w:space="0" w:color="auto"/>
                <w:bottom w:val="none" w:sz="0" w:space="0" w:color="auto"/>
                <w:right w:val="none" w:sz="0" w:space="0" w:color="auto"/>
              </w:divBdr>
            </w:div>
            <w:div w:id="901208684">
              <w:marLeft w:val="0"/>
              <w:marRight w:val="0"/>
              <w:marTop w:val="0"/>
              <w:marBottom w:val="0"/>
              <w:divBdr>
                <w:top w:val="none" w:sz="0" w:space="0" w:color="auto"/>
                <w:left w:val="none" w:sz="0" w:space="0" w:color="auto"/>
                <w:bottom w:val="none" w:sz="0" w:space="0" w:color="auto"/>
                <w:right w:val="none" w:sz="0" w:space="0" w:color="auto"/>
              </w:divBdr>
            </w:div>
            <w:div w:id="1073506673">
              <w:marLeft w:val="0"/>
              <w:marRight w:val="0"/>
              <w:marTop w:val="0"/>
              <w:marBottom w:val="0"/>
              <w:divBdr>
                <w:top w:val="none" w:sz="0" w:space="0" w:color="auto"/>
                <w:left w:val="none" w:sz="0" w:space="0" w:color="auto"/>
                <w:bottom w:val="none" w:sz="0" w:space="0" w:color="auto"/>
                <w:right w:val="none" w:sz="0" w:space="0" w:color="auto"/>
              </w:divBdr>
            </w:div>
            <w:div w:id="1076787332">
              <w:marLeft w:val="0"/>
              <w:marRight w:val="0"/>
              <w:marTop w:val="0"/>
              <w:marBottom w:val="0"/>
              <w:divBdr>
                <w:top w:val="none" w:sz="0" w:space="0" w:color="auto"/>
                <w:left w:val="none" w:sz="0" w:space="0" w:color="auto"/>
                <w:bottom w:val="none" w:sz="0" w:space="0" w:color="auto"/>
                <w:right w:val="none" w:sz="0" w:space="0" w:color="auto"/>
              </w:divBdr>
            </w:div>
            <w:div w:id="1378355821">
              <w:marLeft w:val="0"/>
              <w:marRight w:val="0"/>
              <w:marTop w:val="0"/>
              <w:marBottom w:val="0"/>
              <w:divBdr>
                <w:top w:val="none" w:sz="0" w:space="0" w:color="auto"/>
                <w:left w:val="none" w:sz="0" w:space="0" w:color="auto"/>
                <w:bottom w:val="none" w:sz="0" w:space="0" w:color="auto"/>
                <w:right w:val="none" w:sz="0" w:space="0" w:color="auto"/>
              </w:divBdr>
            </w:div>
            <w:div w:id="1471097094">
              <w:marLeft w:val="0"/>
              <w:marRight w:val="0"/>
              <w:marTop w:val="0"/>
              <w:marBottom w:val="0"/>
              <w:divBdr>
                <w:top w:val="none" w:sz="0" w:space="0" w:color="auto"/>
                <w:left w:val="none" w:sz="0" w:space="0" w:color="auto"/>
                <w:bottom w:val="none" w:sz="0" w:space="0" w:color="auto"/>
                <w:right w:val="none" w:sz="0" w:space="0" w:color="auto"/>
              </w:divBdr>
            </w:div>
            <w:div w:id="1497529067">
              <w:marLeft w:val="0"/>
              <w:marRight w:val="0"/>
              <w:marTop w:val="0"/>
              <w:marBottom w:val="0"/>
              <w:divBdr>
                <w:top w:val="none" w:sz="0" w:space="0" w:color="auto"/>
                <w:left w:val="none" w:sz="0" w:space="0" w:color="auto"/>
                <w:bottom w:val="none" w:sz="0" w:space="0" w:color="auto"/>
                <w:right w:val="none" w:sz="0" w:space="0" w:color="auto"/>
              </w:divBdr>
            </w:div>
            <w:div w:id="1554197126">
              <w:marLeft w:val="0"/>
              <w:marRight w:val="0"/>
              <w:marTop w:val="0"/>
              <w:marBottom w:val="0"/>
              <w:divBdr>
                <w:top w:val="none" w:sz="0" w:space="0" w:color="auto"/>
                <w:left w:val="none" w:sz="0" w:space="0" w:color="auto"/>
                <w:bottom w:val="none" w:sz="0" w:space="0" w:color="auto"/>
                <w:right w:val="none" w:sz="0" w:space="0" w:color="auto"/>
              </w:divBdr>
            </w:div>
            <w:div w:id="1660385539">
              <w:marLeft w:val="0"/>
              <w:marRight w:val="0"/>
              <w:marTop w:val="0"/>
              <w:marBottom w:val="0"/>
              <w:divBdr>
                <w:top w:val="none" w:sz="0" w:space="0" w:color="auto"/>
                <w:left w:val="none" w:sz="0" w:space="0" w:color="auto"/>
                <w:bottom w:val="none" w:sz="0" w:space="0" w:color="auto"/>
                <w:right w:val="none" w:sz="0" w:space="0" w:color="auto"/>
              </w:divBdr>
            </w:div>
            <w:div w:id="1817333204">
              <w:marLeft w:val="0"/>
              <w:marRight w:val="0"/>
              <w:marTop w:val="0"/>
              <w:marBottom w:val="0"/>
              <w:divBdr>
                <w:top w:val="none" w:sz="0" w:space="0" w:color="auto"/>
                <w:left w:val="none" w:sz="0" w:space="0" w:color="auto"/>
                <w:bottom w:val="none" w:sz="0" w:space="0" w:color="auto"/>
                <w:right w:val="none" w:sz="0" w:space="0" w:color="auto"/>
              </w:divBdr>
            </w:div>
          </w:divsChild>
        </w:div>
        <w:div w:id="2013024304">
          <w:marLeft w:val="0"/>
          <w:marRight w:val="0"/>
          <w:marTop w:val="0"/>
          <w:marBottom w:val="0"/>
          <w:divBdr>
            <w:top w:val="none" w:sz="0" w:space="0" w:color="auto"/>
            <w:left w:val="none" w:sz="0" w:space="0" w:color="auto"/>
            <w:bottom w:val="none" w:sz="0" w:space="0" w:color="auto"/>
            <w:right w:val="none" w:sz="0" w:space="0" w:color="auto"/>
          </w:divBdr>
        </w:div>
      </w:divsChild>
    </w:div>
    <w:div w:id="1673069735">
      <w:bodyDiv w:val="1"/>
      <w:marLeft w:val="0"/>
      <w:marRight w:val="0"/>
      <w:marTop w:val="0"/>
      <w:marBottom w:val="0"/>
      <w:divBdr>
        <w:top w:val="none" w:sz="0" w:space="0" w:color="auto"/>
        <w:left w:val="none" w:sz="0" w:space="0" w:color="auto"/>
        <w:bottom w:val="none" w:sz="0" w:space="0" w:color="auto"/>
        <w:right w:val="none" w:sz="0" w:space="0" w:color="auto"/>
      </w:divBdr>
      <w:divsChild>
        <w:div w:id="967393754">
          <w:marLeft w:val="0"/>
          <w:marRight w:val="0"/>
          <w:marTop w:val="0"/>
          <w:marBottom w:val="0"/>
          <w:divBdr>
            <w:top w:val="none" w:sz="0" w:space="0" w:color="auto"/>
            <w:left w:val="none" w:sz="0" w:space="0" w:color="auto"/>
            <w:bottom w:val="none" w:sz="0" w:space="0" w:color="auto"/>
            <w:right w:val="none" w:sz="0" w:space="0" w:color="auto"/>
          </w:divBdr>
        </w:div>
        <w:div w:id="1237857489">
          <w:marLeft w:val="0"/>
          <w:marRight w:val="0"/>
          <w:marTop w:val="0"/>
          <w:marBottom w:val="0"/>
          <w:divBdr>
            <w:top w:val="none" w:sz="0" w:space="0" w:color="auto"/>
            <w:left w:val="none" w:sz="0" w:space="0" w:color="auto"/>
            <w:bottom w:val="none" w:sz="0" w:space="0" w:color="auto"/>
            <w:right w:val="none" w:sz="0" w:space="0" w:color="auto"/>
          </w:divBdr>
        </w:div>
        <w:div w:id="1504205281">
          <w:marLeft w:val="0"/>
          <w:marRight w:val="0"/>
          <w:marTop w:val="0"/>
          <w:marBottom w:val="0"/>
          <w:divBdr>
            <w:top w:val="none" w:sz="0" w:space="0" w:color="auto"/>
            <w:left w:val="none" w:sz="0" w:space="0" w:color="auto"/>
            <w:bottom w:val="none" w:sz="0" w:space="0" w:color="auto"/>
            <w:right w:val="none" w:sz="0" w:space="0" w:color="auto"/>
          </w:divBdr>
        </w:div>
        <w:div w:id="1868593406">
          <w:marLeft w:val="0"/>
          <w:marRight w:val="0"/>
          <w:marTop w:val="0"/>
          <w:marBottom w:val="0"/>
          <w:divBdr>
            <w:top w:val="none" w:sz="0" w:space="0" w:color="auto"/>
            <w:left w:val="none" w:sz="0" w:space="0" w:color="auto"/>
            <w:bottom w:val="none" w:sz="0" w:space="0" w:color="auto"/>
            <w:right w:val="none" w:sz="0" w:space="0" w:color="auto"/>
          </w:divBdr>
        </w:div>
      </w:divsChild>
    </w:div>
    <w:div w:id="1679968551">
      <w:bodyDiv w:val="1"/>
      <w:marLeft w:val="0"/>
      <w:marRight w:val="0"/>
      <w:marTop w:val="0"/>
      <w:marBottom w:val="0"/>
      <w:divBdr>
        <w:top w:val="none" w:sz="0" w:space="0" w:color="auto"/>
        <w:left w:val="none" w:sz="0" w:space="0" w:color="auto"/>
        <w:bottom w:val="none" w:sz="0" w:space="0" w:color="auto"/>
        <w:right w:val="none" w:sz="0" w:space="0" w:color="auto"/>
      </w:divBdr>
      <w:divsChild>
        <w:div w:id="82537088">
          <w:marLeft w:val="0"/>
          <w:marRight w:val="0"/>
          <w:marTop w:val="0"/>
          <w:marBottom w:val="0"/>
          <w:divBdr>
            <w:top w:val="none" w:sz="0" w:space="0" w:color="auto"/>
            <w:left w:val="none" w:sz="0" w:space="0" w:color="auto"/>
            <w:bottom w:val="none" w:sz="0" w:space="0" w:color="auto"/>
            <w:right w:val="none" w:sz="0" w:space="0" w:color="auto"/>
          </w:divBdr>
          <w:divsChild>
            <w:div w:id="38671799">
              <w:marLeft w:val="0"/>
              <w:marRight w:val="0"/>
              <w:marTop w:val="0"/>
              <w:marBottom w:val="0"/>
              <w:divBdr>
                <w:top w:val="none" w:sz="0" w:space="0" w:color="auto"/>
                <w:left w:val="none" w:sz="0" w:space="0" w:color="auto"/>
                <w:bottom w:val="none" w:sz="0" w:space="0" w:color="auto"/>
                <w:right w:val="none" w:sz="0" w:space="0" w:color="auto"/>
              </w:divBdr>
            </w:div>
            <w:div w:id="123740832">
              <w:marLeft w:val="0"/>
              <w:marRight w:val="0"/>
              <w:marTop w:val="0"/>
              <w:marBottom w:val="0"/>
              <w:divBdr>
                <w:top w:val="none" w:sz="0" w:space="0" w:color="auto"/>
                <w:left w:val="none" w:sz="0" w:space="0" w:color="auto"/>
                <w:bottom w:val="none" w:sz="0" w:space="0" w:color="auto"/>
                <w:right w:val="none" w:sz="0" w:space="0" w:color="auto"/>
              </w:divBdr>
            </w:div>
            <w:div w:id="162549001">
              <w:marLeft w:val="0"/>
              <w:marRight w:val="0"/>
              <w:marTop w:val="0"/>
              <w:marBottom w:val="0"/>
              <w:divBdr>
                <w:top w:val="none" w:sz="0" w:space="0" w:color="auto"/>
                <w:left w:val="none" w:sz="0" w:space="0" w:color="auto"/>
                <w:bottom w:val="none" w:sz="0" w:space="0" w:color="auto"/>
                <w:right w:val="none" w:sz="0" w:space="0" w:color="auto"/>
              </w:divBdr>
            </w:div>
            <w:div w:id="167910542">
              <w:marLeft w:val="0"/>
              <w:marRight w:val="0"/>
              <w:marTop w:val="0"/>
              <w:marBottom w:val="0"/>
              <w:divBdr>
                <w:top w:val="none" w:sz="0" w:space="0" w:color="auto"/>
                <w:left w:val="none" w:sz="0" w:space="0" w:color="auto"/>
                <w:bottom w:val="none" w:sz="0" w:space="0" w:color="auto"/>
                <w:right w:val="none" w:sz="0" w:space="0" w:color="auto"/>
              </w:divBdr>
            </w:div>
            <w:div w:id="237908932">
              <w:marLeft w:val="0"/>
              <w:marRight w:val="0"/>
              <w:marTop w:val="0"/>
              <w:marBottom w:val="0"/>
              <w:divBdr>
                <w:top w:val="none" w:sz="0" w:space="0" w:color="auto"/>
                <w:left w:val="none" w:sz="0" w:space="0" w:color="auto"/>
                <w:bottom w:val="none" w:sz="0" w:space="0" w:color="auto"/>
                <w:right w:val="none" w:sz="0" w:space="0" w:color="auto"/>
              </w:divBdr>
              <w:divsChild>
                <w:div w:id="173804225">
                  <w:marLeft w:val="0"/>
                  <w:marRight w:val="0"/>
                  <w:marTop w:val="0"/>
                  <w:marBottom w:val="0"/>
                  <w:divBdr>
                    <w:top w:val="none" w:sz="0" w:space="0" w:color="auto"/>
                    <w:left w:val="none" w:sz="0" w:space="0" w:color="auto"/>
                    <w:bottom w:val="none" w:sz="0" w:space="0" w:color="auto"/>
                    <w:right w:val="none" w:sz="0" w:space="0" w:color="auto"/>
                  </w:divBdr>
                </w:div>
                <w:div w:id="487794785">
                  <w:marLeft w:val="0"/>
                  <w:marRight w:val="0"/>
                  <w:marTop w:val="0"/>
                  <w:marBottom w:val="0"/>
                  <w:divBdr>
                    <w:top w:val="none" w:sz="0" w:space="0" w:color="auto"/>
                    <w:left w:val="none" w:sz="0" w:space="0" w:color="auto"/>
                    <w:bottom w:val="none" w:sz="0" w:space="0" w:color="auto"/>
                    <w:right w:val="none" w:sz="0" w:space="0" w:color="auto"/>
                  </w:divBdr>
                </w:div>
                <w:div w:id="493566991">
                  <w:marLeft w:val="0"/>
                  <w:marRight w:val="0"/>
                  <w:marTop w:val="0"/>
                  <w:marBottom w:val="0"/>
                  <w:divBdr>
                    <w:top w:val="none" w:sz="0" w:space="0" w:color="auto"/>
                    <w:left w:val="none" w:sz="0" w:space="0" w:color="auto"/>
                    <w:bottom w:val="none" w:sz="0" w:space="0" w:color="auto"/>
                    <w:right w:val="none" w:sz="0" w:space="0" w:color="auto"/>
                  </w:divBdr>
                </w:div>
                <w:div w:id="508760539">
                  <w:marLeft w:val="0"/>
                  <w:marRight w:val="0"/>
                  <w:marTop w:val="0"/>
                  <w:marBottom w:val="0"/>
                  <w:divBdr>
                    <w:top w:val="none" w:sz="0" w:space="0" w:color="auto"/>
                    <w:left w:val="none" w:sz="0" w:space="0" w:color="auto"/>
                    <w:bottom w:val="none" w:sz="0" w:space="0" w:color="auto"/>
                    <w:right w:val="none" w:sz="0" w:space="0" w:color="auto"/>
                  </w:divBdr>
                </w:div>
                <w:div w:id="784932950">
                  <w:marLeft w:val="0"/>
                  <w:marRight w:val="0"/>
                  <w:marTop w:val="0"/>
                  <w:marBottom w:val="0"/>
                  <w:divBdr>
                    <w:top w:val="none" w:sz="0" w:space="0" w:color="auto"/>
                    <w:left w:val="none" w:sz="0" w:space="0" w:color="auto"/>
                    <w:bottom w:val="none" w:sz="0" w:space="0" w:color="auto"/>
                    <w:right w:val="none" w:sz="0" w:space="0" w:color="auto"/>
                  </w:divBdr>
                </w:div>
              </w:divsChild>
            </w:div>
            <w:div w:id="278608522">
              <w:marLeft w:val="0"/>
              <w:marRight w:val="0"/>
              <w:marTop w:val="0"/>
              <w:marBottom w:val="0"/>
              <w:divBdr>
                <w:top w:val="none" w:sz="0" w:space="0" w:color="auto"/>
                <w:left w:val="none" w:sz="0" w:space="0" w:color="auto"/>
                <w:bottom w:val="none" w:sz="0" w:space="0" w:color="auto"/>
                <w:right w:val="none" w:sz="0" w:space="0" w:color="auto"/>
              </w:divBdr>
            </w:div>
            <w:div w:id="288635939">
              <w:marLeft w:val="0"/>
              <w:marRight w:val="0"/>
              <w:marTop w:val="0"/>
              <w:marBottom w:val="0"/>
              <w:divBdr>
                <w:top w:val="none" w:sz="0" w:space="0" w:color="auto"/>
                <w:left w:val="none" w:sz="0" w:space="0" w:color="auto"/>
                <w:bottom w:val="none" w:sz="0" w:space="0" w:color="auto"/>
                <w:right w:val="none" w:sz="0" w:space="0" w:color="auto"/>
              </w:divBdr>
            </w:div>
            <w:div w:id="295532486">
              <w:marLeft w:val="0"/>
              <w:marRight w:val="0"/>
              <w:marTop w:val="0"/>
              <w:marBottom w:val="0"/>
              <w:divBdr>
                <w:top w:val="none" w:sz="0" w:space="0" w:color="auto"/>
                <w:left w:val="none" w:sz="0" w:space="0" w:color="auto"/>
                <w:bottom w:val="none" w:sz="0" w:space="0" w:color="auto"/>
                <w:right w:val="none" w:sz="0" w:space="0" w:color="auto"/>
              </w:divBdr>
            </w:div>
            <w:div w:id="384640243">
              <w:marLeft w:val="0"/>
              <w:marRight w:val="0"/>
              <w:marTop w:val="0"/>
              <w:marBottom w:val="0"/>
              <w:divBdr>
                <w:top w:val="none" w:sz="0" w:space="0" w:color="auto"/>
                <w:left w:val="none" w:sz="0" w:space="0" w:color="auto"/>
                <w:bottom w:val="none" w:sz="0" w:space="0" w:color="auto"/>
                <w:right w:val="none" w:sz="0" w:space="0" w:color="auto"/>
              </w:divBdr>
            </w:div>
            <w:div w:id="384986069">
              <w:marLeft w:val="0"/>
              <w:marRight w:val="0"/>
              <w:marTop w:val="0"/>
              <w:marBottom w:val="0"/>
              <w:divBdr>
                <w:top w:val="none" w:sz="0" w:space="0" w:color="auto"/>
                <w:left w:val="none" w:sz="0" w:space="0" w:color="auto"/>
                <w:bottom w:val="none" w:sz="0" w:space="0" w:color="auto"/>
                <w:right w:val="none" w:sz="0" w:space="0" w:color="auto"/>
              </w:divBdr>
            </w:div>
            <w:div w:id="503326576">
              <w:marLeft w:val="0"/>
              <w:marRight w:val="0"/>
              <w:marTop w:val="0"/>
              <w:marBottom w:val="0"/>
              <w:divBdr>
                <w:top w:val="none" w:sz="0" w:space="0" w:color="auto"/>
                <w:left w:val="none" w:sz="0" w:space="0" w:color="auto"/>
                <w:bottom w:val="none" w:sz="0" w:space="0" w:color="auto"/>
                <w:right w:val="none" w:sz="0" w:space="0" w:color="auto"/>
              </w:divBdr>
            </w:div>
            <w:div w:id="610167566">
              <w:marLeft w:val="0"/>
              <w:marRight w:val="0"/>
              <w:marTop w:val="0"/>
              <w:marBottom w:val="0"/>
              <w:divBdr>
                <w:top w:val="none" w:sz="0" w:space="0" w:color="auto"/>
                <w:left w:val="none" w:sz="0" w:space="0" w:color="auto"/>
                <w:bottom w:val="none" w:sz="0" w:space="0" w:color="auto"/>
                <w:right w:val="none" w:sz="0" w:space="0" w:color="auto"/>
              </w:divBdr>
            </w:div>
            <w:div w:id="898828843">
              <w:marLeft w:val="0"/>
              <w:marRight w:val="0"/>
              <w:marTop w:val="0"/>
              <w:marBottom w:val="0"/>
              <w:divBdr>
                <w:top w:val="none" w:sz="0" w:space="0" w:color="auto"/>
                <w:left w:val="none" w:sz="0" w:space="0" w:color="auto"/>
                <w:bottom w:val="none" w:sz="0" w:space="0" w:color="auto"/>
                <w:right w:val="none" w:sz="0" w:space="0" w:color="auto"/>
              </w:divBdr>
            </w:div>
            <w:div w:id="916784752">
              <w:marLeft w:val="0"/>
              <w:marRight w:val="0"/>
              <w:marTop w:val="0"/>
              <w:marBottom w:val="0"/>
              <w:divBdr>
                <w:top w:val="none" w:sz="0" w:space="0" w:color="auto"/>
                <w:left w:val="none" w:sz="0" w:space="0" w:color="auto"/>
                <w:bottom w:val="none" w:sz="0" w:space="0" w:color="auto"/>
                <w:right w:val="none" w:sz="0" w:space="0" w:color="auto"/>
              </w:divBdr>
            </w:div>
            <w:div w:id="930158300">
              <w:marLeft w:val="0"/>
              <w:marRight w:val="0"/>
              <w:marTop w:val="0"/>
              <w:marBottom w:val="0"/>
              <w:divBdr>
                <w:top w:val="none" w:sz="0" w:space="0" w:color="auto"/>
                <w:left w:val="none" w:sz="0" w:space="0" w:color="auto"/>
                <w:bottom w:val="none" w:sz="0" w:space="0" w:color="auto"/>
                <w:right w:val="none" w:sz="0" w:space="0" w:color="auto"/>
              </w:divBdr>
            </w:div>
            <w:div w:id="1080910875">
              <w:marLeft w:val="0"/>
              <w:marRight w:val="0"/>
              <w:marTop w:val="0"/>
              <w:marBottom w:val="0"/>
              <w:divBdr>
                <w:top w:val="none" w:sz="0" w:space="0" w:color="auto"/>
                <w:left w:val="none" w:sz="0" w:space="0" w:color="auto"/>
                <w:bottom w:val="none" w:sz="0" w:space="0" w:color="auto"/>
                <w:right w:val="none" w:sz="0" w:space="0" w:color="auto"/>
              </w:divBdr>
            </w:div>
            <w:div w:id="1109200496">
              <w:marLeft w:val="0"/>
              <w:marRight w:val="0"/>
              <w:marTop w:val="0"/>
              <w:marBottom w:val="0"/>
              <w:divBdr>
                <w:top w:val="none" w:sz="0" w:space="0" w:color="auto"/>
                <w:left w:val="none" w:sz="0" w:space="0" w:color="auto"/>
                <w:bottom w:val="none" w:sz="0" w:space="0" w:color="auto"/>
                <w:right w:val="none" w:sz="0" w:space="0" w:color="auto"/>
              </w:divBdr>
            </w:div>
            <w:div w:id="1279338663">
              <w:marLeft w:val="0"/>
              <w:marRight w:val="0"/>
              <w:marTop w:val="0"/>
              <w:marBottom w:val="0"/>
              <w:divBdr>
                <w:top w:val="none" w:sz="0" w:space="0" w:color="auto"/>
                <w:left w:val="none" w:sz="0" w:space="0" w:color="auto"/>
                <w:bottom w:val="none" w:sz="0" w:space="0" w:color="auto"/>
                <w:right w:val="none" w:sz="0" w:space="0" w:color="auto"/>
              </w:divBdr>
              <w:divsChild>
                <w:div w:id="340470651">
                  <w:marLeft w:val="0"/>
                  <w:marRight w:val="0"/>
                  <w:marTop w:val="0"/>
                  <w:marBottom w:val="0"/>
                  <w:divBdr>
                    <w:top w:val="none" w:sz="0" w:space="0" w:color="auto"/>
                    <w:left w:val="none" w:sz="0" w:space="0" w:color="auto"/>
                    <w:bottom w:val="none" w:sz="0" w:space="0" w:color="auto"/>
                    <w:right w:val="none" w:sz="0" w:space="0" w:color="auto"/>
                  </w:divBdr>
                </w:div>
                <w:div w:id="477573020">
                  <w:marLeft w:val="0"/>
                  <w:marRight w:val="0"/>
                  <w:marTop w:val="0"/>
                  <w:marBottom w:val="0"/>
                  <w:divBdr>
                    <w:top w:val="none" w:sz="0" w:space="0" w:color="auto"/>
                    <w:left w:val="none" w:sz="0" w:space="0" w:color="auto"/>
                    <w:bottom w:val="none" w:sz="0" w:space="0" w:color="auto"/>
                    <w:right w:val="none" w:sz="0" w:space="0" w:color="auto"/>
                  </w:divBdr>
                </w:div>
                <w:div w:id="560140585">
                  <w:marLeft w:val="0"/>
                  <w:marRight w:val="0"/>
                  <w:marTop w:val="0"/>
                  <w:marBottom w:val="0"/>
                  <w:divBdr>
                    <w:top w:val="none" w:sz="0" w:space="0" w:color="auto"/>
                    <w:left w:val="none" w:sz="0" w:space="0" w:color="auto"/>
                    <w:bottom w:val="none" w:sz="0" w:space="0" w:color="auto"/>
                    <w:right w:val="none" w:sz="0" w:space="0" w:color="auto"/>
                  </w:divBdr>
                </w:div>
                <w:div w:id="1674259851">
                  <w:marLeft w:val="0"/>
                  <w:marRight w:val="0"/>
                  <w:marTop w:val="0"/>
                  <w:marBottom w:val="0"/>
                  <w:divBdr>
                    <w:top w:val="none" w:sz="0" w:space="0" w:color="auto"/>
                    <w:left w:val="none" w:sz="0" w:space="0" w:color="auto"/>
                    <w:bottom w:val="none" w:sz="0" w:space="0" w:color="auto"/>
                    <w:right w:val="none" w:sz="0" w:space="0" w:color="auto"/>
                  </w:divBdr>
                </w:div>
                <w:div w:id="2080592615">
                  <w:marLeft w:val="0"/>
                  <w:marRight w:val="0"/>
                  <w:marTop w:val="0"/>
                  <w:marBottom w:val="0"/>
                  <w:divBdr>
                    <w:top w:val="none" w:sz="0" w:space="0" w:color="auto"/>
                    <w:left w:val="none" w:sz="0" w:space="0" w:color="auto"/>
                    <w:bottom w:val="none" w:sz="0" w:space="0" w:color="auto"/>
                    <w:right w:val="none" w:sz="0" w:space="0" w:color="auto"/>
                  </w:divBdr>
                </w:div>
              </w:divsChild>
            </w:div>
            <w:div w:id="1572038694">
              <w:marLeft w:val="0"/>
              <w:marRight w:val="0"/>
              <w:marTop w:val="0"/>
              <w:marBottom w:val="0"/>
              <w:divBdr>
                <w:top w:val="none" w:sz="0" w:space="0" w:color="auto"/>
                <w:left w:val="none" w:sz="0" w:space="0" w:color="auto"/>
                <w:bottom w:val="none" w:sz="0" w:space="0" w:color="auto"/>
                <w:right w:val="none" w:sz="0" w:space="0" w:color="auto"/>
              </w:divBdr>
            </w:div>
            <w:div w:id="1591549331">
              <w:marLeft w:val="0"/>
              <w:marRight w:val="0"/>
              <w:marTop w:val="0"/>
              <w:marBottom w:val="0"/>
              <w:divBdr>
                <w:top w:val="none" w:sz="0" w:space="0" w:color="auto"/>
                <w:left w:val="none" w:sz="0" w:space="0" w:color="auto"/>
                <w:bottom w:val="none" w:sz="0" w:space="0" w:color="auto"/>
                <w:right w:val="none" w:sz="0" w:space="0" w:color="auto"/>
              </w:divBdr>
              <w:divsChild>
                <w:div w:id="81688815">
                  <w:marLeft w:val="0"/>
                  <w:marRight w:val="0"/>
                  <w:marTop w:val="0"/>
                  <w:marBottom w:val="0"/>
                  <w:divBdr>
                    <w:top w:val="none" w:sz="0" w:space="0" w:color="auto"/>
                    <w:left w:val="none" w:sz="0" w:space="0" w:color="auto"/>
                    <w:bottom w:val="none" w:sz="0" w:space="0" w:color="auto"/>
                    <w:right w:val="none" w:sz="0" w:space="0" w:color="auto"/>
                  </w:divBdr>
                </w:div>
                <w:div w:id="267735988">
                  <w:marLeft w:val="0"/>
                  <w:marRight w:val="0"/>
                  <w:marTop w:val="0"/>
                  <w:marBottom w:val="0"/>
                  <w:divBdr>
                    <w:top w:val="none" w:sz="0" w:space="0" w:color="auto"/>
                    <w:left w:val="none" w:sz="0" w:space="0" w:color="auto"/>
                    <w:bottom w:val="none" w:sz="0" w:space="0" w:color="auto"/>
                    <w:right w:val="none" w:sz="0" w:space="0" w:color="auto"/>
                  </w:divBdr>
                </w:div>
                <w:div w:id="548078390">
                  <w:marLeft w:val="0"/>
                  <w:marRight w:val="0"/>
                  <w:marTop w:val="0"/>
                  <w:marBottom w:val="0"/>
                  <w:divBdr>
                    <w:top w:val="none" w:sz="0" w:space="0" w:color="auto"/>
                    <w:left w:val="none" w:sz="0" w:space="0" w:color="auto"/>
                    <w:bottom w:val="none" w:sz="0" w:space="0" w:color="auto"/>
                    <w:right w:val="none" w:sz="0" w:space="0" w:color="auto"/>
                  </w:divBdr>
                </w:div>
                <w:div w:id="698120156">
                  <w:marLeft w:val="0"/>
                  <w:marRight w:val="0"/>
                  <w:marTop w:val="0"/>
                  <w:marBottom w:val="0"/>
                  <w:divBdr>
                    <w:top w:val="none" w:sz="0" w:space="0" w:color="auto"/>
                    <w:left w:val="none" w:sz="0" w:space="0" w:color="auto"/>
                    <w:bottom w:val="none" w:sz="0" w:space="0" w:color="auto"/>
                    <w:right w:val="none" w:sz="0" w:space="0" w:color="auto"/>
                  </w:divBdr>
                </w:div>
                <w:div w:id="1962572709">
                  <w:marLeft w:val="0"/>
                  <w:marRight w:val="0"/>
                  <w:marTop w:val="0"/>
                  <w:marBottom w:val="0"/>
                  <w:divBdr>
                    <w:top w:val="none" w:sz="0" w:space="0" w:color="auto"/>
                    <w:left w:val="none" w:sz="0" w:space="0" w:color="auto"/>
                    <w:bottom w:val="none" w:sz="0" w:space="0" w:color="auto"/>
                    <w:right w:val="none" w:sz="0" w:space="0" w:color="auto"/>
                  </w:divBdr>
                </w:div>
              </w:divsChild>
            </w:div>
            <w:div w:id="1609190880">
              <w:marLeft w:val="0"/>
              <w:marRight w:val="0"/>
              <w:marTop w:val="0"/>
              <w:marBottom w:val="0"/>
              <w:divBdr>
                <w:top w:val="none" w:sz="0" w:space="0" w:color="auto"/>
                <w:left w:val="none" w:sz="0" w:space="0" w:color="auto"/>
                <w:bottom w:val="none" w:sz="0" w:space="0" w:color="auto"/>
                <w:right w:val="none" w:sz="0" w:space="0" w:color="auto"/>
              </w:divBdr>
            </w:div>
            <w:div w:id="1770004538">
              <w:marLeft w:val="0"/>
              <w:marRight w:val="0"/>
              <w:marTop w:val="0"/>
              <w:marBottom w:val="0"/>
              <w:divBdr>
                <w:top w:val="none" w:sz="0" w:space="0" w:color="auto"/>
                <w:left w:val="none" w:sz="0" w:space="0" w:color="auto"/>
                <w:bottom w:val="none" w:sz="0" w:space="0" w:color="auto"/>
                <w:right w:val="none" w:sz="0" w:space="0" w:color="auto"/>
              </w:divBdr>
            </w:div>
            <w:div w:id="1782530137">
              <w:marLeft w:val="0"/>
              <w:marRight w:val="0"/>
              <w:marTop w:val="0"/>
              <w:marBottom w:val="0"/>
              <w:divBdr>
                <w:top w:val="none" w:sz="0" w:space="0" w:color="auto"/>
                <w:left w:val="none" w:sz="0" w:space="0" w:color="auto"/>
                <w:bottom w:val="none" w:sz="0" w:space="0" w:color="auto"/>
                <w:right w:val="none" w:sz="0" w:space="0" w:color="auto"/>
              </w:divBdr>
            </w:div>
            <w:div w:id="2018535867">
              <w:marLeft w:val="0"/>
              <w:marRight w:val="0"/>
              <w:marTop w:val="0"/>
              <w:marBottom w:val="0"/>
              <w:divBdr>
                <w:top w:val="none" w:sz="0" w:space="0" w:color="auto"/>
                <w:left w:val="none" w:sz="0" w:space="0" w:color="auto"/>
                <w:bottom w:val="none" w:sz="0" w:space="0" w:color="auto"/>
                <w:right w:val="none" w:sz="0" w:space="0" w:color="auto"/>
              </w:divBdr>
            </w:div>
            <w:div w:id="205464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58227">
      <w:bodyDiv w:val="1"/>
      <w:marLeft w:val="0"/>
      <w:marRight w:val="0"/>
      <w:marTop w:val="0"/>
      <w:marBottom w:val="0"/>
      <w:divBdr>
        <w:top w:val="none" w:sz="0" w:space="0" w:color="auto"/>
        <w:left w:val="none" w:sz="0" w:space="0" w:color="auto"/>
        <w:bottom w:val="none" w:sz="0" w:space="0" w:color="auto"/>
        <w:right w:val="none" w:sz="0" w:space="0" w:color="auto"/>
      </w:divBdr>
      <w:divsChild>
        <w:div w:id="836191693">
          <w:marLeft w:val="0"/>
          <w:marRight w:val="0"/>
          <w:marTop w:val="0"/>
          <w:marBottom w:val="0"/>
          <w:divBdr>
            <w:top w:val="none" w:sz="0" w:space="0" w:color="auto"/>
            <w:left w:val="none" w:sz="0" w:space="0" w:color="auto"/>
            <w:bottom w:val="none" w:sz="0" w:space="0" w:color="auto"/>
            <w:right w:val="none" w:sz="0" w:space="0" w:color="auto"/>
          </w:divBdr>
          <w:divsChild>
            <w:div w:id="670449286">
              <w:marLeft w:val="0"/>
              <w:marRight w:val="0"/>
              <w:marTop w:val="0"/>
              <w:marBottom w:val="0"/>
              <w:divBdr>
                <w:top w:val="none" w:sz="0" w:space="0" w:color="auto"/>
                <w:left w:val="none" w:sz="0" w:space="0" w:color="auto"/>
                <w:bottom w:val="none" w:sz="0" w:space="0" w:color="auto"/>
                <w:right w:val="none" w:sz="0" w:space="0" w:color="auto"/>
              </w:divBdr>
            </w:div>
          </w:divsChild>
        </w:div>
        <w:div w:id="1147085796">
          <w:marLeft w:val="0"/>
          <w:marRight w:val="0"/>
          <w:marTop w:val="0"/>
          <w:marBottom w:val="0"/>
          <w:divBdr>
            <w:top w:val="none" w:sz="0" w:space="0" w:color="auto"/>
            <w:left w:val="none" w:sz="0" w:space="0" w:color="auto"/>
            <w:bottom w:val="none" w:sz="0" w:space="0" w:color="auto"/>
            <w:right w:val="none" w:sz="0" w:space="0" w:color="auto"/>
          </w:divBdr>
        </w:div>
        <w:div w:id="1405371977">
          <w:marLeft w:val="0"/>
          <w:marRight w:val="0"/>
          <w:marTop w:val="0"/>
          <w:marBottom w:val="0"/>
          <w:divBdr>
            <w:top w:val="none" w:sz="0" w:space="0" w:color="auto"/>
            <w:left w:val="none" w:sz="0" w:space="0" w:color="auto"/>
            <w:bottom w:val="none" w:sz="0" w:space="0" w:color="auto"/>
            <w:right w:val="none" w:sz="0" w:space="0" w:color="auto"/>
          </w:divBdr>
          <w:divsChild>
            <w:div w:id="1140146321">
              <w:marLeft w:val="0"/>
              <w:marRight w:val="0"/>
              <w:marTop w:val="0"/>
              <w:marBottom w:val="0"/>
              <w:divBdr>
                <w:top w:val="none" w:sz="0" w:space="0" w:color="auto"/>
                <w:left w:val="none" w:sz="0" w:space="0" w:color="auto"/>
                <w:bottom w:val="none" w:sz="0" w:space="0" w:color="auto"/>
                <w:right w:val="none" w:sz="0" w:space="0" w:color="auto"/>
              </w:divBdr>
            </w:div>
            <w:div w:id="1699315491">
              <w:marLeft w:val="0"/>
              <w:marRight w:val="0"/>
              <w:marTop w:val="0"/>
              <w:marBottom w:val="0"/>
              <w:divBdr>
                <w:top w:val="none" w:sz="0" w:space="0" w:color="auto"/>
                <w:left w:val="none" w:sz="0" w:space="0" w:color="auto"/>
                <w:bottom w:val="none" w:sz="0" w:space="0" w:color="auto"/>
                <w:right w:val="none" w:sz="0" w:space="0" w:color="auto"/>
              </w:divBdr>
            </w:div>
          </w:divsChild>
        </w:div>
        <w:div w:id="1658144564">
          <w:marLeft w:val="0"/>
          <w:marRight w:val="0"/>
          <w:marTop w:val="0"/>
          <w:marBottom w:val="0"/>
          <w:divBdr>
            <w:top w:val="none" w:sz="0" w:space="0" w:color="auto"/>
            <w:left w:val="none" w:sz="0" w:space="0" w:color="auto"/>
            <w:bottom w:val="none" w:sz="0" w:space="0" w:color="auto"/>
            <w:right w:val="none" w:sz="0" w:space="0" w:color="auto"/>
          </w:divBdr>
        </w:div>
        <w:div w:id="1709716875">
          <w:marLeft w:val="0"/>
          <w:marRight w:val="0"/>
          <w:marTop w:val="0"/>
          <w:marBottom w:val="0"/>
          <w:divBdr>
            <w:top w:val="none" w:sz="0" w:space="0" w:color="auto"/>
            <w:left w:val="none" w:sz="0" w:space="0" w:color="auto"/>
            <w:bottom w:val="none" w:sz="0" w:space="0" w:color="auto"/>
            <w:right w:val="none" w:sz="0" w:space="0" w:color="auto"/>
          </w:divBdr>
          <w:divsChild>
            <w:div w:id="43678595">
              <w:marLeft w:val="0"/>
              <w:marRight w:val="0"/>
              <w:marTop w:val="0"/>
              <w:marBottom w:val="0"/>
              <w:divBdr>
                <w:top w:val="none" w:sz="0" w:space="0" w:color="auto"/>
                <w:left w:val="none" w:sz="0" w:space="0" w:color="auto"/>
                <w:bottom w:val="none" w:sz="0" w:space="0" w:color="auto"/>
                <w:right w:val="none" w:sz="0" w:space="0" w:color="auto"/>
              </w:divBdr>
            </w:div>
            <w:div w:id="1225019530">
              <w:marLeft w:val="0"/>
              <w:marRight w:val="0"/>
              <w:marTop w:val="0"/>
              <w:marBottom w:val="0"/>
              <w:divBdr>
                <w:top w:val="none" w:sz="0" w:space="0" w:color="auto"/>
                <w:left w:val="none" w:sz="0" w:space="0" w:color="auto"/>
                <w:bottom w:val="none" w:sz="0" w:space="0" w:color="auto"/>
                <w:right w:val="none" w:sz="0" w:space="0" w:color="auto"/>
              </w:divBdr>
            </w:div>
          </w:divsChild>
        </w:div>
        <w:div w:id="1881166495">
          <w:marLeft w:val="0"/>
          <w:marRight w:val="0"/>
          <w:marTop w:val="0"/>
          <w:marBottom w:val="0"/>
          <w:divBdr>
            <w:top w:val="none" w:sz="0" w:space="0" w:color="auto"/>
            <w:left w:val="none" w:sz="0" w:space="0" w:color="auto"/>
            <w:bottom w:val="none" w:sz="0" w:space="0" w:color="auto"/>
            <w:right w:val="none" w:sz="0" w:space="0" w:color="auto"/>
          </w:divBdr>
        </w:div>
      </w:divsChild>
    </w:div>
    <w:div w:id="1701474165">
      <w:bodyDiv w:val="1"/>
      <w:marLeft w:val="0"/>
      <w:marRight w:val="0"/>
      <w:marTop w:val="0"/>
      <w:marBottom w:val="0"/>
      <w:divBdr>
        <w:top w:val="none" w:sz="0" w:space="0" w:color="auto"/>
        <w:left w:val="none" w:sz="0" w:space="0" w:color="auto"/>
        <w:bottom w:val="none" w:sz="0" w:space="0" w:color="auto"/>
        <w:right w:val="none" w:sz="0" w:space="0" w:color="auto"/>
      </w:divBdr>
    </w:div>
    <w:div w:id="1703482042">
      <w:bodyDiv w:val="1"/>
      <w:marLeft w:val="0"/>
      <w:marRight w:val="0"/>
      <w:marTop w:val="0"/>
      <w:marBottom w:val="0"/>
      <w:divBdr>
        <w:top w:val="none" w:sz="0" w:space="0" w:color="auto"/>
        <w:left w:val="none" w:sz="0" w:space="0" w:color="auto"/>
        <w:bottom w:val="none" w:sz="0" w:space="0" w:color="auto"/>
        <w:right w:val="none" w:sz="0" w:space="0" w:color="auto"/>
      </w:divBdr>
      <w:divsChild>
        <w:div w:id="19866358">
          <w:marLeft w:val="0"/>
          <w:marRight w:val="0"/>
          <w:marTop w:val="0"/>
          <w:marBottom w:val="0"/>
          <w:divBdr>
            <w:top w:val="none" w:sz="0" w:space="0" w:color="auto"/>
            <w:left w:val="none" w:sz="0" w:space="0" w:color="auto"/>
            <w:bottom w:val="none" w:sz="0" w:space="0" w:color="auto"/>
            <w:right w:val="none" w:sz="0" w:space="0" w:color="auto"/>
          </w:divBdr>
        </w:div>
        <w:div w:id="1411542600">
          <w:marLeft w:val="0"/>
          <w:marRight w:val="0"/>
          <w:marTop w:val="0"/>
          <w:marBottom w:val="0"/>
          <w:divBdr>
            <w:top w:val="none" w:sz="0" w:space="0" w:color="auto"/>
            <w:left w:val="none" w:sz="0" w:space="0" w:color="auto"/>
            <w:bottom w:val="none" w:sz="0" w:space="0" w:color="auto"/>
            <w:right w:val="none" w:sz="0" w:space="0" w:color="auto"/>
          </w:divBdr>
        </w:div>
        <w:div w:id="1810393839">
          <w:marLeft w:val="0"/>
          <w:marRight w:val="0"/>
          <w:marTop w:val="0"/>
          <w:marBottom w:val="0"/>
          <w:divBdr>
            <w:top w:val="none" w:sz="0" w:space="0" w:color="auto"/>
            <w:left w:val="none" w:sz="0" w:space="0" w:color="auto"/>
            <w:bottom w:val="none" w:sz="0" w:space="0" w:color="auto"/>
            <w:right w:val="none" w:sz="0" w:space="0" w:color="auto"/>
          </w:divBdr>
        </w:div>
      </w:divsChild>
    </w:div>
    <w:div w:id="1725566759">
      <w:bodyDiv w:val="1"/>
      <w:marLeft w:val="0"/>
      <w:marRight w:val="0"/>
      <w:marTop w:val="0"/>
      <w:marBottom w:val="0"/>
      <w:divBdr>
        <w:top w:val="none" w:sz="0" w:space="0" w:color="auto"/>
        <w:left w:val="none" w:sz="0" w:space="0" w:color="auto"/>
        <w:bottom w:val="none" w:sz="0" w:space="0" w:color="auto"/>
        <w:right w:val="none" w:sz="0" w:space="0" w:color="auto"/>
      </w:divBdr>
    </w:div>
    <w:div w:id="1753044648">
      <w:bodyDiv w:val="1"/>
      <w:marLeft w:val="0"/>
      <w:marRight w:val="0"/>
      <w:marTop w:val="0"/>
      <w:marBottom w:val="0"/>
      <w:divBdr>
        <w:top w:val="none" w:sz="0" w:space="0" w:color="auto"/>
        <w:left w:val="none" w:sz="0" w:space="0" w:color="auto"/>
        <w:bottom w:val="none" w:sz="0" w:space="0" w:color="auto"/>
        <w:right w:val="none" w:sz="0" w:space="0" w:color="auto"/>
      </w:divBdr>
    </w:div>
    <w:div w:id="1762944327">
      <w:bodyDiv w:val="1"/>
      <w:marLeft w:val="0"/>
      <w:marRight w:val="0"/>
      <w:marTop w:val="0"/>
      <w:marBottom w:val="0"/>
      <w:divBdr>
        <w:top w:val="none" w:sz="0" w:space="0" w:color="auto"/>
        <w:left w:val="none" w:sz="0" w:space="0" w:color="auto"/>
        <w:bottom w:val="none" w:sz="0" w:space="0" w:color="auto"/>
        <w:right w:val="none" w:sz="0" w:space="0" w:color="auto"/>
      </w:divBdr>
    </w:div>
    <w:div w:id="1784375035">
      <w:bodyDiv w:val="1"/>
      <w:marLeft w:val="0"/>
      <w:marRight w:val="0"/>
      <w:marTop w:val="0"/>
      <w:marBottom w:val="0"/>
      <w:divBdr>
        <w:top w:val="none" w:sz="0" w:space="0" w:color="auto"/>
        <w:left w:val="none" w:sz="0" w:space="0" w:color="auto"/>
        <w:bottom w:val="none" w:sz="0" w:space="0" w:color="auto"/>
        <w:right w:val="none" w:sz="0" w:space="0" w:color="auto"/>
      </w:divBdr>
    </w:div>
    <w:div w:id="1791895948">
      <w:bodyDiv w:val="1"/>
      <w:marLeft w:val="0"/>
      <w:marRight w:val="0"/>
      <w:marTop w:val="0"/>
      <w:marBottom w:val="0"/>
      <w:divBdr>
        <w:top w:val="none" w:sz="0" w:space="0" w:color="auto"/>
        <w:left w:val="none" w:sz="0" w:space="0" w:color="auto"/>
        <w:bottom w:val="none" w:sz="0" w:space="0" w:color="auto"/>
        <w:right w:val="none" w:sz="0" w:space="0" w:color="auto"/>
      </w:divBdr>
    </w:div>
    <w:div w:id="1803889750">
      <w:bodyDiv w:val="1"/>
      <w:marLeft w:val="0"/>
      <w:marRight w:val="0"/>
      <w:marTop w:val="0"/>
      <w:marBottom w:val="0"/>
      <w:divBdr>
        <w:top w:val="none" w:sz="0" w:space="0" w:color="auto"/>
        <w:left w:val="none" w:sz="0" w:space="0" w:color="auto"/>
        <w:bottom w:val="none" w:sz="0" w:space="0" w:color="auto"/>
        <w:right w:val="none" w:sz="0" w:space="0" w:color="auto"/>
      </w:divBdr>
      <w:divsChild>
        <w:div w:id="612829157">
          <w:marLeft w:val="0"/>
          <w:marRight w:val="0"/>
          <w:marTop w:val="0"/>
          <w:marBottom w:val="0"/>
          <w:divBdr>
            <w:top w:val="none" w:sz="0" w:space="0" w:color="auto"/>
            <w:left w:val="none" w:sz="0" w:space="0" w:color="auto"/>
            <w:bottom w:val="none" w:sz="0" w:space="0" w:color="auto"/>
            <w:right w:val="none" w:sz="0" w:space="0" w:color="auto"/>
          </w:divBdr>
          <w:divsChild>
            <w:div w:id="100149240">
              <w:marLeft w:val="0"/>
              <w:marRight w:val="0"/>
              <w:marTop w:val="0"/>
              <w:marBottom w:val="0"/>
              <w:divBdr>
                <w:top w:val="none" w:sz="0" w:space="0" w:color="auto"/>
                <w:left w:val="none" w:sz="0" w:space="0" w:color="auto"/>
                <w:bottom w:val="none" w:sz="0" w:space="0" w:color="auto"/>
                <w:right w:val="none" w:sz="0" w:space="0" w:color="auto"/>
              </w:divBdr>
            </w:div>
            <w:div w:id="326593926">
              <w:marLeft w:val="0"/>
              <w:marRight w:val="0"/>
              <w:marTop w:val="0"/>
              <w:marBottom w:val="0"/>
              <w:divBdr>
                <w:top w:val="none" w:sz="0" w:space="0" w:color="auto"/>
                <w:left w:val="none" w:sz="0" w:space="0" w:color="auto"/>
                <w:bottom w:val="none" w:sz="0" w:space="0" w:color="auto"/>
                <w:right w:val="none" w:sz="0" w:space="0" w:color="auto"/>
              </w:divBdr>
              <w:divsChild>
                <w:div w:id="707527289">
                  <w:marLeft w:val="0"/>
                  <w:marRight w:val="0"/>
                  <w:marTop w:val="0"/>
                  <w:marBottom w:val="0"/>
                  <w:divBdr>
                    <w:top w:val="none" w:sz="0" w:space="0" w:color="auto"/>
                    <w:left w:val="none" w:sz="0" w:space="0" w:color="auto"/>
                    <w:bottom w:val="none" w:sz="0" w:space="0" w:color="auto"/>
                    <w:right w:val="none" w:sz="0" w:space="0" w:color="auto"/>
                  </w:divBdr>
                </w:div>
                <w:div w:id="804465283">
                  <w:marLeft w:val="0"/>
                  <w:marRight w:val="0"/>
                  <w:marTop w:val="0"/>
                  <w:marBottom w:val="0"/>
                  <w:divBdr>
                    <w:top w:val="none" w:sz="0" w:space="0" w:color="auto"/>
                    <w:left w:val="none" w:sz="0" w:space="0" w:color="auto"/>
                    <w:bottom w:val="none" w:sz="0" w:space="0" w:color="auto"/>
                    <w:right w:val="none" w:sz="0" w:space="0" w:color="auto"/>
                  </w:divBdr>
                </w:div>
                <w:div w:id="1656765691">
                  <w:marLeft w:val="0"/>
                  <w:marRight w:val="0"/>
                  <w:marTop w:val="0"/>
                  <w:marBottom w:val="0"/>
                  <w:divBdr>
                    <w:top w:val="none" w:sz="0" w:space="0" w:color="auto"/>
                    <w:left w:val="none" w:sz="0" w:space="0" w:color="auto"/>
                    <w:bottom w:val="none" w:sz="0" w:space="0" w:color="auto"/>
                    <w:right w:val="none" w:sz="0" w:space="0" w:color="auto"/>
                  </w:divBdr>
                </w:div>
                <w:div w:id="1821847009">
                  <w:marLeft w:val="0"/>
                  <w:marRight w:val="0"/>
                  <w:marTop w:val="0"/>
                  <w:marBottom w:val="0"/>
                  <w:divBdr>
                    <w:top w:val="none" w:sz="0" w:space="0" w:color="auto"/>
                    <w:left w:val="none" w:sz="0" w:space="0" w:color="auto"/>
                    <w:bottom w:val="none" w:sz="0" w:space="0" w:color="auto"/>
                    <w:right w:val="none" w:sz="0" w:space="0" w:color="auto"/>
                  </w:divBdr>
                </w:div>
              </w:divsChild>
            </w:div>
            <w:div w:id="341324269">
              <w:marLeft w:val="0"/>
              <w:marRight w:val="0"/>
              <w:marTop w:val="0"/>
              <w:marBottom w:val="0"/>
              <w:divBdr>
                <w:top w:val="none" w:sz="0" w:space="0" w:color="auto"/>
                <w:left w:val="none" w:sz="0" w:space="0" w:color="auto"/>
                <w:bottom w:val="none" w:sz="0" w:space="0" w:color="auto"/>
                <w:right w:val="none" w:sz="0" w:space="0" w:color="auto"/>
              </w:divBdr>
              <w:divsChild>
                <w:div w:id="328483508">
                  <w:marLeft w:val="0"/>
                  <w:marRight w:val="0"/>
                  <w:marTop w:val="0"/>
                  <w:marBottom w:val="0"/>
                  <w:divBdr>
                    <w:top w:val="none" w:sz="0" w:space="0" w:color="auto"/>
                    <w:left w:val="none" w:sz="0" w:space="0" w:color="auto"/>
                    <w:bottom w:val="none" w:sz="0" w:space="0" w:color="auto"/>
                    <w:right w:val="none" w:sz="0" w:space="0" w:color="auto"/>
                  </w:divBdr>
                </w:div>
                <w:div w:id="1144857050">
                  <w:marLeft w:val="0"/>
                  <w:marRight w:val="0"/>
                  <w:marTop w:val="0"/>
                  <w:marBottom w:val="0"/>
                  <w:divBdr>
                    <w:top w:val="none" w:sz="0" w:space="0" w:color="auto"/>
                    <w:left w:val="none" w:sz="0" w:space="0" w:color="auto"/>
                    <w:bottom w:val="none" w:sz="0" w:space="0" w:color="auto"/>
                    <w:right w:val="none" w:sz="0" w:space="0" w:color="auto"/>
                  </w:divBdr>
                </w:div>
                <w:div w:id="1272588279">
                  <w:marLeft w:val="0"/>
                  <w:marRight w:val="0"/>
                  <w:marTop w:val="0"/>
                  <w:marBottom w:val="0"/>
                  <w:divBdr>
                    <w:top w:val="none" w:sz="0" w:space="0" w:color="auto"/>
                    <w:left w:val="none" w:sz="0" w:space="0" w:color="auto"/>
                    <w:bottom w:val="none" w:sz="0" w:space="0" w:color="auto"/>
                    <w:right w:val="none" w:sz="0" w:space="0" w:color="auto"/>
                  </w:divBdr>
                </w:div>
              </w:divsChild>
            </w:div>
            <w:div w:id="443157100">
              <w:marLeft w:val="0"/>
              <w:marRight w:val="0"/>
              <w:marTop w:val="0"/>
              <w:marBottom w:val="0"/>
              <w:divBdr>
                <w:top w:val="none" w:sz="0" w:space="0" w:color="auto"/>
                <w:left w:val="none" w:sz="0" w:space="0" w:color="auto"/>
                <w:bottom w:val="none" w:sz="0" w:space="0" w:color="auto"/>
                <w:right w:val="none" w:sz="0" w:space="0" w:color="auto"/>
              </w:divBdr>
            </w:div>
            <w:div w:id="594902420">
              <w:marLeft w:val="0"/>
              <w:marRight w:val="0"/>
              <w:marTop w:val="0"/>
              <w:marBottom w:val="0"/>
              <w:divBdr>
                <w:top w:val="none" w:sz="0" w:space="0" w:color="auto"/>
                <w:left w:val="none" w:sz="0" w:space="0" w:color="auto"/>
                <w:bottom w:val="none" w:sz="0" w:space="0" w:color="auto"/>
                <w:right w:val="none" w:sz="0" w:space="0" w:color="auto"/>
              </w:divBdr>
            </w:div>
            <w:div w:id="787892356">
              <w:marLeft w:val="0"/>
              <w:marRight w:val="0"/>
              <w:marTop w:val="0"/>
              <w:marBottom w:val="0"/>
              <w:divBdr>
                <w:top w:val="none" w:sz="0" w:space="0" w:color="auto"/>
                <w:left w:val="none" w:sz="0" w:space="0" w:color="auto"/>
                <w:bottom w:val="none" w:sz="0" w:space="0" w:color="auto"/>
                <w:right w:val="none" w:sz="0" w:space="0" w:color="auto"/>
              </w:divBdr>
            </w:div>
            <w:div w:id="986320973">
              <w:marLeft w:val="0"/>
              <w:marRight w:val="0"/>
              <w:marTop w:val="0"/>
              <w:marBottom w:val="0"/>
              <w:divBdr>
                <w:top w:val="none" w:sz="0" w:space="0" w:color="auto"/>
                <w:left w:val="none" w:sz="0" w:space="0" w:color="auto"/>
                <w:bottom w:val="none" w:sz="0" w:space="0" w:color="auto"/>
                <w:right w:val="none" w:sz="0" w:space="0" w:color="auto"/>
              </w:divBdr>
            </w:div>
            <w:div w:id="1015306564">
              <w:marLeft w:val="0"/>
              <w:marRight w:val="0"/>
              <w:marTop w:val="0"/>
              <w:marBottom w:val="0"/>
              <w:divBdr>
                <w:top w:val="none" w:sz="0" w:space="0" w:color="auto"/>
                <w:left w:val="none" w:sz="0" w:space="0" w:color="auto"/>
                <w:bottom w:val="none" w:sz="0" w:space="0" w:color="auto"/>
                <w:right w:val="none" w:sz="0" w:space="0" w:color="auto"/>
              </w:divBdr>
            </w:div>
            <w:div w:id="1021471007">
              <w:marLeft w:val="0"/>
              <w:marRight w:val="0"/>
              <w:marTop w:val="0"/>
              <w:marBottom w:val="0"/>
              <w:divBdr>
                <w:top w:val="none" w:sz="0" w:space="0" w:color="auto"/>
                <w:left w:val="none" w:sz="0" w:space="0" w:color="auto"/>
                <w:bottom w:val="none" w:sz="0" w:space="0" w:color="auto"/>
                <w:right w:val="none" w:sz="0" w:space="0" w:color="auto"/>
              </w:divBdr>
            </w:div>
            <w:div w:id="1068764682">
              <w:marLeft w:val="0"/>
              <w:marRight w:val="0"/>
              <w:marTop w:val="0"/>
              <w:marBottom w:val="0"/>
              <w:divBdr>
                <w:top w:val="none" w:sz="0" w:space="0" w:color="auto"/>
                <w:left w:val="none" w:sz="0" w:space="0" w:color="auto"/>
                <w:bottom w:val="none" w:sz="0" w:space="0" w:color="auto"/>
                <w:right w:val="none" w:sz="0" w:space="0" w:color="auto"/>
              </w:divBdr>
            </w:div>
            <w:div w:id="1382167424">
              <w:marLeft w:val="0"/>
              <w:marRight w:val="0"/>
              <w:marTop w:val="0"/>
              <w:marBottom w:val="0"/>
              <w:divBdr>
                <w:top w:val="none" w:sz="0" w:space="0" w:color="auto"/>
                <w:left w:val="none" w:sz="0" w:space="0" w:color="auto"/>
                <w:bottom w:val="none" w:sz="0" w:space="0" w:color="auto"/>
                <w:right w:val="none" w:sz="0" w:space="0" w:color="auto"/>
              </w:divBdr>
            </w:div>
            <w:div w:id="1453019205">
              <w:marLeft w:val="0"/>
              <w:marRight w:val="0"/>
              <w:marTop w:val="0"/>
              <w:marBottom w:val="0"/>
              <w:divBdr>
                <w:top w:val="none" w:sz="0" w:space="0" w:color="auto"/>
                <w:left w:val="none" w:sz="0" w:space="0" w:color="auto"/>
                <w:bottom w:val="none" w:sz="0" w:space="0" w:color="auto"/>
                <w:right w:val="none" w:sz="0" w:space="0" w:color="auto"/>
              </w:divBdr>
            </w:div>
            <w:div w:id="1578435556">
              <w:marLeft w:val="0"/>
              <w:marRight w:val="0"/>
              <w:marTop w:val="0"/>
              <w:marBottom w:val="0"/>
              <w:divBdr>
                <w:top w:val="none" w:sz="0" w:space="0" w:color="auto"/>
                <w:left w:val="none" w:sz="0" w:space="0" w:color="auto"/>
                <w:bottom w:val="none" w:sz="0" w:space="0" w:color="auto"/>
                <w:right w:val="none" w:sz="0" w:space="0" w:color="auto"/>
              </w:divBdr>
            </w:div>
            <w:div w:id="1610358731">
              <w:marLeft w:val="0"/>
              <w:marRight w:val="0"/>
              <w:marTop w:val="0"/>
              <w:marBottom w:val="0"/>
              <w:divBdr>
                <w:top w:val="none" w:sz="0" w:space="0" w:color="auto"/>
                <w:left w:val="none" w:sz="0" w:space="0" w:color="auto"/>
                <w:bottom w:val="none" w:sz="0" w:space="0" w:color="auto"/>
                <w:right w:val="none" w:sz="0" w:space="0" w:color="auto"/>
              </w:divBdr>
            </w:div>
            <w:div w:id="1783963357">
              <w:marLeft w:val="0"/>
              <w:marRight w:val="0"/>
              <w:marTop w:val="0"/>
              <w:marBottom w:val="0"/>
              <w:divBdr>
                <w:top w:val="none" w:sz="0" w:space="0" w:color="auto"/>
                <w:left w:val="none" w:sz="0" w:space="0" w:color="auto"/>
                <w:bottom w:val="none" w:sz="0" w:space="0" w:color="auto"/>
                <w:right w:val="none" w:sz="0" w:space="0" w:color="auto"/>
              </w:divBdr>
            </w:div>
            <w:div w:id="2038384434">
              <w:marLeft w:val="0"/>
              <w:marRight w:val="0"/>
              <w:marTop w:val="0"/>
              <w:marBottom w:val="0"/>
              <w:divBdr>
                <w:top w:val="none" w:sz="0" w:space="0" w:color="auto"/>
                <w:left w:val="none" w:sz="0" w:space="0" w:color="auto"/>
                <w:bottom w:val="none" w:sz="0" w:space="0" w:color="auto"/>
                <w:right w:val="none" w:sz="0" w:space="0" w:color="auto"/>
              </w:divBdr>
            </w:div>
            <w:div w:id="209389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01224">
      <w:bodyDiv w:val="1"/>
      <w:marLeft w:val="0"/>
      <w:marRight w:val="0"/>
      <w:marTop w:val="0"/>
      <w:marBottom w:val="0"/>
      <w:divBdr>
        <w:top w:val="none" w:sz="0" w:space="0" w:color="auto"/>
        <w:left w:val="none" w:sz="0" w:space="0" w:color="auto"/>
        <w:bottom w:val="none" w:sz="0" w:space="0" w:color="auto"/>
        <w:right w:val="none" w:sz="0" w:space="0" w:color="auto"/>
      </w:divBdr>
    </w:div>
    <w:div w:id="1841188630">
      <w:bodyDiv w:val="1"/>
      <w:marLeft w:val="0"/>
      <w:marRight w:val="0"/>
      <w:marTop w:val="0"/>
      <w:marBottom w:val="0"/>
      <w:divBdr>
        <w:top w:val="none" w:sz="0" w:space="0" w:color="auto"/>
        <w:left w:val="none" w:sz="0" w:space="0" w:color="auto"/>
        <w:bottom w:val="none" w:sz="0" w:space="0" w:color="auto"/>
        <w:right w:val="none" w:sz="0" w:space="0" w:color="auto"/>
      </w:divBdr>
      <w:divsChild>
        <w:div w:id="732509961">
          <w:marLeft w:val="0"/>
          <w:marRight w:val="0"/>
          <w:marTop w:val="0"/>
          <w:marBottom w:val="0"/>
          <w:divBdr>
            <w:top w:val="none" w:sz="0" w:space="0" w:color="auto"/>
            <w:left w:val="none" w:sz="0" w:space="0" w:color="auto"/>
            <w:bottom w:val="none" w:sz="0" w:space="0" w:color="auto"/>
            <w:right w:val="none" w:sz="0" w:space="0" w:color="auto"/>
          </w:divBdr>
          <w:divsChild>
            <w:div w:id="152721356">
              <w:marLeft w:val="0"/>
              <w:marRight w:val="0"/>
              <w:marTop w:val="0"/>
              <w:marBottom w:val="0"/>
              <w:divBdr>
                <w:top w:val="none" w:sz="0" w:space="0" w:color="auto"/>
                <w:left w:val="none" w:sz="0" w:space="0" w:color="auto"/>
                <w:bottom w:val="none" w:sz="0" w:space="0" w:color="auto"/>
                <w:right w:val="none" w:sz="0" w:space="0" w:color="auto"/>
              </w:divBdr>
            </w:div>
            <w:div w:id="509299406">
              <w:marLeft w:val="0"/>
              <w:marRight w:val="0"/>
              <w:marTop w:val="0"/>
              <w:marBottom w:val="0"/>
              <w:divBdr>
                <w:top w:val="none" w:sz="0" w:space="0" w:color="auto"/>
                <w:left w:val="none" w:sz="0" w:space="0" w:color="auto"/>
                <w:bottom w:val="none" w:sz="0" w:space="0" w:color="auto"/>
                <w:right w:val="none" w:sz="0" w:space="0" w:color="auto"/>
              </w:divBdr>
            </w:div>
            <w:div w:id="1145782181">
              <w:marLeft w:val="0"/>
              <w:marRight w:val="0"/>
              <w:marTop w:val="0"/>
              <w:marBottom w:val="0"/>
              <w:divBdr>
                <w:top w:val="none" w:sz="0" w:space="0" w:color="auto"/>
                <w:left w:val="none" w:sz="0" w:space="0" w:color="auto"/>
                <w:bottom w:val="none" w:sz="0" w:space="0" w:color="auto"/>
                <w:right w:val="none" w:sz="0" w:space="0" w:color="auto"/>
              </w:divBdr>
            </w:div>
            <w:div w:id="1505440218">
              <w:marLeft w:val="0"/>
              <w:marRight w:val="0"/>
              <w:marTop w:val="0"/>
              <w:marBottom w:val="0"/>
              <w:divBdr>
                <w:top w:val="none" w:sz="0" w:space="0" w:color="auto"/>
                <w:left w:val="none" w:sz="0" w:space="0" w:color="auto"/>
                <w:bottom w:val="none" w:sz="0" w:space="0" w:color="auto"/>
                <w:right w:val="none" w:sz="0" w:space="0" w:color="auto"/>
              </w:divBdr>
            </w:div>
            <w:div w:id="1712849600">
              <w:marLeft w:val="0"/>
              <w:marRight w:val="0"/>
              <w:marTop w:val="0"/>
              <w:marBottom w:val="0"/>
              <w:divBdr>
                <w:top w:val="none" w:sz="0" w:space="0" w:color="auto"/>
                <w:left w:val="none" w:sz="0" w:space="0" w:color="auto"/>
                <w:bottom w:val="none" w:sz="0" w:space="0" w:color="auto"/>
                <w:right w:val="none" w:sz="0" w:space="0" w:color="auto"/>
              </w:divBdr>
            </w:div>
          </w:divsChild>
        </w:div>
        <w:div w:id="776749761">
          <w:marLeft w:val="0"/>
          <w:marRight w:val="0"/>
          <w:marTop w:val="0"/>
          <w:marBottom w:val="0"/>
          <w:divBdr>
            <w:top w:val="none" w:sz="0" w:space="0" w:color="auto"/>
            <w:left w:val="none" w:sz="0" w:space="0" w:color="auto"/>
            <w:bottom w:val="none" w:sz="0" w:space="0" w:color="auto"/>
            <w:right w:val="none" w:sz="0" w:space="0" w:color="auto"/>
          </w:divBdr>
          <w:divsChild>
            <w:div w:id="380524089">
              <w:marLeft w:val="0"/>
              <w:marRight w:val="0"/>
              <w:marTop w:val="0"/>
              <w:marBottom w:val="0"/>
              <w:divBdr>
                <w:top w:val="none" w:sz="0" w:space="0" w:color="auto"/>
                <w:left w:val="none" w:sz="0" w:space="0" w:color="auto"/>
                <w:bottom w:val="none" w:sz="0" w:space="0" w:color="auto"/>
                <w:right w:val="none" w:sz="0" w:space="0" w:color="auto"/>
              </w:divBdr>
            </w:div>
            <w:div w:id="881985775">
              <w:marLeft w:val="0"/>
              <w:marRight w:val="0"/>
              <w:marTop w:val="0"/>
              <w:marBottom w:val="0"/>
              <w:divBdr>
                <w:top w:val="none" w:sz="0" w:space="0" w:color="auto"/>
                <w:left w:val="none" w:sz="0" w:space="0" w:color="auto"/>
                <w:bottom w:val="none" w:sz="0" w:space="0" w:color="auto"/>
                <w:right w:val="none" w:sz="0" w:space="0" w:color="auto"/>
              </w:divBdr>
            </w:div>
            <w:div w:id="924462099">
              <w:marLeft w:val="0"/>
              <w:marRight w:val="0"/>
              <w:marTop w:val="0"/>
              <w:marBottom w:val="0"/>
              <w:divBdr>
                <w:top w:val="none" w:sz="0" w:space="0" w:color="auto"/>
                <w:left w:val="none" w:sz="0" w:space="0" w:color="auto"/>
                <w:bottom w:val="none" w:sz="0" w:space="0" w:color="auto"/>
                <w:right w:val="none" w:sz="0" w:space="0" w:color="auto"/>
              </w:divBdr>
            </w:div>
            <w:div w:id="1447965871">
              <w:marLeft w:val="0"/>
              <w:marRight w:val="0"/>
              <w:marTop w:val="0"/>
              <w:marBottom w:val="0"/>
              <w:divBdr>
                <w:top w:val="none" w:sz="0" w:space="0" w:color="auto"/>
                <w:left w:val="none" w:sz="0" w:space="0" w:color="auto"/>
                <w:bottom w:val="none" w:sz="0" w:space="0" w:color="auto"/>
                <w:right w:val="none" w:sz="0" w:space="0" w:color="auto"/>
              </w:divBdr>
            </w:div>
            <w:div w:id="1626428900">
              <w:marLeft w:val="0"/>
              <w:marRight w:val="0"/>
              <w:marTop w:val="0"/>
              <w:marBottom w:val="0"/>
              <w:divBdr>
                <w:top w:val="none" w:sz="0" w:space="0" w:color="auto"/>
                <w:left w:val="none" w:sz="0" w:space="0" w:color="auto"/>
                <w:bottom w:val="none" w:sz="0" w:space="0" w:color="auto"/>
                <w:right w:val="none" w:sz="0" w:space="0" w:color="auto"/>
              </w:divBdr>
            </w:div>
            <w:div w:id="1850102067">
              <w:marLeft w:val="0"/>
              <w:marRight w:val="0"/>
              <w:marTop w:val="0"/>
              <w:marBottom w:val="0"/>
              <w:divBdr>
                <w:top w:val="none" w:sz="0" w:space="0" w:color="auto"/>
                <w:left w:val="none" w:sz="0" w:space="0" w:color="auto"/>
                <w:bottom w:val="none" w:sz="0" w:space="0" w:color="auto"/>
                <w:right w:val="none" w:sz="0" w:space="0" w:color="auto"/>
              </w:divBdr>
            </w:div>
            <w:div w:id="1925724709">
              <w:marLeft w:val="0"/>
              <w:marRight w:val="0"/>
              <w:marTop w:val="0"/>
              <w:marBottom w:val="0"/>
              <w:divBdr>
                <w:top w:val="none" w:sz="0" w:space="0" w:color="auto"/>
                <w:left w:val="none" w:sz="0" w:space="0" w:color="auto"/>
                <w:bottom w:val="none" w:sz="0" w:space="0" w:color="auto"/>
                <w:right w:val="none" w:sz="0" w:space="0" w:color="auto"/>
              </w:divBdr>
            </w:div>
            <w:div w:id="1958834005">
              <w:marLeft w:val="0"/>
              <w:marRight w:val="0"/>
              <w:marTop w:val="0"/>
              <w:marBottom w:val="0"/>
              <w:divBdr>
                <w:top w:val="none" w:sz="0" w:space="0" w:color="auto"/>
                <w:left w:val="none" w:sz="0" w:space="0" w:color="auto"/>
                <w:bottom w:val="none" w:sz="0" w:space="0" w:color="auto"/>
                <w:right w:val="none" w:sz="0" w:space="0" w:color="auto"/>
              </w:divBdr>
            </w:div>
            <w:div w:id="20350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05713">
      <w:bodyDiv w:val="1"/>
      <w:marLeft w:val="0"/>
      <w:marRight w:val="0"/>
      <w:marTop w:val="0"/>
      <w:marBottom w:val="0"/>
      <w:divBdr>
        <w:top w:val="none" w:sz="0" w:space="0" w:color="auto"/>
        <w:left w:val="none" w:sz="0" w:space="0" w:color="auto"/>
        <w:bottom w:val="none" w:sz="0" w:space="0" w:color="auto"/>
        <w:right w:val="none" w:sz="0" w:space="0" w:color="auto"/>
      </w:divBdr>
      <w:divsChild>
        <w:div w:id="1148328643">
          <w:marLeft w:val="0"/>
          <w:marRight w:val="0"/>
          <w:marTop w:val="0"/>
          <w:marBottom w:val="120"/>
          <w:divBdr>
            <w:top w:val="none" w:sz="0" w:space="0" w:color="auto"/>
            <w:left w:val="none" w:sz="0" w:space="0" w:color="auto"/>
            <w:bottom w:val="none" w:sz="0" w:space="0" w:color="auto"/>
            <w:right w:val="none" w:sz="0" w:space="0" w:color="auto"/>
          </w:divBdr>
          <w:divsChild>
            <w:div w:id="539973093">
              <w:marLeft w:val="0"/>
              <w:marRight w:val="0"/>
              <w:marTop w:val="0"/>
              <w:marBottom w:val="0"/>
              <w:divBdr>
                <w:top w:val="none" w:sz="0" w:space="0" w:color="auto"/>
                <w:left w:val="none" w:sz="0" w:space="0" w:color="auto"/>
                <w:bottom w:val="none" w:sz="0" w:space="0" w:color="auto"/>
                <w:right w:val="none" w:sz="0" w:space="0" w:color="auto"/>
              </w:divBdr>
              <w:divsChild>
                <w:div w:id="7101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8015">
          <w:marLeft w:val="0"/>
          <w:marRight w:val="0"/>
          <w:marTop w:val="0"/>
          <w:marBottom w:val="120"/>
          <w:divBdr>
            <w:top w:val="none" w:sz="0" w:space="0" w:color="auto"/>
            <w:left w:val="none" w:sz="0" w:space="0" w:color="auto"/>
            <w:bottom w:val="none" w:sz="0" w:space="0" w:color="auto"/>
            <w:right w:val="none" w:sz="0" w:space="0" w:color="auto"/>
          </w:divBdr>
        </w:div>
      </w:divsChild>
    </w:div>
    <w:div w:id="1860660956">
      <w:bodyDiv w:val="1"/>
      <w:marLeft w:val="0"/>
      <w:marRight w:val="0"/>
      <w:marTop w:val="0"/>
      <w:marBottom w:val="0"/>
      <w:divBdr>
        <w:top w:val="none" w:sz="0" w:space="0" w:color="auto"/>
        <w:left w:val="none" w:sz="0" w:space="0" w:color="auto"/>
        <w:bottom w:val="none" w:sz="0" w:space="0" w:color="auto"/>
        <w:right w:val="none" w:sz="0" w:space="0" w:color="auto"/>
      </w:divBdr>
    </w:div>
    <w:div w:id="1892156619">
      <w:bodyDiv w:val="1"/>
      <w:marLeft w:val="0"/>
      <w:marRight w:val="0"/>
      <w:marTop w:val="0"/>
      <w:marBottom w:val="0"/>
      <w:divBdr>
        <w:top w:val="none" w:sz="0" w:space="0" w:color="auto"/>
        <w:left w:val="none" w:sz="0" w:space="0" w:color="auto"/>
        <w:bottom w:val="none" w:sz="0" w:space="0" w:color="auto"/>
        <w:right w:val="none" w:sz="0" w:space="0" w:color="auto"/>
      </w:divBdr>
    </w:div>
    <w:div w:id="1906212183">
      <w:bodyDiv w:val="1"/>
      <w:marLeft w:val="0"/>
      <w:marRight w:val="0"/>
      <w:marTop w:val="0"/>
      <w:marBottom w:val="0"/>
      <w:divBdr>
        <w:top w:val="none" w:sz="0" w:space="0" w:color="auto"/>
        <w:left w:val="none" w:sz="0" w:space="0" w:color="auto"/>
        <w:bottom w:val="none" w:sz="0" w:space="0" w:color="auto"/>
        <w:right w:val="none" w:sz="0" w:space="0" w:color="auto"/>
      </w:divBdr>
      <w:divsChild>
        <w:div w:id="1320621230">
          <w:marLeft w:val="0"/>
          <w:marRight w:val="0"/>
          <w:marTop w:val="0"/>
          <w:marBottom w:val="0"/>
          <w:divBdr>
            <w:top w:val="none" w:sz="0" w:space="0" w:color="auto"/>
            <w:left w:val="none" w:sz="0" w:space="0" w:color="auto"/>
            <w:bottom w:val="none" w:sz="0" w:space="0" w:color="auto"/>
            <w:right w:val="none" w:sz="0" w:space="0" w:color="auto"/>
          </w:divBdr>
          <w:divsChild>
            <w:div w:id="283999183">
              <w:marLeft w:val="0"/>
              <w:marRight w:val="0"/>
              <w:marTop w:val="0"/>
              <w:marBottom w:val="0"/>
              <w:divBdr>
                <w:top w:val="none" w:sz="0" w:space="0" w:color="auto"/>
                <w:left w:val="none" w:sz="0" w:space="0" w:color="auto"/>
                <w:bottom w:val="none" w:sz="0" w:space="0" w:color="auto"/>
                <w:right w:val="none" w:sz="0" w:space="0" w:color="auto"/>
              </w:divBdr>
            </w:div>
            <w:div w:id="713776134">
              <w:marLeft w:val="0"/>
              <w:marRight w:val="0"/>
              <w:marTop w:val="0"/>
              <w:marBottom w:val="0"/>
              <w:divBdr>
                <w:top w:val="none" w:sz="0" w:space="0" w:color="auto"/>
                <w:left w:val="none" w:sz="0" w:space="0" w:color="auto"/>
                <w:bottom w:val="none" w:sz="0" w:space="0" w:color="auto"/>
                <w:right w:val="none" w:sz="0" w:space="0" w:color="auto"/>
              </w:divBdr>
            </w:div>
            <w:div w:id="868374843">
              <w:marLeft w:val="0"/>
              <w:marRight w:val="0"/>
              <w:marTop w:val="0"/>
              <w:marBottom w:val="0"/>
              <w:divBdr>
                <w:top w:val="none" w:sz="0" w:space="0" w:color="auto"/>
                <w:left w:val="none" w:sz="0" w:space="0" w:color="auto"/>
                <w:bottom w:val="none" w:sz="0" w:space="0" w:color="auto"/>
                <w:right w:val="none" w:sz="0" w:space="0" w:color="auto"/>
              </w:divBdr>
            </w:div>
            <w:div w:id="980429977">
              <w:marLeft w:val="0"/>
              <w:marRight w:val="0"/>
              <w:marTop w:val="0"/>
              <w:marBottom w:val="0"/>
              <w:divBdr>
                <w:top w:val="none" w:sz="0" w:space="0" w:color="auto"/>
                <w:left w:val="none" w:sz="0" w:space="0" w:color="auto"/>
                <w:bottom w:val="none" w:sz="0" w:space="0" w:color="auto"/>
                <w:right w:val="none" w:sz="0" w:space="0" w:color="auto"/>
              </w:divBdr>
            </w:div>
            <w:div w:id="1035279044">
              <w:marLeft w:val="0"/>
              <w:marRight w:val="0"/>
              <w:marTop w:val="0"/>
              <w:marBottom w:val="0"/>
              <w:divBdr>
                <w:top w:val="none" w:sz="0" w:space="0" w:color="auto"/>
                <w:left w:val="none" w:sz="0" w:space="0" w:color="auto"/>
                <w:bottom w:val="none" w:sz="0" w:space="0" w:color="auto"/>
                <w:right w:val="none" w:sz="0" w:space="0" w:color="auto"/>
              </w:divBdr>
            </w:div>
            <w:div w:id="1179387329">
              <w:marLeft w:val="0"/>
              <w:marRight w:val="0"/>
              <w:marTop w:val="0"/>
              <w:marBottom w:val="0"/>
              <w:divBdr>
                <w:top w:val="none" w:sz="0" w:space="0" w:color="auto"/>
                <w:left w:val="none" w:sz="0" w:space="0" w:color="auto"/>
                <w:bottom w:val="none" w:sz="0" w:space="0" w:color="auto"/>
                <w:right w:val="none" w:sz="0" w:space="0" w:color="auto"/>
              </w:divBdr>
              <w:divsChild>
                <w:div w:id="21437935">
                  <w:marLeft w:val="0"/>
                  <w:marRight w:val="0"/>
                  <w:marTop w:val="0"/>
                  <w:marBottom w:val="0"/>
                  <w:divBdr>
                    <w:top w:val="none" w:sz="0" w:space="0" w:color="auto"/>
                    <w:left w:val="none" w:sz="0" w:space="0" w:color="auto"/>
                    <w:bottom w:val="none" w:sz="0" w:space="0" w:color="auto"/>
                    <w:right w:val="none" w:sz="0" w:space="0" w:color="auto"/>
                  </w:divBdr>
                </w:div>
                <w:div w:id="829910377">
                  <w:marLeft w:val="0"/>
                  <w:marRight w:val="0"/>
                  <w:marTop w:val="0"/>
                  <w:marBottom w:val="0"/>
                  <w:divBdr>
                    <w:top w:val="none" w:sz="0" w:space="0" w:color="auto"/>
                    <w:left w:val="none" w:sz="0" w:space="0" w:color="auto"/>
                    <w:bottom w:val="none" w:sz="0" w:space="0" w:color="auto"/>
                    <w:right w:val="none" w:sz="0" w:space="0" w:color="auto"/>
                  </w:divBdr>
                </w:div>
                <w:div w:id="1505238780">
                  <w:marLeft w:val="0"/>
                  <w:marRight w:val="0"/>
                  <w:marTop w:val="0"/>
                  <w:marBottom w:val="0"/>
                  <w:divBdr>
                    <w:top w:val="none" w:sz="0" w:space="0" w:color="auto"/>
                    <w:left w:val="none" w:sz="0" w:space="0" w:color="auto"/>
                    <w:bottom w:val="none" w:sz="0" w:space="0" w:color="auto"/>
                    <w:right w:val="none" w:sz="0" w:space="0" w:color="auto"/>
                  </w:divBdr>
                </w:div>
                <w:div w:id="1990403236">
                  <w:marLeft w:val="0"/>
                  <w:marRight w:val="0"/>
                  <w:marTop w:val="0"/>
                  <w:marBottom w:val="0"/>
                  <w:divBdr>
                    <w:top w:val="none" w:sz="0" w:space="0" w:color="auto"/>
                    <w:left w:val="none" w:sz="0" w:space="0" w:color="auto"/>
                    <w:bottom w:val="none" w:sz="0" w:space="0" w:color="auto"/>
                    <w:right w:val="none" w:sz="0" w:space="0" w:color="auto"/>
                  </w:divBdr>
                </w:div>
              </w:divsChild>
            </w:div>
            <w:div w:id="1238399671">
              <w:marLeft w:val="0"/>
              <w:marRight w:val="0"/>
              <w:marTop w:val="0"/>
              <w:marBottom w:val="0"/>
              <w:divBdr>
                <w:top w:val="none" w:sz="0" w:space="0" w:color="auto"/>
                <w:left w:val="none" w:sz="0" w:space="0" w:color="auto"/>
                <w:bottom w:val="none" w:sz="0" w:space="0" w:color="auto"/>
                <w:right w:val="none" w:sz="0" w:space="0" w:color="auto"/>
              </w:divBdr>
            </w:div>
            <w:div w:id="1432816018">
              <w:marLeft w:val="0"/>
              <w:marRight w:val="0"/>
              <w:marTop w:val="0"/>
              <w:marBottom w:val="0"/>
              <w:divBdr>
                <w:top w:val="none" w:sz="0" w:space="0" w:color="auto"/>
                <w:left w:val="none" w:sz="0" w:space="0" w:color="auto"/>
                <w:bottom w:val="none" w:sz="0" w:space="0" w:color="auto"/>
                <w:right w:val="none" w:sz="0" w:space="0" w:color="auto"/>
              </w:divBdr>
            </w:div>
            <w:div w:id="1442452100">
              <w:marLeft w:val="0"/>
              <w:marRight w:val="0"/>
              <w:marTop w:val="0"/>
              <w:marBottom w:val="0"/>
              <w:divBdr>
                <w:top w:val="none" w:sz="0" w:space="0" w:color="auto"/>
                <w:left w:val="none" w:sz="0" w:space="0" w:color="auto"/>
                <w:bottom w:val="none" w:sz="0" w:space="0" w:color="auto"/>
                <w:right w:val="none" w:sz="0" w:space="0" w:color="auto"/>
              </w:divBdr>
            </w:div>
            <w:div w:id="1685668416">
              <w:marLeft w:val="0"/>
              <w:marRight w:val="0"/>
              <w:marTop w:val="0"/>
              <w:marBottom w:val="0"/>
              <w:divBdr>
                <w:top w:val="none" w:sz="0" w:space="0" w:color="auto"/>
                <w:left w:val="none" w:sz="0" w:space="0" w:color="auto"/>
                <w:bottom w:val="none" w:sz="0" w:space="0" w:color="auto"/>
                <w:right w:val="none" w:sz="0" w:space="0" w:color="auto"/>
              </w:divBdr>
            </w:div>
            <w:div w:id="1701584477">
              <w:marLeft w:val="0"/>
              <w:marRight w:val="0"/>
              <w:marTop w:val="0"/>
              <w:marBottom w:val="0"/>
              <w:divBdr>
                <w:top w:val="none" w:sz="0" w:space="0" w:color="auto"/>
                <w:left w:val="none" w:sz="0" w:space="0" w:color="auto"/>
                <w:bottom w:val="none" w:sz="0" w:space="0" w:color="auto"/>
                <w:right w:val="none" w:sz="0" w:space="0" w:color="auto"/>
              </w:divBdr>
            </w:div>
            <w:div w:id="1760440020">
              <w:marLeft w:val="0"/>
              <w:marRight w:val="0"/>
              <w:marTop w:val="0"/>
              <w:marBottom w:val="0"/>
              <w:divBdr>
                <w:top w:val="none" w:sz="0" w:space="0" w:color="auto"/>
                <w:left w:val="none" w:sz="0" w:space="0" w:color="auto"/>
                <w:bottom w:val="none" w:sz="0" w:space="0" w:color="auto"/>
                <w:right w:val="none" w:sz="0" w:space="0" w:color="auto"/>
              </w:divBdr>
            </w:div>
            <w:div w:id="1770543684">
              <w:marLeft w:val="0"/>
              <w:marRight w:val="0"/>
              <w:marTop w:val="0"/>
              <w:marBottom w:val="0"/>
              <w:divBdr>
                <w:top w:val="none" w:sz="0" w:space="0" w:color="auto"/>
                <w:left w:val="none" w:sz="0" w:space="0" w:color="auto"/>
                <w:bottom w:val="none" w:sz="0" w:space="0" w:color="auto"/>
                <w:right w:val="none" w:sz="0" w:space="0" w:color="auto"/>
              </w:divBdr>
            </w:div>
            <w:div w:id="1996110003">
              <w:marLeft w:val="0"/>
              <w:marRight w:val="0"/>
              <w:marTop w:val="0"/>
              <w:marBottom w:val="0"/>
              <w:divBdr>
                <w:top w:val="none" w:sz="0" w:space="0" w:color="auto"/>
                <w:left w:val="none" w:sz="0" w:space="0" w:color="auto"/>
                <w:bottom w:val="none" w:sz="0" w:space="0" w:color="auto"/>
                <w:right w:val="none" w:sz="0" w:space="0" w:color="auto"/>
              </w:divBdr>
            </w:div>
            <w:div w:id="213552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5351">
      <w:bodyDiv w:val="1"/>
      <w:marLeft w:val="0"/>
      <w:marRight w:val="0"/>
      <w:marTop w:val="0"/>
      <w:marBottom w:val="0"/>
      <w:divBdr>
        <w:top w:val="none" w:sz="0" w:space="0" w:color="auto"/>
        <w:left w:val="none" w:sz="0" w:space="0" w:color="auto"/>
        <w:bottom w:val="none" w:sz="0" w:space="0" w:color="auto"/>
        <w:right w:val="none" w:sz="0" w:space="0" w:color="auto"/>
      </w:divBdr>
      <w:divsChild>
        <w:div w:id="550189233">
          <w:marLeft w:val="0"/>
          <w:marRight w:val="0"/>
          <w:marTop w:val="0"/>
          <w:marBottom w:val="0"/>
          <w:divBdr>
            <w:top w:val="none" w:sz="0" w:space="0" w:color="auto"/>
            <w:left w:val="none" w:sz="0" w:space="0" w:color="auto"/>
            <w:bottom w:val="none" w:sz="0" w:space="0" w:color="auto"/>
            <w:right w:val="none" w:sz="0" w:space="0" w:color="auto"/>
          </w:divBdr>
        </w:div>
        <w:div w:id="602961712">
          <w:marLeft w:val="0"/>
          <w:marRight w:val="0"/>
          <w:marTop w:val="0"/>
          <w:marBottom w:val="0"/>
          <w:divBdr>
            <w:top w:val="none" w:sz="0" w:space="0" w:color="auto"/>
            <w:left w:val="none" w:sz="0" w:space="0" w:color="auto"/>
            <w:bottom w:val="none" w:sz="0" w:space="0" w:color="auto"/>
            <w:right w:val="none" w:sz="0" w:space="0" w:color="auto"/>
          </w:divBdr>
        </w:div>
      </w:divsChild>
    </w:div>
    <w:div w:id="1917083918">
      <w:bodyDiv w:val="1"/>
      <w:marLeft w:val="0"/>
      <w:marRight w:val="0"/>
      <w:marTop w:val="0"/>
      <w:marBottom w:val="0"/>
      <w:divBdr>
        <w:top w:val="none" w:sz="0" w:space="0" w:color="auto"/>
        <w:left w:val="none" w:sz="0" w:space="0" w:color="auto"/>
        <w:bottom w:val="none" w:sz="0" w:space="0" w:color="auto"/>
        <w:right w:val="none" w:sz="0" w:space="0" w:color="auto"/>
      </w:divBdr>
    </w:div>
    <w:div w:id="1918392683">
      <w:bodyDiv w:val="1"/>
      <w:marLeft w:val="0"/>
      <w:marRight w:val="0"/>
      <w:marTop w:val="0"/>
      <w:marBottom w:val="0"/>
      <w:divBdr>
        <w:top w:val="none" w:sz="0" w:space="0" w:color="auto"/>
        <w:left w:val="none" w:sz="0" w:space="0" w:color="auto"/>
        <w:bottom w:val="none" w:sz="0" w:space="0" w:color="auto"/>
        <w:right w:val="none" w:sz="0" w:space="0" w:color="auto"/>
      </w:divBdr>
    </w:div>
    <w:div w:id="1947884755">
      <w:bodyDiv w:val="1"/>
      <w:marLeft w:val="0"/>
      <w:marRight w:val="0"/>
      <w:marTop w:val="0"/>
      <w:marBottom w:val="0"/>
      <w:divBdr>
        <w:top w:val="none" w:sz="0" w:space="0" w:color="auto"/>
        <w:left w:val="none" w:sz="0" w:space="0" w:color="auto"/>
        <w:bottom w:val="none" w:sz="0" w:space="0" w:color="auto"/>
        <w:right w:val="none" w:sz="0" w:space="0" w:color="auto"/>
      </w:divBdr>
    </w:div>
    <w:div w:id="1953323053">
      <w:bodyDiv w:val="1"/>
      <w:marLeft w:val="0"/>
      <w:marRight w:val="0"/>
      <w:marTop w:val="0"/>
      <w:marBottom w:val="0"/>
      <w:divBdr>
        <w:top w:val="none" w:sz="0" w:space="0" w:color="auto"/>
        <w:left w:val="none" w:sz="0" w:space="0" w:color="auto"/>
        <w:bottom w:val="none" w:sz="0" w:space="0" w:color="auto"/>
        <w:right w:val="none" w:sz="0" w:space="0" w:color="auto"/>
      </w:divBdr>
    </w:div>
    <w:div w:id="1961106654">
      <w:bodyDiv w:val="1"/>
      <w:marLeft w:val="0"/>
      <w:marRight w:val="0"/>
      <w:marTop w:val="0"/>
      <w:marBottom w:val="0"/>
      <w:divBdr>
        <w:top w:val="none" w:sz="0" w:space="0" w:color="auto"/>
        <w:left w:val="none" w:sz="0" w:space="0" w:color="auto"/>
        <w:bottom w:val="none" w:sz="0" w:space="0" w:color="auto"/>
        <w:right w:val="none" w:sz="0" w:space="0" w:color="auto"/>
      </w:divBdr>
      <w:divsChild>
        <w:div w:id="75977866">
          <w:marLeft w:val="0"/>
          <w:marRight w:val="0"/>
          <w:marTop w:val="0"/>
          <w:marBottom w:val="0"/>
          <w:divBdr>
            <w:top w:val="none" w:sz="0" w:space="0" w:color="auto"/>
            <w:left w:val="none" w:sz="0" w:space="0" w:color="auto"/>
            <w:bottom w:val="none" w:sz="0" w:space="0" w:color="auto"/>
            <w:right w:val="none" w:sz="0" w:space="0" w:color="auto"/>
          </w:divBdr>
        </w:div>
        <w:div w:id="1354649562">
          <w:marLeft w:val="0"/>
          <w:marRight w:val="0"/>
          <w:marTop w:val="0"/>
          <w:marBottom w:val="0"/>
          <w:divBdr>
            <w:top w:val="none" w:sz="0" w:space="0" w:color="auto"/>
            <w:left w:val="none" w:sz="0" w:space="0" w:color="auto"/>
            <w:bottom w:val="none" w:sz="0" w:space="0" w:color="auto"/>
            <w:right w:val="none" w:sz="0" w:space="0" w:color="auto"/>
          </w:divBdr>
        </w:div>
      </w:divsChild>
    </w:div>
    <w:div w:id="1981614232">
      <w:bodyDiv w:val="1"/>
      <w:marLeft w:val="0"/>
      <w:marRight w:val="0"/>
      <w:marTop w:val="0"/>
      <w:marBottom w:val="0"/>
      <w:divBdr>
        <w:top w:val="none" w:sz="0" w:space="0" w:color="auto"/>
        <w:left w:val="none" w:sz="0" w:space="0" w:color="auto"/>
        <w:bottom w:val="none" w:sz="0" w:space="0" w:color="auto"/>
        <w:right w:val="none" w:sz="0" w:space="0" w:color="auto"/>
      </w:divBdr>
      <w:divsChild>
        <w:div w:id="546799007">
          <w:marLeft w:val="0"/>
          <w:marRight w:val="0"/>
          <w:marTop w:val="0"/>
          <w:marBottom w:val="0"/>
          <w:divBdr>
            <w:top w:val="none" w:sz="0" w:space="0" w:color="auto"/>
            <w:left w:val="none" w:sz="0" w:space="0" w:color="auto"/>
            <w:bottom w:val="none" w:sz="0" w:space="0" w:color="auto"/>
            <w:right w:val="none" w:sz="0" w:space="0" w:color="auto"/>
          </w:divBdr>
        </w:div>
        <w:div w:id="1506244954">
          <w:marLeft w:val="0"/>
          <w:marRight w:val="0"/>
          <w:marTop w:val="0"/>
          <w:marBottom w:val="0"/>
          <w:divBdr>
            <w:top w:val="none" w:sz="0" w:space="0" w:color="auto"/>
            <w:left w:val="none" w:sz="0" w:space="0" w:color="auto"/>
            <w:bottom w:val="none" w:sz="0" w:space="0" w:color="auto"/>
            <w:right w:val="none" w:sz="0" w:space="0" w:color="auto"/>
          </w:divBdr>
        </w:div>
      </w:divsChild>
    </w:div>
    <w:div w:id="1988362675">
      <w:bodyDiv w:val="1"/>
      <w:marLeft w:val="0"/>
      <w:marRight w:val="0"/>
      <w:marTop w:val="0"/>
      <w:marBottom w:val="0"/>
      <w:divBdr>
        <w:top w:val="none" w:sz="0" w:space="0" w:color="auto"/>
        <w:left w:val="none" w:sz="0" w:space="0" w:color="auto"/>
        <w:bottom w:val="none" w:sz="0" w:space="0" w:color="auto"/>
        <w:right w:val="none" w:sz="0" w:space="0" w:color="auto"/>
      </w:divBdr>
    </w:div>
    <w:div w:id="1999384312">
      <w:bodyDiv w:val="1"/>
      <w:marLeft w:val="0"/>
      <w:marRight w:val="0"/>
      <w:marTop w:val="0"/>
      <w:marBottom w:val="0"/>
      <w:divBdr>
        <w:top w:val="none" w:sz="0" w:space="0" w:color="auto"/>
        <w:left w:val="none" w:sz="0" w:space="0" w:color="auto"/>
        <w:bottom w:val="none" w:sz="0" w:space="0" w:color="auto"/>
        <w:right w:val="none" w:sz="0" w:space="0" w:color="auto"/>
      </w:divBdr>
    </w:div>
    <w:div w:id="2021883240">
      <w:bodyDiv w:val="1"/>
      <w:marLeft w:val="0"/>
      <w:marRight w:val="0"/>
      <w:marTop w:val="0"/>
      <w:marBottom w:val="0"/>
      <w:divBdr>
        <w:top w:val="none" w:sz="0" w:space="0" w:color="auto"/>
        <w:left w:val="none" w:sz="0" w:space="0" w:color="auto"/>
        <w:bottom w:val="none" w:sz="0" w:space="0" w:color="auto"/>
        <w:right w:val="none" w:sz="0" w:space="0" w:color="auto"/>
      </w:divBdr>
    </w:div>
    <w:div w:id="2028940551">
      <w:bodyDiv w:val="1"/>
      <w:marLeft w:val="0"/>
      <w:marRight w:val="0"/>
      <w:marTop w:val="0"/>
      <w:marBottom w:val="0"/>
      <w:divBdr>
        <w:top w:val="none" w:sz="0" w:space="0" w:color="auto"/>
        <w:left w:val="none" w:sz="0" w:space="0" w:color="auto"/>
        <w:bottom w:val="none" w:sz="0" w:space="0" w:color="auto"/>
        <w:right w:val="none" w:sz="0" w:space="0" w:color="auto"/>
      </w:divBdr>
      <w:divsChild>
        <w:div w:id="291594774">
          <w:marLeft w:val="0"/>
          <w:marRight w:val="0"/>
          <w:marTop w:val="0"/>
          <w:marBottom w:val="0"/>
          <w:divBdr>
            <w:top w:val="none" w:sz="0" w:space="0" w:color="auto"/>
            <w:left w:val="none" w:sz="0" w:space="0" w:color="auto"/>
            <w:bottom w:val="none" w:sz="0" w:space="0" w:color="auto"/>
            <w:right w:val="none" w:sz="0" w:space="0" w:color="auto"/>
          </w:divBdr>
          <w:divsChild>
            <w:div w:id="56558694">
              <w:marLeft w:val="0"/>
              <w:marRight w:val="0"/>
              <w:marTop w:val="0"/>
              <w:marBottom w:val="0"/>
              <w:divBdr>
                <w:top w:val="none" w:sz="0" w:space="0" w:color="auto"/>
                <w:left w:val="none" w:sz="0" w:space="0" w:color="auto"/>
                <w:bottom w:val="none" w:sz="0" w:space="0" w:color="auto"/>
                <w:right w:val="none" w:sz="0" w:space="0" w:color="auto"/>
              </w:divBdr>
            </w:div>
            <w:div w:id="89012494">
              <w:marLeft w:val="0"/>
              <w:marRight w:val="0"/>
              <w:marTop w:val="0"/>
              <w:marBottom w:val="0"/>
              <w:divBdr>
                <w:top w:val="none" w:sz="0" w:space="0" w:color="auto"/>
                <w:left w:val="none" w:sz="0" w:space="0" w:color="auto"/>
                <w:bottom w:val="none" w:sz="0" w:space="0" w:color="auto"/>
                <w:right w:val="none" w:sz="0" w:space="0" w:color="auto"/>
              </w:divBdr>
            </w:div>
            <w:div w:id="100491193">
              <w:marLeft w:val="0"/>
              <w:marRight w:val="0"/>
              <w:marTop w:val="0"/>
              <w:marBottom w:val="0"/>
              <w:divBdr>
                <w:top w:val="none" w:sz="0" w:space="0" w:color="auto"/>
                <w:left w:val="none" w:sz="0" w:space="0" w:color="auto"/>
                <w:bottom w:val="none" w:sz="0" w:space="0" w:color="auto"/>
                <w:right w:val="none" w:sz="0" w:space="0" w:color="auto"/>
              </w:divBdr>
            </w:div>
            <w:div w:id="192421536">
              <w:marLeft w:val="0"/>
              <w:marRight w:val="0"/>
              <w:marTop w:val="0"/>
              <w:marBottom w:val="0"/>
              <w:divBdr>
                <w:top w:val="none" w:sz="0" w:space="0" w:color="auto"/>
                <w:left w:val="none" w:sz="0" w:space="0" w:color="auto"/>
                <w:bottom w:val="none" w:sz="0" w:space="0" w:color="auto"/>
                <w:right w:val="none" w:sz="0" w:space="0" w:color="auto"/>
              </w:divBdr>
            </w:div>
            <w:div w:id="247464867">
              <w:marLeft w:val="0"/>
              <w:marRight w:val="0"/>
              <w:marTop w:val="0"/>
              <w:marBottom w:val="0"/>
              <w:divBdr>
                <w:top w:val="none" w:sz="0" w:space="0" w:color="auto"/>
                <w:left w:val="none" w:sz="0" w:space="0" w:color="auto"/>
                <w:bottom w:val="none" w:sz="0" w:space="0" w:color="auto"/>
                <w:right w:val="none" w:sz="0" w:space="0" w:color="auto"/>
              </w:divBdr>
            </w:div>
            <w:div w:id="313530440">
              <w:marLeft w:val="0"/>
              <w:marRight w:val="0"/>
              <w:marTop w:val="0"/>
              <w:marBottom w:val="0"/>
              <w:divBdr>
                <w:top w:val="none" w:sz="0" w:space="0" w:color="auto"/>
                <w:left w:val="none" w:sz="0" w:space="0" w:color="auto"/>
                <w:bottom w:val="none" w:sz="0" w:space="0" w:color="auto"/>
                <w:right w:val="none" w:sz="0" w:space="0" w:color="auto"/>
              </w:divBdr>
            </w:div>
            <w:div w:id="486098197">
              <w:marLeft w:val="0"/>
              <w:marRight w:val="0"/>
              <w:marTop w:val="0"/>
              <w:marBottom w:val="0"/>
              <w:divBdr>
                <w:top w:val="none" w:sz="0" w:space="0" w:color="auto"/>
                <w:left w:val="none" w:sz="0" w:space="0" w:color="auto"/>
                <w:bottom w:val="none" w:sz="0" w:space="0" w:color="auto"/>
                <w:right w:val="none" w:sz="0" w:space="0" w:color="auto"/>
              </w:divBdr>
            </w:div>
            <w:div w:id="618226277">
              <w:marLeft w:val="0"/>
              <w:marRight w:val="0"/>
              <w:marTop w:val="0"/>
              <w:marBottom w:val="0"/>
              <w:divBdr>
                <w:top w:val="none" w:sz="0" w:space="0" w:color="auto"/>
                <w:left w:val="none" w:sz="0" w:space="0" w:color="auto"/>
                <w:bottom w:val="none" w:sz="0" w:space="0" w:color="auto"/>
                <w:right w:val="none" w:sz="0" w:space="0" w:color="auto"/>
              </w:divBdr>
            </w:div>
            <w:div w:id="855269590">
              <w:marLeft w:val="0"/>
              <w:marRight w:val="0"/>
              <w:marTop w:val="0"/>
              <w:marBottom w:val="0"/>
              <w:divBdr>
                <w:top w:val="none" w:sz="0" w:space="0" w:color="auto"/>
                <w:left w:val="none" w:sz="0" w:space="0" w:color="auto"/>
                <w:bottom w:val="none" w:sz="0" w:space="0" w:color="auto"/>
                <w:right w:val="none" w:sz="0" w:space="0" w:color="auto"/>
              </w:divBdr>
            </w:div>
            <w:div w:id="1110129045">
              <w:marLeft w:val="0"/>
              <w:marRight w:val="0"/>
              <w:marTop w:val="0"/>
              <w:marBottom w:val="0"/>
              <w:divBdr>
                <w:top w:val="none" w:sz="0" w:space="0" w:color="auto"/>
                <w:left w:val="none" w:sz="0" w:space="0" w:color="auto"/>
                <w:bottom w:val="none" w:sz="0" w:space="0" w:color="auto"/>
                <w:right w:val="none" w:sz="0" w:space="0" w:color="auto"/>
              </w:divBdr>
            </w:div>
            <w:div w:id="1430270449">
              <w:marLeft w:val="0"/>
              <w:marRight w:val="0"/>
              <w:marTop w:val="0"/>
              <w:marBottom w:val="0"/>
              <w:divBdr>
                <w:top w:val="none" w:sz="0" w:space="0" w:color="auto"/>
                <w:left w:val="none" w:sz="0" w:space="0" w:color="auto"/>
                <w:bottom w:val="none" w:sz="0" w:space="0" w:color="auto"/>
                <w:right w:val="none" w:sz="0" w:space="0" w:color="auto"/>
              </w:divBdr>
            </w:div>
            <w:div w:id="1485392872">
              <w:marLeft w:val="0"/>
              <w:marRight w:val="0"/>
              <w:marTop w:val="0"/>
              <w:marBottom w:val="0"/>
              <w:divBdr>
                <w:top w:val="none" w:sz="0" w:space="0" w:color="auto"/>
                <w:left w:val="none" w:sz="0" w:space="0" w:color="auto"/>
                <w:bottom w:val="none" w:sz="0" w:space="0" w:color="auto"/>
                <w:right w:val="none" w:sz="0" w:space="0" w:color="auto"/>
              </w:divBdr>
            </w:div>
            <w:div w:id="1663698614">
              <w:marLeft w:val="0"/>
              <w:marRight w:val="0"/>
              <w:marTop w:val="0"/>
              <w:marBottom w:val="0"/>
              <w:divBdr>
                <w:top w:val="none" w:sz="0" w:space="0" w:color="auto"/>
                <w:left w:val="none" w:sz="0" w:space="0" w:color="auto"/>
                <w:bottom w:val="none" w:sz="0" w:space="0" w:color="auto"/>
                <w:right w:val="none" w:sz="0" w:space="0" w:color="auto"/>
              </w:divBdr>
            </w:div>
            <w:div w:id="1682244872">
              <w:marLeft w:val="0"/>
              <w:marRight w:val="0"/>
              <w:marTop w:val="0"/>
              <w:marBottom w:val="0"/>
              <w:divBdr>
                <w:top w:val="none" w:sz="0" w:space="0" w:color="auto"/>
                <w:left w:val="none" w:sz="0" w:space="0" w:color="auto"/>
                <w:bottom w:val="none" w:sz="0" w:space="0" w:color="auto"/>
                <w:right w:val="none" w:sz="0" w:space="0" w:color="auto"/>
              </w:divBdr>
            </w:div>
            <w:div w:id="1804687402">
              <w:marLeft w:val="0"/>
              <w:marRight w:val="0"/>
              <w:marTop w:val="0"/>
              <w:marBottom w:val="0"/>
              <w:divBdr>
                <w:top w:val="none" w:sz="0" w:space="0" w:color="auto"/>
                <w:left w:val="none" w:sz="0" w:space="0" w:color="auto"/>
                <w:bottom w:val="none" w:sz="0" w:space="0" w:color="auto"/>
                <w:right w:val="none" w:sz="0" w:space="0" w:color="auto"/>
              </w:divBdr>
            </w:div>
            <w:div w:id="1948190835">
              <w:marLeft w:val="0"/>
              <w:marRight w:val="0"/>
              <w:marTop w:val="0"/>
              <w:marBottom w:val="0"/>
              <w:divBdr>
                <w:top w:val="none" w:sz="0" w:space="0" w:color="auto"/>
                <w:left w:val="none" w:sz="0" w:space="0" w:color="auto"/>
                <w:bottom w:val="none" w:sz="0" w:space="0" w:color="auto"/>
                <w:right w:val="none" w:sz="0" w:space="0" w:color="auto"/>
              </w:divBdr>
            </w:div>
            <w:div w:id="1951818060">
              <w:marLeft w:val="0"/>
              <w:marRight w:val="0"/>
              <w:marTop w:val="0"/>
              <w:marBottom w:val="0"/>
              <w:divBdr>
                <w:top w:val="none" w:sz="0" w:space="0" w:color="auto"/>
                <w:left w:val="none" w:sz="0" w:space="0" w:color="auto"/>
                <w:bottom w:val="none" w:sz="0" w:space="0" w:color="auto"/>
                <w:right w:val="none" w:sz="0" w:space="0" w:color="auto"/>
              </w:divBdr>
            </w:div>
            <w:div w:id="2033988778">
              <w:marLeft w:val="0"/>
              <w:marRight w:val="0"/>
              <w:marTop w:val="0"/>
              <w:marBottom w:val="0"/>
              <w:divBdr>
                <w:top w:val="none" w:sz="0" w:space="0" w:color="auto"/>
                <w:left w:val="none" w:sz="0" w:space="0" w:color="auto"/>
                <w:bottom w:val="none" w:sz="0" w:space="0" w:color="auto"/>
                <w:right w:val="none" w:sz="0" w:space="0" w:color="auto"/>
              </w:divBdr>
            </w:div>
          </w:divsChild>
        </w:div>
        <w:div w:id="1450975879">
          <w:marLeft w:val="0"/>
          <w:marRight w:val="0"/>
          <w:marTop w:val="0"/>
          <w:marBottom w:val="0"/>
          <w:divBdr>
            <w:top w:val="none" w:sz="0" w:space="0" w:color="auto"/>
            <w:left w:val="none" w:sz="0" w:space="0" w:color="auto"/>
            <w:bottom w:val="none" w:sz="0" w:space="0" w:color="auto"/>
            <w:right w:val="none" w:sz="0" w:space="0" w:color="auto"/>
          </w:divBdr>
          <w:divsChild>
            <w:div w:id="165171282">
              <w:marLeft w:val="0"/>
              <w:marRight w:val="0"/>
              <w:marTop w:val="0"/>
              <w:marBottom w:val="0"/>
              <w:divBdr>
                <w:top w:val="none" w:sz="0" w:space="0" w:color="auto"/>
                <w:left w:val="none" w:sz="0" w:space="0" w:color="auto"/>
                <w:bottom w:val="none" w:sz="0" w:space="0" w:color="auto"/>
                <w:right w:val="none" w:sz="0" w:space="0" w:color="auto"/>
              </w:divBdr>
            </w:div>
            <w:div w:id="422384655">
              <w:marLeft w:val="0"/>
              <w:marRight w:val="0"/>
              <w:marTop w:val="0"/>
              <w:marBottom w:val="0"/>
              <w:divBdr>
                <w:top w:val="none" w:sz="0" w:space="0" w:color="auto"/>
                <w:left w:val="none" w:sz="0" w:space="0" w:color="auto"/>
                <w:bottom w:val="none" w:sz="0" w:space="0" w:color="auto"/>
                <w:right w:val="none" w:sz="0" w:space="0" w:color="auto"/>
              </w:divBdr>
            </w:div>
            <w:div w:id="594483360">
              <w:marLeft w:val="0"/>
              <w:marRight w:val="0"/>
              <w:marTop w:val="0"/>
              <w:marBottom w:val="0"/>
              <w:divBdr>
                <w:top w:val="none" w:sz="0" w:space="0" w:color="auto"/>
                <w:left w:val="none" w:sz="0" w:space="0" w:color="auto"/>
                <w:bottom w:val="none" w:sz="0" w:space="0" w:color="auto"/>
                <w:right w:val="none" w:sz="0" w:space="0" w:color="auto"/>
              </w:divBdr>
            </w:div>
            <w:div w:id="734477936">
              <w:marLeft w:val="0"/>
              <w:marRight w:val="0"/>
              <w:marTop w:val="0"/>
              <w:marBottom w:val="0"/>
              <w:divBdr>
                <w:top w:val="none" w:sz="0" w:space="0" w:color="auto"/>
                <w:left w:val="none" w:sz="0" w:space="0" w:color="auto"/>
                <w:bottom w:val="none" w:sz="0" w:space="0" w:color="auto"/>
                <w:right w:val="none" w:sz="0" w:space="0" w:color="auto"/>
              </w:divBdr>
            </w:div>
            <w:div w:id="736786688">
              <w:marLeft w:val="0"/>
              <w:marRight w:val="0"/>
              <w:marTop w:val="0"/>
              <w:marBottom w:val="0"/>
              <w:divBdr>
                <w:top w:val="none" w:sz="0" w:space="0" w:color="auto"/>
                <w:left w:val="none" w:sz="0" w:space="0" w:color="auto"/>
                <w:bottom w:val="none" w:sz="0" w:space="0" w:color="auto"/>
                <w:right w:val="none" w:sz="0" w:space="0" w:color="auto"/>
              </w:divBdr>
            </w:div>
            <w:div w:id="924648692">
              <w:marLeft w:val="0"/>
              <w:marRight w:val="0"/>
              <w:marTop w:val="0"/>
              <w:marBottom w:val="0"/>
              <w:divBdr>
                <w:top w:val="none" w:sz="0" w:space="0" w:color="auto"/>
                <w:left w:val="none" w:sz="0" w:space="0" w:color="auto"/>
                <w:bottom w:val="none" w:sz="0" w:space="0" w:color="auto"/>
                <w:right w:val="none" w:sz="0" w:space="0" w:color="auto"/>
              </w:divBdr>
            </w:div>
            <w:div w:id="1016539338">
              <w:marLeft w:val="0"/>
              <w:marRight w:val="0"/>
              <w:marTop w:val="0"/>
              <w:marBottom w:val="0"/>
              <w:divBdr>
                <w:top w:val="none" w:sz="0" w:space="0" w:color="auto"/>
                <w:left w:val="none" w:sz="0" w:space="0" w:color="auto"/>
                <w:bottom w:val="none" w:sz="0" w:space="0" w:color="auto"/>
                <w:right w:val="none" w:sz="0" w:space="0" w:color="auto"/>
              </w:divBdr>
            </w:div>
            <w:div w:id="1326857512">
              <w:marLeft w:val="0"/>
              <w:marRight w:val="0"/>
              <w:marTop w:val="0"/>
              <w:marBottom w:val="0"/>
              <w:divBdr>
                <w:top w:val="none" w:sz="0" w:space="0" w:color="auto"/>
                <w:left w:val="none" w:sz="0" w:space="0" w:color="auto"/>
                <w:bottom w:val="none" w:sz="0" w:space="0" w:color="auto"/>
                <w:right w:val="none" w:sz="0" w:space="0" w:color="auto"/>
              </w:divBdr>
            </w:div>
            <w:div w:id="1512572436">
              <w:marLeft w:val="0"/>
              <w:marRight w:val="0"/>
              <w:marTop w:val="0"/>
              <w:marBottom w:val="0"/>
              <w:divBdr>
                <w:top w:val="none" w:sz="0" w:space="0" w:color="auto"/>
                <w:left w:val="none" w:sz="0" w:space="0" w:color="auto"/>
                <w:bottom w:val="none" w:sz="0" w:space="0" w:color="auto"/>
                <w:right w:val="none" w:sz="0" w:space="0" w:color="auto"/>
              </w:divBdr>
            </w:div>
            <w:div w:id="197991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79910">
      <w:bodyDiv w:val="1"/>
      <w:marLeft w:val="0"/>
      <w:marRight w:val="0"/>
      <w:marTop w:val="0"/>
      <w:marBottom w:val="0"/>
      <w:divBdr>
        <w:top w:val="none" w:sz="0" w:space="0" w:color="auto"/>
        <w:left w:val="none" w:sz="0" w:space="0" w:color="auto"/>
        <w:bottom w:val="none" w:sz="0" w:space="0" w:color="auto"/>
        <w:right w:val="none" w:sz="0" w:space="0" w:color="auto"/>
      </w:divBdr>
      <w:divsChild>
        <w:div w:id="2712185">
          <w:marLeft w:val="0"/>
          <w:marRight w:val="0"/>
          <w:marTop w:val="0"/>
          <w:marBottom w:val="0"/>
          <w:divBdr>
            <w:top w:val="none" w:sz="0" w:space="0" w:color="auto"/>
            <w:left w:val="none" w:sz="0" w:space="0" w:color="auto"/>
            <w:bottom w:val="none" w:sz="0" w:space="0" w:color="auto"/>
            <w:right w:val="none" w:sz="0" w:space="0" w:color="auto"/>
          </w:divBdr>
        </w:div>
        <w:div w:id="118686872">
          <w:marLeft w:val="0"/>
          <w:marRight w:val="0"/>
          <w:marTop w:val="0"/>
          <w:marBottom w:val="0"/>
          <w:divBdr>
            <w:top w:val="none" w:sz="0" w:space="0" w:color="auto"/>
            <w:left w:val="none" w:sz="0" w:space="0" w:color="auto"/>
            <w:bottom w:val="none" w:sz="0" w:space="0" w:color="auto"/>
            <w:right w:val="none" w:sz="0" w:space="0" w:color="auto"/>
          </w:divBdr>
        </w:div>
        <w:div w:id="147327742">
          <w:marLeft w:val="0"/>
          <w:marRight w:val="0"/>
          <w:marTop w:val="0"/>
          <w:marBottom w:val="0"/>
          <w:divBdr>
            <w:top w:val="none" w:sz="0" w:space="0" w:color="auto"/>
            <w:left w:val="none" w:sz="0" w:space="0" w:color="auto"/>
            <w:bottom w:val="none" w:sz="0" w:space="0" w:color="auto"/>
            <w:right w:val="none" w:sz="0" w:space="0" w:color="auto"/>
          </w:divBdr>
        </w:div>
        <w:div w:id="728304707">
          <w:marLeft w:val="0"/>
          <w:marRight w:val="0"/>
          <w:marTop w:val="0"/>
          <w:marBottom w:val="0"/>
          <w:divBdr>
            <w:top w:val="none" w:sz="0" w:space="0" w:color="auto"/>
            <w:left w:val="none" w:sz="0" w:space="0" w:color="auto"/>
            <w:bottom w:val="none" w:sz="0" w:space="0" w:color="auto"/>
            <w:right w:val="none" w:sz="0" w:space="0" w:color="auto"/>
          </w:divBdr>
        </w:div>
        <w:div w:id="742412852">
          <w:marLeft w:val="0"/>
          <w:marRight w:val="0"/>
          <w:marTop w:val="0"/>
          <w:marBottom w:val="0"/>
          <w:divBdr>
            <w:top w:val="none" w:sz="0" w:space="0" w:color="auto"/>
            <w:left w:val="none" w:sz="0" w:space="0" w:color="auto"/>
            <w:bottom w:val="none" w:sz="0" w:space="0" w:color="auto"/>
            <w:right w:val="none" w:sz="0" w:space="0" w:color="auto"/>
          </w:divBdr>
        </w:div>
        <w:div w:id="896821098">
          <w:marLeft w:val="0"/>
          <w:marRight w:val="0"/>
          <w:marTop w:val="0"/>
          <w:marBottom w:val="0"/>
          <w:divBdr>
            <w:top w:val="none" w:sz="0" w:space="0" w:color="auto"/>
            <w:left w:val="none" w:sz="0" w:space="0" w:color="auto"/>
            <w:bottom w:val="none" w:sz="0" w:space="0" w:color="auto"/>
            <w:right w:val="none" w:sz="0" w:space="0" w:color="auto"/>
          </w:divBdr>
        </w:div>
        <w:div w:id="902329252">
          <w:marLeft w:val="0"/>
          <w:marRight w:val="0"/>
          <w:marTop w:val="0"/>
          <w:marBottom w:val="0"/>
          <w:divBdr>
            <w:top w:val="none" w:sz="0" w:space="0" w:color="auto"/>
            <w:left w:val="none" w:sz="0" w:space="0" w:color="auto"/>
            <w:bottom w:val="none" w:sz="0" w:space="0" w:color="auto"/>
            <w:right w:val="none" w:sz="0" w:space="0" w:color="auto"/>
          </w:divBdr>
        </w:div>
        <w:div w:id="941689671">
          <w:marLeft w:val="0"/>
          <w:marRight w:val="0"/>
          <w:marTop w:val="0"/>
          <w:marBottom w:val="0"/>
          <w:divBdr>
            <w:top w:val="none" w:sz="0" w:space="0" w:color="auto"/>
            <w:left w:val="none" w:sz="0" w:space="0" w:color="auto"/>
            <w:bottom w:val="none" w:sz="0" w:space="0" w:color="auto"/>
            <w:right w:val="none" w:sz="0" w:space="0" w:color="auto"/>
          </w:divBdr>
        </w:div>
        <w:div w:id="1030373607">
          <w:marLeft w:val="0"/>
          <w:marRight w:val="0"/>
          <w:marTop w:val="0"/>
          <w:marBottom w:val="0"/>
          <w:divBdr>
            <w:top w:val="none" w:sz="0" w:space="0" w:color="auto"/>
            <w:left w:val="none" w:sz="0" w:space="0" w:color="auto"/>
            <w:bottom w:val="none" w:sz="0" w:space="0" w:color="auto"/>
            <w:right w:val="none" w:sz="0" w:space="0" w:color="auto"/>
          </w:divBdr>
        </w:div>
        <w:div w:id="1134517504">
          <w:marLeft w:val="0"/>
          <w:marRight w:val="0"/>
          <w:marTop w:val="0"/>
          <w:marBottom w:val="0"/>
          <w:divBdr>
            <w:top w:val="none" w:sz="0" w:space="0" w:color="auto"/>
            <w:left w:val="none" w:sz="0" w:space="0" w:color="auto"/>
            <w:bottom w:val="none" w:sz="0" w:space="0" w:color="auto"/>
            <w:right w:val="none" w:sz="0" w:space="0" w:color="auto"/>
          </w:divBdr>
        </w:div>
        <w:div w:id="1462725360">
          <w:marLeft w:val="0"/>
          <w:marRight w:val="0"/>
          <w:marTop w:val="0"/>
          <w:marBottom w:val="0"/>
          <w:divBdr>
            <w:top w:val="none" w:sz="0" w:space="0" w:color="auto"/>
            <w:left w:val="none" w:sz="0" w:space="0" w:color="auto"/>
            <w:bottom w:val="none" w:sz="0" w:space="0" w:color="auto"/>
            <w:right w:val="none" w:sz="0" w:space="0" w:color="auto"/>
          </w:divBdr>
        </w:div>
        <w:div w:id="1526670045">
          <w:marLeft w:val="0"/>
          <w:marRight w:val="0"/>
          <w:marTop w:val="0"/>
          <w:marBottom w:val="0"/>
          <w:divBdr>
            <w:top w:val="none" w:sz="0" w:space="0" w:color="auto"/>
            <w:left w:val="none" w:sz="0" w:space="0" w:color="auto"/>
            <w:bottom w:val="none" w:sz="0" w:space="0" w:color="auto"/>
            <w:right w:val="none" w:sz="0" w:space="0" w:color="auto"/>
          </w:divBdr>
        </w:div>
        <w:div w:id="1709182145">
          <w:marLeft w:val="0"/>
          <w:marRight w:val="0"/>
          <w:marTop w:val="0"/>
          <w:marBottom w:val="0"/>
          <w:divBdr>
            <w:top w:val="none" w:sz="0" w:space="0" w:color="auto"/>
            <w:left w:val="none" w:sz="0" w:space="0" w:color="auto"/>
            <w:bottom w:val="none" w:sz="0" w:space="0" w:color="auto"/>
            <w:right w:val="none" w:sz="0" w:space="0" w:color="auto"/>
          </w:divBdr>
        </w:div>
        <w:div w:id="1762333029">
          <w:marLeft w:val="0"/>
          <w:marRight w:val="0"/>
          <w:marTop w:val="0"/>
          <w:marBottom w:val="0"/>
          <w:divBdr>
            <w:top w:val="none" w:sz="0" w:space="0" w:color="auto"/>
            <w:left w:val="none" w:sz="0" w:space="0" w:color="auto"/>
            <w:bottom w:val="none" w:sz="0" w:space="0" w:color="auto"/>
            <w:right w:val="none" w:sz="0" w:space="0" w:color="auto"/>
          </w:divBdr>
        </w:div>
        <w:div w:id="1861158451">
          <w:marLeft w:val="0"/>
          <w:marRight w:val="0"/>
          <w:marTop w:val="0"/>
          <w:marBottom w:val="0"/>
          <w:divBdr>
            <w:top w:val="none" w:sz="0" w:space="0" w:color="auto"/>
            <w:left w:val="none" w:sz="0" w:space="0" w:color="auto"/>
            <w:bottom w:val="none" w:sz="0" w:space="0" w:color="auto"/>
            <w:right w:val="none" w:sz="0" w:space="0" w:color="auto"/>
          </w:divBdr>
        </w:div>
        <w:div w:id="2051807906">
          <w:marLeft w:val="0"/>
          <w:marRight w:val="0"/>
          <w:marTop w:val="0"/>
          <w:marBottom w:val="0"/>
          <w:divBdr>
            <w:top w:val="none" w:sz="0" w:space="0" w:color="auto"/>
            <w:left w:val="none" w:sz="0" w:space="0" w:color="auto"/>
            <w:bottom w:val="none" w:sz="0" w:space="0" w:color="auto"/>
            <w:right w:val="none" w:sz="0" w:space="0" w:color="auto"/>
          </w:divBdr>
        </w:div>
      </w:divsChild>
    </w:div>
    <w:div w:id="2064981733">
      <w:bodyDiv w:val="1"/>
      <w:marLeft w:val="0"/>
      <w:marRight w:val="0"/>
      <w:marTop w:val="0"/>
      <w:marBottom w:val="0"/>
      <w:divBdr>
        <w:top w:val="none" w:sz="0" w:space="0" w:color="auto"/>
        <w:left w:val="none" w:sz="0" w:space="0" w:color="auto"/>
        <w:bottom w:val="none" w:sz="0" w:space="0" w:color="auto"/>
        <w:right w:val="none" w:sz="0" w:space="0" w:color="auto"/>
      </w:divBdr>
    </w:div>
    <w:div w:id="2072074433">
      <w:bodyDiv w:val="1"/>
      <w:marLeft w:val="0"/>
      <w:marRight w:val="0"/>
      <w:marTop w:val="0"/>
      <w:marBottom w:val="0"/>
      <w:divBdr>
        <w:top w:val="none" w:sz="0" w:space="0" w:color="auto"/>
        <w:left w:val="none" w:sz="0" w:space="0" w:color="auto"/>
        <w:bottom w:val="none" w:sz="0" w:space="0" w:color="auto"/>
        <w:right w:val="none" w:sz="0" w:space="0" w:color="auto"/>
      </w:divBdr>
      <w:divsChild>
        <w:div w:id="173812388">
          <w:marLeft w:val="0"/>
          <w:marRight w:val="0"/>
          <w:marTop w:val="0"/>
          <w:marBottom w:val="0"/>
          <w:divBdr>
            <w:top w:val="none" w:sz="0" w:space="0" w:color="auto"/>
            <w:left w:val="none" w:sz="0" w:space="0" w:color="auto"/>
            <w:bottom w:val="none" w:sz="0" w:space="0" w:color="auto"/>
            <w:right w:val="none" w:sz="0" w:space="0" w:color="auto"/>
          </w:divBdr>
          <w:divsChild>
            <w:div w:id="1683624948">
              <w:marLeft w:val="0"/>
              <w:marRight w:val="0"/>
              <w:marTop w:val="0"/>
              <w:marBottom w:val="0"/>
              <w:divBdr>
                <w:top w:val="none" w:sz="0" w:space="0" w:color="auto"/>
                <w:left w:val="none" w:sz="0" w:space="0" w:color="auto"/>
                <w:bottom w:val="none" w:sz="0" w:space="0" w:color="auto"/>
                <w:right w:val="none" w:sz="0" w:space="0" w:color="auto"/>
              </w:divBdr>
              <w:divsChild>
                <w:div w:id="909193219">
                  <w:marLeft w:val="0"/>
                  <w:marRight w:val="0"/>
                  <w:marTop w:val="0"/>
                  <w:marBottom w:val="0"/>
                  <w:divBdr>
                    <w:top w:val="none" w:sz="0" w:space="0" w:color="auto"/>
                    <w:left w:val="none" w:sz="0" w:space="0" w:color="auto"/>
                    <w:bottom w:val="none" w:sz="0" w:space="0" w:color="auto"/>
                    <w:right w:val="none" w:sz="0" w:space="0" w:color="auto"/>
                  </w:divBdr>
                </w:div>
                <w:div w:id="990132219">
                  <w:marLeft w:val="0"/>
                  <w:marRight w:val="0"/>
                  <w:marTop w:val="0"/>
                  <w:marBottom w:val="0"/>
                  <w:divBdr>
                    <w:top w:val="none" w:sz="0" w:space="0" w:color="auto"/>
                    <w:left w:val="none" w:sz="0" w:space="0" w:color="auto"/>
                    <w:bottom w:val="none" w:sz="0" w:space="0" w:color="auto"/>
                    <w:right w:val="none" w:sz="0" w:space="0" w:color="auto"/>
                  </w:divBdr>
                </w:div>
                <w:div w:id="204308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4427">
      <w:bodyDiv w:val="1"/>
      <w:marLeft w:val="0"/>
      <w:marRight w:val="0"/>
      <w:marTop w:val="0"/>
      <w:marBottom w:val="0"/>
      <w:divBdr>
        <w:top w:val="none" w:sz="0" w:space="0" w:color="auto"/>
        <w:left w:val="none" w:sz="0" w:space="0" w:color="auto"/>
        <w:bottom w:val="none" w:sz="0" w:space="0" w:color="auto"/>
        <w:right w:val="none" w:sz="0" w:space="0" w:color="auto"/>
      </w:divBdr>
      <w:divsChild>
        <w:div w:id="42414033">
          <w:marLeft w:val="0"/>
          <w:marRight w:val="0"/>
          <w:marTop w:val="0"/>
          <w:marBottom w:val="0"/>
          <w:divBdr>
            <w:top w:val="none" w:sz="0" w:space="0" w:color="auto"/>
            <w:left w:val="none" w:sz="0" w:space="0" w:color="auto"/>
            <w:bottom w:val="none" w:sz="0" w:space="0" w:color="auto"/>
            <w:right w:val="none" w:sz="0" w:space="0" w:color="auto"/>
          </w:divBdr>
        </w:div>
        <w:div w:id="48113662">
          <w:marLeft w:val="0"/>
          <w:marRight w:val="0"/>
          <w:marTop w:val="0"/>
          <w:marBottom w:val="0"/>
          <w:divBdr>
            <w:top w:val="none" w:sz="0" w:space="0" w:color="auto"/>
            <w:left w:val="none" w:sz="0" w:space="0" w:color="auto"/>
            <w:bottom w:val="none" w:sz="0" w:space="0" w:color="auto"/>
            <w:right w:val="none" w:sz="0" w:space="0" w:color="auto"/>
          </w:divBdr>
        </w:div>
        <w:div w:id="165100222">
          <w:marLeft w:val="0"/>
          <w:marRight w:val="0"/>
          <w:marTop w:val="0"/>
          <w:marBottom w:val="0"/>
          <w:divBdr>
            <w:top w:val="none" w:sz="0" w:space="0" w:color="auto"/>
            <w:left w:val="none" w:sz="0" w:space="0" w:color="auto"/>
            <w:bottom w:val="none" w:sz="0" w:space="0" w:color="auto"/>
            <w:right w:val="none" w:sz="0" w:space="0" w:color="auto"/>
          </w:divBdr>
        </w:div>
        <w:div w:id="281310267">
          <w:marLeft w:val="0"/>
          <w:marRight w:val="0"/>
          <w:marTop w:val="0"/>
          <w:marBottom w:val="0"/>
          <w:divBdr>
            <w:top w:val="none" w:sz="0" w:space="0" w:color="auto"/>
            <w:left w:val="none" w:sz="0" w:space="0" w:color="auto"/>
            <w:bottom w:val="none" w:sz="0" w:space="0" w:color="auto"/>
            <w:right w:val="none" w:sz="0" w:space="0" w:color="auto"/>
          </w:divBdr>
        </w:div>
        <w:div w:id="397019552">
          <w:marLeft w:val="0"/>
          <w:marRight w:val="0"/>
          <w:marTop w:val="0"/>
          <w:marBottom w:val="0"/>
          <w:divBdr>
            <w:top w:val="none" w:sz="0" w:space="0" w:color="auto"/>
            <w:left w:val="none" w:sz="0" w:space="0" w:color="auto"/>
            <w:bottom w:val="none" w:sz="0" w:space="0" w:color="auto"/>
            <w:right w:val="none" w:sz="0" w:space="0" w:color="auto"/>
          </w:divBdr>
          <w:divsChild>
            <w:div w:id="2049798122">
              <w:marLeft w:val="-75"/>
              <w:marRight w:val="0"/>
              <w:marTop w:val="30"/>
              <w:marBottom w:val="30"/>
              <w:divBdr>
                <w:top w:val="none" w:sz="0" w:space="0" w:color="auto"/>
                <w:left w:val="none" w:sz="0" w:space="0" w:color="auto"/>
                <w:bottom w:val="none" w:sz="0" w:space="0" w:color="auto"/>
                <w:right w:val="none" w:sz="0" w:space="0" w:color="auto"/>
              </w:divBdr>
              <w:divsChild>
                <w:div w:id="6949656">
                  <w:marLeft w:val="0"/>
                  <w:marRight w:val="0"/>
                  <w:marTop w:val="0"/>
                  <w:marBottom w:val="0"/>
                  <w:divBdr>
                    <w:top w:val="none" w:sz="0" w:space="0" w:color="auto"/>
                    <w:left w:val="none" w:sz="0" w:space="0" w:color="auto"/>
                    <w:bottom w:val="none" w:sz="0" w:space="0" w:color="auto"/>
                    <w:right w:val="none" w:sz="0" w:space="0" w:color="auto"/>
                  </w:divBdr>
                  <w:divsChild>
                    <w:div w:id="1579243559">
                      <w:marLeft w:val="0"/>
                      <w:marRight w:val="0"/>
                      <w:marTop w:val="0"/>
                      <w:marBottom w:val="0"/>
                      <w:divBdr>
                        <w:top w:val="none" w:sz="0" w:space="0" w:color="auto"/>
                        <w:left w:val="none" w:sz="0" w:space="0" w:color="auto"/>
                        <w:bottom w:val="none" w:sz="0" w:space="0" w:color="auto"/>
                        <w:right w:val="none" w:sz="0" w:space="0" w:color="auto"/>
                      </w:divBdr>
                    </w:div>
                  </w:divsChild>
                </w:div>
                <w:div w:id="201788989">
                  <w:marLeft w:val="0"/>
                  <w:marRight w:val="0"/>
                  <w:marTop w:val="0"/>
                  <w:marBottom w:val="0"/>
                  <w:divBdr>
                    <w:top w:val="none" w:sz="0" w:space="0" w:color="auto"/>
                    <w:left w:val="none" w:sz="0" w:space="0" w:color="auto"/>
                    <w:bottom w:val="none" w:sz="0" w:space="0" w:color="auto"/>
                    <w:right w:val="none" w:sz="0" w:space="0" w:color="auto"/>
                  </w:divBdr>
                  <w:divsChild>
                    <w:div w:id="1457409183">
                      <w:marLeft w:val="0"/>
                      <w:marRight w:val="0"/>
                      <w:marTop w:val="0"/>
                      <w:marBottom w:val="0"/>
                      <w:divBdr>
                        <w:top w:val="none" w:sz="0" w:space="0" w:color="auto"/>
                        <w:left w:val="none" w:sz="0" w:space="0" w:color="auto"/>
                        <w:bottom w:val="none" w:sz="0" w:space="0" w:color="auto"/>
                        <w:right w:val="none" w:sz="0" w:space="0" w:color="auto"/>
                      </w:divBdr>
                    </w:div>
                  </w:divsChild>
                </w:div>
                <w:div w:id="607931022">
                  <w:marLeft w:val="0"/>
                  <w:marRight w:val="0"/>
                  <w:marTop w:val="0"/>
                  <w:marBottom w:val="0"/>
                  <w:divBdr>
                    <w:top w:val="none" w:sz="0" w:space="0" w:color="auto"/>
                    <w:left w:val="none" w:sz="0" w:space="0" w:color="auto"/>
                    <w:bottom w:val="none" w:sz="0" w:space="0" w:color="auto"/>
                    <w:right w:val="none" w:sz="0" w:space="0" w:color="auto"/>
                  </w:divBdr>
                  <w:divsChild>
                    <w:div w:id="775633218">
                      <w:marLeft w:val="0"/>
                      <w:marRight w:val="0"/>
                      <w:marTop w:val="0"/>
                      <w:marBottom w:val="0"/>
                      <w:divBdr>
                        <w:top w:val="none" w:sz="0" w:space="0" w:color="auto"/>
                        <w:left w:val="none" w:sz="0" w:space="0" w:color="auto"/>
                        <w:bottom w:val="none" w:sz="0" w:space="0" w:color="auto"/>
                        <w:right w:val="none" w:sz="0" w:space="0" w:color="auto"/>
                      </w:divBdr>
                    </w:div>
                  </w:divsChild>
                </w:div>
                <w:div w:id="640430312">
                  <w:marLeft w:val="0"/>
                  <w:marRight w:val="0"/>
                  <w:marTop w:val="0"/>
                  <w:marBottom w:val="0"/>
                  <w:divBdr>
                    <w:top w:val="none" w:sz="0" w:space="0" w:color="auto"/>
                    <w:left w:val="none" w:sz="0" w:space="0" w:color="auto"/>
                    <w:bottom w:val="none" w:sz="0" w:space="0" w:color="auto"/>
                    <w:right w:val="none" w:sz="0" w:space="0" w:color="auto"/>
                  </w:divBdr>
                  <w:divsChild>
                    <w:div w:id="1016686493">
                      <w:marLeft w:val="0"/>
                      <w:marRight w:val="0"/>
                      <w:marTop w:val="0"/>
                      <w:marBottom w:val="0"/>
                      <w:divBdr>
                        <w:top w:val="none" w:sz="0" w:space="0" w:color="auto"/>
                        <w:left w:val="none" w:sz="0" w:space="0" w:color="auto"/>
                        <w:bottom w:val="none" w:sz="0" w:space="0" w:color="auto"/>
                        <w:right w:val="none" w:sz="0" w:space="0" w:color="auto"/>
                      </w:divBdr>
                    </w:div>
                  </w:divsChild>
                </w:div>
                <w:div w:id="942805666">
                  <w:marLeft w:val="0"/>
                  <w:marRight w:val="0"/>
                  <w:marTop w:val="0"/>
                  <w:marBottom w:val="0"/>
                  <w:divBdr>
                    <w:top w:val="none" w:sz="0" w:space="0" w:color="auto"/>
                    <w:left w:val="none" w:sz="0" w:space="0" w:color="auto"/>
                    <w:bottom w:val="none" w:sz="0" w:space="0" w:color="auto"/>
                    <w:right w:val="none" w:sz="0" w:space="0" w:color="auto"/>
                  </w:divBdr>
                  <w:divsChild>
                    <w:div w:id="1332677047">
                      <w:marLeft w:val="0"/>
                      <w:marRight w:val="0"/>
                      <w:marTop w:val="0"/>
                      <w:marBottom w:val="0"/>
                      <w:divBdr>
                        <w:top w:val="none" w:sz="0" w:space="0" w:color="auto"/>
                        <w:left w:val="none" w:sz="0" w:space="0" w:color="auto"/>
                        <w:bottom w:val="none" w:sz="0" w:space="0" w:color="auto"/>
                        <w:right w:val="none" w:sz="0" w:space="0" w:color="auto"/>
                      </w:divBdr>
                    </w:div>
                  </w:divsChild>
                </w:div>
                <w:div w:id="993795184">
                  <w:marLeft w:val="0"/>
                  <w:marRight w:val="0"/>
                  <w:marTop w:val="0"/>
                  <w:marBottom w:val="0"/>
                  <w:divBdr>
                    <w:top w:val="none" w:sz="0" w:space="0" w:color="auto"/>
                    <w:left w:val="none" w:sz="0" w:space="0" w:color="auto"/>
                    <w:bottom w:val="none" w:sz="0" w:space="0" w:color="auto"/>
                    <w:right w:val="none" w:sz="0" w:space="0" w:color="auto"/>
                  </w:divBdr>
                  <w:divsChild>
                    <w:div w:id="371268711">
                      <w:marLeft w:val="0"/>
                      <w:marRight w:val="0"/>
                      <w:marTop w:val="0"/>
                      <w:marBottom w:val="0"/>
                      <w:divBdr>
                        <w:top w:val="none" w:sz="0" w:space="0" w:color="auto"/>
                        <w:left w:val="none" w:sz="0" w:space="0" w:color="auto"/>
                        <w:bottom w:val="none" w:sz="0" w:space="0" w:color="auto"/>
                        <w:right w:val="none" w:sz="0" w:space="0" w:color="auto"/>
                      </w:divBdr>
                    </w:div>
                  </w:divsChild>
                </w:div>
                <w:div w:id="1008676782">
                  <w:marLeft w:val="0"/>
                  <w:marRight w:val="0"/>
                  <w:marTop w:val="0"/>
                  <w:marBottom w:val="0"/>
                  <w:divBdr>
                    <w:top w:val="none" w:sz="0" w:space="0" w:color="auto"/>
                    <w:left w:val="none" w:sz="0" w:space="0" w:color="auto"/>
                    <w:bottom w:val="none" w:sz="0" w:space="0" w:color="auto"/>
                    <w:right w:val="none" w:sz="0" w:space="0" w:color="auto"/>
                  </w:divBdr>
                  <w:divsChild>
                    <w:div w:id="1698197260">
                      <w:marLeft w:val="0"/>
                      <w:marRight w:val="0"/>
                      <w:marTop w:val="0"/>
                      <w:marBottom w:val="0"/>
                      <w:divBdr>
                        <w:top w:val="none" w:sz="0" w:space="0" w:color="auto"/>
                        <w:left w:val="none" w:sz="0" w:space="0" w:color="auto"/>
                        <w:bottom w:val="none" w:sz="0" w:space="0" w:color="auto"/>
                        <w:right w:val="none" w:sz="0" w:space="0" w:color="auto"/>
                      </w:divBdr>
                    </w:div>
                  </w:divsChild>
                </w:div>
                <w:div w:id="1136871397">
                  <w:marLeft w:val="0"/>
                  <w:marRight w:val="0"/>
                  <w:marTop w:val="0"/>
                  <w:marBottom w:val="0"/>
                  <w:divBdr>
                    <w:top w:val="none" w:sz="0" w:space="0" w:color="auto"/>
                    <w:left w:val="none" w:sz="0" w:space="0" w:color="auto"/>
                    <w:bottom w:val="none" w:sz="0" w:space="0" w:color="auto"/>
                    <w:right w:val="none" w:sz="0" w:space="0" w:color="auto"/>
                  </w:divBdr>
                  <w:divsChild>
                    <w:div w:id="1084573659">
                      <w:marLeft w:val="0"/>
                      <w:marRight w:val="0"/>
                      <w:marTop w:val="0"/>
                      <w:marBottom w:val="0"/>
                      <w:divBdr>
                        <w:top w:val="none" w:sz="0" w:space="0" w:color="auto"/>
                        <w:left w:val="none" w:sz="0" w:space="0" w:color="auto"/>
                        <w:bottom w:val="none" w:sz="0" w:space="0" w:color="auto"/>
                        <w:right w:val="none" w:sz="0" w:space="0" w:color="auto"/>
                      </w:divBdr>
                    </w:div>
                  </w:divsChild>
                </w:div>
                <w:div w:id="1280603574">
                  <w:marLeft w:val="0"/>
                  <w:marRight w:val="0"/>
                  <w:marTop w:val="0"/>
                  <w:marBottom w:val="0"/>
                  <w:divBdr>
                    <w:top w:val="none" w:sz="0" w:space="0" w:color="auto"/>
                    <w:left w:val="none" w:sz="0" w:space="0" w:color="auto"/>
                    <w:bottom w:val="none" w:sz="0" w:space="0" w:color="auto"/>
                    <w:right w:val="none" w:sz="0" w:space="0" w:color="auto"/>
                  </w:divBdr>
                  <w:divsChild>
                    <w:div w:id="957180887">
                      <w:marLeft w:val="0"/>
                      <w:marRight w:val="0"/>
                      <w:marTop w:val="0"/>
                      <w:marBottom w:val="0"/>
                      <w:divBdr>
                        <w:top w:val="none" w:sz="0" w:space="0" w:color="auto"/>
                        <w:left w:val="none" w:sz="0" w:space="0" w:color="auto"/>
                        <w:bottom w:val="none" w:sz="0" w:space="0" w:color="auto"/>
                        <w:right w:val="none" w:sz="0" w:space="0" w:color="auto"/>
                      </w:divBdr>
                    </w:div>
                  </w:divsChild>
                </w:div>
                <w:div w:id="1391151701">
                  <w:marLeft w:val="0"/>
                  <w:marRight w:val="0"/>
                  <w:marTop w:val="0"/>
                  <w:marBottom w:val="0"/>
                  <w:divBdr>
                    <w:top w:val="none" w:sz="0" w:space="0" w:color="auto"/>
                    <w:left w:val="none" w:sz="0" w:space="0" w:color="auto"/>
                    <w:bottom w:val="none" w:sz="0" w:space="0" w:color="auto"/>
                    <w:right w:val="none" w:sz="0" w:space="0" w:color="auto"/>
                  </w:divBdr>
                  <w:divsChild>
                    <w:div w:id="1816288211">
                      <w:marLeft w:val="0"/>
                      <w:marRight w:val="0"/>
                      <w:marTop w:val="0"/>
                      <w:marBottom w:val="0"/>
                      <w:divBdr>
                        <w:top w:val="none" w:sz="0" w:space="0" w:color="auto"/>
                        <w:left w:val="none" w:sz="0" w:space="0" w:color="auto"/>
                        <w:bottom w:val="none" w:sz="0" w:space="0" w:color="auto"/>
                        <w:right w:val="none" w:sz="0" w:space="0" w:color="auto"/>
                      </w:divBdr>
                    </w:div>
                  </w:divsChild>
                </w:div>
                <w:div w:id="1396272774">
                  <w:marLeft w:val="0"/>
                  <w:marRight w:val="0"/>
                  <w:marTop w:val="0"/>
                  <w:marBottom w:val="0"/>
                  <w:divBdr>
                    <w:top w:val="none" w:sz="0" w:space="0" w:color="auto"/>
                    <w:left w:val="none" w:sz="0" w:space="0" w:color="auto"/>
                    <w:bottom w:val="none" w:sz="0" w:space="0" w:color="auto"/>
                    <w:right w:val="none" w:sz="0" w:space="0" w:color="auto"/>
                  </w:divBdr>
                  <w:divsChild>
                    <w:div w:id="286393580">
                      <w:marLeft w:val="0"/>
                      <w:marRight w:val="0"/>
                      <w:marTop w:val="0"/>
                      <w:marBottom w:val="0"/>
                      <w:divBdr>
                        <w:top w:val="none" w:sz="0" w:space="0" w:color="auto"/>
                        <w:left w:val="none" w:sz="0" w:space="0" w:color="auto"/>
                        <w:bottom w:val="none" w:sz="0" w:space="0" w:color="auto"/>
                        <w:right w:val="none" w:sz="0" w:space="0" w:color="auto"/>
                      </w:divBdr>
                    </w:div>
                  </w:divsChild>
                </w:div>
                <w:div w:id="1454179225">
                  <w:marLeft w:val="0"/>
                  <w:marRight w:val="0"/>
                  <w:marTop w:val="0"/>
                  <w:marBottom w:val="0"/>
                  <w:divBdr>
                    <w:top w:val="none" w:sz="0" w:space="0" w:color="auto"/>
                    <w:left w:val="none" w:sz="0" w:space="0" w:color="auto"/>
                    <w:bottom w:val="none" w:sz="0" w:space="0" w:color="auto"/>
                    <w:right w:val="none" w:sz="0" w:space="0" w:color="auto"/>
                  </w:divBdr>
                  <w:divsChild>
                    <w:div w:id="1401319431">
                      <w:marLeft w:val="0"/>
                      <w:marRight w:val="0"/>
                      <w:marTop w:val="0"/>
                      <w:marBottom w:val="0"/>
                      <w:divBdr>
                        <w:top w:val="none" w:sz="0" w:space="0" w:color="auto"/>
                        <w:left w:val="none" w:sz="0" w:space="0" w:color="auto"/>
                        <w:bottom w:val="none" w:sz="0" w:space="0" w:color="auto"/>
                        <w:right w:val="none" w:sz="0" w:space="0" w:color="auto"/>
                      </w:divBdr>
                    </w:div>
                  </w:divsChild>
                </w:div>
                <w:div w:id="2095079639">
                  <w:marLeft w:val="0"/>
                  <w:marRight w:val="0"/>
                  <w:marTop w:val="0"/>
                  <w:marBottom w:val="0"/>
                  <w:divBdr>
                    <w:top w:val="none" w:sz="0" w:space="0" w:color="auto"/>
                    <w:left w:val="none" w:sz="0" w:space="0" w:color="auto"/>
                    <w:bottom w:val="none" w:sz="0" w:space="0" w:color="auto"/>
                    <w:right w:val="none" w:sz="0" w:space="0" w:color="auto"/>
                  </w:divBdr>
                  <w:divsChild>
                    <w:div w:id="254556544">
                      <w:marLeft w:val="0"/>
                      <w:marRight w:val="0"/>
                      <w:marTop w:val="0"/>
                      <w:marBottom w:val="0"/>
                      <w:divBdr>
                        <w:top w:val="none" w:sz="0" w:space="0" w:color="auto"/>
                        <w:left w:val="none" w:sz="0" w:space="0" w:color="auto"/>
                        <w:bottom w:val="none" w:sz="0" w:space="0" w:color="auto"/>
                        <w:right w:val="none" w:sz="0" w:space="0" w:color="auto"/>
                      </w:divBdr>
                    </w:div>
                  </w:divsChild>
                </w:div>
                <w:div w:id="2100516185">
                  <w:marLeft w:val="0"/>
                  <w:marRight w:val="0"/>
                  <w:marTop w:val="0"/>
                  <w:marBottom w:val="0"/>
                  <w:divBdr>
                    <w:top w:val="none" w:sz="0" w:space="0" w:color="auto"/>
                    <w:left w:val="none" w:sz="0" w:space="0" w:color="auto"/>
                    <w:bottom w:val="none" w:sz="0" w:space="0" w:color="auto"/>
                    <w:right w:val="none" w:sz="0" w:space="0" w:color="auto"/>
                  </w:divBdr>
                  <w:divsChild>
                    <w:div w:id="95926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486181">
          <w:marLeft w:val="0"/>
          <w:marRight w:val="0"/>
          <w:marTop w:val="0"/>
          <w:marBottom w:val="0"/>
          <w:divBdr>
            <w:top w:val="none" w:sz="0" w:space="0" w:color="auto"/>
            <w:left w:val="none" w:sz="0" w:space="0" w:color="auto"/>
            <w:bottom w:val="none" w:sz="0" w:space="0" w:color="auto"/>
            <w:right w:val="none" w:sz="0" w:space="0" w:color="auto"/>
          </w:divBdr>
        </w:div>
        <w:div w:id="501236537">
          <w:marLeft w:val="0"/>
          <w:marRight w:val="0"/>
          <w:marTop w:val="0"/>
          <w:marBottom w:val="0"/>
          <w:divBdr>
            <w:top w:val="none" w:sz="0" w:space="0" w:color="auto"/>
            <w:left w:val="none" w:sz="0" w:space="0" w:color="auto"/>
            <w:bottom w:val="none" w:sz="0" w:space="0" w:color="auto"/>
            <w:right w:val="none" w:sz="0" w:space="0" w:color="auto"/>
          </w:divBdr>
        </w:div>
        <w:div w:id="607081706">
          <w:marLeft w:val="0"/>
          <w:marRight w:val="0"/>
          <w:marTop w:val="0"/>
          <w:marBottom w:val="0"/>
          <w:divBdr>
            <w:top w:val="none" w:sz="0" w:space="0" w:color="auto"/>
            <w:left w:val="none" w:sz="0" w:space="0" w:color="auto"/>
            <w:bottom w:val="none" w:sz="0" w:space="0" w:color="auto"/>
            <w:right w:val="none" w:sz="0" w:space="0" w:color="auto"/>
          </w:divBdr>
        </w:div>
        <w:div w:id="667562398">
          <w:marLeft w:val="0"/>
          <w:marRight w:val="0"/>
          <w:marTop w:val="0"/>
          <w:marBottom w:val="0"/>
          <w:divBdr>
            <w:top w:val="none" w:sz="0" w:space="0" w:color="auto"/>
            <w:left w:val="none" w:sz="0" w:space="0" w:color="auto"/>
            <w:bottom w:val="none" w:sz="0" w:space="0" w:color="auto"/>
            <w:right w:val="none" w:sz="0" w:space="0" w:color="auto"/>
          </w:divBdr>
        </w:div>
        <w:div w:id="681057359">
          <w:marLeft w:val="0"/>
          <w:marRight w:val="0"/>
          <w:marTop w:val="0"/>
          <w:marBottom w:val="0"/>
          <w:divBdr>
            <w:top w:val="none" w:sz="0" w:space="0" w:color="auto"/>
            <w:left w:val="none" w:sz="0" w:space="0" w:color="auto"/>
            <w:bottom w:val="none" w:sz="0" w:space="0" w:color="auto"/>
            <w:right w:val="none" w:sz="0" w:space="0" w:color="auto"/>
          </w:divBdr>
        </w:div>
        <w:div w:id="700327850">
          <w:marLeft w:val="0"/>
          <w:marRight w:val="0"/>
          <w:marTop w:val="0"/>
          <w:marBottom w:val="0"/>
          <w:divBdr>
            <w:top w:val="none" w:sz="0" w:space="0" w:color="auto"/>
            <w:left w:val="none" w:sz="0" w:space="0" w:color="auto"/>
            <w:bottom w:val="none" w:sz="0" w:space="0" w:color="auto"/>
            <w:right w:val="none" w:sz="0" w:space="0" w:color="auto"/>
          </w:divBdr>
          <w:divsChild>
            <w:div w:id="150408998">
              <w:marLeft w:val="0"/>
              <w:marRight w:val="0"/>
              <w:marTop w:val="0"/>
              <w:marBottom w:val="0"/>
              <w:divBdr>
                <w:top w:val="none" w:sz="0" w:space="0" w:color="auto"/>
                <w:left w:val="none" w:sz="0" w:space="0" w:color="auto"/>
                <w:bottom w:val="none" w:sz="0" w:space="0" w:color="auto"/>
                <w:right w:val="none" w:sz="0" w:space="0" w:color="auto"/>
              </w:divBdr>
            </w:div>
            <w:div w:id="180752233">
              <w:marLeft w:val="0"/>
              <w:marRight w:val="0"/>
              <w:marTop w:val="0"/>
              <w:marBottom w:val="0"/>
              <w:divBdr>
                <w:top w:val="none" w:sz="0" w:space="0" w:color="auto"/>
                <w:left w:val="none" w:sz="0" w:space="0" w:color="auto"/>
                <w:bottom w:val="none" w:sz="0" w:space="0" w:color="auto"/>
                <w:right w:val="none" w:sz="0" w:space="0" w:color="auto"/>
              </w:divBdr>
            </w:div>
            <w:div w:id="314990302">
              <w:marLeft w:val="0"/>
              <w:marRight w:val="0"/>
              <w:marTop w:val="0"/>
              <w:marBottom w:val="0"/>
              <w:divBdr>
                <w:top w:val="none" w:sz="0" w:space="0" w:color="auto"/>
                <w:left w:val="none" w:sz="0" w:space="0" w:color="auto"/>
                <w:bottom w:val="none" w:sz="0" w:space="0" w:color="auto"/>
                <w:right w:val="none" w:sz="0" w:space="0" w:color="auto"/>
              </w:divBdr>
            </w:div>
            <w:div w:id="399332145">
              <w:marLeft w:val="0"/>
              <w:marRight w:val="0"/>
              <w:marTop w:val="0"/>
              <w:marBottom w:val="0"/>
              <w:divBdr>
                <w:top w:val="none" w:sz="0" w:space="0" w:color="auto"/>
                <w:left w:val="none" w:sz="0" w:space="0" w:color="auto"/>
                <w:bottom w:val="none" w:sz="0" w:space="0" w:color="auto"/>
                <w:right w:val="none" w:sz="0" w:space="0" w:color="auto"/>
              </w:divBdr>
            </w:div>
            <w:div w:id="464782461">
              <w:marLeft w:val="0"/>
              <w:marRight w:val="0"/>
              <w:marTop w:val="0"/>
              <w:marBottom w:val="0"/>
              <w:divBdr>
                <w:top w:val="none" w:sz="0" w:space="0" w:color="auto"/>
                <w:left w:val="none" w:sz="0" w:space="0" w:color="auto"/>
                <w:bottom w:val="none" w:sz="0" w:space="0" w:color="auto"/>
                <w:right w:val="none" w:sz="0" w:space="0" w:color="auto"/>
              </w:divBdr>
            </w:div>
            <w:div w:id="617838918">
              <w:marLeft w:val="0"/>
              <w:marRight w:val="0"/>
              <w:marTop w:val="0"/>
              <w:marBottom w:val="0"/>
              <w:divBdr>
                <w:top w:val="none" w:sz="0" w:space="0" w:color="auto"/>
                <w:left w:val="none" w:sz="0" w:space="0" w:color="auto"/>
                <w:bottom w:val="none" w:sz="0" w:space="0" w:color="auto"/>
                <w:right w:val="none" w:sz="0" w:space="0" w:color="auto"/>
              </w:divBdr>
            </w:div>
            <w:div w:id="663969937">
              <w:marLeft w:val="0"/>
              <w:marRight w:val="0"/>
              <w:marTop w:val="0"/>
              <w:marBottom w:val="0"/>
              <w:divBdr>
                <w:top w:val="none" w:sz="0" w:space="0" w:color="auto"/>
                <w:left w:val="none" w:sz="0" w:space="0" w:color="auto"/>
                <w:bottom w:val="none" w:sz="0" w:space="0" w:color="auto"/>
                <w:right w:val="none" w:sz="0" w:space="0" w:color="auto"/>
              </w:divBdr>
            </w:div>
            <w:div w:id="793400855">
              <w:marLeft w:val="0"/>
              <w:marRight w:val="0"/>
              <w:marTop w:val="0"/>
              <w:marBottom w:val="0"/>
              <w:divBdr>
                <w:top w:val="none" w:sz="0" w:space="0" w:color="auto"/>
                <w:left w:val="none" w:sz="0" w:space="0" w:color="auto"/>
                <w:bottom w:val="none" w:sz="0" w:space="0" w:color="auto"/>
                <w:right w:val="none" w:sz="0" w:space="0" w:color="auto"/>
              </w:divBdr>
            </w:div>
            <w:div w:id="1064913738">
              <w:marLeft w:val="0"/>
              <w:marRight w:val="0"/>
              <w:marTop w:val="0"/>
              <w:marBottom w:val="0"/>
              <w:divBdr>
                <w:top w:val="none" w:sz="0" w:space="0" w:color="auto"/>
                <w:left w:val="none" w:sz="0" w:space="0" w:color="auto"/>
                <w:bottom w:val="none" w:sz="0" w:space="0" w:color="auto"/>
                <w:right w:val="none" w:sz="0" w:space="0" w:color="auto"/>
              </w:divBdr>
            </w:div>
            <w:div w:id="1149857182">
              <w:marLeft w:val="0"/>
              <w:marRight w:val="0"/>
              <w:marTop w:val="0"/>
              <w:marBottom w:val="0"/>
              <w:divBdr>
                <w:top w:val="none" w:sz="0" w:space="0" w:color="auto"/>
                <w:left w:val="none" w:sz="0" w:space="0" w:color="auto"/>
                <w:bottom w:val="none" w:sz="0" w:space="0" w:color="auto"/>
                <w:right w:val="none" w:sz="0" w:space="0" w:color="auto"/>
              </w:divBdr>
            </w:div>
            <w:div w:id="1159348103">
              <w:marLeft w:val="0"/>
              <w:marRight w:val="0"/>
              <w:marTop w:val="0"/>
              <w:marBottom w:val="0"/>
              <w:divBdr>
                <w:top w:val="none" w:sz="0" w:space="0" w:color="auto"/>
                <w:left w:val="none" w:sz="0" w:space="0" w:color="auto"/>
                <w:bottom w:val="none" w:sz="0" w:space="0" w:color="auto"/>
                <w:right w:val="none" w:sz="0" w:space="0" w:color="auto"/>
              </w:divBdr>
            </w:div>
            <w:div w:id="1190140153">
              <w:marLeft w:val="0"/>
              <w:marRight w:val="0"/>
              <w:marTop w:val="0"/>
              <w:marBottom w:val="0"/>
              <w:divBdr>
                <w:top w:val="none" w:sz="0" w:space="0" w:color="auto"/>
                <w:left w:val="none" w:sz="0" w:space="0" w:color="auto"/>
                <w:bottom w:val="none" w:sz="0" w:space="0" w:color="auto"/>
                <w:right w:val="none" w:sz="0" w:space="0" w:color="auto"/>
              </w:divBdr>
            </w:div>
            <w:div w:id="1248731086">
              <w:marLeft w:val="0"/>
              <w:marRight w:val="0"/>
              <w:marTop w:val="0"/>
              <w:marBottom w:val="0"/>
              <w:divBdr>
                <w:top w:val="none" w:sz="0" w:space="0" w:color="auto"/>
                <w:left w:val="none" w:sz="0" w:space="0" w:color="auto"/>
                <w:bottom w:val="none" w:sz="0" w:space="0" w:color="auto"/>
                <w:right w:val="none" w:sz="0" w:space="0" w:color="auto"/>
              </w:divBdr>
            </w:div>
            <w:div w:id="1330864065">
              <w:marLeft w:val="0"/>
              <w:marRight w:val="0"/>
              <w:marTop w:val="0"/>
              <w:marBottom w:val="0"/>
              <w:divBdr>
                <w:top w:val="none" w:sz="0" w:space="0" w:color="auto"/>
                <w:left w:val="none" w:sz="0" w:space="0" w:color="auto"/>
                <w:bottom w:val="none" w:sz="0" w:space="0" w:color="auto"/>
                <w:right w:val="none" w:sz="0" w:space="0" w:color="auto"/>
              </w:divBdr>
            </w:div>
            <w:div w:id="1406956915">
              <w:marLeft w:val="0"/>
              <w:marRight w:val="0"/>
              <w:marTop w:val="0"/>
              <w:marBottom w:val="0"/>
              <w:divBdr>
                <w:top w:val="none" w:sz="0" w:space="0" w:color="auto"/>
                <w:left w:val="none" w:sz="0" w:space="0" w:color="auto"/>
                <w:bottom w:val="none" w:sz="0" w:space="0" w:color="auto"/>
                <w:right w:val="none" w:sz="0" w:space="0" w:color="auto"/>
              </w:divBdr>
            </w:div>
            <w:div w:id="1540387720">
              <w:marLeft w:val="0"/>
              <w:marRight w:val="0"/>
              <w:marTop w:val="0"/>
              <w:marBottom w:val="0"/>
              <w:divBdr>
                <w:top w:val="none" w:sz="0" w:space="0" w:color="auto"/>
                <w:left w:val="none" w:sz="0" w:space="0" w:color="auto"/>
                <w:bottom w:val="none" w:sz="0" w:space="0" w:color="auto"/>
                <w:right w:val="none" w:sz="0" w:space="0" w:color="auto"/>
              </w:divBdr>
            </w:div>
            <w:div w:id="1541240184">
              <w:marLeft w:val="0"/>
              <w:marRight w:val="0"/>
              <w:marTop w:val="0"/>
              <w:marBottom w:val="0"/>
              <w:divBdr>
                <w:top w:val="none" w:sz="0" w:space="0" w:color="auto"/>
                <w:left w:val="none" w:sz="0" w:space="0" w:color="auto"/>
                <w:bottom w:val="none" w:sz="0" w:space="0" w:color="auto"/>
                <w:right w:val="none" w:sz="0" w:space="0" w:color="auto"/>
              </w:divBdr>
            </w:div>
            <w:div w:id="1568568844">
              <w:marLeft w:val="0"/>
              <w:marRight w:val="0"/>
              <w:marTop w:val="0"/>
              <w:marBottom w:val="0"/>
              <w:divBdr>
                <w:top w:val="none" w:sz="0" w:space="0" w:color="auto"/>
                <w:left w:val="none" w:sz="0" w:space="0" w:color="auto"/>
                <w:bottom w:val="none" w:sz="0" w:space="0" w:color="auto"/>
                <w:right w:val="none" w:sz="0" w:space="0" w:color="auto"/>
              </w:divBdr>
            </w:div>
            <w:div w:id="1620643864">
              <w:marLeft w:val="0"/>
              <w:marRight w:val="0"/>
              <w:marTop w:val="0"/>
              <w:marBottom w:val="0"/>
              <w:divBdr>
                <w:top w:val="none" w:sz="0" w:space="0" w:color="auto"/>
                <w:left w:val="none" w:sz="0" w:space="0" w:color="auto"/>
                <w:bottom w:val="none" w:sz="0" w:space="0" w:color="auto"/>
                <w:right w:val="none" w:sz="0" w:space="0" w:color="auto"/>
              </w:divBdr>
            </w:div>
            <w:div w:id="1671903111">
              <w:marLeft w:val="0"/>
              <w:marRight w:val="0"/>
              <w:marTop w:val="0"/>
              <w:marBottom w:val="0"/>
              <w:divBdr>
                <w:top w:val="none" w:sz="0" w:space="0" w:color="auto"/>
                <w:left w:val="none" w:sz="0" w:space="0" w:color="auto"/>
                <w:bottom w:val="none" w:sz="0" w:space="0" w:color="auto"/>
                <w:right w:val="none" w:sz="0" w:space="0" w:color="auto"/>
              </w:divBdr>
            </w:div>
          </w:divsChild>
        </w:div>
        <w:div w:id="754975847">
          <w:marLeft w:val="0"/>
          <w:marRight w:val="0"/>
          <w:marTop w:val="0"/>
          <w:marBottom w:val="0"/>
          <w:divBdr>
            <w:top w:val="none" w:sz="0" w:space="0" w:color="auto"/>
            <w:left w:val="none" w:sz="0" w:space="0" w:color="auto"/>
            <w:bottom w:val="none" w:sz="0" w:space="0" w:color="auto"/>
            <w:right w:val="none" w:sz="0" w:space="0" w:color="auto"/>
          </w:divBdr>
        </w:div>
        <w:div w:id="887644019">
          <w:marLeft w:val="0"/>
          <w:marRight w:val="0"/>
          <w:marTop w:val="0"/>
          <w:marBottom w:val="0"/>
          <w:divBdr>
            <w:top w:val="none" w:sz="0" w:space="0" w:color="auto"/>
            <w:left w:val="none" w:sz="0" w:space="0" w:color="auto"/>
            <w:bottom w:val="none" w:sz="0" w:space="0" w:color="auto"/>
            <w:right w:val="none" w:sz="0" w:space="0" w:color="auto"/>
          </w:divBdr>
        </w:div>
        <w:div w:id="930696263">
          <w:marLeft w:val="0"/>
          <w:marRight w:val="0"/>
          <w:marTop w:val="0"/>
          <w:marBottom w:val="0"/>
          <w:divBdr>
            <w:top w:val="none" w:sz="0" w:space="0" w:color="auto"/>
            <w:left w:val="none" w:sz="0" w:space="0" w:color="auto"/>
            <w:bottom w:val="none" w:sz="0" w:space="0" w:color="auto"/>
            <w:right w:val="none" w:sz="0" w:space="0" w:color="auto"/>
          </w:divBdr>
        </w:div>
        <w:div w:id="1054506053">
          <w:marLeft w:val="0"/>
          <w:marRight w:val="0"/>
          <w:marTop w:val="0"/>
          <w:marBottom w:val="0"/>
          <w:divBdr>
            <w:top w:val="none" w:sz="0" w:space="0" w:color="auto"/>
            <w:left w:val="none" w:sz="0" w:space="0" w:color="auto"/>
            <w:bottom w:val="none" w:sz="0" w:space="0" w:color="auto"/>
            <w:right w:val="none" w:sz="0" w:space="0" w:color="auto"/>
          </w:divBdr>
        </w:div>
        <w:div w:id="1137382519">
          <w:marLeft w:val="0"/>
          <w:marRight w:val="0"/>
          <w:marTop w:val="0"/>
          <w:marBottom w:val="0"/>
          <w:divBdr>
            <w:top w:val="none" w:sz="0" w:space="0" w:color="auto"/>
            <w:left w:val="none" w:sz="0" w:space="0" w:color="auto"/>
            <w:bottom w:val="none" w:sz="0" w:space="0" w:color="auto"/>
            <w:right w:val="none" w:sz="0" w:space="0" w:color="auto"/>
          </w:divBdr>
        </w:div>
        <w:div w:id="1140877735">
          <w:marLeft w:val="0"/>
          <w:marRight w:val="0"/>
          <w:marTop w:val="0"/>
          <w:marBottom w:val="0"/>
          <w:divBdr>
            <w:top w:val="none" w:sz="0" w:space="0" w:color="auto"/>
            <w:left w:val="none" w:sz="0" w:space="0" w:color="auto"/>
            <w:bottom w:val="none" w:sz="0" w:space="0" w:color="auto"/>
            <w:right w:val="none" w:sz="0" w:space="0" w:color="auto"/>
          </w:divBdr>
        </w:div>
        <w:div w:id="1443498912">
          <w:marLeft w:val="0"/>
          <w:marRight w:val="0"/>
          <w:marTop w:val="0"/>
          <w:marBottom w:val="0"/>
          <w:divBdr>
            <w:top w:val="none" w:sz="0" w:space="0" w:color="auto"/>
            <w:left w:val="none" w:sz="0" w:space="0" w:color="auto"/>
            <w:bottom w:val="none" w:sz="0" w:space="0" w:color="auto"/>
            <w:right w:val="none" w:sz="0" w:space="0" w:color="auto"/>
          </w:divBdr>
        </w:div>
        <w:div w:id="1493062233">
          <w:marLeft w:val="0"/>
          <w:marRight w:val="0"/>
          <w:marTop w:val="0"/>
          <w:marBottom w:val="0"/>
          <w:divBdr>
            <w:top w:val="none" w:sz="0" w:space="0" w:color="auto"/>
            <w:left w:val="none" w:sz="0" w:space="0" w:color="auto"/>
            <w:bottom w:val="none" w:sz="0" w:space="0" w:color="auto"/>
            <w:right w:val="none" w:sz="0" w:space="0" w:color="auto"/>
          </w:divBdr>
        </w:div>
        <w:div w:id="1505170766">
          <w:marLeft w:val="0"/>
          <w:marRight w:val="0"/>
          <w:marTop w:val="0"/>
          <w:marBottom w:val="0"/>
          <w:divBdr>
            <w:top w:val="none" w:sz="0" w:space="0" w:color="auto"/>
            <w:left w:val="none" w:sz="0" w:space="0" w:color="auto"/>
            <w:bottom w:val="none" w:sz="0" w:space="0" w:color="auto"/>
            <w:right w:val="none" w:sz="0" w:space="0" w:color="auto"/>
          </w:divBdr>
        </w:div>
        <w:div w:id="1531648081">
          <w:marLeft w:val="0"/>
          <w:marRight w:val="0"/>
          <w:marTop w:val="0"/>
          <w:marBottom w:val="0"/>
          <w:divBdr>
            <w:top w:val="none" w:sz="0" w:space="0" w:color="auto"/>
            <w:left w:val="none" w:sz="0" w:space="0" w:color="auto"/>
            <w:bottom w:val="none" w:sz="0" w:space="0" w:color="auto"/>
            <w:right w:val="none" w:sz="0" w:space="0" w:color="auto"/>
          </w:divBdr>
        </w:div>
        <w:div w:id="1583370681">
          <w:marLeft w:val="0"/>
          <w:marRight w:val="0"/>
          <w:marTop w:val="0"/>
          <w:marBottom w:val="0"/>
          <w:divBdr>
            <w:top w:val="none" w:sz="0" w:space="0" w:color="auto"/>
            <w:left w:val="none" w:sz="0" w:space="0" w:color="auto"/>
            <w:bottom w:val="none" w:sz="0" w:space="0" w:color="auto"/>
            <w:right w:val="none" w:sz="0" w:space="0" w:color="auto"/>
          </w:divBdr>
        </w:div>
        <w:div w:id="1746368306">
          <w:marLeft w:val="0"/>
          <w:marRight w:val="0"/>
          <w:marTop w:val="0"/>
          <w:marBottom w:val="0"/>
          <w:divBdr>
            <w:top w:val="none" w:sz="0" w:space="0" w:color="auto"/>
            <w:left w:val="none" w:sz="0" w:space="0" w:color="auto"/>
            <w:bottom w:val="none" w:sz="0" w:space="0" w:color="auto"/>
            <w:right w:val="none" w:sz="0" w:space="0" w:color="auto"/>
          </w:divBdr>
          <w:divsChild>
            <w:div w:id="695741133">
              <w:marLeft w:val="0"/>
              <w:marRight w:val="0"/>
              <w:marTop w:val="0"/>
              <w:marBottom w:val="0"/>
              <w:divBdr>
                <w:top w:val="none" w:sz="0" w:space="0" w:color="auto"/>
                <w:left w:val="none" w:sz="0" w:space="0" w:color="auto"/>
                <w:bottom w:val="none" w:sz="0" w:space="0" w:color="auto"/>
                <w:right w:val="none" w:sz="0" w:space="0" w:color="auto"/>
              </w:divBdr>
            </w:div>
            <w:div w:id="810947081">
              <w:marLeft w:val="0"/>
              <w:marRight w:val="0"/>
              <w:marTop w:val="0"/>
              <w:marBottom w:val="0"/>
              <w:divBdr>
                <w:top w:val="none" w:sz="0" w:space="0" w:color="auto"/>
                <w:left w:val="none" w:sz="0" w:space="0" w:color="auto"/>
                <w:bottom w:val="none" w:sz="0" w:space="0" w:color="auto"/>
                <w:right w:val="none" w:sz="0" w:space="0" w:color="auto"/>
              </w:divBdr>
            </w:div>
            <w:div w:id="1316490483">
              <w:marLeft w:val="0"/>
              <w:marRight w:val="0"/>
              <w:marTop w:val="0"/>
              <w:marBottom w:val="0"/>
              <w:divBdr>
                <w:top w:val="none" w:sz="0" w:space="0" w:color="auto"/>
                <w:left w:val="none" w:sz="0" w:space="0" w:color="auto"/>
                <w:bottom w:val="none" w:sz="0" w:space="0" w:color="auto"/>
                <w:right w:val="none" w:sz="0" w:space="0" w:color="auto"/>
              </w:divBdr>
            </w:div>
            <w:div w:id="1330711637">
              <w:marLeft w:val="0"/>
              <w:marRight w:val="0"/>
              <w:marTop w:val="0"/>
              <w:marBottom w:val="0"/>
              <w:divBdr>
                <w:top w:val="none" w:sz="0" w:space="0" w:color="auto"/>
                <w:left w:val="none" w:sz="0" w:space="0" w:color="auto"/>
                <w:bottom w:val="none" w:sz="0" w:space="0" w:color="auto"/>
                <w:right w:val="none" w:sz="0" w:space="0" w:color="auto"/>
              </w:divBdr>
            </w:div>
            <w:div w:id="1575702914">
              <w:marLeft w:val="0"/>
              <w:marRight w:val="0"/>
              <w:marTop w:val="0"/>
              <w:marBottom w:val="0"/>
              <w:divBdr>
                <w:top w:val="none" w:sz="0" w:space="0" w:color="auto"/>
                <w:left w:val="none" w:sz="0" w:space="0" w:color="auto"/>
                <w:bottom w:val="none" w:sz="0" w:space="0" w:color="auto"/>
                <w:right w:val="none" w:sz="0" w:space="0" w:color="auto"/>
              </w:divBdr>
            </w:div>
            <w:div w:id="1603608330">
              <w:marLeft w:val="0"/>
              <w:marRight w:val="0"/>
              <w:marTop w:val="0"/>
              <w:marBottom w:val="0"/>
              <w:divBdr>
                <w:top w:val="none" w:sz="0" w:space="0" w:color="auto"/>
                <w:left w:val="none" w:sz="0" w:space="0" w:color="auto"/>
                <w:bottom w:val="none" w:sz="0" w:space="0" w:color="auto"/>
                <w:right w:val="none" w:sz="0" w:space="0" w:color="auto"/>
              </w:divBdr>
            </w:div>
          </w:divsChild>
        </w:div>
        <w:div w:id="1765807650">
          <w:marLeft w:val="0"/>
          <w:marRight w:val="0"/>
          <w:marTop w:val="0"/>
          <w:marBottom w:val="0"/>
          <w:divBdr>
            <w:top w:val="none" w:sz="0" w:space="0" w:color="auto"/>
            <w:left w:val="none" w:sz="0" w:space="0" w:color="auto"/>
            <w:bottom w:val="none" w:sz="0" w:space="0" w:color="auto"/>
            <w:right w:val="none" w:sz="0" w:space="0" w:color="auto"/>
          </w:divBdr>
        </w:div>
        <w:div w:id="1813985448">
          <w:marLeft w:val="0"/>
          <w:marRight w:val="0"/>
          <w:marTop w:val="0"/>
          <w:marBottom w:val="0"/>
          <w:divBdr>
            <w:top w:val="none" w:sz="0" w:space="0" w:color="auto"/>
            <w:left w:val="none" w:sz="0" w:space="0" w:color="auto"/>
            <w:bottom w:val="none" w:sz="0" w:space="0" w:color="auto"/>
            <w:right w:val="none" w:sz="0" w:space="0" w:color="auto"/>
          </w:divBdr>
        </w:div>
        <w:div w:id="1934825912">
          <w:marLeft w:val="0"/>
          <w:marRight w:val="0"/>
          <w:marTop w:val="0"/>
          <w:marBottom w:val="0"/>
          <w:divBdr>
            <w:top w:val="none" w:sz="0" w:space="0" w:color="auto"/>
            <w:left w:val="none" w:sz="0" w:space="0" w:color="auto"/>
            <w:bottom w:val="none" w:sz="0" w:space="0" w:color="auto"/>
            <w:right w:val="none" w:sz="0" w:space="0" w:color="auto"/>
          </w:divBdr>
        </w:div>
        <w:div w:id="1939361219">
          <w:marLeft w:val="0"/>
          <w:marRight w:val="0"/>
          <w:marTop w:val="0"/>
          <w:marBottom w:val="0"/>
          <w:divBdr>
            <w:top w:val="none" w:sz="0" w:space="0" w:color="auto"/>
            <w:left w:val="none" w:sz="0" w:space="0" w:color="auto"/>
            <w:bottom w:val="none" w:sz="0" w:space="0" w:color="auto"/>
            <w:right w:val="none" w:sz="0" w:space="0" w:color="auto"/>
          </w:divBdr>
        </w:div>
        <w:div w:id="2016301366">
          <w:marLeft w:val="0"/>
          <w:marRight w:val="0"/>
          <w:marTop w:val="0"/>
          <w:marBottom w:val="0"/>
          <w:divBdr>
            <w:top w:val="none" w:sz="0" w:space="0" w:color="auto"/>
            <w:left w:val="none" w:sz="0" w:space="0" w:color="auto"/>
            <w:bottom w:val="none" w:sz="0" w:space="0" w:color="auto"/>
            <w:right w:val="none" w:sz="0" w:space="0" w:color="auto"/>
          </w:divBdr>
          <w:divsChild>
            <w:div w:id="168646040">
              <w:marLeft w:val="0"/>
              <w:marRight w:val="0"/>
              <w:marTop w:val="0"/>
              <w:marBottom w:val="0"/>
              <w:divBdr>
                <w:top w:val="none" w:sz="0" w:space="0" w:color="auto"/>
                <w:left w:val="none" w:sz="0" w:space="0" w:color="auto"/>
                <w:bottom w:val="none" w:sz="0" w:space="0" w:color="auto"/>
                <w:right w:val="none" w:sz="0" w:space="0" w:color="auto"/>
              </w:divBdr>
            </w:div>
            <w:div w:id="170610265">
              <w:marLeft w:val="0"/>
              <w:marRight w:val="0"/>
              <w:marTop w:val="0"/>
              <w:marBottom w:val="0"/>
              <w:divBdr>
                <w:top w:val="none" w:sz="0" w:space="0" w:color="auto"/>
                <w:left w:val="none" w:sz="0" w:space="0" w:color="auto"/>
                <w:bottom w:val="none" w:sz="0" w:space="0" w:color="auto"/>
                <w:right w:val="none" w:sz="0" w:space="0" w:color="auto"/>
              </w:divBdr>
            </w:div>
            <w:div w:id="196352689">
              <w:marLeft w:val="0"/>
              <w:marRight w:val="0"/>
              <w:marTop w:val="0"/>
              <w:marBottom w:val="0"/>
              <w:divBdr>
                <w:top w:val="none" w:sz="0" w:space="0" w:color="auto"/>
                <w:left w:val="none" w:sz="0" w:space="0" w:color="auto"/>
                <w:bottom w:val="none" w:sz="0" w:space="0" w:color="auto"/>
                <w:right w:val="none" w:sz="0" w:space="0" w:color="auto"/>
              </w:divBdr>
            </w:div>
            <w:div w:id="268394294">
              <w:marLeft w:val="0"/>
              <w:marRight w:val="0"/>
              <w:marTop w:val="0"/>
              <w:marBottom w:val="0"/>
              <w:divBdr>
                <w:top w:val="none" w:sz="0" w:space="0" w:color="auto"/>
                <w:left w:val="none" w:sz="0" w:space="0" w:color="auto"/>
                <w:bottom w:val="none" w:sz="0" w:space="0" w:color="auto"/>
                <w:right w:val="none" w:sz="0" w:space="0" w:color="auto"/>
              </w:divBdr>
            </w:div>
            <w:div w:id="434520930">
              <w:marLeft w:val="0"/>
              <w:marRight w:val="0"/>
              <w:marTop w:val="0"/>
              <w:marBottom w:val="0"/>
              <w:divBdr>
                <w:top w:val="none" w:sz="0" w:space="0" w:color="auto"/>
                <w:left w:val="none" w:sz="0" w:space="0" w:color="auto"/>
                <w:bottom w:val="none" w:sz="0" w:space="0" w:color="auto"/>
                <w:right w:val="none" w:sz="0" w:space="0" w:color="auto"/>
              </w:divBdr>
            </w:div>
            <w:div w:id="453139590">
              <w:marLeft w:val="0"/>
              <w:marRight w:val="0"/>
              <w:marTop w:val="0"/>
              <w:marBottom w:val="0"/>
              <w:divBdr>
                <w:top w:val="none" w:sz="0" w:space="0" w:color="auto"/>
                <w:left w:val="none" w:sz="0" w:space="0" w:color="auto"/>
                <w:bottom w:val="none" w:sz="0" w:space="0" w:color="auto"/>
                <w:right w:val="none" w:sz="0" w:space="0" w:color="auto"/>
              </w:divBdr>
            </w:div>
            <w:div w:id="537932032">
              <w:marLeft w:val="0"/>
              <w:marRight w:val="0"/>
              <w:marTop w:val="0"/>
              <w:marBottom w:val="0"/>
              <w:divBdr>
                <w:top w:val="none" w:sz="0" w:space="0" w:color="auto"/>
                <w:left w:val="none" w:sz="0" w:space="0" w:color="auto"/>
                <w:bottom w:val="none" w:sz="0" w:space="0" w:color="auto"/>
                <w:right w:val="none" w:sz="0" w:space="0" w:color="auto"/>
              </w:divBdr>
            </w:div>
            <w:div w:id="851601118">
              <w:marLeft w:val="0"/>
              <w:marRight w:val="0"/>
              <w:marTop w:val="0"/>
              <w:marBottom w:val="0"/>
              <w:divBdr>
                <w:top w:val="none" w:sz="0" w:space="0" w:color="auto"/>
                <w:left w:val="none" w:sz="0" w:space="0" w:color="auto"/>
                <w:bottom w:val="none" w:sz="0" w:space="0" w:color="auto"/>
                <w:right w:val="none" w:sz="0" w:space="0" w:color="auto"/>
              </w:divBdr>
            </w:div>
            <w:div w:id="939025910">
              <w:marLeft w:val="0"/>
              <w:marRight w:val="0"/>
              <w:marTop w:val="0"/>
              <w:marBottom w:val="0"/>
              <w:divBdr>
                <w:top w:val="none" w:sz="0" w:space="0" w:color="auto"/>
                <w:left w:val="none" w:sz="0" w:space="0" w:color="auto"/>
                <w:bottom w:val="none" w:sz="0" w:space="0" w:color="auto"/>
                <w:right w:val="none" w:sz="0" w:space="0" w:color="auto"/>
              </w:divBdr>
            </w:div>
            <w:div w:id="1036153303">
              <w:marLeft w:val="0"/>
              <w:marRight w:val="0"/>
              <w:marTop w:val="0"/>
              <w:marBottom w:val="0"/>
              <w:divBdr>
                <w:top w:val="none" w:sz="0" w:space="0" w:color="auto"/>
                <w:left w:val="none" w:sz="0" w:space="0" w:color="auto"/>
                <w:bottom w:val="none" w:sz="0" w:space="0" w:color="auto"/>
                <w:right w:val="none" w:sz="0" w:space="0" w:color="auto"/>
              </w:divBdr>
            </w:div>
            <w:div w:id="1227188077">
              <w:marLeft w:val="0"/>
              <w:marRight w:val="0"/>
              <w:marTop w:val="0"/>
              <w:marBottom w:val="0"/>
              <w:divBdr>
                <w:top w:val="none" w:sz="0" w:space="0" w:color="auto"/>
                <w:left w:val="none" w:sz="0" w:space="0" w:color="auto"/>
                <w:bottom w:val="none" w:sz="0" w:space="0" w:color="auto"/>
                <w:right w:val="none" w:sz="0" w:space="0" w:color="auto"/>
              </w:divBdr>
            </w:div>
            <w:div w:id="1253975867">
              <w:marLeft w:val="0"/>
              <w:marRight w:val="0"/>
              <w:marTop w:val="0"/>
              <w:marBottom w:val="0"/>
              <w:divBdr>
                <w:top w:val="none" w:sz="0" w:space="0" w:color="auto"/>
                <w:left w:val="none" w:sz="0" w:space="0" w:color="auto"/>
                <w:bottom w:val="none" w:sz="0" w:space="0" w:color="auto"/>
                <w:right w:val="none" w:sz="0" w:space="0" w:color="auto"/>
              </w:divBdr>
            </w:div>
            <w:div w:id="1292245733">
              <w:marLeft w:val="0"/>
              <w:marRight w:val="0"/>
              <w:marTop w:val="0"/>
              <w:marBottom w:val="0"/>
              <w:divBdr>
                <w:top w:val="none" w:sz="0" w:space="0" w:color="auto"/>
                <w:left w:val="none" w:sz="0" w:space="0" w:color="auto"/>
                <w:bottom w:val="none" w:sz="0" w:space="0" w:color="auto"/>
                <w:right w:val="none" w:sz="0" w:space="0" w:color="auto"/>
              </w:divBdr>
            </w:div>
            <w:div w:id="1505709948">
              <w:marLeft w:val="0"/>
              <w:marRight w:val="0"/>
              <w:marTop w:val="0"/>
              <w:marBottom w:val="0"/>
              <w:divBdr>
                <w:top w:val="none" w:sz="0" w:space="0" w:color="auto"/>
                <w:left w:val="none" w:sz="0" w:space="0" w:color="auto"/>
                <w:bottom w:val="none" w:sz="0" w:space="0" w:color="auto"/>
                <w:right w:val="none" w:sz="0" w:space="0" w:color="auto"/>
              </w:divBdr>
            </w:div>
            <w:div w:id="1934896704">
              <w:marLeft w:val="0"/>
              <w:marRight w:val="0"/>
              <w:marTop w:val="0"/>
              <w:marBottom w:val="0"/>
              <w:divBdr>
                <w:top w:val="none" w:sz="0" w:space="0" w:color="auto"/>
                <w:left w:val="none" w:sz="0" w:space="0" w:color="auto"/>
                <w:bottom w:val="none" w:sz="0" w:space="0" w:color="auto"/>
                <w:right w:val="none" w:sz="0" w:space="0" w:color="auto"/>
              </w:divBdr>
            </w:div>
            <w:div w:id="1952860155">
              <w:marLeft w:val="0"/>
              <w:marRight w:val="0"/>
              <w:marTop w:val="0"/>
              <w:marBottom w:val="0"/>
              <w:divBdr>
                <w:top w:val="none" w:sz="0" w:space="0" w:color="auto"/>
                <w:left w:val="none" w:sz="0" w:space="0" w:color="auto"/>
                <w:bottom w:val="none" w:sz="0" w:space="0" w:color="auto"/>
                <w:right w:val="none" w:sz="0" w:space="0" w:color="auto"/>
              </w:divBdr>
            </w:div>
            <w:div w:id="1960600657">
              <w:marLeft w:val="0"/>
              <w:marRight w:val="0"/>
              <w:marTop w:val="0"/>
              <w:marBottom w:val="0"/>
              <w:divBdr>
                <w:top w:val="none" w:sz="0" w:space="0" w:color="auto"/>
                <w:left w:val="none" w:sz="0" w:space="0" w:color="auto"/>
                <w:bottom w:val="none" w:sz="0" w:space="0" w:color="auto"/>
                <w:right w:val="none" w:sz="0" w:space="0" w:color="auto"/>
              </w:divBdr>
            </w:div>
            <w:div w:id="1962110708">
              <w:marLeft w:val="0"/>
              <w:marRight w:val="0"/>
              <w:marTop w:val="0"/>
              <w:marBottom w:val="0"/>
              <w:divBdr>
                <w:top w:val="none" w:sz="0" w:space="0" w:color="auto"/>
                <w:left w:val="none" w:sz="0" w:space="0" w:color="auto"/>
                <w:bottom w:val="none" w:sz="0" w:space="0" w:color="auto"/>
                <w:right w:val="none" w:sz="0" w:space="0" w:color="auto"/>
              </w:divBdr>
            </w:div>
            <w:div w:id="2015375111">
              <w:marLeft w:val="0"/>
              <w:marRight w:val="0"/>
              <w:marTop w:val="0"/>
              <w:marBottom w:val="0"/>
              <w:divBdr>
                <w:top w:val="none" w:sz="0" w:space="0" w:color="auto"/>
                <w:left w:val="none" w:sz="0" w:space="0" w:color="auto"/>
                <w:bottom w:val="none" w:sz="0" w:space="0" w:color="auto"/>
                <w:right w:val="none" w:sz="0" w:space="0" w:color="auto"/>
              </w:divBdr>
            </w:div>
            <w:div w:id="2097898129">
              <w:marLeft w:val="0"/>
              <w:marRight w:val="0"/>
              <w:marTop w:val="0"/>
              <w:marBottom w:val="0"/>
              <w:divBdr>
                <w:top w:val="none" w:sz="0" w:space="0" w:color="auto"/>
                <w:left w:val="none" w:sz="0" w:space="0" w:color="auto"/>
                <w:bottom w:val="none" w:sz="0" w:space="0" w:color="auto"/>
                <w:right w:val="none" w:sz="0" w:space="0" w:color="auto"/>
              </w:divBdr>
            </w:div>
          </w:divsChild>
        </w:div>
        <w:div w:id="2061391991">
          <w:marLeft w:val="0"/>
          <w:marRight w:val="0"/>
          <w:marTop w:val="0"/>
          <w:marBottom w:val="0"/>
          <w:divBdr>
            <w:top w:val="none" w:sz="0" w:space="0" w:color="auto"/>
            <w:left w:val="none" w:sz="0" w:space="0" w:color="auto"/>
            <w:bottom w:val="none" w:sz="0" w:space="0" w:color="auto"/>
            <w:right w:val="none" w:sz="0" w:space="0" w:color="auto"/>
          </w:divBdr>
          <w:divsChild>
            <w:div w:id="188177948">
              <w:marLeft w:val="0"/>
              <w:marRight w:val="0"/>
              <w:marTop w:val="0"/>
              <w:marBottom w:val="0"/>
              <w:divBdr>
                <w:top w:val="none" w:sz="0" w:space="0" w:color="auto"/>
                <w:left w:val="none" w:sz="0" w:space="0" w:color="auto"/>
                <w:bottom w:val="none" w:sz="0" w:space="0" w:color="auto"/>
                <w:right w:val="none" w:sz="0" w:space="0" w:color="auto"/>
              </w:divBdr>
            </w:div>
            <w:div w:id="214511847">
              <w:marLeft w:val="0"/>
              <w:marRight w:val="0"/>
              <w:marTop w:val="0"/>
              <w:marBottom w:val="0"/>
              <w:divBdr>
                <w:top w:val="none" w:sz="0" w:space="0" w:color="auto"/>
                <w:left w:val="none" w:sz="0" w:space="0" w:color="auto"/>
                <w:bottom w:val="none" w:sz="0" w:space="0" w:color="auto"/>
                <w:right w:val="none" w:sz="0" w:space="0" w:color="auto"/>
              </w:divBdr>
            </w:div>
            <w:div w:id="272443064">
              <w:marLeft w:val="0"/>
              <w:marRight w:val="0"/>
              <w:marTop w:val="0"/>
              <w:marBottom w:val="0"/>
              <w:divBdr>
                <w:top w:val="none" w:sz="0" w:space="0" w:color="auto"/>
                <w:left w:val="none" w:sz="0" w:space="0" w:color="auto"/>
                <w:bottom w:val="none" w:sz="0" w:space="0" w:color="auto"/>
                <w:right w:val="none" w:sz="0" w:space="0" w:color="auto"/>
              </w:divBdr>
            </w:div>
            <w:div w:id="520362638">
              <w:marLeft w:val="0"/>
              <w:marRight w:val="0"/>
              <w:marTop w:val="0"/>
              <w:marBottom w:val="0"/>
              <w:divBdr>
                <w:top w:val="none" w:sz="0" w:space="0" w:color="auto"/>
                <w:left w:val="none" w:sz="0" w:space="0" w:color="auto"/>
                <w:bottom w:val="none" w:sz="0" w:space="0" w:color="auto"/>
                <w:right w:val="none" w:sz="0" w:space="0" w:color="auto"/>
              </w:divBdr>
            </w:div>
            <w:div w:id="651982484">
              <w:marLeft w:val="0"/>
              <w:marRight w:val="0"/>
              <w:marTop w:val="0"/>
              <w:marBottom w:val="0"/>
              <w:divBdr>
                <w:top w:val="none" w:sz="0" w:space="0" w:color="auto"/>
                <w:left w:val="none" w:sz="0" w:space="0" w:color="auto"/>
                <w:bottom w:val="none" w:sz="0" w:space="0" w:color="auto"/>
                <w:right w:val="none" w:sz="0" w:space="0" w:color="auto"/>
              </w:divBdr>
            </w:div>
            <w:div w:id="778260928">
              <w:marLeft w:val="0"/>
              <w:marRight w:val="0"/>
              <w:marTop w:val="0"/>
              <w:marBottom w:val="0"/>
              <w:divBdr>
                <w:top w:val="none" w:sz="0" w:space="0" w:color="auto"/>
                <w:left w:val="none" w:sz="0" w:space="0" w:color="auto"/>
                <w:bottom w:val="none" w:sz="0" w:space="0" w:color="auto"/>
                <w:right w:val="none" w:sz="0" w:space="0" w:color="auto"/>
              </w:divBdr>
            </w:div>
            <w:div w:id="872349843">
              <w:marLeft w:val="0"/>
              <w:marRight w:val="0"/>
              <w:marTop w:val="0"/>
              <w:marBottom w:val="0"/>
              <w:divBdr>
                <w:top w:val="none" w:sz="0" w:space="0" w:color="auto"/>
                <w:left w:val="none" w:sz="0" w:space="0" w:color="auto"/>
                <w:bottom w:val="none" w:sz="0" w:space="0" w:color="auto"/>
                <w:right w:val="none" w:sz="0" w:space="0" w:color="auto"/>
              </w:divBdr>
            </w:div>
            <w:div w:id="911429477">
              <w:marLeft w:val="0"/>
              <w:marRight w:val="0"/>
              <w:marTop w:val="0"/>
              <w:marBottom w:val="0"/>
              <w:divBdr>
                <w:top w:val="none" w:sz="0" w:space="0" w:color="auto"/>
                <w:left w:val="none" w:sz="0" w:space="0" w:color="auto"/>
                <w:bottom w:val="none" w:sz="0" w:space="0" w:color="auto"/>
                <w:right w:val="none" w:sz="0" w:space="0" w:color="auto"/>
              </w:divBdr>
            </w:div>
            <w:div w:id="912130294">
              <w:marLeft w:val="0"/>
              <w:marRight w:val="0"/>
              <w:marTop w:val="0"/>
              <w:marBottom w:val="0"/>
              <w:divBdr>
                <w:top w:val="none" w:sz="0" w:space="0" w:color="auto"/>
                <w:left w:val="none" w:sz="0" w:space="0" w:color="auto"/>
                <w:bottom w:val="none" w:sz="0" w:space="0" w:color="auto"/>
                <w:right w:val="none" w:sz="0" w:space="0" w:color="auto"/>
              </w:divBdr>
            </w:div>
            <w:div w:id="929703045">
              <w:marLeft w:val="0"/>
              <w:marRight w:val="0"/>
              <w:marTop w:val="0"/>
              <w:marBottom w:val="0"/>
              <w:divBdr>
                <w:top w:val="none" w:sz="0" w:space="0" w:color="auto"/>
                <w:left w:val="none" w:sz="0" w:space="0" w:color="auto"/>
                <w:bottom w:val="none" w:sz="0" w:space="0" w:color="auto"/>
                <w:right w:val="none" w:sz="0" w:space="0" w:color="auto"/>
              </w:divBdr>
            </w:div>
            <w:div w:id="1392389759">
              <w:marLeft w:val="0"/>
              <w:marRight w:val="0"/>
              <w:marTop w:val="0"/>
              <w:marBottom w:val="0"/>
              <w:divBdr>
                <w:top w:val="none" w:sz="0" w:space="0" w:color="auto"/>
                <w:left w:val="none" w:sz="0" w:space="0" w:color="auto"/>
                <w:bottom w:val="none" w:sz="0" w:space="0" w:color="auto"/>
                <w:right w:val="none" w:sz="0" w:space="0" w:color="auto"/>
              </w:divBdr>
            </w:div>
            <w:div w:id="1605378141">
              <w:marLeft w:val="0"/>
              <w:marRight w:val="0"/>
              <w:marTop w:val="0"/>
              <w:marBottom w:val="0"/>
              <w:divBdr>
                <w:top w:val="none" w:sz="0" w:space="0" w:color="auto"/>
                <w:left w:val="none" w:sz="0" w:space="0" w:color="auto"/>
                <w:bottom w:val="none" w:sz="0" w:space="0" w:color="auto"/>
                <w:right w:val="none" w:sz="0" w:space="0" w:color="auto"/>
              </w:divBdr>
            </w:div>
            <w:div w:id="1636720199">
              <w:marLeft w:val="0"/>
              <w:marRight w:val="0"/>
              <w:marTop w:val="0"/>
              <w:marBottom w:val="0"/>
              <w:divBdr>
                <w:top w:val="none" w:sz="0" w:space="0" w:color="auto"/>
                <w:left w:val="none" w:sz="0" w:space="0" w:color="auto"/>
                <w:bottom w:val="none" w:sz="0" w:space="0" w:color="auto"/>
                <w:right w:val="none" w:sz="0" w:space="0" w:color="auto"/>
              </w:divBdr>
            </w:div>
            <w:div w:id="1647204448">
              <w:marLeft w:val="0"/>
              <w:marRight w:val="0"/>
              <w:marTop w:val="0"/>
              <w:marBottom w:val="0"/>
              <w:divBdr>
                <w:top w:val="none" w:sz="0" w:space="0" w:color="auto"/>
                <w:left w:val="none" w:sz="0" w:space="0" w:color="auto"/>
                <w:bottom w:val="none" w:sz="0" w:space="0" w:color="auto"/>
                <w:right w:val="none" w:sz="0" w:space="0" w:color="auto"/>
              </w:divBdr>
            </w:div>
            <w:div w:id="1700818458">
              <w:marLeft w:val="0"/>
              <w:marRight w:val="0"/>
              <w:marTop w:val="0"/>
              <w:marBottom w:val="0"/>
              <w:divBdr>
                <w:top w:val="none" w:sz="0" w:space="0" w:color="auto"/>
                <w:left w:val="none" w:sz="0" w:space="0" w:color="auto"/>
                <w:bottom w:val="none" w:sz="0" w:space="0" w:color="auto"/>
                <w:right w:val="none" w:sz="0" w:space="0" w:color="auto"/>
              </w:divBdr>
            </w:div>
            <w:div w:id="1781948116">
              <w:marLeft w:val="0"/>
              <w:marRight w:val="0"/>
              <w:marTop w:val="0"/>
              <w:marBottom w:val="0"/>
              <w:divBdr>
                <w:top w:val="none" w:sz="0" w:space="0" w:color="auto"/>
                <w:left w:val="none" w:sz="0" w:space="0" w:color="auto"/>
                <w:bottom w:val="none" w:sz="0" w:space="0" w:color="auto"/>
                <w:right w:val="none" w:sz="0" w:space="0" w:color="auto"/>
              </w:divBdr>
            </w:div>
            <w:div w:id="1916932420">
              <w:marLeft w:val="0"/>
              <w:marRight w:val="0"/>
              <w:marTop w:val="0"/>
              <w:marBottom w:val="0"/>
              <w:divBdr>
                <w:top w:val="none" w:sz="0" w:space="0" w:color="auto"/>
                <w:left w:val="none" w:sz="0" w:space="0" w:color="auto"/>
                <w:bottom w:val="none" w:sz="0" w:space="0" w:color="auto"/>
                <w:right w:val="none" w:sz="0" w:space="0" w:color="auto"/>
              </w:divBdr>
            </w:div>
            <w:div w:id="1963415190">
              <w:marLeft w:val="0"/>
              <w:marRight w:val="0"/>
              <w:marTop w:val="0"/>
              <w:marBottom w:val="0"/>
              <w:divBdr>
                <w:top w:val="none" w:sz="0" w:space="0" w:color="auto"/>
                <w:left w:val="none" w:sz="0" w:space="0" w:color="auto"/>
                <w:bottom w:val="none" w:sz="0" w:space="0" w:color="auto"/>
                <w:right w:val="none" w:sz="0" w:space="0" w:color="auto"/>
              </w:divBdr>
            </w:div>
            <w:div w:id="1967542826">
              <w:marLeft w:val="0"/>
              <w:marRight w:val="0"/>
              <w:marTop w:val="0"/>
              <w:marBottom w:val="0"/>
              <w:divBdr>
                <w:top w:val="none" w:sz="0" w:space="0" w:color="auto"/>
                <w:left w:val="none" w:sz="0" w:space="0" w:color="auto"/>
                <w:bottom w:val="none" w:sz="0" w:space="0" w:color="auto"/>
                <w:right w:val="none" w:sz="0" w:space="0" w:color="auto"/>
              </w:divBdr>
            </w:div>
            <w:div w:id="211662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3166">
      <w:bodyDiv w:val="1"/>
      <w:marLeft w:val="0"/>
      <w:marRight w:val="0"/>
      <w:marTop w:val="0"/>
      <w:marBottom w:val="0"/>
      <w:divBdr>
        <w:top w:val="none" w:sz="0" w:space="0" w:color="auto"/>
        <w:left w:val="none" w:sz="0" w:space="0" w:color="auto"/>
        <w:bottom w:val="none" w:sz="0" w:space="0" w:color="auto"/>
        <w:right w:val="none" w:sz="0" w:space="0" w:color="auto"/>
      </w:divBdr>
      <w:divsChild>
        <w:div w:id="142553114">
          <w:marLeft w:val="0"/>
          <w:marRight w:val="0"/>
          <w:marTop w:val="0"/>
          <w:marBottom w:val="0"/>
          <w:divBdr>
            <w:top w:val="none" w:sz="0" w:space="0" w:color="auto"/>
            <w:left w:val="none" w:sz="0" w:space="0" w:color="auto"/>
            <w:bottom w:val="none" w:sz="0" w:space="0" w:color="auto"/>
            <w:right w:val="none" w:sz="0" w:space="0" w:color="auto"/>
          </w:divBdr>
        </w:div>
        <w:div w:id="492256130">
          <w:marLeft w:val="0"/>
          <w:marRight w:val="0"/>
          <w:marTop w:val="0"/>
          <w:marBottom w:val="0"/>
          <w:divBdr>
            <w:top w:val="none" w:sz="0" w:space="0" w:color="auto"/>
            <w:left w:val="none" w:sz="0" w:space="0" w:color="auto"/>
            <w:bottom w:val="none" w:sz="0" w:space="0" w:color="auto"/>
            <w:right w:val="none" w:sz="0" w:space="0" w:color="auto"/>
          </w:divBdr>
        </w:div>
        <w:div w:id="940726141">
          <w:marLeft w:val="0"/>
          <w:marRight w:val="0"/>
          <w:marTop w:val="0"/>
          <w:marBottom w:val="0"/>
          <w:divBdr>
            <w:top w:val="none" w:sz="0" w:space="0" w:color="auto"/>
            <w:left w:val="none" w:sz="0" w:space="0" w:color="auto"/>
            <w:bottom w:val="none" w:sz="0" w:space="0" w:color="auto"/>
            <w:right w:val="none" w:sz="0" w:space="0" w:color="auto"/>
          </w:divBdr>
        </w:div>
        <w:div w:id="1862352063">
          <w:marLeft w:val="0"/>
          <w:marRight w:val="0"/>
          <w:marTop w:val="0"/>
          <w:marBottom w:val="0"/>
          <w:divBdr>
            <w:top w:val="none" w:sz="0" w:space="0" w:color="auto"/>
            <w:left w:val="none" w:sz="0" w:space="0" w:color="auto"/>
            <w:bottom w:val="none" w:sz="0" w:space="0" w:color="auto"/>
            <w:right w:val="none" w:sz="0" w:space="0" w:color="auto"/>
          </w:divBdr>
        </w:div>
        <w:div w:id="2092657717">
          <w:marLeft w:val="0"/>
          <w:marRight w:val="0"/>
          <w:marTop w:val="0"/>
          <w:marBottom w:val="0"/>
          <w:divBdr>
            <w:top w:val="none" w:sz="0" w:space="0" w:color="auto"/>
            <w:left w:val="none" w:sz="0" w:space="0" w:color="auto"/>
            <w:bottom w:val="none" w:sz="0" w:space="0" w:color="auto"/>
            <w:right w:val="none" w:sz="0" w:space="0" w:color="auto"/>
          </w:divBdr>
        </w:div>
      </w:divsChild>
    </w:div>
    <w:div w:id="2100910247">
      <w:bodyDiv w:val="1"/>
      <w:marLeft w:val="0"/>
      <w:marRight w:val="0"/>
      <w:marTop w:val="0"/>
      <w:marBottom w:val="0"/>
      <w:divBdr>
        <w:top w:val="none" w:sz="0" w:space="0" w:color="auto"/>
        <w:left w:val="none" w:sz="0" w:space="0" w:color="auto"/>
        <w:bottom w:val="none" w:sz="0" w:space="0" w:color="auto"/>
        <w:right w:val="none" w:sz="0" w:space="0" w:color="auto"/>
      </w:divBdr>
      <w:divsChild>
        <w:div w:id="924608656">
          <w:marLeft w:val="0"/>
          <w:marRight w:val="0"/>
          <w:marTop w:val="0"/>
          <w:marBottom w:val="0"/>
          <w:divBdr>
            <w:top w:val="none" w:sz="0" w:space="0" w:color="auto"/>
            <w:left w:val="none" w:sz="0" w:space="0" w:color="auto"/>
            <w:bottom w:val="none" w:sz="0" w:space="0" w:color="auto"/>
            <w:right w:val="none" w:sz="0" w:space="0" w:color="auto"/>
          </w:divBdr>
        </w:div>
        <w:div w:id="2090956528">
          <w:marLeft w:val="0"/>
          <w:marRight w:val="0"/>
          <w:marTop w:val="0"/>
          <w:marBottom w:val="0"/>
          <w:divBdr>
            <w:top w:val="none" w:sz="0" w:space="0" w:color="auto"/>
            <w:left w:val="none" w:sz="0" w:space="0" w:color="auto"/>
            <w:bottom w:val="none" w:sz="0" w:space="0" w:color="auto"/>
            <w:right w:val="none" w:sz="0" w:space="0" w:color="auto"/>
          </w:divBdr>
        </w:div>
      </w:divsChild>
    </w:div>
    <w:div w:id="212901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package" Target="embeddings/Feuille_de_calcul_Microsoft_Excel1.xls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Feuille_de_calcul_Microsoft_Excel.xlsx"/><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CD3307B908FB40BF2D43586852D05B"/>
        <w:category>
          <w:name w:val="Général"/>
          <w:gallery w:val="placeholder"/>
        </w:category>
        <w:types>
          <w:type w:val="bbPlcHdr"/>
        </w:types>
        <w:behaviors>
          <w:behavior w:val="content"/>
        </w:behaviors>
        <w:guid w:val="{38DB2B15-DBEA-7449-BDC3-EEEEE6CC6E71}"/>
      </w:docPartPr>
      <w:docPartBody>
        <w:p w:rsidR="00891F5B" w:rsidRDefault="00891F5B" w:rsidP="00891F5B">
          <w:pPr>
            <w:pStyle w:val="EECD3307B908FB40BF2D43586852D05B"/>
          </w:pPr>
          <w:r>
            <w:t>[Tapez le texte]</w:t>
          </w:r>
        </w:p>
      </w:docPartBody>
    </w:docPart>
    <w:docPart>
      <w:docPartPr>
        <w:name w:val="90E55B86A5BBB04289A066C7CA5EBBA6"/>
        <w:category>
          <w:name w:val="Général"/>
          <w:gallery w:val="placeholder"/>
        </w:category>
        <w:types>
          <w:type w:val="bbPlcHdr"/>
        </w:types>
        <w:behaviors>
          <w:behavior w:val="content"/>
        </w:behaviors>
        <w:guid w:val="{5B39D64D-7A95-3C4B-B72E-301CF524F592}"/>
      </w:docPartPr>
      <w:docPartBody>
        <w:p w:rsidR="00891F5B" w:rsidRDefault="00891F5B" w:rsidP="00891F5B">
          <w:pPr>
            <w:pStyle w:val="90E55B86A5BBB04289A066C7CA5EBBA6"/>
          </w:pPr>
          <w:r>
            <w:t>[Tapez le texte]</w:t>
          </w:r>
        </w:p>
      </w:docPartBody>
    </w:docPart>
    <w:docPart>
      <w:docPartPr>
        <w:name w:val="0F4779E6B7FD7F44A9BB07C2FB5811FB"/>
        <w:category>
          <w:name w:val="Général"/>
          <w:gallery w:val="placeholder"/>
        </w:category>
        <w:types>
          <w:type w:val="bbPlcHdr"/>
        </w:types>
        <w:behaviors>
          <w:behavior w:val="content"/>
        </w:behaviors>
        <w:guid w:val="{7B100559-3126-7844-B584-B2FFF8C9C79A}"/>
      </w:docPartPr>
      <w:docPartBody>
        <w:p w:rsidR="00891F5B" w:rsidRDefault="00891F5B" w:rsidP="00891F5B">
          <w:pPr>
            <w:pStyle w:val="0F4779E6B7FD7F44A9BB07C2FB5811FB"/>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Times New Roman"/>
    <w:panose1 w:val="020B0604020202020204"/>
    <w:charset w:val="8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MinionPro-Regular">
    <w:altName w:val="Calibri"/>
    <w:panose1 w:val="020B0604020202020204"/>
    <w:charset w:val="4D"/>
    <w:family w:val="auto"/>
    <w:pitch w:val="default"/>
    <w:sig w:usb0="00000003" w:usb1="00000000" w:usb2="00000000" w:usb3="00000000" w:csb0="00000001" w:csb1="00000000"/>
  </w:font>
  <w:font w:name="L Futura Light">
    <w:altName w:val="Calibri"/>
    <w:panose1 w:val="020B0604020202020204"/>
    <w:charset w:val="00"/>
    <w:family w:val="auto"/>
    <w:pitch w:val="variable"/>
    <w:sig w:usb0="00000003" w:usb1="00000000" w:usb2="00000000" w:usb3="00000000" w:csb0="00000001" w:csb1="00000000"/>
  </w:font>
  <w:font w:name="Prime Regular">
    <w:altName w:val="Calibri"/>
    <w:panose1 w:val="00000000000000000000"/>
    <w:charset w:val="00"/>
    <w:family w:val="auto"/>
    <w:notTrueType/>
    <w:pitch w:val="variable"/>
    <w:sig w:usb0="80000027" w:usb1="0000004A" w:usb2="00000000" w:usb3="00000000" w:csb0="00000003"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Tahoma,Cambria">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91F5B"/>
    <w:rsid w:val="000017F4"/>
    <w:rsid w:val="000065D9"/>
    <w:rsid w:val="00020FE6"/>
    <w:rsid w:val="00022242"/>
    <w:rsid w:val="00031D37"/>
    <w:rsid w:val="00045FB9"/>
    <w:rsid w:val="00047EDC"/>
    <w:rsid w:val="00051248"/>
    <w:rsid w:val="00056355"/>
    <w:rsid w:val="000703B1"/>
    <w:rsid w:val="00074A48"/>
    <w:rsid w:val="00083926"/>
    <w:rsid w:val="000877C8"/>
    <w:rsid w:val="00091EAB"/>
    <w:rsid w:val="00097C27"/>
    <w:rsid w:val="00097CE6"/>
    <w:rsid w:val="000A5B4C"/>
    <w:rsid w:val="000B1DA5"/>
    <w:rsid w:val="000B68F3"/>
    <w:rsid w:val="000C0CF9"/>
    <w:rsid w:val="000C38A8"/>
    <w:rsid w:val="000C65E4"/>
    <w:rsid w:val="000D65BA"/>
    <w:rsid w:val="000E57EE"/>
    <w:rsid w:val="00113F1C"/>
    <w:rsid w:val="0012244D"/>
    <w:rsid w:val="00127DC9"/>
    <w:rsid w:val="00145EEF"/>
    <w:rsid w:val="00163396"/>
    <w:rsid w:val="00163ABF"/>
    <w:rsid w:val="00164E49"/>
    <w:rsid w:val="00165AA5"/>
    <w:rsid w:val="00170EEE"/>
    <w:rsid w:val="001824AA"/>
    <w:rsid w:val="00191D00"/>
    <w:rsid w:val="0019739F"/>
    <w:rsid w:val="001B1BE4"/>
    <w:rsid w:val="001C26AB"/>
    <w:rsid w:val="001D1B5B"/>
    <w:rsid w:val="001D4251"/>
    <w:rsid w:val="001F05C6"/>
    <w:rsid w:val="001F0651"/>
    <w:rsid w:val="00212D61"/>
    <w:rsid w:val="00213EF4"/>
    <w:rsid w:val="00233DD9"/>
    <w:rsid w:val="002357D6"/>
    <w:rsid w:val="00235BDB"/>
    <w:rsid w:val="002449C3"/>
    <w:rsid w:val="002566F6"/>
    <w:rsid w:val="00264606"/>
    <w:rsid w:val="00265FCF"/>
    <w:rsid w:val="002676CC"/>
    <w:rsid w:val="00267B79"/>
    <w:rsid w:val="00272A27"/>
    <w:rsid w:val="00281266"/>
    <w:rsid w:val="00283113"/>
    <w:rsid w:val="0028735D"/>
    <w:rsid w:val="00296CA7"/>
    <w:rsid w:val="002C0739"/>
    <w:rsid w:val="002C7C26"/>
    <w:rsid w:val="002D2EFC"/>
    <w:rsid w:val="002E0298"/>
    <w:rsid w:val="00301602"/>
    <w:rsid w:val="003154DD"/>
    <w:rsid w:val="003179DA"/>
    <w:rsid w:val="00323B05"/>
    <w:rsid w:val="003258A7"/>
    <w:rsid w:val="00330318"/>
    <w:rsid w:val="00342BF7"/>
    <w:rsid w:val="00343310"/>
    <w:rsid w:val="00344BD4"/>
    <w:rsid w:val="00364BC3"/>
    <w:rsid w:val="003709F8"/>
    <w:rsid w:val="0038005D"/>
    <w:rsid w:val="003925A8"/>
    <w:rsid w:val="003955BE"/>
    <w:rsid w:val="003A0C5B"/>
    <w:rsid w:val="003A16BB"/>
    <w:rsid w:val="003A3785"/>
    <w:rsid w:val="003A4372"/>
    <w:rsid w:val="003A560A"/>
    <w:rsid w:val="003C40CD"/>
    <w:rsid w:val="003C626F"/>
    <w:rsid w:val="003C7608"/>
    <w:rsid w:val="003D2544"/>
    <w:rsid w:val="003D5BA5"/>
    <w:rsid w:val="003E10D7"/>
    <w:rsid w:val="003E7EA2"/>
    <w:rsid w:val="003F4B0F"/>
    <w:rsid w:val="004067CA"/>
    <w:rsid w:val="004075B8"/>
    <w:rsid w:val="00424F57"/>
    <w:rsid w:val="00431734"/>
    <w:rsid w:val="00432B1D"/>
    <w:rsid w:val="00445D7D"/>
    <w:rsid w:val="0047416B"/>
    <w:rsid w:val="0047587D"/>
    <w:rsid w:val="00477FEF"/>
    <w:rsid w:val="0048279E"/>
    <w:rsid w:val="0049554B"/>
    <w:rsid w:val="004B3AA9"/>
    <w:rsid w:val="004B6DAA"/>
    <w:rsid w:val="004C0CF3"/>
    <w:rsid w:val="004D1DAF"/>
    <w:rsid w:val="004D5AC4"/>
    <w:rsid w:val="00501C95"/>
    <w:rsid w:val="00504535"/>
    <w:rsid w:val="005135E7"/>
    <w:rsid w:val="0052018F"/>
    <w:rsid w:val="005262A6"/>
    <w:rsid w:val="00533F3A"/>
    <w:rsid w:val="00537D29"/>
    <w:rsid w:val="0054163E"/>
    <w:rsid w:val="00542DAB"/>
    <w:rsid w:val="00550337"/>
    <w:rsid w:val="005563DA"/>
    <w:rsid w:val="0056799A"/>
    <w:rsid w:val="00570B8C"/>
    <w:rsid w:val="00574788"/>
    <w:rsid w:val="00580359"/>
    <w:rsid w:val="00583920"/>
    <w:rsid w:val="005B22F6"/>
    <w:rsid w:val="005B6ADA"/>
    <w:rsid w:val="005D10EA"/>
    <w:rsid w:val="005E0E1D"/>
    <w:rsid w:val="006037DD"/>
    <w:rsid w:val="00605115"/>
    <w:rsid w:val="00607F3C"/>
    <w:rsid w:val="00650B3C"/>
    <w:rsid w:val="00663FF2"/>
    <w:rsid w:val="00692491"/>
    <w:rsid w:val="006940CF"/>
    <w:rsid w:val="00697C07"/>
    <w:rsid w:val="006A6CC1"/>
    <w:rsid w:val="006C2763"/>
    <w:rsid w:val="006D2D03"/>
    <w:rsid w:val="006D3805"/>
    <w:rsid w:val="006E6D23"/>
    <w:rsid w:val="006F1BE8"/>
    <w:rsid w:val="006F47C6"/>
    <w:rsid w:val="006F4C92"/>
    <w:rsid w:val="00702A3E"/>
    <w:rsid w:val="007037A3"/>
    <w:rsid w:val="00746851"/>
    <w:rsid w:val="00773987"/>
    <w:rsid w:val="00773FAA"/>
    <w:rsid w:val="0077474E"/>
    <w:rsid w:val="00776FC5"/>
    <w:rsid w:val="0077711C"/>
    <w:rsid w:val="007832B5"/>
    <w:rsid w:val="00783E0E"/>
    <w:rsid w:val="00785EFD"/>
    <w:rsid w:val="007901FF"/>
    <w:rsid w:val="007912AB"/>
    <w:rsid w:val="007B13C6"/>
    <w:rsid w:val="007B5F9B"/>
    <w:rsid w:val="007D4CC1"/>
    <w:rsid w:val="008013B9"/>
    <w:rsid w:val="0081148D"/>
    <w:rsid w:val="00822C65"/>
    <w:rsid w:val="008242DE"/>
    <w:rsid w:val="00825F5C"/>
    <w:rsid w:val="00833588"/>
    <w:rsid w:val="008373D7"/>
    <w:rsid w:val="00837D7D"/>
    <w:rsid w:val="008431EB"/>
    <w:rsid w:val="00844C93"/>
    <w:rsid w:val="008464B8"/>
    <w:rsid w:val="00850EAB"/>
    <w:rsid w:val="008520F5"/>
    <w:rsid w:val="0088014C"/>
    <w:rsid w:val="0088707D"/>
    <w:rsid w:val="00891F5B"/>
    <w:rsid w:val="008A7F57"/>
    <w:rsid w:val="008B4105"/>
    <w:rsid w:val="008C4BC1"/>
    <w:rsid w:val="008C6343"/>
    <w:rsid w:val="008D3852"/>
    <w:rsid w:val="008D6EFF"/>
    <w:rsid w:val="00902F70"/>
    <w:rsid w:val="00914DF9"/>
    <w:rsid w:val="009233A0"/>
    <w:rsid w:val="009254B8"/>
    <w:rsid w:val="0093583D"/>
    <w:rsid w:val="00940CC9"/>
    <w:rsid w:val="00960429"/>
    <w:rsid w:val="00961833"/>
    <w:rsid w:val="00963E4D"/>
    <w:rsid w:val="00965EDD"/>
    <w:rsid w:val="00971FE5"/>
    <w:rsid w:val="009839D1"/>
    <w:rsid w:val="00983DA0"/>
    <w:rsid w:val="009A5044"/>
    <w:rsid w:val="009A5A85"/>
    <w:rsid w:val="009B00D0"/>
    <w:rsid w:val="009B3E36"/>
    <w:rsid w:val="009B4011"/>
    <w:rsid w:val="009D2BEE"/>
    <w:rsid w:val="00A00D12"/>
    <w:rsid w:val="00A01142"/>
    <w:rsid w:val="00A07E41"/>
    <w:rsid w:val="00A13AE8"/>
    <w:rsid w:val="00A16312"/>
    <w:rsid w:val="00A202CD"/>
    <w:rsid w:val="00A32D18"/>
    <w:rsid w:val="00A33F58"/>
    <w:rsid w:val="00A34C75"/>
    <w:rsid w:val="00A35078"/>
    <w:rsid w:val="00A416E1"/>
    <w:rsid w:val="00A42C77"/>
    <w:rsid w:val="00A46973"/>
    <w:rsid w:val="00A51439"/>
    <w:rsid w:val="00A66960"/>
    <w:rsid w:val="00A70FA8"/>
    <w:rsid w:val="00A82DFA"/>
    <w:rsid w:val="00A84C66"/>
    <w:rsid w:val="00AA09B0"/>
    <w:rsid w:val="00AC65B8"/>
    <w:rsid w:val="00AD3459"/>
    <w:rsid w:val="00AE0A17"/>
    <w:rsid w:val="00AE2817"/>
    <w:rsid w:val="00AF6F2C"/>
    <w:rsid w:val="00B02F7F"/>
    <w:rsid w:val="00B2001A"/>
    <w:rsid w:val="00B2264B"/>
    <w:rsid w:val="00B61241"/>
    <w:rsid w:val="00B87393"/>
    <w:rsid w:val="00B91A82"/>
    <w:rsid w:val="00BA4991"/>
    <w:rsid w:val="00BB0651"/>
    <w:rsid w:val="00BB1C60"/>
    <w:rsid w:val="00BB581A"/>
    <w:rsid w:val="00BB5B0F"/>
    <w:rsid w:val="00BF5870"/>
    <w:rsid w:val="00C04704"/>
    <w:rsid w:val="00C054EB"/>
    <w:rsid w:val="00C066F6"/>
    <w:rsid w:val="00C1795F"/>
    <w:rsid w:val="00C31B0A"/>
    <w:rsid w:val="00C37FEC"/>
    <w:rsid w:val="00C41F26"/>
    <w:rsid w:val="00C5475A"/>
    <w:rsid w:val="00C61EBC"/>
    <w:rsid w:val="00C703B2"/>
    <w:rsid w:val="00C72D0B"/>
    <w:rsid w:val="00C92DE8"/>
    <w:rsid w:val="00CA2930"/>
    <w:rsid w:val="00CA6591"/>
    <w:rsid w:val="00CB3555"/>
    <w:rsid w:val="00CB3B3B"/>
    <w:rsid w:val="00CB43CB"/>
    <w:rsid w:val="00CB5304"/>
    <w:rsid w:val="00CB5863"/>
    <w:rsid w:val="00CB5EE8"/>
    <w:rsid w:val="00CC1D5C"/>
    <w:rsid w:val="00CC6577"/>
    <w:rsid w:val="00CE0105"/>
    <w:rsid w:val="00CF06DB"/>
    <w:rsid w:val="00D122B4"/>
    <w:rsid w:val="00D42CDD"/>
    <w:rsid w:val="00D43F06"/>
    <w:rsid w:val="00D5353C"/>
    <w:rsid w:val="00D6688D"/>
    <w:rsid w:val="00D75DF6"/>
    <w:rsid w:val="00D817F4"/>
    <w:rsid w:val="00D81DF1"/>
    <w:rsid w:val="00D83E5A"/>
    <w:rsid w:val="00D86EFC"/>
    <w:rsid w:val="00D87865"/>
    <w:rsid w:val="00DC28DB"/>
    <w:rsid w:val="00DC47A3"/>
    <w:rsid w:val="00DD594F"/>
    <w:rsid w:val="00DD6512"/>
    <w:rsid w:val="00DE7E21"/>
    <w:rsid w:val="00DF5F51"/>
    <w:rsid w:val="00DF7118"/>
    <w:rsid w:val="00E14A8D"/>
    <w:rsid w:val="00E15007"/>
    <w:rsid w:val="00E26F31"/>
    <w:rsid w:val="00E36180"/>
    <w:rsid w:val="00E3695E"/>
    <w:rsid w:val="00E37C9E"/>
    <w:rsid w:val="00E404E3"/>
    <w:rsid w:val="00E60616"/>
    <w:rsid w:val="00E669A8"/>
    <w:rsid w:val="00E826DB"/>
    <w:rsid w:val="00E90266"/>
    <w:rsid w:val="00E95108"/>
    <w:rsid w:val="00E95144"/>
    <w:rsid w:val="00E9629D"/>
    <w:rsid w:val="00EB13C2"/>
    <w:rsid w:val="00EB2D16"/>
    <w:rsid w:val="00EC1636"/>
    <w:rsid w:val="00EC26DE"/>
    <w:rsid w:val="00EC3A42"/>
    <w:rsid w:val="00ED14AF"/>
    <w:rsid w:val="00ED28EC"/>
    <w:rsid w:val="00ED34E9"/>
    <w:rsid w:val="00ED4792"/>
    <w:rsid w:val="00EE0B35"/>
    <w:rsid w:val="00EE20DE"/>
    <w:rsid w:val="00EE77A3"/>
    <w:rsid w:val="00F016C0"/>
    <w:rsid w:val="00F052BA"/>
    <w:rsid w:val="00F10702"/>
    <w:rsid w:val="00F136BD"/>
    <w:rsid w:val="00F259CA"/>
    <w:rsid w:val="00F453C7"/>
    <w:rsid w:val="00F46C59"/>
    <w:rsid w:val="00F56399"/>
    <w:rsid w:val="00F57BE1"/>
    <w:rsid w:val="00F60DFF"/>
    <w:rsid w:val="00F670AA"/>
    <w:rsid w:val="00F70272"/>
    <w:rsid w:val="00F8146F"/>
    <w:rsid w:val="00F816DC"/>
    <w:rsid w:val="00F85CCC"/>
    <w:rsid w:val="00F91DEF"/>
    <w:rsid w:val="00F94345"/>
    <w:rsid w:val="00FB0ADA"/>
    <w:rsid w:val="00FB1E4E"/>
    <w:rsid w:val="00FB5471"/>
    <w:rsid w:val="00FC5F3B"/>
    <w:rsid w:val="00FE4714"/>
    <w:rsid w:val="00FE5BDB"/>
    <w:rsid w:val="00FE7098"/>
    <w:rsid w:val="00FF505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8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ECD3307B908FB40BF2D43586852D05B">
    <w:name w:val="EECD3307B908FB40BF2D43586852D05B"/>
    <w:rsid w:val="00891F5B"/>
  </w:style>
  <w:style w:type="paragraph" w:customStyle="1" w:styleId="90E55B86A5BBB04289A066C7CA5EBBA6">
    <w:name w:val="90E55B86A5BBB04289A066C7CA5EBBA6"/>
    <w:rsid w:val="00891F5B"/>
  </w:style>
  <w:style w:type="paragraph" w:customStyle="1" w:styleId="0F4779E6B7FD7F44A9BB07C2FB5811FB">
    <w:name w:val="0F4779E6B7FD7F44A9BB07C2FB5811FB"/>
    <w:rsid w:val="00891F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593E4D76240A47BD8B73147240E4F5" ma:contentTypeVersion="22" ma:contentTypeDescription="Crée un document." ma:contentTypeScope="" ma:versionID="970784c33ac74d387050b51dd73ccb1f">
  <xsd:schema xmlns:xsd="http://www.w3.org/2001/XMLSchema" xmlns:xs="http://www.w3.org/2001/XMLSchema" xmlns:p="http://schemas.microsoft.com/office/2006/metadata/properties" xmlns:ns2="a75842d0-7727-4bd7-adcb-64aee0e0d4cf" xmlns:ns3="ca0b36a5-2e6a-4439-8285-f7b80704b28b" targetNamespace="http://schemas.microsoft.com/office/2006/metadata/properties" ma:root="true" ma:fieldsID="502496ac7856b9acf5a1a31ba724d13e" ns2:_="" ns3:_="">
    <xsd:import namespace="a75842d0-7727-4bd7-adcb-64aee0e0d4cf"/>
    <xsd:import namespace="ca0b36a5-2e6a-4439-8285-f7b80704b28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842d0-7727-4bd7-adcb-64aee0e0d4cf"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LastSharedByUser" ma:index="10" nillable="true" ma:displayName="Dernier partage par heure par utilisateur" ma:internalName="LastSharedByUser" ma:readOnly="true">
      <xsd:simpleType>
        <xsd:restriction base="dms:Note">
          <xsd:maxLength value="255"/>
        </xsd:restriction>
      </xsd:simpleType>
    </xsd:element>
    <xsd:element name="LastSharedByTime" ma:index="11" nillable="true" ma:displayName="Dernier partage par heure" ma:description="" ma:internalName="LastSharedByTime" ma:readOnly="true">
      <xsd:simpleType>
        <xsd:restriction base="dms:DateTime"/>
      </xsd:simpleType>
    </xsd:element>
    <xsd:element name="TaxCatchAll" ma:index="25" nillable="true" ma:displayName="Taxonomy Catch All Column" ma:hidden="true" ma:list="{55ce2dac-1a52-48c3-bb98-80af4ffadb44}" ma:internalName="TaxCatchAll" ma:showField="CatchAllData" ma:web="a75842d0-7727-4bd7-adcb-64aee0e0d4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b36a5-2e6a-4439-8285-f7b80704b28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9ffc106-8a89-45ce-8f97-f21283b46f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0b36a5-2e6a-4439-8285-f7b80704b28b">
      <Terms xmlns="http://schemas.microsoft.com/office/infopath/2007/PartnerControls"/>
    </lcf76f155ced4ddcb4097134ff3c332f>
    <TaxCatchAll xmlns="a75842d0-7727-4bd7-adcb-64aee0e0d4cf" xsi:nil="true"/>
    <SharedWithUsers xmlns="a75842d0-7727-4bd7-adcb-64aee0e0d4cf">
      <UserInfo>
        <DisplayName>Marthe Ozbolt</DisplayName>
        <AccountId>1874</AccountId>
        <AccountType/>
      </UserInfo>
      <UserInfo>
        <DisplayName>Sédik Chekir</DisplayName>
        <AccountId>22</AccountId>
        <AccountType/>
      </UserInfo>
      <UserInfo>
        <DisplayName>Nathalie Couram</DisplayName>
        <AccountId>106</AccountId>
        <AccountType/>
      </UserInfo>
      <UserInfo>
        <DisplayName>Fabienne PUIG</DisplayName>
        <AccountId>23</AccountId>
        <AccountType/>
      </UserInfo>
      <UserInfo>
        <DisplayName>Yannick Cabaret</DisplayName>
        <AccountId>4174</AccountId>
        <AccountType/>
      </UserInfo>
      <UserInfo>
        <DisplayName>Marine Thepot</DisplayName>
        <AccountId>434</AccountId>
        <AccountType/>
      </UserInfo>
      <UserInfo>
        <DisplayName>Thierry Pereira</DisplayName>
        <AccountId>105</AccountId>
        <AccountType/>
      </UserInfo>
      <UserInfo>
        <DisplayName>Malik SALEMKOUR</DisplayName>
        <AccountId>41</AccountId>
        <AccountType/>
      </UserInfo>
    </SharedWithUsers>
  </documentManagement>
</p:properties>
</file>

<file path=customXml/itemProps1.xml><?xml version="1.0" encoding="utf-8"?>
<ds:datastoreItem xmlns:ds="http://schemas.openxmlformats.org/officeDocument/2006/customXml" ds:itemID="{A3C1B3D3-C7A0-44F0-B60F-D36AC2CF9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842d0-7727-4bd7-adcb-64aee0e0d4cf"/>
    <ds:schemaRef ds:uri="ca0b36a5-2e6a-4439-8285-f7b80704b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35E3C-92BE-3E40-8852-5AC65751E764}">
  <ds:schemaRefs>
    <ds:schemaRef ds:uri="http://schemas.openxmlformats.org/officeDocument/2006/bibliography"/>
  </ds:schemaRefs>
</ds:datastoreItem>
</file>

<file path=customXml/itemProps3.xml><?xml version="1.0" encoding="utf-8"?>
<ds:datastoreItem xmlns:ds="http://schemas.openxmlformats.org/officeDocument/2006/customXml" ds:itemID="{44B03B4B-C99A-4B7A-B7BE-9B615D3AC0F5}">
  <ds:schemaRefs>
    <ds:schemaRef ds:uri="http://schemas.microsoft.com/sharepoint/v3/contenttype/forms"/>
  </ds:schemaRefs>
</ds:datastoreItem>
</file>

<file path=customXml/itemProps4.xml><?xml version="1.0" encoding="utf-8"?>
<ds:datastoreItem xmlns:ds="http://schemas.openxmlformats.org/officeDocument/2006/customXml" ds:itemID="{1B042DF5-D272-4B0D-A256-6C02AAD5E49C}">
  <ds:schemaRefs>
    <ds:schemaRef ds:uri="http://schemas.microsoft.com/office/2006/metadata/properties"/>
    <ds:schemaRef ds:uri="http://schemas.microsoft.com/office/infopath/2007/PartnerControls"/>
    <ds:schemaRef ds:uri="ca0b36a5-2e6a-4439-8285-f7b80704b28b"/>
    <ds:schemaRef ds:uri="a75842d0-7727-4bd7-adcb-64aee0e0d4c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2901</Words>
  <Characters>15961</Characters>
  <Application>Microsoft Office Word</Application>
  <DocSecurity>0</DocSecurity>
  <Lines>133</Lines>
  <Paragraphs>37</Paragraphs>
  <ScaleCrop>false</ScaleCrop>
  <Company>Smart&amp;co</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Fabienne PUIG</dc:creator>
  <cp:keywords/>
  <dc:description/>
  <cp:lastModifiedBy>Fabienne PUIG</cp:lastModifiedBy>
  <cp:revision>2</cp:revision>
  <cp:lastPrinted>2025-09-10T06:30:00Z</cp:lastPrinted>
  <dcterms:created xsi:type="dcterms:W3CDTF">2026-06-09T08:34:00Z</dcterms:created>
  <dcterms:modified xsi:type="dcterms:W3CDTF">2026-06-09T08:34:00Z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0x01010067593E4D76240A47BD8B73147240E4F5</vt:lpwstr>
  </property>
  <property fmtid="{D5CDD505-2E9C-101B-9397-08002B2CF9AE}" pid="3" name="MediaServiceImageTags">
    <vt:lpwstr/>
  </property>
</Properties>
</file>